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27A68" w14:textId="77777777" w:rsidR="00B75F6C" w:rsidRPr="00260BA9" w:rsidRDefault="00B75F6C" w:rsidP="0087405F">
      <w:pPr>
        <w:jc w:val="center"/>
        <w:rPr>
          <w:rFonts w:ascii="Garamond" w:hAnsi="Garamond"/>
          <w:b/>
          <w:color w:val="1F4E79" w:themeColor="accent1" w:themeShade="80"/>
        </w:rPr>
      </w:pPr>
      <w:bookmarkStart w:id="0" w:name="_Toc197321299"/>
    </w:p>
    <w:p w14:paraId="777EC19E" w14:textId="77777777" w:rsidR="00B75F6C" w:rsidRPr="00260BA9" w:rsidRDefault="00B75F6C" w:rsidP="00F12EAE">
      <w:pPr>
        <w:jc w:val="center"/>
        <w:rPr>
          <w:rFonts w:ascii="Garamond" w:hAnsi="Garamond"/>
          <w:b/>
          <w:color w:val="1F4E79" w:themeColor="accent1" w:themeShade="80"/>
        </w:rPr>
      </w:pPr>
    </w:p>
    <w:p w14:paraId="54D6C26F" w14:textId="77777777" w:rsidR="00B75F6C" w:rsidRPr="00260BA9" w:rsidRDefault="00B75F6C" w:rsidP="00F12EAE">
      <w:pPr>
        <w:jc w:val="center"/>
        <w:rPr>
          <w:rFonts w:ascii="Garamond" w:hAnsi="Garamond"/>
          <w:b/>
          <w:color w:val="1F4E79" w:themeColor="accent1" w:themeShade="80"/>
        </w:rPr>
      </w:pPr>
    </w:p>
    <w:p w14:paraId="4DEDF5DD" w14:textId="77777777" w:rsidR="00B75F6C" w:rsidRPr="00260BA9" w:rsidRDefault="00B75F6C" w:rsidP="00F12EAE">
      <w:pPr>
        <w:jc w:val="center"/>
        <w:rPr>
          <w:rFonts w:ascii="Garamond" w:hAnsi="Garamond"/>
          <w:b/>
          <w:color w:val="1F4E79" w:themeColor="accent1" w:themeShade="80"/>
        </w:rPr>
      </w:pPr>
    </w:p>
    <w:p w14:paraId="3CFDFB73" w14:textId="77777777" w:rsidR="00B75F6C" w:rsidRPr="00260BA9" w:rsidRDefault="00B75F6C" w:rsidP="00F12EAE">
      <w:pPr>
        <w:jc w:val="center"/>
        <w:rPr>
          <w:rFonts w:ascii="Garamond" w:hAnsi="Garamond"/>
          <w:b/>
          <w:color w:val="1F4E79" w:themeColor="accent1" w:themeShade="80"/>
        </w:rPr>
      </w:pPr>
    </w:p>
    <w:p w14:paraId="76A42E49" w14:textId="77777777" w:rsidR="00B75F6C" w:rsidRPr="00260BA9" w:rsidRDefault="00B75F6C" w:rsidP="00F6551D">
      <w:pPr>
        <w:jc w:val="center"/>
        <w:rPr>
          <w:rFonts w:ascii="Garamond" w:hAnsi="Garamond"/>
          <w:b/>
          <w:color w:val="1F4E79" w:themeColor="accent1" w:themeShade="80"/>
        </w:rPr>
      </w:pPr>
    </w:p>
    <w:p w14:paraId="1390999D" w14:textId="77777777" w:rsidR="00B75F6C" w:rsidRPr="00260BA9" w:rsidRDefault="00B75F6C" w:rsidP="00EF5AB7">
      <w:pPr>
        <w:jc w:val="center"/>
        <w:rPr>
          <w:rFonts w:ascii="Garamond" w:hAnsi="Garamond"/>
          <w:b/>
          <w:color w:val="1F4E79" w:themeColor="accent1" w:themeShade="80"/>
        </w:rPr>
      </w:pPr>
    </w:p>
    <w:p w14:paraId="2D61CF83" w14:textId="77777777" w:rsidR="00B75F6C" w:rsidRPr="00260BA9" w:rsidRDefault="00B75F6C" w:rsidP="00A655F8">
      <w:pPr>
        <w:jc w:val="center"/>
        <w:rPr>
          <w:rFonts w:ascii="Garamond" w:hAnsi="Garamond"/>
          <w:b/>
          <w:color w:val="1F4E79" w:themeColor="accent1" w:themeShade="80"/>
          <w:sz w:val="36"/>
          <w:szCs w:val="36"/>
          <w14:shadow w14:blurRad="50800" w14:dist="38100" w14:dir="2700000" w14:sx="100000" w14:sy="100000" w14:kx="0" w14:ky="0" w14:algn="tl">
            <w14:srgbClr w14:val="000000">
              <w14:alpha w14:val="60000"/>
            </w14:srgbClr>
          </w14:shadow>
        </w:rPr>
      </w:pPr>
    </w:p>
    <w:p w14:paraId="1C62A644" w14:textId="77777777" w:rsidR="00B75F6C" w:rsidRPr="00260BA9" w:rsidRDefault="00B75F6C">
      <w:pPr>
        <w:jc w:val="center"/>
        <w:rPr>
          <w:rFonts w:ascii="Garamond" w:hAnsi="Garamond"/>
          <w:color w:val="1F4E79" w:themeColor="accent1" w:themeShade="80"/>
          <w:sz w:val="36"/>
          <w:szCs w:val="36"/>
          <w14:shadow w14:blurRad="50800" w14:dist="38100" w14:dir="2700000" w14:sx="100000" w14:sy="100000" w14:kx="0" w14:ky="0" w14:algn="tl">
            <w14:srgbClr w14:val="000000">
              <w14:alpha w14:val="60000"/>
            </w14:srgbClr>
          </w14:shadow>
        </w:rPr>
      </w:pPr>
      <w:r w:rsidRPr="00260BA9">
        <w:rPr>
          <w:rFonts w:ascii="Garamond" w:hAnsi="Garamond"/>
          <w:color w:val="1F4E79" w:themeColor="accent1" w:themeShade="80"/>
          <w:sz w:val="36"/>
          <w:szCs w:val="36"/>
          <w14:shadow w14:blurRad="50800" w14:dist="38100" w14:dir="2700000" w14:sx="100000" w14:sy="100000" w14:kx="0" w14:ky="0" w14:algn="tl">
            <w14:srgbClr w14:val="000000">
              <w14:alpha w14:val="60000"/>
            </w14:srgbClr>
          </w14:shadow>
        </w:rPr>
        <w:t xml:space="preserve">Budapest Főváros VII. kerület </w:t>
      </w:r>
    </w:p>
    <w:p w14:paraId="0F9131BC" w14:textId="77777777" w:rsidR="00B75F6C" w:rsidRPr="00260BA9" w:rsidRDefault="00B75F6C">
      <w:pPr>
        <w:jc w:val="center"/>
        <w:rPr>
          <w:rFonts w:ascii="Garamond" w:hAnsi="Garamond"/>
          <w:color w:val="1F4E79" w:themeColor="accent1" w:themeShade="80"/>
          <w:sz w:val="36"/>
          <w:szCs w:val="36"/>
          <w14:shadow w14:blurRad="50800" w14:dist="38100" w14:dir="2700000" w14:sx="100000" w14:sy="100000" w14:kx="0" w14:ky="0" w14:algn="tl">
            <w14:srgbClr w14:val="000000">
              <w14:alpha w14:val="60000"/>
            </w14:srgbClr>
          </w14:shadow>
        </w:rPr>
      </w:pPr>
      <w:r w:rsidRPr="00260BA9">
        <w:rPr>
          <w:rFonts w:ascii="Garamond" w:hAnsi="Garamond"/>
          <w:color w:val="1F4E79" w:themeColor="accent1" w:themeShade="80"/>
          <w:sz w:val="36"/>
          <w:szCs w:val="36"/>
          <w14:shadow w14:blurRad="50800" w14:dist="38100" w14:dir="2700000" w14:sx="100000" w14:sy="100000" w14:kx="0" w14:ky="0" w14:algn="tl">
            <w14:srgbClr w14:val="000000">
              <w14:alpha w14:val="60000"/>
            </w14:srgbClr>
          </w14:shadow>
        </w:rPr>
        <w:t>Erzsébetváros Önkormányzatának</w:t>
      </w:r>
    </w:p>
    <w:p w14:paraId="502DA128" w14:textId="77777777" w:rsidR="00B75F6C" w:rsidRPr="00260BA9" w:rsidRDefault="00B75F6C">
      <w:pPr>
        <w:jc w:val="center"/>
        <w:rPr>
          <w:rFonts w:ascii="Garamond" w:hAnsi="Garamond"/>
          <w:b/>
          <w:color w:val="1F4E79" w:themeColor="accent1" w:themeShade="80"/>
          <w14:shadow w14:blurRad="50800" w14:dist="38100" w14:dir="2700000" w14:sx="100000" w14:sy="100000" w14:kx="0" w14:ky="0" w14:algn="tl">
            <w14:srgbClr w14:val="000000">
              <w14:alpha w14:val="60000"/>
            </w14:srgbClr>
          </w14:shadow>
        </w:rPr>
      </w:pPr>
    </w:p>
    <w:p w14:paraId="018C6DA7" w14:textId="77777777" w:rsidR="00B75F6C" w:rsidRPr="00260BA9" w:rsidRDefault="00B75F6C">
      <w:pPr>
        <w:jc w:val="center"/>
        <w:rPr>
          <w:rFonts w:ascii="Garamond" w:hAnsi="Garamond"/>
          <w:b/>
          <w:color w:val="1F4E79" w:themeColor="accent1" w:themeShade="80"/>
          <w14:shadow w14:blurRad="50800" w14:dist="38100" w14:dir="2700000" w14:sx="100000" w14:sy="100000" w14:kx="0" w14:ky="0" w14:algn="tl">
            <w14:srgbClr w14:val="000000">
              <w14:alpha w14:val="60000"/>
            </w14:srgbClr>
          </w14:shadow>
        </w:rPr>
      </w:pPr>
    </w:p>
    <w:p w14:paraId="03574549" w14:textId="77777777" w:rsidR="00B75F6C" w:rsidRPr="00260BA9" w:rsidRDefault="00B75F6C">
      <w:pPr>
        <w:jc w:val="center"/>
        <w:rPr>
          <w:rFonts w:ascii="Garamond" w:hAnsi="Garamond"/>
          <w:b/>
          <w:color w:val="1F4E79" w:themeColor="accent1" w:themeShade="80"/>
          <w14:shadow w14:blurRad="50800" w14:dist="38100" w14:dir="2700000" w14:sx="100000" w14:sy="100000" w14:kx="0" w14:ky="0" w14:algn="tl">
            <w14:srgbClr w14:val="000000">
              <w14:alpha w14:val="60000"/>
            </w14:srgbClr>
          </w14:shadow>
        </w:rPr>
      </w:pPr>
    </w:p>
    <w:p w14:paraId="4609BC0A" w14:textId="77777777" w:rsidR="00B75F6C" w:rsidRPr="00260BA9" w:rsidRDefault="00B75F6C">
      <w:pPr>
        <w:jc w:val="center"/>
        <w:rPr>
          <w:rFonts w:ascii="Garamond" w:hAnsi="Garamond"/>
          <w:b/>
          <w:color w:val="1F4E79" w:themeColor="accent1" w:themeShade="80"/>
          <w:sz w:val="56"/>
          <w:szCs w:val="56"/>
          <w14:shadow w14:blurRad="50800" w14:dist="38100" w14:dir="2700000" w14:sx="100000" w14:sy="100000" w14:kx="0" w14:ky="0" w14:algn="tl">
            <w14:srgbClr w14:val="000000">
              <w14:alpha w14:val="60000"/>
            </w14:srgbClr>
          </w14:shadow>
        </w:rPr>
      </w:pPr>
      <w:r w:rsidRPr="00260BA9">
        <w:rPr>
          <w:rFonts w:ascii="Garamond" w:hAnsi="Garamond"/>
          <w:b/>
          <w:color w:val="1F4E79" w:themeColor="accent1" w:themeShade="80"/>
          <w:sz w:val="56"/>
          <w:szCs w:val="56"/>
          <w14:shadow w14:blurRad="50800" w14:dist="38100" w14:dir="2700000" w14:sx="100000" w14:sy="100000" w14:kx="0" w14:ky="0" w14:algn="tl">
            <w14:srgbClr w14:val="000000">
              <w14:alpha w14:val="60000"/>
            </w14:srgbClr>
          </w14:shadow>
        </w:rPr>
        <w:t>Á T F O G Ó  É R T É K E L É S E</w:t>
      </w:r>
    </w:p>
    <w:p w14:paraId="7E7FABA5" w14:textId="77777777" w:rsidR="00B75F6C" w:rsidRPr="00260BA9" w:rsidRDefault="00B75F6C">
      <w:pPr>
        <w:jc w:val="center"/>
        <w:rPr>
          <w:rFonts w:ascii="Garamond" w:hAnsi="Garamond"/>
          <w:b/>
          <w:color w:val="1F4E79" w:themeColor="accent1" w:themeShade="80"/>
          <w14:shadow w14:blurRad="50800" w14:dist="38100" w14:dir="2700000" w14:sx="100000" w14:sy="100000" w14:kx="0" w14:ky="0" w14:algn="tl">
            <w14:srgbClr w14:val="000000">
              <w14:alpha w14:val="60000"/>
            </w14:srgbClr>
          </w14:shadow>
        </w:rPr>
      </w:pPr>
    </w:p>
    <w:p w14:paraId="02E8DBFF" w14:textId="77777777" w:rsidR="00B75F6C" w:rsidRPr="00260BA9" w:rsidRDefault="00B75F6C">
      <w:pPr>
        <w:jc w:val="center"/>
        <w:rPr>
          <w:rFonts w:ascii="Garamond" w:hAnsi="Garamond"/>
          <w:b/>
          <w:color w:val="1F4E79" w:themeColor="accent1" w:themeShade="80"/>
          <w14:shadow w14:blurRad="50800" w14:dist="38100" w14:dir="2700000" w14:sx="100000" w14:sy="100000" w14:kx="0" w14:ky="0" w14:algn="tl">
            <w14:srgbClr w14:val="000000">
              <w14:alpha w14:val="60000"/>
            </w14:srgbClr>
          </w14:shadow>
        </w:rPr>
      </w:pPr>
    </w:p>
    <w:p w14:paraId="3A4C6D46" w14:textId="77777777" w:rsidR="00B75F6C" w:rsidRPr="00260BA9" w:rsidRDefault="00B75F6C">
      <w:pPr>
        <w:jc w:val="center"/>
        <w:rPr>
          <w:rFonts w:ascii="Garamond" w:hAnsi="Garamond"/>
          <w:b/>
          <w:color w:val="1F4E79" w:themeColor="accent1" w:themeShade="80"/>
          <w:sz w:val="36"/>
          <w:szCs w:val="36"/>
          <w14:shadow w14:blurRad="50800" w14:dist="38100" w14:dir="2700000" w14:sx="100000" w14:sy="100000" w14:kx="0" w14:ky="0" w14:algn="tl">
            <w14:srgbClr w14:val="000000">
              <w14:alpha w14:val="60000"/>
            </w14:srgbClr>
          </w14:shadow>
        </w:rPr>
      </w:pPr>
    </w:p>
    <w:p w14:paraId="2108F3A5" w14:textId="72EF601E" w:rsidR="00B75F6C" w:rsidRPr="00260BA9" w:rsidRDefault="00500483">
      <w:pPr>
        <w:jc w:val="center"/>
        <w:rPr>
          <w:rFonts w:ascii="Garamond" w:hAnsi="Garamond"/>
          <w:color w:val="1F4E79" w:themeColor="accent1" w:themeShade="80"/>
          <w:sz w:val="36"/>
          <w:szCs w:val="36"/>
          <w14:shadow w14:blurRad="50800" w14:dist="38100" w14:dir="2700000" w14:sx="100000" w14:sy="100000" w14:kx="0" w14:ky="0" w14:algn="tl">
            <w14:srgbClr w14:val="000000">
              <w14:alpha w14:val="60000"/>
            </w14:srgbClr>
          </w14:shadow>
        </w:rPr>
      </w:pPr>
      <w:r>
        <w:rPr>
          <w:rFonts w:ascii="Garamond" w:hAnsi="Garamond"/>
          <w:color w:val="1F4E79" w:themeColor="accent1" w:themeShade="80"/>
          <w:sz w:val="36"/>
          <w:szCs w:val="36"/>
          <w14:shadow w14:blurRad="50800" w14:dist="38100" w14:dir="2700000" w14:sx="100000" w14:sy="100000" w14:kx="0" w14:ky="0" w14:algn="tl">
            <w14:srgbClr w14:val="000000">
              <w14:alpha w14:val="60000"/>
            </w14:srgbClr>
          </w14:shadow>
        </w:rPr>
        <w:t>a 2025</w:t>
      </w:r>
      <w:r w:rsidR="00B75F6C" w:rsidRPr="00260BA9">
        <w:rPr>
          <w:rFonts w:ascii="Garamond" w:hAnsi="Garamond"/>
          <w:color w:val="1F4E79" w:themeColor="accent1" w:themeShade="80"/>
          <w:sz w:val="36"/>
          <w:szCs w:val="36"/>
          <w14:shadow w14:blurRad="50800" w14:dist="38100" w14:dir="2700000" w14:sx="100000" w14:sy="100000" w14:kx="0" w14:ky="0" w14:algn="tl">
            <w14:srgbClr w14:val="000000">
              <w14:alpha w14:val="60000"/>
            </w14:srgbClr>
          </w14:shadow>
        </w:rPr>
        <w:t xml:space="preserve">. évben végzett kerületi </w:t>
      </w:r>
    </w:p>
    <w:p w14:paraId="6F77C9EB" w14:textId="77777777" w:rsidR="00B75F6C" w:rsidRPr="00260BA9" w:rsidRDefault="00B75F6C">
      <w:pPr>
        <w:jc w:val="center"/>
        <w:rPr>
          <w:rFonts w:ascii="Garamond" w:hAnsi="Garamond"/>
          <w:color w:val="1F4E79" w:themeColor="accent1" w:themeShade="80"/>
          <w:sz w:val="36"/>
          <w:szCs w:val="36"/>
          <w14:shadow w14:blurRad="50800" w14:dist="38100" w14:dir="2700000" w14:sx="100000" w14:sy="100000" w14:kx="0" w14:ky="0" w14:algn="tl">
            <w14:srgbClr w14:val="000000">
              <w14:alpha w14:val="60000"/>
            </w14:srgbClr>
          </w14:shadow>
        </w:rPr>
      </w:pPr>
      <w:r w:rsidRPr="00260BA9">
        <w:rPr>
          <w:rFonts w:ascii="Garamond" w:hAnsi="Garamond"/>
          <w:color w:val="1F4E79" w:themeColor="accent1" w:themeShade="80"/>
          <w:sz w:val="36"/>
          <w:szCs w:val="36"/>
          <w14:shadow w14:blurRad="50800" w14:dist="38100" w14:dir="2700000" w14:sx="100000" w14:sy="100000" w14:kx="0" w14:ky="0" w14:algn="tl">
            <w14:srgbClr w14:val="000000">
              <w14:alpha w14:val="60000"/>
            </w14:srgbClr>
          </w14:shadow>
        </w:rPr>
        <w:t>gyermekvédelmi feladatok ellátásáról</w:t>
      </w:r>
    </w:p>
    <w:p w14:paraId="618A396D" w14:textId="77777777" w:rsidR="00B75F6C" w:rsidRPr="00260BA9" w:rsidRDefault="00B75F6C">
      <w:pPr>
        <w:jc w:val="center"/>
        <w:rPr>
          <w:rFonts w:ascii="Garamond" w:hAnsi="Garamond"/>
          <w:b/>
          <w:color w:val="1F4E79" w:themeColor="accent1" w:themeShade="80"/>
          <w:sz w:val="36"/>
          <w:szCs w:val="36"/>
          <w:highlight w:val="yellow"/>
          <w14:shadow w14:blurRad="50800" w14:dist="38100" w14:dir="2700000" w14:sx="100000" w14:sy="100000" w14:kx="0" w14:ky="0" w14:algn="tl">
            <w14:srgbClr w14:val="000000">
              <w14:alpha w14:val="60000"/>
            </w14:srgbClr>
          </w14:shadow>
        </w:rPr>
      </w:pPr>
    </w:p>
    <w:p w14:paraId="0EC9EA96" w14:textId="77777777" w:rsidR="00B75F6C" w:rsidRPr="00260BA9" w:rsidRDefault="00B75F6C">
      <w:pPr>
        <w:jc w:val="center"/>
        <w:rPr>
          <w:rFonts w:ascii="Garamond" w:hAnsi="Garamond"/>
          <w:b/>
          <w:color w:val="1F4E79" w:themeColor="accent1" w:themeShade="80"/>
          <w:sz w:val="36"/>
          <w:szCs w:val="36"/>
          <w:highlight w:val="yellow"/>
          <w14:shadow w14:blurRad="50800" w14:dist="38100" w14:dir="2700000" w14:sx="100000" w14:sy="100000" w14:kx="0" w14:ky="0" w14:algn="tl">
            <w14:srgbClr w14:val="000000">
              <w14:alpha w14:val="60000"/>
            </w14:srgbClr>
          </w14:shadow>
        </w:rPr>
      </w:pPr>
    </w:p>
    <w:p w14:paraId="733923C0" w14:textId="77777777" w:rsidR="00B75F6C" w:rsidRPr="00260BA9" w:rsidRDefault="00B75F6C">
      <w:pPr>
        <w:jc w:val="center"/>
        <w:rPr>
          <w:rFonts w:ascii="Garamond" w:hAnsi="Garamond"/>
          <w:b/>
          <w:color w:val="1F4E79" w:themeColor="accent1" w:themeShade="80"/>
          <w:sz w:val="36"/>
          <w:szCs w:val="36"/>
          <w:highlight w:val="yellow"/>
          <w14:shadow w14:blurRad="50800" w14:dist="38100" w14:dir="2700000" w14:sx="100000" w14:sy="100000" w14:kx="0" w14:ky="0" w14:algn="tl">
            <w14:srgbClr w14:val="000000">
              <w14:alpha w14:val="60000"/>
            </w14:srgbClr>
          </w14:shadow>
        </w:rPr>
      </w:pPr>
    </w:p>
    <w:p w14:paraId="721D83D8" w14:textId="77777777" w:rsidR="00B75F6C" w:rsidRPr="00260BA9" w:rsidRDefault="00B75F6C">
      <w:pPr>
        <w:jc w:val="center"/>
        <w:rPr>
          <w:rFonts w:ascii="Garamond" w:hAnsi="Garamond"/>
          <w:b/>
          <w:color w:val="1F4E79" w:themeColor="accent1" w:themeShade="80"/>
          <w:sz w:val="36"/>
          <w:szCs w:val="36"/>
          <w:highlight w:val="yellow"/>
          <w14:shadow w14:blurRad="50800" w14:dist="38100" w14:dir="2700000" w14:sx="100000" w14:sy="100000" w14:kx="0" w14:ky="0" w14:algn="tl">
            <w14:srgbClr w14:val="000000">
              <w14:alpha w14:val="60000"/>
            </w14:srgbClr>
          </w14:shadow>
        </w:rPr>
      </w:pPr>
    </w:p>
    <w:p w14:paraId="7157E27D" w14:textId="77777777" w:rsidR="00B75F6C" w:rsidRPr="00260BA9" w:rsidRDefault="00B75F6C">
      <w:pPr>
        <w:jc w:val="center"/>
        <w:rPr>
          <w:rFonts w:ascii="Garamond" w:hAnsi="Garamond"/>
          <w:b/>
          <w:color w:val="1F4E79" w:themeColor="accent1" w:themeShade="80"/>
          <w:sz w:val="36"/>
          <w:szCs w:val="36"/>
          <w:highlight w:val="yellow"/>
          <w14:shadow w14:blurRad="50800" w14:dist="38100" w14:dir="2700000" w14:sx="100000" w14:sy="100000" w14:kx="0" w14:ky="0" w14:algn="tl">
            <w14:srgbClr w14:val="000000">
              <w14:alpha w14:val="60000"/>
            </w14:srgbClr>
          </w14:shadow>
        </w:rPr>
      </w:pPr>
    </w:p>
    <w:p w14:paraId="5398BA56" w14:textId="77777777" w:rsidR="00B75F6C" w:rsidRPr="00260BA9" w:rsidRDefault="00B75F6C">
      <w:pPr>
        <w:jc w:val="center"/>
        <w:rPr>
          <w:rFonts w:ascii="Garamond" w:hAnsi="Garamond"/>
          <w:b/>
          <w:color w:val="1F4E79" w:themeColor="accent1" w:themeShade="80"/>
          <w:sz w:val="36"/>
          <w:szCs w:val="36"/>
          <w:highlight w:val="yellow"/>
          <w14:shadow w14:blurRad="50800" w14:dist="38100" w14:dir="2700000" w14:sx="100000" w14:sy="100000" w14:kx="0" w14:ky="0" w14:algn="tl">
            <w14:srgbClr w14:val="000000">
              <w14:alpha w14:val="60000"/>
            </w14:srgbClr>
          </w14:shadow>
        </w:rPr>
      </w:pPr>
    </w:p>
    <w:p w14:paraId="253168DC" w14:textId="77777777" w:rsidR="00B75F6C" w:rsidRPr="00260BA9" w:rsidRDefault="00B75F6C">
      <w:pPr>
        <w:jc w:val="center"/>
        <w:rPr>
          <w:rFonts w:ascii="Garamond" w:hAnsi="Garamond"/>
          <w:b/>
          <w:color w:val="1F4E79" w:themeColor="accent1" w:themeShade="80"/>
          <w:sz w:val="36"/>
          <w:szCs w:val="36"/>
          <w:highlight w:val="yellow"/>
          <w14:shadow w14:blurRad="50800" w14:dist="38100" w14:dir="2700000" w14:sx="100000" w14:sy="100000" w14:kx="0" w14:ky="0" w14:algn="tl">
            <w14:srgbClr w14:val="000000">
              <w14:alpha w14:val="60000"/>
            </w14:srgbClr>
          </w14:shadow>
        </w:rPr>
      </w:pPr>
    </w:p>
    <w:p w14:paraId="73907DCF" w14:textId="77777777" w:rsidR="00B75F6C" w:rsidRPr="00260BA9" w:rsidRDefault="00B75F6C">
      <w:pPr>
        <w:jc w:val="center"/>
        <w:rPr>
          <w:rFonts w:ascii="Garamond" w:hAnsi="Garamond"/>
          <w:b/>
          <w:color w:val="1F4E79" w:themeColor="accent1" w:themeShade="80"/>
          <w:sz w:val="36"/>
          <w:szCs w:val="36"/>
          <w:highlight w:val="yellow"/>
          <w14:shadow w14:blurRad="50800" w14:dist="38100" w14:dir="2700000" w14:sx="100000" w14:sy="100000" w14:kx="0" w14:ky="0" w14:algn="tl">
            <w14:srgbClr w14:val="000000">
              <w14:alpha w14:val="60000"/>
            </w14:srgbClr>
          </w14:shadow>
        </w:rPr>
      </w:pPr>
    </w:p>
    <w:p w14:paraId="09376FC1" w14:textId="77777777" w:rsidR="00B75F6C" w:rsidRPr="00260BA9" w:rsidRDefault="00B75F6C">
      <w:pPr>
        <w:jc w:val="center"/>
        <w:rPr>
          <w:rFonts w:ascii="Garamond" w:hAnsi="Garamond"/>
          <w:b/>
          <w:color w:val="1F4E79" w:themeColor="accent1" w:themeShade="80"/>
          <w:sz w:val="36"/>
          <w:szCs w:val="36"/>
          <w:highlight w:val="yellow"/>
          <w14:shadow w14:blurRad="50800" w14:dist="38100" w14:dir="2700000" w14:sx="100000" w14:sy="100000" w14:kx="0" w14:ky="0" w14:algn="tl">
            <w14:srgbClr w14:val="000000">
              <w14:alpha w14:val="60000"/>
            </w14:srgbClr>
          </w14:shadow>
        </w:rPr>
      </w:pPr>
    </w:p>
    <w:p w14:paraId="2EC6F4D7" w14:textId="77777777" w:rsidR="00B75F6C" w:rsidRPr="00260BA9" w:rsidRDefault="00B75F6C">
      <w:pPr>
        <w:jc w:val="center"/>
        <w:rPr>
          <w:rFonts w:ascii="Garamond" w:hAnsi="Garamond"/>
          <w:b/>
          <w:color w:val="1F4E79" w:themeColor="accent1" w:themeShade="80"/>
          <w:sz w:val="36"/>
          <w:szCs w:val="36"/>
          <w:highlight w:val="yellow"/>
          <w14:shadow w14:blurRad="50800" w14:dist="38100" w14:dir="2700000" w14:sx="100000" w14:sy="100000" w14:kx="0" w14:ky="0" w14:algn="tl">
            <w14:srgbClr w14:val="000000">
              <w14:alpha w14:val="60000"/>
            </w14:srgbClr>
          </w14:shadow>
        </w:rPr>
      </w:pPr>
    </w:p>
    <w:p w14:paraId="21AB98A6" w14:textId="77777777" w:rsidR="00B75F6C" w:rsidRPr="00260BA9" w:rsidRDefault="00B75F6C">
      <w:pPr>
        <w:jc w:val="center"/>
        <w:rPr>
          <w:rFonts w:ascii="Garamond" w:hAnsi="Garamond"/>
          <w:b/>
          <w:color w:val="1F4E79" w:themeColor="accent1" w:themeShade="80"/>
          <w:sz w:val="36"/>
          <w:szCs w:val="36"/>
          <w:highlight w:val="yellow"/>
          <w14:shadow w14:blurRad="50800" w14:dist="38100" w14:dir="2700000" w14:sx="100000" w14:sy="100000" w14:kx="0" w14:ky="0" w14:algn="tl">
            <w14:srgbClr w14:val="000000">
              <w14:alpha w14:val="60000"/>
            </w14:srgbClr>
          </w14:shadow>
        </w:rPr>
      </w:pPr>
    </w:p>
    <w:p w14:paraId="4F0BE927" w14:textId="77777777" w:rsidR="00B75F6C" w:rsidRPr="00260BA9" w:rsidRDefault="00B75F6C">
      <w:pPr>
        <w:jc w:val="center"/>
        <w:rPr>
          <w:rFonts w:ascii="Garamond" w:hAnsi="Garamond"/>
          <w:b/>
          <w:color w:val="1F4E79" w:themeColor="accent1" w:themeShade="80"/>
          <w:sz w:val="36"/>
          <w:szCs w:val="36"/>
          <w:highlight w:val="yellow"/>
          <w14:shadow w14:blurRad="50800" w14:dist="38100" w14:dir="2700000" w14:sx="100000" w14:sy="100000" w14:kx="0" w14:ky="0" w14:algn="tl">
            <w14:srgbClr w14:val="000000">
              <w14:alpha w14:val="60000"/>
            </w14:srgbClr>
          </w14:shadow>
        </w:rPr>
      </w:pPr>
    </w:p>
    <w:p w14:paraId="16FC56A3" w14:textId="77777777" w:rsidR="00B75F6C" w:rsidRPr="00260BA9" w:rsidRDefault="00B75F6C">
      <w:pPr>
        <w:jc w:val="center"/>
        <w:rPr>
          <w:rFonts w:ascii="Garamond" w:hAnsi="Garamond"/>
          <w:b/>
          <w:color w:val="1F4E79" w:themeColor="accent1" w:themeShade="80"/>
          <w:sz w:val="36"/>
          <w:szCs w:val="36"/>
          <w:highlight w:val="yellow"/>
          <w14:shadow w14:blurRad="50800" w14:dist="38100" w14:dir="2700000" w14:sx="100000" w14:sy="100000" w14:kx="0" w14:ky="0" w14:algn="tl">
            <w14:srgbClr w14:val="000000">
              <w14:alpha w14:val="60000"/>
            </w14:srgbClr>
          </w14:shadow>
        </w:rPr>
      </w:pPr>
    </w:p>
    <w:p w14:paraId="69945A0B" w14:textId="77777777" w:rsidR="00B75F6C" w:rsidRPr="00260BA9" w:rsidRDefault="00B75F6C">
      <w:pPr>
        <w:jc w:val="center"/>
        <w:rPr>
          <w:rFonts w:ascii="Garamond" w:hAnsi="Garamond"/>
          <w:b/>
          <w:color w:val="1F4E79" w:themeColor="accent1" w:themeShade="80"/>
          <w:sz w:val="36"/>
          <w:szCs w:val="36"/>
          <w:highlight w:val="yellow"/>
          <w14:shadow w14:blurRad="50800" w14:dist="38100" w14:dir="2700000" w14:sx="100000" w14:sy="100000" w14:kx="0" w14:ky="0" w14:algn="tl">
            <w14:srgbClr w14:val="000000">
              <w14:alpha w14:val="60000"/>
            </w14:srgbClr>
          </w14:shadow>
        </w:rPr>
      </w:pPr>
    </w:p>
    <w:p w14:paraId="7B4F45FD" w14:textId="77777777" w:rsidR="00B75F6C" w:rsidRPr="00260BA9" w:rsidRDefault="00B75F6C">
      <w:pPr>
        <w:jc w:val="center"/>
        <w:rPr>
          <w:rFonts w:ascii="Garamond" w:hAnsi="Garamond"/>
          <w:b/>
          <w:color w:val="1F4E79" w:themeColor="accent1" w:themeShade="80"/>
          <w:sz w:val="36"/>
          <w:szCs w:val="36"/>
          <w:highlight w:val="yellow"/>
          <w14:shadow w14:blurRad="50800" w14:dist="38100" w14:dir="2700000" w14:sx="100000" w14:sy="100000" w14:kx="0" w14:ky="0" w14:algn="tl">
            <w14:srgbClr w14:val="000000">
              <w14:alpha w14:val="60000"/>
            </w14:srgbClr>
          </w14:shadow>
        </w:rPr>
      </w:pPr>
    </w:p>
    <w:p w14:paraId="2B3CEDA1" w14:textId="77777777" w:rsidR="00B75F6C" w:rsidRPr="00260BA9" w:rsidRDefault="00B75F6C">
      <w:pPr>
        <w:jc w:val="center"/>
        <w:rPr>
          <w:rFonts w:ascii="Garamond" w:hAnsi="Garamond"/>
          <w:color w:val="1F4E79" w:themeColor="accent1" w:themeShade="80"/>
          <w:sz w:val="36"/>
          <w:szCs w:val="36"/>
          <w:highlight w:val="yellow"/>
          <w14:shadow w14:blurRad="50800" w14:dist="38100" w14:dir="2700000" w14:sx="100000" w14:sy="100000" w14:kx="0" w14:ky="0" w14:algn="tl">
            <w14:srgbClr w14:val="000000">
              <w14:alpha w14:val="60000"/>
            </w14:srgbClr>
          </w14:shadow>
        </w:rPr>
      </w:pPr>
      <w:r w:rsidRPr="00260BA9">
        <w:rPr>
          <w:rFonts w:ascii="Garamond" w:hAnsi="Garamond"/>
          <w:noProof/>
          <w:color w:val="1F4E79" w:themeColor="accent1" w:themeShade="80"/>
        </w:rPr>
        <mc:AlternateContent>
          <mc:Choice Requires="wps">
            <w:drawing>
              <wp:inline distT="0" distB="0" distL="0" distR="0" wp14:anchorId="13C26C75" wp14:editId="24C77595">
                <wp:extent cx="5467350" cy="45085"/>
                <wp:effectExtent l="9525" t="9525" r="0" b="2540"/>
                <wp:docPr id="648" name="Alakzat 1" descr="Világos vízszintes"/>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pattFill prst="ltHorz">
                          <a:fgClr>
                            <a:srgbClr val="000000"/>
                          </a:fgClr>
                          <a:bgClr>
                            <a:srgbClr val="FFFFFF"/>
                          </a:bgClr>
                        </a:pattFill>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5C84FF0C" id="_x0000_t110" coordsize="21600,21600" o:spt="110" path="m10800,l,10800,10800,21600,21600,10800xe">
                <v:stroke joinstyle="miter"/>
                <v:path gradientshapeok="t" o:connecttype="rect" textboxrect="5400,5400,16200,16200"/>
              </v:shapetype>
              <v:shape id="Alakzat 1" o:spid="_x0000_s1026" type="#_x0000_t110" alt="Világos vízszintes"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" fillcolor="black" stroked="f">
                <v:fill r:id="rId8" o:title="" type="pattern"/>
                <w10:anchorlock/>
              </v:shape>
            </w:pict>
          </mc:Fallback>
        </mc:AlternateContent>
      </w:r>
      <w:r w:rsidRPr="00260BA9">
        <w:rPr>
          <w:rFonts w:ascii="Garamond" w:hAnsi="Garamond"/>
          <w:b/>
          <w:color w:val="1F4E79" w:themeColor="accent1" w:themeShade="80"/>
          <w:sz w:val="36"/>
          <w:szCs w:val="36"/>
          <w:highlight w:val="yellow"/>
          <w14:shadow w14:blurRad="50800" w14:dist="38100" w14:dir="2700000" w14:sx="100000" w14:sy="100000" w14:kx="0" w14:ky="0" w14:algn="tl">
            <w14:srgbClr w14:val="000000">
              <w14:alpha w14:val="60000"/>
            </w14:srgbClr>
          </w14:shadow>
        </w:rPr>
        <w:br w:type="page"/>
      </w:r>
    </w:p>
    <w:p w14:paraId="5B74F08F" w14:textId="4653CB62" w:rsidR="00B75F6C" w:rsidRPr="00260BA9" w:rsidRDefault="00B75F6C" w:rsidP="00AC40B7">
      <w:pPr>
        <w:pStyle w:val="Tartalomjegyzkcmsora"/>
        <w:shd w:val="clear" w:color="auto" w:fill="FFFFFF" w:themeFill="background1"/>
        <w:spacing w:before="0"/>
        <w:jc w:val="center"/>
        <w:rPr>
          <w:rFonts w:ascii="Garamond" w:hAnsi="Garamond" w:cs="Times New Roman"/>
          <w:color w:val="1F4E79" w:themeColor="accent1" w:themeShade="80"/>
          <w14:shadow w14:blurRad="50800" w14:dist="38100" w14:dir="2700000" w14:sx="100000" w14:sy="100000" w14:kx="0" w14:ky="0" w14:algn="tl">
            <w14:srgbClr w14:val="000000">
              <w14:alpha w14:val="60000"/>
            </w14:srgbClr>
          </w14:shadow>
        </w:rPr>
      </w:pPr>
      <w:bookmarkStart w:id="1" w:name="_Toc197554045"/>
      <w:bookmarkStart w:id="2" w:name="_Toc197554800"/>
      <w:bookmarkStart w:id="3" w:name="_Toc197555014"/>
      <w:bookmarkStart w:id="4" w:name="_Toc197559910"/>
      <w:bookmarkStart w:id="5" w:name="_Toc197560013"/>
      <w:bookmarkStart w:id="6" w:name="_Toc197560115"/>
      <w:bookmarkStart w:id="7" w:name="_Toc197560243"/>
      <w:bookmarkStart w:id="8" w:name="_Toc197561567"/>
      <w:r w:rsidRPr="00AC40B7">
        <w:rPr>
          <w:rFonts w:ascii="Garamond" w:hAnsi="Garamond" w:cs="Times New Roman"/>
          <w:color w:val="1F4E79" w:themeColor="accent1" w:themeShade="80"/>
          <w14:shadow w14:blurRad="50800" w14:dist="38100" w14:dir="2700000" w14:sx="100000" w14:sy="100000" w14:kx="0" w14:ky="0" w14:algn="tl">
            <w14:srgbClr w14:val="000000">
              <w14:alpha w14:val="60000"/>
            </w14:srgbClr>
          </w14:shadow>
        </w:rPr>
        <w:lastRenderedPageBreak/>
        <w:t>T a r t a l o m j e g y z é k</w:t>
      </w:r>
    </w:p>
    <w:p w14:paraId="303D8B32" w14:textId="772BBE40" w:rsidR="00B75F6C" w:rsidRPr="00260BA9" w:rsidRDefault="00B75F6C">
      <w:pPr>
        <w:tabs>
          <w:tab w:val="left" w:pos="8080"/>
        </w:tabs>
        <w:rPr>
          <w:rFonts w:ascii="Garamond" w:hAnsi="Garamond"/>
          <w:color w:val="1F4E79" w:themeColor="accent1" w:themeShade="80"/>
        </w:rPr>
      </w:pPr>
    </w:p>
    <w:p w14:paraId="4411D08F" w14:textId="77777777" w:rsidR="00B75F6C" w:rsidRPr="00260BA9" w:rsidRDefault="00B75F6C" w:rsidP="001D6912">
      <w:pPr>
        <w:pStyle w:val="Listaszerbekezds"/>
        <w:numPr>
          <w:ilvl w:val="0"/>
          <w:numId w:val="4"/>
        </w:numPr>
        <w:tabs>
          <w:tab w:val="left" w:pos="567"/>
          <w:tab w:val="left" w:pos="8080"/>
          <w:tab w:val="left" w:pos="8505"/>
        </w:tabs>
        <w:spacing w:after="0" w:line="240" w:lineRule="auto"/>
        <w:ind w:left="567" w:hanging="567"/>
        <w:jc w:val="left"/>
        <w:rPr>
          <w:rFonts w:ascii="Garamond" w:hAnsi="Garamond"/>
          <w:color w:val="1F4E79" w:themeColor="accent1" w:themeShade="80"/>
          <w:sz w:val="26"/>
          <w:szCs w:val="26"/>
        </w:rPr>
      </w:pPr>
      <w:r w:rsidRPr="00260BA9">
        <w:rPr>
          <w:rFonts w:ascii="Garamond" w:hAnsi="Garamond"/>
          <w:color w:val="1F4E79" w:themeColor="accent1" w:themeShade="80"/>
          <w:sz w:val="26"/>
          <w:szCs w:val="26"/>
        </w:rPr>
        <w:t xml:space="preserve">A település demográfiai mutatói, különös tekintettel a 0–18 éves korosztály </w:t>
      </w:r>
      <w:r w:rsidRPr="00260BA9">
        <w:rPr>
          <w:rFonts w:ascii="Garamond" w:hAnsi="Garamond"/>
          <w:color w:val="1F4E79" w:themeColor="accent1" w:themeShade="80"/>
          <w:sz w:val="26"/>
          <w:szCs w:val="26"/>
        </w:rPr>
        <w:br/>
        <w:t>adataira</w:t>
      </w:r>
      <w:r w:rsidRPr="00260BA9">
        <w:rPr>
          <w:rFonts w:ascii="Garamond" w:hAnsi="Garamond"/>
          <w:color w:val="1F4E79" w:themeColor="accent1" w:themeShade="80"/>
          <w:sz w:val="26"/>
          <w:szCs w:val="26"/>
        </w:rPr>
        <w:tab/>
      </w:r>
      <w:r w:rsidRPr="00260BA9">
        <w:rPr>
          <w:rFonts w:ascii="Garamond" w:hAnsi="Garamond"/>
          <w:b/>
          <w:color w:val="1F4E79" w:themeColor="accent1" w:themeShade="80"/>
          <w:sz w:val="26"/>
          <w:szCs w:val="26"/>
        </w:rPr>
        <w:t>3. oldal</w:t>
      </w:r>
    </w:p>
    <w:p w14:paraId="7A7ADE27" w14:textId="77777777" w:rsidR="00B75F6C" w:rsidRPr="00260BA9" w:rsidRDefault="00B75F6C">
      <w:pPr>
        <w:pStyle w:val="Listaszerbekezds"/>
        <w:tabs>
          <w:tab w:val="left" w:pos="8080"/>
          <w:tab w:val="left" w:pos="8505"/>
        </w:tabs>
        <w:spacing w:after="0" w:line="240" w:lineRule="auto"/>
        <w:ind w:left="0"/>
        <w:jc w:val="left"/>
        <w:rPr>
          <w:rFonts w:ascii="Garamond" w:hAnsi="Garamond"/>
          <w:color w:val="1F4E79" w:themeColor="accent1" w:themeShade="80"/>
          <w:sz w:val="26"/>
          <w:szCs w:val="26"/>
        </w:rPr>
      </w:pPr>
      <w:r w:rsidRPr="00260BA9">
        <w:rPr>
          <w:rFonts w:ascii="Garamond" w:hAnsi="Garamond"/>
          <w:b/>
          <w:color w:val="1F4E79" w:themeColor="accent1" w:themeShade="80"/>
          <w:sz w:val="26"/>
          <w:szCs w:val="26"/>
        </w:rPr>
        <w:tab/>
      </w:r>
    </w:p>
    <w:p w14:paraId="56A98710" w14:textId="6F5536A1" w:rsidR="00B75F6C" w:rsidRPr="00260BA9" w:rsidRDefault="000B6745" w:rsidP="00FB0CBF">
      <w:pPr>
        <w:pStyle w:val="Listaszerbekezds"/>
        <w:numPr>
          <w:ilvl w:val="0"/>
          <w:numId w:val="4"/>
        </w:numPr>
        <w:tabs>
          <w:tab w:val="left" w:pos="567"/>
          <w:tab w:val="left" w:pos="8080"/>
        </w:tabs>
        <w:spacing w:after="0" w:line="240" w:lineRule="auto"/>
        <w:ind w:left="0" w:firstLine="0"/>
        <w:jc w:val="left"/>
        <w:rPr>
          <w:rFonts w:ascii="Garamond" w:hAnsi="Garamond"/>
          <w:color w:val="1F4E79" w:themeColor="accent1" w:themeShade="80"/>
          <w:sz w:val="26"/>
          <w:szCs w:val="26"/>
        </w:rPr>
      </w:pPr>
      <w:r w:rsidRPr="00260BA9">
        <w:rPr>
          <w:rFonts w:ascii="Garamond" w:hAnsi="Garamond"/>
          <w:color w:val="1F4E79" w:themeColor="accent1" w:themeShade="80"/>
          <w:sz w:val="26"/>
          <w:szCs w:val="26"/>
        </w:rPr>
        <w:t>Az Ö</w:t>
      </w:r>
      <w:r w:rsidR="00B75F6C" w:rsidRPr="00260BA9">
        <w:rPr>
          <w:rFonts w:ascii="Garamond" w:hAnsi="Garamond"/>
          <w:color w:val="1F4E79" w:themeColor="accent1" w:themeShade="80"/>
          <w:sz w:val="26"/>
          <w:szCs w:val="26"/>
        </w:rPr>
        <w:t>nkormányzat</w:t>
      </w:r>
      <w:r w:rsidR="001879BF">
        <w:rPr>
          <w:rFonts w:ascii="Garamond" w:hAnsi="Garamond"/>
          <w:color w:val="1F4E79" w:themeColor="accent1" w:themeShade="80"/>
          <w:sz w:val="26"/>
          <w:szCs w:val="26"/>
        </w:rPr>
        <w:t xml:space="preserve"> </w:t>
      </w:r>
      <w:r w:rsidR="00B75F6C" w:rsidRPr="00260BA9">
        <w:rPr>
          <w:rFonts w:ascii="Garamond" w:hAnsi="Garamond"/>
          <w:color w:val="1F4E79" w:themeColor="accent1" w:themeShade="80"/>
          <w:sz w:val="26"/>
          <w:szCs w:val="26"/>
        </w:rPr>
        <w:t>által nyújtott pénzbeli és természetbeni ellátások biztosítása</w:t>
      </w:r>
      <w:r w:rsidR="00B75F6C" w:rsidRPr="00260BA9">
        <w:rPr>
          <w:rFonts w:ascii="Garamond" w:hAnsi="Garamond"/>
          <w:color w:val="1F4E79" w:themeColor="accent1" w:themeShade="80"/>
          <w:sz w:val="26"/>
          <w:szCs w:val="26"/>
        </w:rPr>
        <w:tab/>
      </w:r>
      <w:r w:rsidR="001879BF">
        <w:rPr>
          <w:rFonts w:ascii="Garamond" w:hAnsi="Garamond"/>
          <w:color w:val="1F4E79" w:themeColor="accent1" w:themeShade="80"/>
          <w:sz w:val="26"/>
          <w:szCs w:val="26"/>
        </w:rPr>
        <w:tab/>
      </w:r>
      <w:r w:rsidR="001879BF">
        <w:rPr>
          <w:rFonts w:ascii="Garamond" w:hAnsi="Garamond"/>
          <w:color w:val="1F4E79" w:themeColor="accent1" w:themeShade="80"/>
          <w:sz w:val="26"/>
          <w:szCs w:val="26"/>
        </w:rPr>
        <w:tab/>
      </w:r>
      <w:r w:rsidR="00B75F6C" w:rsidRPr="00260BA9">
        <w:rPr>
          <w:rFonts w:ascii="Garamond" w:hAnsi="Garamond"/>
          <w:b/>
          <w:color w:val="1F4E79" w:themeColor="accent1" w:themeShade="80"/>
          <w:sz w:val="26"/>
          <w:szCs w:val="26"/>
        </w:rPr>
        <w:t>4. oldal</w:t>
      </w:r>
    </w:p>
    <w:p w14:paraId="40AF4542" w14:textId="77777777" w:rsidR="00B75F6C" w:rsidRPr="00260BA9" w:rsidRDefault="00B75F6C">
      <w:pPr>
        <w:pStyle w:val="Listaszerbekezds"/>
        <w:tabs>
          <w:tab w:val="left" w:pos="8080"/>
          <w:tab w:val="left" w:pos="8505"/>
        </w:tabs>
        <w:spacing w:after="0" w:line="240" w:lineRule="auto"/>
        <w:ind w:left="0" w:firstLine="709"/>
        <w:jc w:val="left"/>
        <w:rPr>
          <w:rFonts w:ascii="Garamond" w:hAnsi="Garamond"/>
          <w:color w:val="1F4E79" w:themeColor="accent1" w:themeShade="80"/>
          <w:sz w:val="26"/>
          <w:szCs w:val="26"/>
        </w:rPr>
      </w:pPr>
      <w:r w:rsidRPr="00260BA9">
        <w:rPr>
          <w:rFonts w:ascii="Garamond" w:hAnsi="Garamond"/>
          <w:b/>
          <w:color w:val="1F4E79" w:themeColor="accent1" w:themeShade="80"/>
          <w:sz w:val="26"/>
          <w:szCs w:val="26"/>
        </w:rPr>
        <w:tab/>
      </w:r>
    </w:p>
    <w:p w14:paraId="1F00C3A7" w14:textId="77777777" w:rsidR="00B75F6C" w:rsidRPr="00260BA9" w:rsidRDefault="00B75F6C" w:rsidP="001D6912">
      <w:pPr>
        <w:pStyle w:val="Listaszerbekezds"/>
        <w:numPr>
          <w:ilvl w:val="0"/>
          <w:numId w:val="5"/>
        </w:numPr>
        <w:tabs>
          <w:tab w:val="left" w:pos="8080"/>
          <w:tab w:val="left" w:pos="8505"/>
        </w:tabs>
        <w:spacing w:after="0" w:line="240" w:lineRule="auto"/>
        <w:ind w:left="851" w:hanging="284"/>
        <w:jc w:val="left"/>
        <w:rPr>
          <w:rFonts w:ascii="Garamond" w:hAnsi="Garamond"/>
          <w:color w:val="1F4E79" w:themeColor="accent1" w:themeShade="80"/>
          <w:sz w:val="26"/>
          <w:szCs w:val="26"/>
        </w:rPr>
      </w:pPr>
      <w:r w:rsidRPr="00260BA9">
        <w:rPr>
          <w:rFonts w:ascii="Garamond" w:hAnsi="Garamond"/>
          <w:color w:val="1F4E79" w:themeColor="accent1" w:themeShade="80"/>
          <w:sz w:val="26"/>
          <w:szCs w:val="26"/>
        </w:rPr>
        <w:t xml:space="preserve">A gyermekek után megállapított pénzbeli és természetbeni ellátások </w:t>
      </w:r>
      <w:r w:rsidRPr="00260BA9">
        <w:rPr>
          <w:rFonts w:ascii="Garamond" w:hAnsi="Garamond"/>
          <w:color w:val="1F4E79" w:themeColor="accent1" w:themeShade="80"/>
          <w:sz w:val="26"/>
          <w:szCs w:val="26"/>
        </w:rPr>
        <w:br/>
        <w:t>alakulása</w:t>
      </w:r>
      <w:r w:rsidRPr="00260BA9">
        <w:rPr>
          <w:rFonts w:ascii="Garamond" w:hAnsi="Garamond"/>
          <w:color w:val="1F4E79" w:themeColor="accent1" w:themeShade="80"/>
          <w:sz w:val="26"/>
          <w:szCs w:val="26"/>
        </w:rPr>
        <w:tab/>
      </w:r>
      <w:r w:rsidRPr="00260BA9">
        <w:rPr>
          <w:rFonts w:ascii="Garamond" w:hAnsi="Garamond"/>
          <w:b/>
          <w:color w:val="1F4E79" w:themeColor="accent1" w:themeShade="80"/>
          <w:sz w:val="26"/>
          <w:szCs w:val="26"/>
        </w:rPr>
        <w:t>5. oldal</w:t>
      </w:r>
      <w:r w:rsidRPr="00260BA9" w:rsidDel="00244CFA">
        <w:rPr>
          <w:rFonts w:ascii="Garamond" w:hAnsi="Garamond"/>
          <w:color w:val="1F4E79" w:themeColor="accent1" w:themeShade="80"/>
          <w:sz w:val="26"/>
          <w:szCs w:val="26"/>
        </w:rPr>
        <w:t xml:space="preserve"> </w:t>
      </w:r>
    </w:p>
    <w:p w14:paraId="59C30EBE" w14:textId="77777777" w:rsidR="00703226" w:rsidRPr="00260BA9" w:rsidRDefault="00703226" w:rsidP="003B03BC">
      <w:pPr>
        <w:rPr>
          <w:rFonts w:ascii="Garamond" w:hAnsi="Garamond"/>
          <w:iCs/>
          <w:color w:val="1F4E79" w:themeColor="accent1" w:themeShade="80"/>
          <w:sz w:val="26"/>
          <w:szCs w:val="26"/>
        </w:rPr>
      </w:pPr>
    </w:p>
    <w:p w14:paraId="5FC32200" w14:textId="2128BC5B" w:rsidR="003B03BC" w:rsidRPr="00260BA9" w:rsidRDefault="003B03BC" w:rsidP="001D6912">
      <w:pPr>
        <w:pStyle w:val="Listaszerbekezds"/>
        <w:numPr>
          <w:ilvl w:val="0"/>
          <w:numId w:val="5"/>
        </w:numPr>
        <w:tabs>
          <w:tab w:val="left" w:pos="8080"/>
          <w:tab w:val="left" w:pos="8364"/>
        </w:tabs>
        <w:spacing w:after="0" w:line="240" w:lineRule="auto"/>
        <w:ind w:left="851" w:hanging="284"/>
        <w:jc w:val="left"/>
        <w:rPr>
          <w:rFonts w:ascii="Garamond" w:hAnsi="Garamond"/>
          <w:color w:val="1F4E79" w:themeColor="accent1" w:themeShade="80"/>
          <w:sz w:val="26"/>
          <w:szCs w:val="26"/>
        </w:rPr>
      </w:pPr>
      <w:r w:rsidRPr="00260BA9">
        <w:rPr>
          <w:rFonts w:ascii="Garamond" w:hAnsi="Garamond"/>
          <w:color w:val="1F4E79" w:themeColor="accent1" w:themeShade="80"/>
          <w:sz w:val="26"/>
          <w:szCs w:val="26"/>
        </w:rPr>
        <w:t xml:space="preserve">A </w:t>
      </w:r>
      <w:r w:rsidR="00F725AA" w:rsidRPr="00260BA9">
        <w:rPr>
          <w:rFonts w:ascii="Garamond" w:hAnsi="Garamond"/>
          <w:color w:val="1F4E79" w:themeColor="accent1" w:themeShade="80"/>
          <w:sz w:val="26"/>
          <w:szCs w:val="26"/>
        </w:rPr>
        <w:t>nevelési</w:t>
      </w:r>
      <w:r w:rsidR="00F725AA">
        <w:rPr>
          <w:rFonts w:ascii="Garamond" w:hAnsi="Garamond"/>
          <w:color w:val="1F4E79" w:themeColor="accent1" w:themeShade="80"/>
          <w:sz w:val="26"/>
          <w:szCs w:val="26"/>
        </w:rPr>
        <w:t>-</w:t>
      </w:r>
      <w:r w:rsidRPr="00260BA9">
        <w:rPr>
          <w:rFonts w:ascii="Garamond" w:hAnsi="Garamond"/>
          <w:color w:val="1F4E79" w:themeColor="accent1" w:themeShade="80"/>
          <w:sz w:val="26"/>
          <w:szCs w:val="26"/>
        </w:rPr>
        <w:t>oktatási intézményekbe járó gyermekek és tanulók részére biztosított térítésmentes pénzbeli és természetbeni juttatások</w:t>
      </w:r>
      <w:r w:rsidRPr="00260BA9">
        <w:rPr>
          <w:rFonts w:ascii="Garamond" w:hAnsi="Garamond"/>
          <w:color w:val="1F4E79" w:themeColor="accent1" w:themeShade="80"/>
          <w:sz w:val="26"/>
          <w:szCs w:val="26"/>
        </w:rPr>
        <w:tab/>
      </w:r>
      <w:r w:rsidR="00AA669F">
        <w:rPr>
          <w:rFonts w:ascii="Garamond" w:hAnsi="Garamond"/>
          <w:b/>
          <w:color w:val="1F4E79" w:themeColor="accent1" w:themeShade="80"/>
          <w:sz w:val="26"/>
          <w:szCs w:val="26"/>
        </w:rPr>
        <w:t>9</w:t>
      </w:r>
      <w:r w:rsidRPr="00260BA9">
        <w:rPr>
          <w:rFonts w:ascii="Garamond" w:hAnsi="Garamond"/>
          <w:b/>
          <w:color w:val="1F4E79" w:themeColor="accent1" w:themeShade="80"/>
          <w:sz w:val="26"/>
          <w:szCs w:val="26"/>
        </w:rPr>
        <w:t>. oldal</w:t>
      </w:r>
    </w:p>
    <w:p w14:paraId="5BFC4140" w14:textId="77777777" w:rsidR="003B03BC" w:rsidRPr="00260BA9" w:rsidRDefault="003B03BC" w:rsidP="003B03BC">
      <w:pPr>
        <w:pStyle w:val="Listaszerbekezds"/>
        <w:rPr>
          <w:rFonts w:ascii="Garamond" w:hAnsi="Garamond"/>
          <w:iCs/>
          <w:color w:val="1F4E79" w:themeColor="accent1" w:themeShade="80"/>
          <w:sz w:val="26"/>
          <w:szCs w:val="26"/>
        </w:rPr>
      </w:pPr>
    </w:p>
    <w:p w14:paraId="689B63F5" w14:textId="43972F18" w:rsidR="00703226" w:rsidRPr="00260BA9" w:rsidRDefault="009A3C4F" w:rsidP="001D6912">
      <w:pPr>
        <w:pStyle w:val="Listaszerbekezds"/>
        <w:numPr>
          <w:ilvl w:val="0"/>
          <w:numId w:val="5"/>
        </w:numPr>
        <w:tabs>
          <w:tab w:val="left" w:pos="8080"/>
          <w:tab w:val="left" w:pos="8364"/>
        </w:tabs>
        <w:spacing w:after="0" w:line="240" w:lineRule="auto"/>
        <w:ind w:left="851" w:hanging="284"/>
        <w:jc w:val="left"/>
        <w:rPr>
          <w:rFonts w:ascii="Garamond" w:hAnsi="Garamond"/>
          <w:color w:val="1F4E79" w:themeColor="accent1" w:themeShade="80"/>
          <w:sz w:val="26"/>
          <w:szCs w:val="26"/>
        </w:rPr>
      </w:pPr>
      <w:r w:rsidRPr="00260BA9">
        <w:rPr>
          <w:rFonts w:ascii="Garamond" w:hAnsi="Garamond"/>
          <w:iCs/>
          <w:color w:val="1F4E79" w:themeColor="accent1" w:themeShade="80"/>
          <w:sz w:val="26"/>
          <w:szCs w:val="26"/>
        </w:rPr>
        <w:t>Nyári táborozás támogatása</w:t>
      </w:r>
      <w:r w:rsidR="00703226" w:rsidRPr="00260BA9">
        <w:rPr>
          <w:rFonts w:ascii="Garamond" w:hAnsi="Garamond"/>
          <w:iCs/>
          <w:color w:val="1F4E79" w:themeColor="accent1" w:themeShade="80"/>
          <w:sz w:val="26"/>
          <w:szCs w:val="26"/>
        </w:rPr>
        <w:tab/>
      </w:r>
      <w:r w:rsidR="00B26C60">
        <w:rPr>
          <w:rFonts w:ascii="Garamond" w:hAnsi="Garamond"/>
          <w:b/>
          <w:iCs/>
          <w:color w:val="1F4E79" w:themeColor="accent1" w:themeShade="80"/>
          <w:sz w:val="26"/>
          <w:szCs w:val="26"/>
        </w:rPr>
        <w:t>10</w:t>
      </w:r>
      <w:r w:rsidR="00703226" w:rsidRPr="00260BA9">
        <w:rPr>
          <w:rFonts w:ascii="Garamond" w:hAnsi="Garamond"/>
          <w:b/>
          <w:iCs/>
          <w:color w:val="1F4E79" w:themeColor="accent1" w:themeShade="80"/>
          <w:sz w:val="26"/>
          <w:szCs w:val="26"/>
        </w:rPr>
        <w:t>. oldal</w:t>
      </w:r>
    </w:p>
    <w:p w14:paraId="2904891C" w14:textId="77777777" w:rsidR="009A3C4F" w:rsidRPr="00260BA9" w:rsidRDefault="009A3C4F" w:rsidP="009A3C4F">
      <w:pPr>
        <w:pStyle w:val="Listaszerbekezds"/>
        <w:rPr>
          <w:rFonts w:ascii="Garamond" w:hAnsi="Garamond"/>
          <w:color w:val="1F4E79" w:themeColor="accent1" w:themeShade="80"/>
          <w:sz w:val="26"/>
          <w:szCs w:val="26"/>
        </w:rPr>
      </w:pPr>
    </w:p>
    <w:p w14:paraId="6BBF74F2" w14:textId="2A5E5FEA" w:rsidR="009A3C4F" w:rsidRPr="00260BA9" w:rsidRDefault="009A3C4F" w:rsidP="001D6912">
      <w:pPr>
        <w:pStyle w:val="Listaszerbekezds"/>
        <w:numPr>
          <w:ilvl w:val="0"/>
          <w:numId w:val="5"/>
        </w:numPr>
        <w:tabs>
          <w:tab w:val="left" w:pos="8080"/>
          <w:tab w:val="left" w:pos="8364"/>
        </w:tabs>
        <w:spacing w:after="0" w:line="240" w:lineRule="auto"/>
        <w:ind w:left="851" w:hanging="284"/>
        <w:jc w:val="left"/>
        <w:rPr>
          <w:rFonts w:ascii="Garamond" w:hAnsi="Garamond"/>
          <w:color w:val="1F4E79" w:themeColor="accent1" w:themeShade="80"/>
          <w:sz w:val="26"/>
          <w:szCs w:val="26"/>
        </w:rPr>
      </w:pPr>
      <w:r w:rsidRPr="00260BA9">
        <w:rPr>
          <w:rFonts w:ascii="Garamond" w:hAnsi="Garamond"/>
          <w:color w:val="1F4E79" w:themeColor="accent1" w:themeShade="80"/>
          <w:sz w:val="26"/>
          <w:szCs w:val="26"/>
        </w:rPr>
        <w:t>Óvodai és iskolakezdési csomag</w:t>
      </w:r>
      <w:r w:rsidRPr="00260BA9">
        <w:rPr>
          <w:rFonts w:ascii="Garamond" w:hAnsi="Garamond"/>
          <w:color w:val="1F4E79" w:themeColor="accent1" w:themeShade="80"/>
          <w:sz w:val="26"/>
          <w:szCs w:val="26"/>
        </w:rPr>
        <w:tab/>
      </w:r>
      <w:r w:rsidR="00AA669F">
        <w:rPr>
          <w:rFonts w:ascii="Garamond" w:hAnsi="Garamond"/>
          <w:b/>
          <w:color w:val="1F4E79" w:themeColor="accent1" w:themeShade="80"/>
          <w:sz w:val="26"/>
          <w:szCs w:val="26"/>
        </w:rPr>
        <w:t>11</w:t>
      </w:r>
      <w:r w:rsidRPr="00260BA9">
        <w:rPr>
          <w:rFonts w:ascii="Garamond" w:hAnsi="Garamond"/>
          <w:b/>
          <w:color w:val="1F4E79" w:themeColor="accent1" w:themeShade="80"/>
          <w:sz w:val="26"/>
          <w:szCs w:val="26"/>
        </w:rPr>
        <w:t>. oldal</w:t>
      </w:r>
    </w:p>
    <w:p w14:paraId="0B3A447A" w14:textId="77777777" w:rsidR="009A3C4F" w:rsidRPr="00260BA9" w:rsidRDefault="009A3C4F" w:rsidP="009A3C4F">
      <w:pPr>
        <w:pStyle w:val="Listaszerbekezds"/>
        <w:rPr>
          <w:rFonts w:ascii="Garamond" w:hAnsi="Garamond"/>
          <w:color w:val="1F4E79" w:themeColor="accent1" w:themeShade="80"/>
          <w:sz w:val="26"/>
          <w:szCs w:val="26"/>
        </w:rPr>
      </w:pPr>
    </w:p>
    <w:p w14:paraId="57768C5E" w14:textId="49388D40" w:rsidR="009A3C4F" w:rsidRPr="00260BA9" w:rsidRDefault="009A3C4F" w:rsidP="001D6912">
      <w:pPr>
        <w:pStyle w:val="Listaszerbekezds"/>
        <w:numPr>
          <w:ilvl w:val="0"/>
          <w:numId w:val="5"/>
        </w:numPr>
        <w:tabs>
          <w:tab w:val="left" w:pos="8080"/>
          <w:tab w:val="left" w:pos="8364"/>
        </w:tabs>
        <w:spacing w:after="0" w:line="240" w:lineRule="auto"/>
        <w:ind w:left="851" w:hanging="284"/>
        <w:jc w:val="left"/>
        <w:rPr>
          <w:rFonts w:ascii="Garamond" w:hAnsi="Garamond"/>
          <w:color w:val="1F4E79" w:themeColor="accent1" w:themeShade="80"/>
          <w:sz w:val="26"/>
          <w:szCs w:val="26"/>
        </w:rPr>
      </w:pPr>
      <w:r w:rsidRPr="00260BA9">
        <w:rPr>
          <w:rFonts w:ascii="Garamond" w:hAnsi="Garamond"/>
          <w:color w:val="1F4E79" w:themeColor="accent1" w:themeShade="80"/>
          <w:sz w:val="26"/>
          <w:szCs w:val="26"/>
        </w:rPr>
        <w:t>Óvodai támogatások</w:t>
      </w:r>
      <w:r w:rsidRPr="00260BA9">
        <w:rPr>
          <w:rFonts w:ascii="Garamond" w:hAnsi="Garamond"/>
          <w:color w:val="1F4E79" w:themeColor="accent1" w:themeShade="80"/>
          <w:sz w:val="26"/>
          <w:szCs w:val="26"/>
        </w:rPr>
        <w:tab/>
      </w:r>
      <w:r w:rsidR="000028D6">
        <w:rPr>
          <w:rFonts w:ascii="Garamond" w:hAnsi="Garamond"/>
          <w:b/>
          <w:color w:val="1F4E79" w:themeColor="accent1" w:themeShade="80"/>
          <w:sz w:val="26"/>
          <w:szCs w:val="26"/>
        </w:rPr>
        <w:t>11</w:t>
      </w:r>
      <w:r w:rsidRPr="00260BA9">
        <w:rPr>
          <w:rFonts w:ascii="Garamond" w:hAnsi="Garamond"/>
          <w:b/>
          <w:color w:val="1F4E79" w:themeColor="accent1" w:themeShade="80"/>
          <w:sz w:val="26"/>
          <w:szCs w:val="26"/>
        </w:rPr>
        <w:t>. oldal</w:t>
      </w:r>
    </w:p>
    <w:p w14:paraId="6353E5FE" w14:textId="77777777" w:rsidR="009A3C4F" w:rsidRPr="00260BA9" w:rsidRDefault="009A3C4F" w:rsidP="009A3C4F">
      <w:pPr>
        <w:pStyle w:val="Listaszerbekezds"/>
        <w:rPr>
          <w:rFonts w:ascii="Garamond" w:hAnsi="Garamond"/>
          <w:color w:val="1F4E79" w:themeColor="accent1" w:themeShade="80"/>
          <w:sz w:val="26"/>
          <w:szCs w:val="26"/>
        </w:rPr>
      </w:pPr>
    </w:p>
    <w:p w14:paraId="2C56A19F" w14:textId="7C40884E" w:rsidR="00703226" w:rsidRPr="00260BA9" w:rsidRDefault="009A3C4F" w:rsidP="009A3C4F">
      <w:pPr>
        <w:pStyle w:val="Listaszerbekezds"/>
        <w:numPr>
          <w:ilvl w:val="0"/>
          <w:numId w:val="5"/>
        </w:numPr>
        <w:tabs>
          <w:tab w:val="left" w:pos="8080"/>
          <w:tab w:val="left" w:pos="8364"/>
        </w:tabs>
        <w:spacing w:after="0" w:line="240" w:lineRule="auto"/>
        <w:ind w:left="851" w:hanging="284"/>
        <w:jc w:val="left"/>
        <w:rPr>
          <w:rFonts w:ascii="Garamond" w:hAnsi="Garamond"/>
          <w:color w:val="1F4E79" w:themeColor="accent1" w:themeShade="80"/>
          <w:sz w:val="26"/>
          <w:szCs w:val="26"/>
        </w:rPr>
      </w:pPr>
      <w:r w:rsidRPr="00260BA9">
        <w:rPr>
          <w:rFonts w:ascii="Garamond" w:hAnsi="Garamond"/>
          <w:color w:val="1F4E79" w:themeColor="accent1" w:themeShade="80"/>
          <w:sz w:val="26"/>
          <w:szCs w:val="26"/>
        </w:rPr>
        <w:t>Erzsébetvárosban élő, gyermeket nevelő családok részére nyújtott pénzbeli támogatások</w:t>
      </w:r>
      <w:r w:rsidRPr="00260BA9">
        <w:rPr>
          <w:rFonts w:ascii="Garamond" w:hAnsi="Garamond"/>
          <w:color w:val="1F4E79" w:themeColor="accent1" w:themeShade="80"/>
          <w:sz w:val="26"/>
          <w:szCs w:val="26"/>
        </w:rPr>
        <w:tab/>
      </w:r>
      <w:r w:rsidR="00AA669F">
        <w:rPr>
          <w:rFonts w:ascii="Garamond" w:hAnsi="Garamond"/>
          <w:b/>
          <w:color w:val="1F4E79" w:themeColor="accent1" w:themeShade="80"/>
          <w:sz w:val="26"/>
          <w:szCs w:val="26"/>
        </w:rPr>
        <w:t>12</w:t>
      </w:r>
      <w:r w:rsidRPr="00260BA9">
        <w:rPr>
          <w:rFonts w:ascii="Garamond" w:hAnsi="Garamond"/>
          <w:b/>
          <w:color w:val="1F4E79" w:themeColor="accent1" w:themeShade="80"/>
          <w:sz w:val="26"/>
          <w:szCs w:val="26"/>
        </w:rPr>
        <w:t>. oldal</w:t>
      </w:r>
      <w:r w:rsidRPr="00260BA9">
        <w:rPr>
          <w:rFonts w:ascii="Garamond" w:hAnsi="Garamond"/>
          <w:color w:val="1F4E79" w:themeColor="accent1" w:themeShade="80"/>
          <w:sz w:val="26"/>
          <w:szCs w:val="26"/>
        </w:rPr>
        <w:tab/>
      </w:r>
    </w:p>
    <w:p w14:paraId="4235E46C" w14:textId="5A811C8A" w:rsidR="00B75F6C" w:rsidRPr="00260BA9" w:rsidRDefault="00B75F6C" w:rsidP="001D6912">
      <w:pPr>
        <w:pStyle w:val="Listaszerbekezds"/>
        <w:numPr>
          <w:ilvl w:val="0"/>
          <w:numId w:val="5"/>
        </w:numPr>
        <w:tabs>
          <w:tab w:val="left" w:pos="8080"/>
          <w:tab w:val="left" w:pos="8364"/>
        </w:tabs>
        <w:spacing w:after="0" w:line="240" w:lineRule="auto"/>
        <w:ind w:left="851" w:hanging="284"/>
        <w:jc w:val="left"/>
        <w:rPr>
          <w:rFonts w:ascii="Garamond" w:hAnsi="Garamond"/>
          <w:color w:val="1F4E79" w:themeColor="accent1" w:themeShade="80"/>
          <w:sz w:val="26"/>
          <w:szCs w:val="26"/>
        </w:rPr>
      </w:pPr>
      <w:r w:rsidRPr="00260BA9">
        <w:rPr>
          <w:rFonts w:ascii="Garamond" w:hAnsi="Garamond"/>
          <w:iCs/>
          <w:color w:val="1F4E79" w:themeColor="accent1" w:themeShade="80"/>
          <w:sz w:val="26"/>
          <w:szCs w:val="26"/>
        </w:rPr>
        <w:t xml:space="preserve">Gyermekétkeztetés megoldásának módjai, kedvezményben részesülőkre </w:t>
      </w:r>
      <w:r w:rsidRPr="00260BA9">
        <w:rPr>
          <w:rFonts w:ascii="Garamond" w:hAnsi="Garamond"/>
          <w:iCs/>
          <w:color w:val="1F4E79" w:themeColor="accent1" w:themeShade="80"/>
          <w:sz w:val="26"/>
          <w:szCs w:val="26"/>
        </w:rPr>
        <w:br/>
        <w:t xml:space="preserve">vonatkozó statisztikai adatok </w:t>
      </w:r>
      <w:r w:rsidRPr="00260BA9">
        <w:rPr>
          <w:rFonts w:ascii="Garamond" w:hAnsi="Garamond"/>
          <w:iCs/>
          <w:color w:val="1F4E79" w:themeColor="accent1" w:themeShade="80"/>
          <w:sz w:val="26"/>
          <w:szCs w:val="26"/>
        </w:rPr>
        <w:tab/>
      </w:r>
      <w:r w:rsidR="007D6871">
        <w:rPr>
          <w:rFonts w:ascii="Garamond" w:hAnsi="Garamond"/>
          <w:b/>
          <w:iCs/>
          <w:color w:val="1F4E79" w:themeColor="accent1" w:themeShade="80"/>
          <w:sz w:val="26"/>
          <w:szCs w:val="26"/>
        </w:rPr>
        <w:t>13</w:t>
      </w:r>
      <w:r w:rsidRPr="00260BA9">
        <w:rPr>
          <w:rFonts w:ascii="Garamond" w:hAnsi="Garamond"/>
          <w:b/>
          <w:iCs/>
          <w:color w:val="1F4E79" w:themeColor="accent1" w:themeShade="80"/>
          <w:sz w:val="26"/>
          <w:szCs w:val="26"/>
        </w:rPr>
        <w:t>.</w:t>
      </w:r>
      <w:r w:rsidRPr="00260BA9">
        <w:rPr>
          <w:rFonts w:ascii="Garamond" w:hAnsi="Garamond"/>
          <w:iCs/>
          <w:color w:val="1F4E79" w:themeColor="accent1" w:themeShade="80"/>
          <w:sz w:val="26"/>
          <w:szCs w:val="26"/>
        </w:rPr>
        <w:t xml:space="preserve"> </w:t>
      </w:r>
      <w:r w:rsidRPr="00260BA9">
        <w:rPr>
          <w:rFonts w:ascii="Garamond" w:hAnsi="Garamond"/>
          <w:b/>
          <w:color w:val="1F4E79" w:themeColor="accent1" w:themeShade="80"/>
          <w:sz w:val="26"/>
          <w:szCs w:val="26"/>
        </w:rPr>
        <w:t>oldal</w:t>
      </w:r>
    </w:p>
    <w:p w14:paraId="2888D74E" w14:textId="77777777" w:rsidR="00B75F6C" w:rsidRPr="00260BA9" w:rsidRDefault="00B75F6C">
      <w:pPr>
        <w:pStyle w:val="Listaszerbekezds"/>
        <w:tabs>
          <w:tab w:val="left" w:pos="8080"/>
        </w:tabs>
        <w:spacing w:after="0" w:line="240" w:lineRule="auto"/>
        <w:ind w:left="7821" w:firstLine="687"/>
        <w:jc w:val="left"/>
        <w:rPr>
          <w:rFonts w:ascii="Garamond" w:hAnsi="Garamond"/>
          <w:color w:val="1F4E79" w:themeColor="accent1" w:themeShade="80"/>
          <w:sz w:val="26"/>
          <w:szCs w:val="26"/>
        </w:rPr>
      </w:pPr>
    </w:p>
    <w:p w14:paraId="4F8B1639" w14:textId="116194FC" w:rsidR="00F442F0" w:rsidRPr="00260BA9" w:rsidRDefault="000B6745" w:rsidP="001D6912">
      <w:pPr>
        <w:pStyle w:val="Listaszerbekezds"/>
        <w:numPr>
          <w:ilvl w:val="0"/>
          <w:numId w:val="4"/>
        </w:numPr>
        <w:tabs>
          <w:tab w:val="left" w:pos="8080"/>
          <w:tab w:val="left" w:pos="8364"/>
        </w:tabs>
        <w:spacing w:after="0" w:line="240" w:lineRule="auto"/>
        <w:ind w:left="567" w:hanging="567"/>
        <w:jc w:val="left"/>
        <w:rPr>
          <w:rFonts w:ascii="Garamond" w:hAnsi="Garamond"/>
          <w:color w:val="1F4E79" w:themeColor="accent1" w:themeShade="80"/>
          <w:sz w:val="26"/>
          <w:szCs w:val="26"/>
        </w:rPr>
      </w:pPr>
      <w:r w:rsidRPr="00260BA9">
        <w:rPr>
          <w:rFonts w:ascii="Garamond" w:hAnsi="Garamond"/>
          <w:color w:val="1F4E79" w:themeColor="accent1" w:themeShade="80"/>
          <w:sz w:val="26"/>
          <w:szCs w:val="26"/>
        </w:rPr>
        <w:t>Az Ö</w:t>
      </w:r>
      <w:r w:rsidR="00B75F6C" w:rsidRPr="00260BA9">
        <w:rPr>
          <w:rFonts w:ascii="Garamond" w:hAnsi="Garamond"/>
          <w:color w:val="1F4E79" w:themeColor="accent1" w:themeShade="80"/>
          <w:sz w:val="26"/>
          <w:szCs w:val="26"/>
        </w:rPr>
        <w:t xml:space="preserve">nkormányzat által biztosított személyes gondoskodást nyújtó ellátások </w:t>
      </w:r>
      <w:r w:rsidR="00B75F6C" w:rsidRPr="00260BA9">
        <w:rPr>
          <w:rFonts w:ascii="Garamond" w:hAnsi="Garamond"/>
          <w:color w:val="1F4E79" w:themeColor="accent1" w:themeShade="80"/>
          <w:sz w:val="26"/>
          <w:szCs w:val="26"/>
        </w:rPr>
        <w:br/>
        <w:t>bemutatása</w:t>
      </w:r>
      <w:r w:rsidR="00F442F0" w:rsidRPr="00260BA9">
        <w:rPr>
          <w:rFonts w:ascii="Garamond" w:hAnsi="Garamond"/>
          <w:color w:val="1F4E79" w:themeColor="accent1" w:themeShade="80"/>
          <w:sz w:val="26"/>
          <w:szCs w:val="26"/>
        </w:rPr>
        <w:t xml:space="preserve"> – a Bischitz Johanna Integrált Humán Szolgáltató Központ </w:t>
      </w:r>
    </w:p>
    <w:p w14:paraId="24B89D89" w14:textId="676CEBCE" w:rsidR="00B75F6C" w:rsidRPr="00260BA9" w:rsidRDefault="00F442F0" w:rsidP="00F442F0">
      <w:pPr>
        <w:pStyle w:val="Listaszerbekezds"/>
        <w:tabs>
          <w:tab w:val="left" w:pos="8080"/>
          <w:tab w:val="left" w:pos="8364"/>
        </w:tabs>
        <w:spacing w:after="0" w:line="240" w:lineRule="auto"/>
        <w:ind w:left="567"/>
        <w:jc w:val="left"/>
        <w:rPr>
          <w:rFonts w:ascii="Garamond" w:hAnsi="Garamond"/>
          <w:color w:val="1F4E79" w:themeColor="accent1" w:themeShade="80"/>
          <w:sz w:val="26"/>
          <w:szCs w:val="26"/>
        </w:rPr>
      </w:pPr>
      <w:r w:rsidRPr="00260BA9">
        <w:rPr>
          <w:rFonts w:ascii="Garamond" w:hAnsi="Garamond"/>
          <w:color w:val="1F4E79" w:themeColor="accent1" w:themeShade="80"/>
          <w:sz w:val="26"/>
          <w:szCs w:val="26"/>
        </w:rPr>
        <w:t>beszámolója</w:t>
      </w:r>
      <w:r w:rsidR="000B6745" w:rsidRPr="00260BA9">
        <w:rPr>
          <w:rFonts w:ascii="Garamond" w:hAnsi="Garamond"/>
          <w:color w:val="1F4E79" w:themeColor="accent1" w:themeShade="80"/>
          <w:sz w:val="26"/>
          <w:szCs w:val="26"/>
        </w:rPr>
        <w:t xml:space="preserve"> alapján</w:t>
      </w:r>
      <w:r w:rsidR="00B75F6C" w:rsidRPr="00260BA9">
        <w:rPr>
          <w:rFonts w:ascii="Garamond" w:hAnsi="Garamond"/>
          <w:color w:val="1F4E79" w:themeColor="accent1" w:themeShade="80"/>
          <w:sz w:val="26"/>
          <w:szCs w:val="26"/>
        </w:rPr>
        <w:tab/>
      </w:r>
      <w:r w:rsidR="00616120">
        <w:rPr>
          <w:rFonts w:ascii="Garamond" w:hAnsi="Garamond"/>
          <w:b/>
          <w:color w:val="1F4E79" w:themeColor="accent1" w:themeShade="80"/>
          <w:sz w:val="26"/>
          <w:szCs w:val="26"/>
        </w:rPr>
        <w:t>14</w:t>
      </w:r>
      <w:r w:rsidR="00B75F6C" w:rsidRPr="00260BA9">
        <w:rPr>
          <w:rFonts w:ascii="Garamond" w:hAnsi="Garamond"/>
          <w:b/>
          <w:color w:val="1F4E79" w:themeColor="accent1" w:themeShade="80"/>
          <w:sz w:val="26"/>
          <w:szCs w:val="26"/>
        </w:rPr>
        <w:t>. oldal</w:t>
      </w:r>
    </w:p>
    <w:p w14:paraId="59804E36" w14:textId="77777777" w:rsidR="00B75F6C" w:rsidRPr="00260BA9" w:rsidRDefault="00B75F6C">
      <w:pPr>
        <w:pStyle w:val="Listaszerbekezds"/>
        <w:tabs>
          <w:tab w:val="left" w:pos="8080"/>
          <w:tab w:val="left" w:pos="8364"/>
        </w:tabs>
        <w:spacing w:after="0" w:line="240" w:lineRule="auto"/>
        <w:ind w:left="709"/>
        <w:jc w:val="left"/>
        <w:rPr>
          <w:rFonts w:ascii="Garamond" w:hAnsi="Garamond"/>
          <w:color w:val="1F4E79" w:themeColor="accent1" w:themeShade="80"/>
          <w:sz w:val="26"/>
          <w:szCs w:val="26"/>
          <w:highlight w:val="yellow"/>
        </w:rPr>
      </w:pPr>
    </w:p>
    <w:p w14:paraId="2A45455C" w14:textId="39664D6B" w:rsidR="00B75F6C" w:rsidRPr="00260BA9" w:rsidRDefault="007D6871" w:rsidP="001D6912">
      <w:pPr>
        <w:pStyle w:val="Listaszerbekezds"/>
        <w:numPr>
          <w:ilvl w:val="0"/>
          <w:numId w:val="6"/>
        </w:numPr>
        <w:tabs>
          <w:tab w:val="left" w:pos="8080"/>
          <w:tab w:val="left" w:pos="8364"/>
        </w:tabs>
        <w:spacing w:after="0" w:line="240" w:lineRule="auto"/>
        <w:ind w:left="851" w:hanging="284"/>
        <w:jc w:val="left"/>
        <w:rPr>
          <w:rFonts w:ascii="Garamond" w:hAnsi="Garamond"/>
          <w:b/>
          <w:color w:val="1F4E79" w:themeColor="accent1" w:themeShade="80"/>
          <w:sz w:val="26"/>
          <w:szCs w:val="26"/>
        </w:rPr>
      </w:pPr>
      <w:r>
        <w:rPr>
          <w:rFonts w:ascii="Garamond" w:hAnsi="Garamond"/>
          <w:color w:val="1F4E79" w:themeColor="accent1" w:themeShade="80"/>
          <w:sz w:val="26"/>
          <w:szCs w:val="26"/>
        </w:rPr>
        <w:t>A család</w:t>
      </w:r>
      <w:r w:rsidR="00B75F6C" w:rsidRPr="00260BA9">
        <w:rPr>
          <w:rFonts w:ascii="Garamond" w:hAnsi="Garamond"/>
          <w:color w:val="1F4E79" w:themeColor="accent1" w:themeShade="80"/>
          <w:sz w:val="26"/>
          <w:szCs w:val="26"/>
        </w:rPr>
        <w:t xml:space="preserve">- és gyermekjóléti alapellátást nyújtó szolgáltatások </w:t>
      </w:r>
      <w:r w:rsidR="00B75F6C" w:rsidRPr="00260BA9">
        <w:rPr>
          <w:rFonts w:ascii="Garamond" w:hAnsi="Garamond"/>
          <w:color w:val="1F4E79" w:themeColor="accent1" w:themeShade="80"/>
          <w:sz w:val="26"/>
          <w:szCs w:val="26"/>
        </w:rPr>
        <w:br/>
        <w:t>biztosításának módja Erzsébetvárosban</w:t>
      </w:r>
      <w:r w:rsidR="00B75F6C" w:rsidRPr="00260BA9">
        <w:rPr>
          <w:rFonts w:ascii="Garamond" w:hAnsi="Garamond"/>
          <w:color w:val="1F4E79" w:themeColor="accent1" w:themeShade="80"/>
          <w:sz w:val="26"/>
          <w:szCs w:val="26"/>
        </w:rPr>
        <w:tab/>
      </w:r>
      <w:r>
        <w:rPr>
          <w:rFonts w:ascii="Garamond" w:hAnsi="Garamond"/>
          <w:b/>
          <w:color w:val="1F4E79" w:themeColor="accent1" w:themeShade="80"/>
          <w:sz w:val="26"/>
          <w:szCs w:val="26"/>
        </w:rPr>
        <w:t>14</w:t>
      </w:r>
      <w:r w:rsidR="00B75F6C" w:rsidRPr="00260BA9">
        <w:rPr>
          <w:rFonts w:ascii="Garamond" w:hAnsi="Garamond"/>
          <w:b/>
          <w:color w:val="1F4E79" w:themeColor="accent1" w:themeShade="80"/>
          <w:sz w:val="26"/>
          <w:szCs w:val="26"/>
        </w:rPr>
        <w:t>. oldal</w:t>
      </w:r>
    </w:p>
    <w:p w14:paraId="3E82A8CC" w14:textId="77777777" w:rsidR="00B75F6C" w:rsidRPr="00260BA9" w:rsidRDefault="00B75F6C">
      <w:pPr>
        <w:pStyle w:val="Listaszerbekezds"/>
        <w:tabs>
          <w:tab w:val="left" w:pos="8080"/>
          <w:tab w:val="left" w:pos="8364"/>
        </w:tabs>
        <w:spacing w:after="0" w:line="240" w:lineRule="auto"/>
        <w:ind w:left="851"/>
        <w:jc w:val="left"/>
        <w:rPr>
          <w:rFonts w:ascii="Garamond" w:hAnsi="Garamond"/>
          <w:b/>
          <w:color w:val="1F4E79" w:themeColor="accent1" w:themeShade="80"/>
          <w:sz w:val="26"/>
          <w:szCs w:val="26"/>
          <w:highlight w:val="yellow"/>
        </w:rPr>
      </w:pPr>
    </w:p>
    <w:p w14:paraId="359273CD" w14:textId="61DF3E5A" w:rsidR="00B75F6C" w:rsidRPr="00260BA9" w:rsidRDefault="00B75F6C" w:rsidP="001D6912">
      <w:pPr>
        <w:pStyle w:val="Listaszerbekezds"/>
        <w:numPr>
          <w:ilvl w:val="0"/>
          <w:numId w:val="6"/>
        </w:numPr>
        <w:tabs>
          <w:tab w:val="left" w:pos="8080"/>
          <w:tab w:val="left" w:pos="8364"/>
        </w:tabs>
        <w:spacing w:after="0" w:line="240" w:lineRule="auto"/>
        <w:ind w:left="851" w:hanging="284"/>
        <w:jc w:val="left"/>
        <w:rPr>
          <w:rFonts w:ascii="Garamond" w:hAnsi="Garamond"/>
          <w:color w:val="1F4E79" w:themeColor="accent1" w:themeShade="80"/>
          <w:sz w:val="26"/>
          <w:szCs w:val="26"/>
        </w:rPr>
      </w:pPr>
      <w:r w:rsidRPr="00260BA9">
        <w:rPr>
          <w:rFonts w:ascii="Garamond" w:hAnsi="Garamond"/>
          <w:bCs/>
          <w:color w:val="1F4E79" w:themeColor="accent1" w:themeShade="80"/>
          <w:sz w:val="26"/>
          <w:szCs w:val="26"/>
        </w:rPr>
        <w:t xml:space="preserve">A Család- és Gyermekjóléti Központ </w:t>
      </w:r>
      <w:r w:rsidR="00914D18">
        <w:rPr>
          <w:rFonts w:ascii="Garamond" w:hAnsi="Garamond"/>
          <w:bCs/>
          <w:color w:val="1F4E79" w:themeColor="accent1" w:themeShade="80"/>
          <w:sz w:val="26"/>
          <w:szCs w:val="26"/>
        </w:rPr>
        <w:t>2025</w:t>
      </w:r>
      <w:r w:rsidRPr="00260BA9">
        <w:rPr>
          <w:rFonts w:ascii="Garamond" w:hAnsi="Garamond"/>
          <w:bCs/>
          <w:color w:val="1F4E79" w:themeColor="accent1" w:themeShade="80"/>
          <w:sz w:val="26"/>
          <w:szCs w:val="26"/>
        </w:rPr>
        <w:t>. évi tevékenysége</w:t>
      </w:r>
      <w:r w:rsidRPr="00260BA9">
        <w:rPr>
          <w:rFonts w:ascii="Garamond" w:hAnsi="Garamond"/>
          <w:color w:val="1F4E79" w:themeColor="accent1" w:themeShade="80"/>
          <w:sz w:val="26"/>
          <w:szCs w:val="26"/>
        </w:rPr>
        <w:tab/>
      </w:r>
      <w:r w:rsidR="000569A7">
        <w:rPr>
          <w:rFonts w:ascii="Garamond" w:hAnsi="Garamond"/>
          <w:b/>
          <w:color w:val="1F4E79" w:themeColor="accent1" w:themeShade="80"/>
          <w:sz w:val="26"/>
          <w:szCs w:val="26"/>
        </w:rPr>
        <w:t>15</w:t>
      </w:r>
      <w:r w:rsidRPr="00260BA9">
        <w:rPr>
          <w:rFonts w:ascii="Garamond" w:hAnsi="Garamond"/>
          <w:b/>
          <w:color w:val="1F4E79" w:themeColor="accent1" w:themeShade="80"/>
          <w:sz w:val="26"/>
          <w:szCs w:val="26"/>
        </w:rPr>
        <w:t>. oldal</w:t>
      </w:r>
    </w:p>
    <w:p w14:paraId="4E714335" w14:textId="77777777" w:rsidR="00B75F6C" w:rsidRPr="00260BA9" w:rsidRDefault="00B75F6C">
      <w:pPr>
        <w:pStyle w:val="Listaszerbekezds"/>
        <w:tabs>
          <w:tab w:val="left" w:pos="8080"/>
        </w:tabs>
        <w:spacing w:after="0" w:line="240" w:lineRule="auto"/>
        <w:ind w:left="851"/>
        <w:jc w:val="left"/>
        <w:rPr>
          <w:rFonts w:ascii="Garamond" w:hAnsi="Garamond"/>
          <w:color w:val="1F4E79" w:themeColor="accent1" w:themeShade="80"/>
          <w:sz w:val="26"/>
          <w:szCs w:val="26"/>
        </w:rPr>
      </w:pPr>
    </w:p>
    <w:p w14:paraId="6A2C29E2" w14:textId="35597647" w:rsidR="00B75F6C" w:rsidRPr="00260BA9" w:rsidRDefault="00B75317" w:rsidP="001D6912">
      <w:pPr>
        <w:pStyle w:val="Listaszerbekezds"/>
        <w:numPr>
          <w:ilvl w:val="0"/>
          <w:numId w:val="6"/>
        </w:numPr>
        <w:tabs>
          <w:tab w:val="left" w:pos="8080"/>
          <w:tab w:val="left" w:pos="8364"/>
        </w:tabs>
        <w:spacing w:after="0" w:line="240" w:lineRule="auto"/>
        <w:ind w:left="851" w:hanging="284"/>
        <w:jc w:val="left"/>
        <w:rPr>
          <w:rFonts w:ascii="Garamond" w:hAnsi="Garamond"/>
          <w:color w:val="1F4E79" w:themeColor="accent1" w:themeShade="80"/>
          <w:sz w:val="26"/>
          <w:szCs w:val="26"/>
        </w:rPr>
      </w:pPr>
      <w:r w:rsidRPr="00260BA9">
        <w:rPr>
          <w:rFonts w:ascii="Garamond" w:hAnsi="Garamond"/>
          <w:color w:val="1F4E79" w:themeColor="accent1" w:themeShade="80"/>
          <w:sz w:val="26"/>
          <w:szCs w:val="26"/>
        </w:rPr>
        <w:t>Bölcsődei szolgáltatás</w:t>
      </w:r>
      <w:r w:rsidR="00B75F6C" w:rsidRPr="00260BA9">
        <w:rPr>
          <w:rFonts w:ascii="Garamond" w:hAnsi="Garamond"/>
          <w:color w:val="1F4E79" w:themeColor="accent1" w:themeShade="80"/>
          <w:sz w:val="26"/>
          <w:szCs w:val="26"/>
        </w:rPr>
        <w:tab/>
      </w:r>
      <w:r w:rsidR="0004040C">
        <w:rPr>
          <w:rFonts w:ascii="Garamond" w:hAnsi="Garamond"/>
          <w:b/>
          <w:color w:val="1F4E79" w:themeColor="accent1" w:themeShade="80"/>
          <w:sz w:val="26"/>
          <w:szCs w:val="26"/>
        </w:rPr>
        <w:t>27</w:t>
      </w:r>
      <w:r w:rsidR="00B75F6C" w:rsidRPr="00260BA9">
        <w:rPr>
          <w:rFonts w:ascii="Garamond" w:hAnsi="Garamond"/>
          <w:b/>
          <w:color w:val="1F4E79" w:themeColor="accent1" w:themeShade="80"/>
          <w:sz w:val="26"/>
          <w:szCs w:val="26"/>
        </w:rPr>
        <w:t>. oldal</w:t>
      </w:r>
    </w:p>
    <w:p w14:paraId="3B4FB6F1" w14:textId="77777777" w:rsidR="00B75F6C" w:rsidRPr="00260BA9" w:rsidRDefault="00B75F6C" w:rsidP="004E14B0">
      <w:pPr>
        <w:pStyle w:val="Listaszerbekezds"/>
        <w:tabs>
          <w:tab w:val="left" w:pos="8080"/>
        </w:tabs>
        <w:spacing w:after="0" w:line="240" w:lineRule="auto"/>
        <w:rPr>
          <w:rFonts w:ascii="Garamond" w:hAnsi="Garamond"/>
          <w:color w:val="1F4E79" w:themeColor="accent1" w:themeShade="80"/>
          <w:sz w:val="26"/>
          <w:szCs w:val="26"/>
        </w:rPr>
      </w:pPr>
    </w:p>
    <w:p w14:paraId="1AC980B7" w14:textId="77777777" w:rsidR="00F442F0" w:rsidRPr="00260BA9" w:rsidRDefault="00795021" w:rsidP="00F442F0">
      <w:pPr>
        <w:pStyle w:val="Listaszerbekezds"/>
        <w:numPr>
          <w:ilvl w:val="0"/>
          <w:numId w:val="6"/>
        </w:numPr>
        <w:shd w:val="clear" w:color="auto" w:fill="FFFFFF" w:themeFill="background1"/>
        <w:tabs>
          <w:tab w:val="left" w:pos="8080"/>
          <w:tab w:val="left" w:pos="8364"/>
        </w:tabs>
        <w:spacing w:after="0" w:line="240" w:lineRule="auto"/>
        <w:ind w:left="851" w:hanging="284"/>
        <w:jc w:val="left"/>
        <w:rPr>
          <w:rFonts w:ascii="Garamond" w:hAnsi="Garamond"/>
          <w:color w:val="1F4E79" w:themeColor="accent1" w:themeShade="80"/>
          <w:sz w:val="26"/>
          <w:szCs w:val="26"/>
        </w:rPr>
      </w:pPr>
      <w:r w:rsidRPr="00260BA9">
        <w:rPr>
          <w:rFonts w:ascii="Garamond" w:hAnsi="Garamond"/>
          <w:color w:val="1F4E79" w:themeColor="accent1" w:themeShade="80"/>
          <w:sz w:val="26"/>
          <w:szCs w:val="26"/>
        </w:rPr>
        <w:t xml:space="preserve">Varázsdoboz Fejlesztő Központ és Játszóház, mint alternatív napközbeni </w:t>
      </w:r>
    </w:p>
    <w:p w14:paraId="24B3DC43" w14:textId="77777777" w:rsidR="00F442F0" w:rsidRPr="00260BA9" w:rsidRDefault="00795021" w:rsidP="00F442F0">
      <w:pPr>
        <w:shd w:val="clear" w:color="auto" w:fill="FFFFFF" w:themeFill="background1"/>
        <w:tabs>
          <w:tab w:val="left" w:pos="8080"/>
          <w:tab w:val="left" w:pos="8364"/>
        </w:tabs>
        <w:ind w:left="851"/>
        <w:jc w:val="left"/>
        <w:rPr>
          <w:rFonts w:ascii="Garamond" w:hAnsi="Garamond"/>
          <w:color w:val="1F4E79" w:themeColor="accent1" w:themeShade="80"/>
          <w:sz w:val="26"/>
          <w:szCs w:val="26"/>
        </w:rPr>
      </w:pPr>
      <w:r w:rsidRPr="00260BA9">
        <w:rPr>
          <w:rFonts w:ascii="Garamond" w:hAnsi="Garamond"/>
          <w:color w:val="1F4E79" w:themeColor="accent1" w:themeShade="80"/>
          <w:sz w:val="26"/>
          <w:szCs w:val="26"/>
        </w:rPr>
        <w:t xml:space="preserve">ellátás-játszóházként TEOR számmal rendelkező szolgáltatás, önként </w:t>
      </w:r>
    </w:p>
    <w:p w14:paraId="7C2A0E58" w14:textId="55E1935A" w:rsidR="00B75F6C" w:rsidRPr="00260BA9" w:rsidRDefault="00795021" w:rsidP="00F442F0">
      <w:pPr>
        <w:shd w:val="clear" w:color="auto" w:fill="FFFFFF" w:themeFill="background1"/>
        <w:tabs>
          <w:tab w:val="left" w:pos="8080"/>
          <w:tab w:val="left" w:pos="8364"/>
        </w:tabs>
        <w:ind w:left="851"/>
        <w:jc w:val="left"/>
        <w:rPr>
          <w:rFonts w:ascii="Garamond" w:hAnsi="Garamond"/>
          <w:color w:val="1F4E79" w:themeColor="accent1" w:themeShade="80"/>
          <w:sz w:val="26"/>
          <w:szCs w:val="26"/>
        </w:rPr>
      </w:pPr>
      <w:r w:rsidRPr="00260BA9">
        <w:rPr>
          <w:rFonts w:ascii="Garamond" w:hAnsi="Garamond"/>
          <w:color w:val="1F4E79" w:themeColor="accent1" w:themeShade="80"/>
          <w:sz w:val="26"/>
          <w:szCs w:val="26"/>
        </w:rPr>
        <w:t>vállalt feladatkör</w:t>
      </w:r>
      <w:r w:rsidR="00B75F6C" w:rsidRPr="00260BA9">
        <w:rPr>
          <w:rFonts w:ascii="Garamond" w:hAnsi="Garamond"/>
          <w:color w:val="1F4E79" w:themeColor="accent1" w:themeShade="80"/>
          <w:sz w:val="26"/>
          <w:szCs w:val="26"/>
        </w:rPr>
        <w:tab/>
      </w:r>
      <w:r w:rsidR="002E3090">
        <w:rPr>
          <w:rFonts w:ascii="Garamond" w:hAnsi="Garamond"/>
          <w:b/>
          <w:color w:val="1F4E79" w:themeColor="accent1" w:themeShade="80"/>
          <w:sz w:val="26"/>
          <w:szCs w:val="26"/>
        </w:rPr>
        <w:t>32</w:t>
      </w:r>
      <w:r w:rsidR="00B75F6C" w:rsidRPr="00260BA9">
        <w:rPr>
          <w:rFonts w:ascii="Garamond" w:hAnsi="Garamond"/>
          <w:b/>
          <w:color w:val="1F4E79" w:themeColor="accent1" w:themeShade="80"/>
          <w:sz w:val="26"/>
          <w:szCs w:val="26"/>
        </w:rPr>
        <w:t>. oldal</w:t>
      </w:r>
    </w:p>
    <w:p w14:paraId="32DD2335" w14:textId="104A6244" w:rsidR="00B75F6C" w:rsidRPr="00260BA9" w:rsidRDefault="00B75F6C" w:rsidP="00404C49">
      <w:pPr>
        <w:shd w:val="clear" w:color="auto" w:fill="FFFFFF" w:themeFill="background1"/>
        <w:tabs>
          <w:tab w:val="left" w:pos="8080"/>
        </w:tabs>
        <w:jc w:val="left"/>
        <w:rPr>
          <w:rFonts w:ascii="Garamond" w:hAnsi="Garamond"/>
          <w:color w:val="1F4E79" w:themeColor="accent1" w:themeShade="80"/>
          <w:sz w:val="26"/>
          <w:szCs w:val="26"/>
        </w:rPr>
      </w:pPr>
    </w:p>
    <w:p w14:paraId="689C7A39" w14:textId="0665A446" w:rsidR="00B75F6C" w:rsidRPr="00260BA9" w:rsidRDefault="00B75F6C" w:rsidP="00ED04D5">
      <w:pPr>
        <w:pStyle w:val="Listaszerbekezds"/>
        <w:numPr>
          <w:ilvl w:val="0"/>
          <w:numId w:val="4"/>
        </w:numPr>
        <w:shd w:val="clear" w:color="auto" w:fill="FFFFFF" w:themeFill="background1"/>
        <w:tabs>
          <w:tab w:val="left" w:pos="567"/>
          <w:tab w:val="left" w:pos="8080"/>
          <w:tab w:val="left" w:pos="8364"/>
        </w:tabs>
        <w:spacing w:after="0" w:line="240" w:lineRule="auto"/>
        <w:ind w:left="567" w:right="-286" w:hanging="567"/>
        <w:jc w:val="left"/>
        <w:rPr>
          <w:rFonts w:ascii="Garamond" w:hAnsi="Garamond"/>
          <w:b/>
          <w:color w:val="1F4E79" w:themeColor="accent1" w:themeShade="80"/>
          <w:sz w:val="26"/>
          <w:szCs w:val="26"/>
        </w:rPr>
      </w:pPr>
      <w:r w:rsidRPr="00260BA9">
        <w:rPr>
          <w:rFonts w:ascii="Garamond" w:hAnsi="Garamond"/>
          <w:color w:val="1F4E79" w:themeColor="accent1" w:themeShade="80"/>
          <w:sz w:val="26"/>
          <w:szCs w:val="26"/>
        </w:rPr>
        <w:t>A bűnmegelőzési program bemutatása</w:t>
      </w:r>
      <w:r w:rsidR="000B6745" w:rsidRPr="00260BA9">
        <w:rPr>
          <w:rFonts w:ascii="Garamond" w:hAnsi="Garamond"/>
          <w:color w:val="1F4E79" w:themeColor="accent1" w:themeShade="80"/>
          <w:sz w:val="26"/>
          <w:szCs w:val="26"/>
        </w:rPr>
        <w:t xml:space="preserve"> – </w:t>
      </w:r>
      <w:r w:rsidR="00ED04D5">
        <w:rPr>
          <w:rFonts w:ascii="Garamond" w:hAnsi="Garamond"/>
          <w:color w:val="1F4E79" w:themeColor="accent1" w:themeShade="80"/>
          <w:sz w:val="26"/>
          <w:szCs w:val="26"/>
        </w:rPr>
        <w:t xml:space="preserve">a </w:t>
      </w:r>
      <w:r w:rsidR="000B6745" w:rsidRPr="00260BA9">
        <w:rPr>
          <w:rFonts w:ascii="Garamond" w:hAnsi="Garamond"/>
          <w:color w:val="1F4E79" w:themeColor="accent1" w:themeShade="80"/>
          <w:sz w:val="26"/>
          <w:szCs w:val="26"/>
        </w:rPr>
        <w:t>Budapesti Rendőr-főkapitányság VII. Kerületi Rendőrkapitányság Bűnügyi Osztály</w:t>
      </w:r>
      <w:r w:rsidR="00ED04D5">
        <w:rPr>
          <w:rFonts w:ascii="Garamond" w:hAnsi="Garamond"/>
          <w:color w:val="1F4E79" w:themeColor="accent1" w:themeShade="80"/>
          <w:sz w:val="26"/>
          <w:szCs w:val="26"/>
        </w:rPr>
        <w:t>ának</w:t>
      </w:r>
      <w:r w:rsidR="000B6745" w:rsidRPr="00260BA9">
        <w:rPr>
          <w:rFonts w:ascii="Garamond" w:hAnsi="Garamond"/>
          <w:color w:val="1F4E79" w:themeColor="accent1" w:themeShade="80"/>
          <w:sz w:val="26"/>
          <w:szCs w:val="26"/>
        </w:rPr>
        <w:t xml:space="preserve"> beszámolója alapján</w:t>
      </w:r>
      <w:r w:rsidRPr="00260BA9">
        <w:rPr>
          <w:rFonts w:ascii="Garamond" w:hAnsi="Garamond"/>
          <w:color w:val="1F4E79" w:themeColor="accent1" w:themeShade="80"/>
          <w:sz w:val="26"/>
          <w:szCs w:val="26"/>
        </w:rPr>
        <w:tab/>
      </w:r>
      <w:r w:rsidR="002A5F0D">
        <w:rPr>
          <w:rFonts w:ascii="Garamond" w:hAnsi="Garamond"/>
          <w:b/>
          <w:color w:val="1F4E79" w:themeColor="accent1" w:themeShade="80"/>
          <w:sz w:val="26"/>
          <w:szCs w:val="26"/>
        </w:rPr>
        <w:t>38</w:t>
      </w:r>
      <w:r w:rsidRPr="00260BA9">
        <w:rPr>
          <w:rFonts w:ascii="Garamond" w:hAnsi="Garamond"/>
          <w:b/>
          <w:color w:val="1F4E79" w:themeColor="accent1" w:themeShade="80"/>
          <w:sz w:val="26"/>
          <w:szCs w:val="26"/>
        </w:rPr>
        <w:t>. oldal</w:t>
      </w:r>
    </w:p>
    <w:p w14:paraId="5609D1F8" w14:textId="77777777" w:rsidR="00B75F6C" w:rsidRPr="00260BA9" w:rsidRDefault="00B75F6C" w:rsidP="00404C49">
      <w:pPr>
        <w:shd w:val="clear" w:color="auto" w:fill="FFFFFF" w:themeFill="background1"/>
        <w:tabs>
          <w:tab w:val="left" w:pos="8080"/>
        </w:tabs>
        <w:jc w:val="left"/>
        <w:rPr>
          <w:rFonts w:ascii="Garamond" w:hAnsi="Garamond"/>
          <w:b/>
          <w:color w:val="1F4E79" w:themeColor="accent1" w:themeShade="80"/>
          <w:sz w:val="26"/>
          <w:szCs w:val="26"/>
        </w:rPr>
      </w:pPr>
    </w:p>
    <w:p w14:paraId="51C8FB32" w14:textId="3A13B3B1" w:rsidR="00B75F6C" w:rsidRPr="00260BA9" w:rsidRDefault="00B75F6C" w:rsidP="001D6912">
      <w:pPr>
        <w:pStyle w:val="Listaszerbekezds"/>
        <w:numPr>
          <w:ilvl w:val="0"/>
          <w:numId w:val="4"/>
        </w:numPr>
        <w:shd w:val="clear" w:color="auto" w:fill="FFFFFF" w:themeFill="background1"/>
        <w:tabs>
          <w:tab w:val="left" w:pos="567"/>
          <w:tab w:val="left" w:pos="8080"/>
          <w:tab w:val="left" w:pos="8364"/>
        </w:tabs>
        <w:spacing w:after="0" w:line="240" w:lineRule="auto"/>
        <w:ind w:left="567" w:hanging="567"/>
        <w:jc w:val="left"/>
        <w:rPr>
          <w:rFonts w:ascii="Garamond" w:hAnsi="Garamond"/>
          <w:b/>
          <w:color w:val="1F4E79" w:themeColor="accent1" w:themeShade="80"/>
          <w:sz w:val="26"/>
          <w:szCs w:val="26"/>
        </w:rPr>
      </w:pPr>
      <w:r w:rsidRPr="00260BA9">
        <w:rPr>
          <w:rFonts w:ascii="Garamond" w:hAnsi="Garamond"/>
          <w:color w:val="1F4E79" w:themeColor="accent1" w:themeShade="80"/>
          <w:sz w:val="26"/>
          <w:szCs w:val="26"/>
        </w:rPr>
        <w:t xml:space="preserve">A települési önkormányzat és a civil szervezetek közötti együttműködés </w:t>
      </w:r>
      <w:r w:rsidRPr="00260BA9">
        <w:rPr>
          <w:rFonts w:ascii="Garamond" w:hAnsi="Garamond"/>
          <w:color w:val="1F4E79" w:themeColor="accent1" w:themeShade="80"/>
          <w:sz w:val="26"/>
          <w:szCs w:val="26"/>
        </w:rPr>
        <w:br/>
        <w:t>keretében ellátott feladatok, biztosított ellátások, szolgáltatások</w:t>
      </w:r>
      <w:r w:rsidR="000B6745" w:rsidRPr="00260BA9">
        <w:rPr>
          <w:rFonts w:ascii="Garamond" w:hAnsi="Garamond"/>
          <w:color w:val="1F4E79" w:themeColor="accent1" w:themeShade="80"/>
          <w:sz w:val="26"/>
          <w:szCs w:val="26"/>
        </w:rPr>
        <w:t xml:space="preserve"> – az egyes feladatokat ellátó szervezetek beszámolói alapján</w:t>
      </w:r>
      <w:r w:rsidRPr="00260BA9">
        <w:rPr>
          <w:rFonts w:ascii="Garamond" w:hAnsi="Garamond"/>
          <w:color w:val="1F4E79" w:themeColor="accent1" w:themeShade="80"/>
          <w:sz w:val="26"/>
          <w:szCs w:val="26"/>
        </w:rPr>
        <w:tab/>
      </w:r>
      <w:r w:rsidR="008527DC">
        <w:rPr>
          <w:rFonts w:ascii="Garamond" w:hAnsi="Garamond"/>
          <w:b/>
          <w:color w:val="1F4E79" w:themeColor="accent1" w:themeShade="80"/>
          <w:sz w:val="26"/>
          <w:szCs w:val="26"/>
        </w:rPr>
        <w:t>41</w:t>
      </w:r>
      <w:bookmarkStart w:id="9" w:name="_GoBack"/>
      <w:bookmarkEnd w:id="9"/>
      <w:r w:rsidRPr="00260BA9">
        <w:rPr>
          <w:rFonts w:ascii="Garamond" w:hAnsi="Garamond"/>
          <w:b/>
          <w:color w:val="1F4E79" w:themeColor="accent1" w:themeShade="80"/>
          <w:sz w:val="26"/>
          <w:szCs w:val="26"/>
        </w:rPr>
        <w:t>. oldal</w:t>
      </w:r>
    </w:p>
    <w:p w14:paraId="2659A0C8" w14:textId="1921BB29" w:rsidR="00B75F6C" w:rsidRPr="00260BA9" w:rsidRDefault="00B75F6C" w:rsidP="00404C49">
      <w:pPr>
        <w:shd w:val="clear" w:color="auto" w:fill="FFFFFF" w:themeFill="background1"/>
        <w:jc w:val="left"/>
        <w:rPr>
          <w:rFonts w:ascii="Garamond" w:eastAsia="Calibri" w:hAnsi="Garamond"/>
          <w:color w:val="1F4E79" w:themeColor="accent1" w:themeShade="80"/>
          <w:sz w:val="26"/>
          <w:szCs w:val="26"/>
          <w:lang w:eastAsia="en-US"/>
        </w:rPr>
      </w:pPr>
      <w:r w:rsidRPr="00260BA9">
        <w:rPr>
          <w:rFonts w:ascii="Garamond" w:hAnsi="Garamond"/>
          <w:color w:val="1F4E79" w:themeColor="accent1" w:themeShade="80"/>
          <w:sz w:val="26"/>
          <w:szCs w:val="26"/>
        </w:rPr>
        <w:br w:type="page"/>
      </w:r>
    </w:p>
    <w:bookmarkEnd w:id="0"/>
    <w:bookmarkEnd w:id="1"/>
    <w:bookmarkEnd w:id="2"/>
    <w:bookmarkEnd w:id="3"/>
    <w:bookmarkEnd w:id="4"/>
    <w:bookmarkEnd w:id="5"/>
    <w:bookmarkEnd w:id="6"/>
    <w:bookmarkEnd w:id="7"/>
    <w:bookmarkEnd w:id="8"/>
    <w:p w14:paraId="5779D68C" w14:textId="77777777" w:rsidR="00B75F6C" w:rsidRPr="00260BA9" w:rsidRDefault="00B75F6C">
      <w:pPr>
        <w:pStyle w:val="Listaszerbekezds"/>
        <w:numPr>
          <w:ilvl w:val="0"/>
          <w:numId w:val="2"/>
        </w:numPr>
        <w:spacing w:after="0" w:line="240" w:lineRule="auto"/>
        <w:ind w:left="426" w:hanging="371"/>
        <w:jc w:val="left"/>
        <w:rPr>
          <w:rFonts w:ascii="Garamond" w:hAnsi="Garamond"/>
          <w:b/>
          <w:color w:val="1F4E79" w:themeColor="accent1" w:themeShade="80"/>
          <w:sz w:val="26"/>
          <w:szCs w:val="26"/>
          <w14:shadow w14:blurRad="50800" w14:dist="38100" w14:dir="2700000" w14:sx="100000" w14:sy="100000" w14:kx="0" w14:ky="0" w14:algn="tl">
            <w14:srgbClr w14:val="000000">
              <w14:alpha w14:val="60000"/>
            </w14:srgbClr>
          </w14:shadow>
        </w:rPr>
      </w:pPr>
      <w:r w:rsidRPr="00260BA9">
        <w:rPr>
          <w:rFonts w:ascii="Garamond" w:hAnsi="Garamond"/>
          <w:b/>
          <w:bCs/>
          <w:color w:val="1F4E79" w:themeColor="accent1" w:themeShade="80"/>
          <w:sz w:val="26"/>
          <w:szCs w:val="26"/>
          <w14:shadow w14:blurRad="50800" w14:dist="38100" w14:dir="2700000" w14:sx="100000" w14:sy="100000" w14:kx="0" w14:ky="0" w14:algn="tl">
            <w14:srgbClr w14:val="000000">
              <w14:alpha w14:val="60000"/>
            </w14:srgbClr>
          </w14:shadow>
        </w:rPr>
        <w:lastRenderedPageBreak/>
        <w:t xml:space="preserve">A TELEPÜLÉS DEMOGRÁFIAI MUTATÓI, KÜLÖNÖS TEKINTETTEL </w:t>
      </w:r>
      <w:r w:rsidRPr="00260BA9">
        <w:rPr>
          <w:rFonts w:ascii="Garamond" w:hAnsi="Garamond"/>
          <w:b/>
          <w:bCs/>
          <w:color w:val="1F4E79" w:themeColor="accent1" w:themeShade="80"/>
          <w:sz w:val="26"/>
          <w:szCs w:val="26"/>
          <w14:shadow w14:blurRad="50800" w14:dist="38100" w14:dir="2700000" w14:sx="100000" w14:sy="100000" w14:kx="0" w14:ky="0" w14:algn="tl">
            <w14:srgbClr w14:val="000000">
              <w14:alpha w14:val="60000"/>
            </w14:srgbClr>
          </w14:shadow>
        </w:rPr>
        <w:br/>
        <w:t>A 0 – 18 ÉVES KOROSZTÁLY ADATAIRA</w:t>
      </w:r>
    </w:p>
    <w:p w14:paraId="79D2EF8B" w14:textId="77777777" w:rsidR="004A78E0" w:rsidRPr="00260BA9" w:rsidRDefault="004A78E0" w:rsidP="004A78E0">
      <w:pPr>
        <w:pStyle w:val="Listaszerbekezds"/>
        <w:spacing w:after="0" w:line="240" w:lineRule="auto"/>
        <w:ind w:left="426"/>
        <w:jc w:val="left"/>
        <w:rPr>
          <w:rFonts w:ascii="Garamond" w:hAnsi="Garamond"/>
          <w:b/>
          <w:color w:val="1F4E79" w:themeColor="accent1" w:themeShade="80"/>
          <w:sz w:val="26"/>
          <w:szCs w:val="26"/>
          <w14:shadow w14:blurRad="50800" w14:dist="38100" w14:dir="2700000" w14:sx="100000" w14:sy="100000" w14:kx="0" w14:ky="0" w14:algn="tl">
            <w14:srgbClr w14:val="000000">
              <w14:alpha w14:val="60000"/>
            </w14:srgbClr>
          </w14:shadow>
        </w:rPr>
      </w:pPr>
    </w:p>
    <w:p w14:paraId="7828940B" w14:textId="268C914F" w:rsidR="00B75F6C" w:rsidRPr="00260BA9" w:rsidRDefault="00B75F6C">
      <w:pPr>
        <w:pStyle w:val="Fszveg1"/>
        <w:rPr>
          <w:rFonts w:eastAsia="Calibri"/>
        </w:rPr>
      </w:pPr>
      <w:r w:rsidRPr="00260BA9">
        <w:t xml:space="preserve">Erzsébetváros Budapest legkisebb, ugyanakkor legnagyobb népsűrűséggel rendelkező belvárosi kerülete, </w:t>
      </w:r>
      <w:r w:rsidR="00D91CDF" w:rsidRPr="00260BA9">
        <w:t>a</w:t>
      </w:r>
      <w:r w:rsidRPr="00260BA9">
        <w:t xml:space="preserve">mely a főváros </w:t>
      </w:r>
      <w:r w:rsidRPr="00260BA9">
        <w:rPr>
          <w:rFonts w:eastAsia="Calibri"/>
        </w:rPr>
        <w:t>integráns részét képezi. Erzsébetváros Budapest központi elhelyezkedésű, jó külső elérhetőséggel rendelkező kerülete.</w:t>
      </w:r>
      <w:r w:rsidRPr="00260BA9">
        <w:t xml:space="preserve"> A kerületre jellemző a kis alapterületen történt túlzott mértékű beépítés, magas laksűrűség, kevés zöldterület.</w:t>
      </w:r>
    </w:p>
    <w:p w14:paraId="47C46C5F" w14:textId="77777777" w:rsidR="00B75F6C" w:rsidRPr="00260BA9" w:rsidRDefault="00B75F6C">
      <w:pPr>
        <w:pStyle w:val="Szvegtrzs"/>
        <w:rPr>
          <w:rStyle w:val="Fszveg1Char"/>
        </w:rPr>
      </w:pPr>
    </w:p>
    <w:p w14:paraId="557E5473" w14:textId="08F78643" w:rsidR="00B75F6C" w:rsidRPr="00260BA9" w:rsidRDefault="00B75F6C">
      <w:pPr>
        <w:pStyle w:val="Szvegtrzs"/>
        <w:rPr>
          <w:rFonts w:ascii="Garamond" w:hAnsi="Garamond"/>
          <w:color w:val="1F4E79" w:themeColor="accent1" w:themeShade="80"/>
          <w:highlight w:val="yellow"/>
        </w:rPr>
      </w:pPr>
      <w:r w:rsidRPr="00260BA9">
        <w:rPr>
          <w:rStyle w:val="Fszveg1Char"/>
        </w:rPr>
        <w:t>Budapest</w:t>
      </w:r>
      <w:r w:rsidRPr="00260BA9">
        <w:rPr>
          <w:rFonts w:ascii="Garamond" w:hAnsi="Garamond"/>
          <w:color w:val="1F4E79" w:themeColor="accent1" w:themeShade="80"/>
        </w:rPr>
        <w:t xml:space="preserve"> VII. kerületében az </w:t>
      </w:r>
      <w:r w:rsidRPr="00260BA9">
        <w:rPr>
          <w:rFonts w:ascii="Garamond" w:hAnsi="Garamond"/>
          <w:b/>
          <w:color w:val="1F4E79" w:themeColor="accent1" w:themeShade="80"/>
        </w:rPr>
        <w:t>állandó lakosságszám</w:t>
      </w:r>
      <w:r w:rsidRPr="00260BA9">
        <w:rPr>
          <w:rFonts w:ascii="Garamond" w:hAnsi="Garamond"/>
          <w:color w:val="1F4E79" w:themeColor="accent1" w:themeShade="80"/>
        </w:rPr>
        <w:t xml:space="preserve"> </w:t>
      </w:r>
      <w:r w:rsidR="00F67F3B" w:rsidRPr="00260BA9">
        <w:rPr>
          <w:rFonts w:ascii="Garamond" w:hAnsi="Garamond"/>
          <w:color w:val="1F4E79" w:themeColor="accent1" w:themeShade="80"/>
        </w:rPr>
        <w:t xml:space="preserve">a </w:t>
      </w:r>
      <w:r w:rsidR="00F67F3B" w:rsidRPr="005C6170">
        <w:rPr>
          <w:rFonts w:ascii="Garamond" w:hAnsi="Garamond"/>
          <w:color w:val="1F4E79" w:themeColor="accent1" w:themeShade="80"/>
        </w:rPr>
        <w:t>2023. december 31-ei állapot szerint 44 571 fő</w:t>
      </w:r>
      <w:r w:rsidR="006430F4" w:rsidRPr="00444516">
        <w:rPr>
          <w:rFonts w:ascii="Garamond" w:hAnsi="Garamond"/>
          <w:color w:val="1F4E79" w:themeColor="accent1" w:themeShade="80"/>
        </w:rPr>
        <w:t>,</w:t>
      </w:r>
      <w:r w:rsidR="00F67F3B" w:rsidRPr="006430F4">
        <w:rPr>
          <w:rFonts w:ascii="Garamond" w:hAnsi="Garamond"/>
          <w:color w:val="1F4E79" w:themeColor="accent1" w:themeShade="80"/>
        </w:rPr>
        <w:t xml:space="preserve"> </w:t>
      </w:r>
      <w:r w:rsidR="00E5386C">
        <w:rPr>
          <w:rFonts w:ascii="Garamond" w:hAnsi="Garamond"/>
          <w:color w:val="1F4E79" w:themeColor="accent1" w:themeShade="80"/>
        </w:rPr>
        <w:t xml:space="preserve">a </w:t>
      </w:r>
      <w:r w:rsidR="005C6170" w:rsidRPr="00E5386C">
        <w:rPr>
          <w:rFonts w:ascii="Garamond" w:hAnsi="Garamond"/>
          <w:color w:val="1F4E79" w:themeColor="accent1" w:themeShade="80"/>
        </w:rPr>
        <w:t xml:space="preserve">2024. december 31-ei állapot szerint </w:t>
      </w:r>
      <w:r w:rsidR="00554748" w:rsidRPr="00E5386C">
        <w:rPr>
          <w:rFonts w:ascii="Garamond" w:hAnsi="Garamond"/>
          <w:color w:val="1F4E79" w:themeColor="accent1" w:themeShade="80"/>
        </w:rPr>
        <w:t>44 844</w:t>
      </w:r>
      <w:r w:rsidR="005C6170" w:rsidRPr="00E5386C">
        <w:rPr>
          <w:rFonts w:ascii="Garamond" w:hAnsi="Garamond"/>
          <w:color w:val="1F4E79" w:themeColor="accent1" w:themeShade="80"/>
        </w:rPr>
        <w:t xml:space="preserve"> fő</w:t>
      </w:r>
      <w:r w:rsidR="00E5386C">
        <w:rPr>
          <w:rFonts w:ascii="Garamond" w:hAnsi="Garamond"/>
          <w:color w:val="1F4E79" w:themeColor="accent1" w:themeShade="80"/>
        </w:rPr>
        <w:t>,</w:t>
      </w:r>
      <w:r w:rsidR="005C6170" w:rsidRPr="00260BA9">
        <w:rPr>
          <w:rFonts w:ascii="Garamond" w:hAnsi="Garamond"/>
          <w:color w:val="1F4E79" w:themeColor="accent1" w:themeShade="80"/>
        </w:rPr>
        <w:t xml:space="preserve"> </w:t>
      </w:r>
      <w:r w:rsidR="00E5386C">
        <w:rPr>
          <w:rFonts w:ascii="Garamond" w:hAnsi="Garamond"/>
          <w:color w:val="1F4E79" w:themeColor="accent1" w:themeShade="80"/>
        </w:rPr>
        <w:t xml:space="preserve">míg a 2025. december 31-ei állapot szerint 44 681 fő, </w:t>
      </w:r>
      <w:r w:rsidRPr="00260BA9">
        <w:rPr>
          <w:rFonts w:ascii="Garamond" w:hAnsi="Garamond"/>
          <w:color w:val="1F4E79" w:themeColor="accent1" w:themeShade="80"/>
        </w:rPr>
        <w:t>ebből a 0-18 éves korú gyermekek száma a következőként alakult:</w:t>
      </w:r>
    </w:p>
    <w:p w14:paraId="6A7A94BE" w14:textId="77777777" w:rsidR="00B75F6C" w:rsidRPr="00260BA9" w:rsidRDefault="00B75F6C">
      <w:pPr>
        <w:pStyle w:val="Szvegtrzs"/>
        <w:rPr>
          <w:rFonts w:ascii="Garamond" w:hAnsi="Garamond"/>
          <w:color w:val="1F4E79" w:themeColor="accent1" w:themeShade="80"/>
        </w:rPr>
      </w:pPr>
    </w:p>
    <w:tbl>
      <w:tblPr>
        <w:tblStyle w:val="Vilgosrnykols3jellszn"/>
        <w:tblW w:w="0" w:type="auto"/>
        <w:jc w:val="center"/>
        <w:tblLook w:val="04A0" w:firstRow="1" w:lastRow="0" w:firstColumn="1" w:lastColumn="0" w:noHBand="0" w:noVBand="1"/>
      </w:tblPr>
      <w:tblGrid>
        <w:gridCol w:w="2268"/>
        <w:gridCol w:w="1451"/>
      </w:tblGrid>
      <w:tr w:rsidR="003546C5" w:rsidRPr="00260BA9" w14:paraId="616F4E81" w14:textId="77777777" w:rsidTr="003546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8" w:type="dxa"/>
          </w:tcPr>
          <w:p w14:paraId="7BA93C79" w14:textId="79176CA4" w:rsidR="00B75F6C" w:rsidRPr="00260BA9" w:rsidRDefault="00E5386C">
            <w:pPr>
              <w:pStyle w:val="Szvegtrzs"/>
              <w:tabs>
                <w:tab w:val="clear" w:pos="720"/>
              </w:tabs>
              <w:jc w:val="center"/>
              <w:rPr>
                <w:rFonts w:ascii="Garamond" w:hAnsi="Garamond"/>
                <w:b w:val="0"/>
                <w:color w:val="1F4E79" w:themeColor="accent1" w:themeShade="80"/>
              </w:rPr>
            </w:pPr>
            <w:r>
              <w:rPr>
                <w:rFonts w:ascii="Garamond" w:hAnsi="Garamond"/>
                <w:b w:val="0"/>
                <w:color w:val="1F4E79" w:themeColor="accent1" w:themeShade="80"/>
              </w:rPr>
              <w:t>2023</w:t>
            </w:r>
            <w:r w:rsidR="00B75F6C" w:rsidRPr="00260BA9">
              <w:rPr>
                <w:rFonts w:ascii="Garamond" w:hAnsi="Garamond"/>
                <w:b w:val="0"/>
                <w:color w:val="1F4E79" w:themeColor="accent1" w:themeShade="80"/>
              </w:rPr>
              <w:t>. évben</w:t>
            </w:r>
          </w:p>
        </w:tc>
        <w:tc>
          <w:tcPr>
            <w:tcW w:w="1451" w:type="dxa"/>
          </w:tcPr>
          <w:p w14:paraId="2681ED0A" w14:textId="332D5465" w:rsidR="00B75F6C" w:rsidRPr="00260BA9" w:rsidRDefault="00E5386C">
            <w:pPr>
              <w:pStyle w:val="Szvegtrzs"/>
              <w:tabs>
                <w:tab w:val="clear" w:pos="720"/>
              </w:tabs>
              <w:cnfStyle w:val="100000000000" w:firstRow="1" w:lastRow="0" w:firstColumn="0" w:lastColumn="0" w:oddVBand="0" w:evenVBand="0" w:oddHBand="0" w:evenHBand="0" w:firstRowFirstColumn="0" w:firstRowLastColumn="0" w:lastRowFirstColumn="0" w:lastRowLastColumn="0"/>
              <w:rPr>
                <w:rFonts w:ascii="Garamond" w:hAnsi="Garamond"/>
                <w:b w:val="0"/>
                <w:bCs w:val="0"/>
                <w:color w:val="1F4E79" w:themeColor="accent1" w:themeShade="80"/>
              </w:rPr>
            </w:pPr>
            <w:r>
              <w:rPr>
                <w:rFonts w:ascii="Garamond" w:hAnsi="Garamond"/>
                <w:b w:val="0"/>
                <w:color w:val="1F4E79" w:themeColor="accent1" w:themeShade="80"/>
              </w:rPr>
              <w:t>4 938</w:t>
            </w:r>
            <w:r w:rsidR="0038518F" w:rsidRPr="00260BA9">
              <w:rPr>
                <w:rFonts w:ascii="Garamond" w:hAnsi="Garamond"/>
                <w:b w:val="0"/>
                <w:color w:val="1F4E79" w:themeColor="accent1" w:themeShade="80"/>
              </w:rPr>
              <w:t xml:space="preserve"> </w:t>
            </w:r>
            <w:r w:rsidR="00CF1E48" w:rsidRPr="00260BA9">
              <w:rPr>
                <w:rFonts w:ascii="Garamond" w:hAnsi="Garamond"/>
                <w:b w:val="0"/>
                <w:color w:val="1F4E79" w:themeColor="accent1" w:themeShade="80"/>
              </w:rPr>
              <w:t>fő</w:t>
            </w:r>
          </w:p>
        </w:tc>
      </w:tr>
      <w:tr w:rsidR="003546C5" w:rsidRPr="00260BA9" w14:paraId="311A57EF" w14:textId="77777777" w:rsidTr="004E14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8" w:type="dxa"/>
            <w:shd w:val="clear" w:color="auto" w:fill="E2EFD9" w:themeFill="accent6" w:themeFillTint="33"/>
          </w:tcPr>
          <w:p w14:paraId="1F19375D" w14:textId="105DA3AD" w:rsidR="00AB317C" w:rsidRPr="00260BA9" w:rsidRDefault="00E5386C" w:rsidP="004E14B0">
            <w:pPr>
              <w:pStyle w:val="Szvegtrzs"/>
              <w:tabs>
                <w:tab w:val="clear" w:pos="720"/>
              </w:tabs>
              <w:jc w:val="center"/>
              <w:rPr>
                <w:rFonts w:ascii="Garamond" w:hAnsi="Garamond"/>
                <w:b w:val="0"/>
                <w:color w:val="1F4E79" w:themeColor="accent1" w:themeShade="80"/>
              </w:rPr>
            </w:pPr>
            <w:r>
              <w:rPr>
                <w:rFonts w:ascii="Garamond" w:hAnsi="Garamond"/>
                <w:b w:val="0"/>
                <w:color w:val="1F4E79" w:themeColor="accent1" w:themeShade="80"/>
              </w:rPr>
              <w:t>2024</w:t>
            </w:r>
            <w:r w:rsidR="00B75F6C" w:rsidRPr="00260BA9">
              <w:rPr>
                <w:rFonts w:ascii="Garamond" w:hAnsi="Garamond"/>
                <w:b w:val="0"/>
                <w:color w:val="1F4E79" w:themeColor="accent1" w:themeShade="80"/>
              </w:rPr>
              <w:t>. évben</w:t>
            </w:r>
          </w:p>
        </w:tc>
        <w:tc>
          <w:tcPr>
            <w:tcW w:w="1451" w:type="dxa"/>
            <w:shd w:val="clear" w:color="auto" w:fill="E2EFD9" w:themeFill="accent6" w:themeFillTint="33"/>
          </w:tcPr>
          <w:p w14:paraId="796BA15D" w14:textId="5B5F98D8" w:rsidR="00AB317C" w:rsidRPr="00260BA9" w:rsidRDefault="00E5386C" w:rsidP="00F12EAE">
            <w:pPr>
              <w:pStyle w:val="Szvegtrzs"/>
              <w:tabs>
                <w:tab w:val="clear" w:pos="720"/>
              </w:tabs>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4 800</w:t>
            </w:r>
            <w:r w:rsidR="0038518F" w:rsidRPr="00260BA9">
              <w:rPr>
                <w:rFonts w:ascii="Garamond" w:hAnsi="Garamond"/>
                <w:color w:val="1F4E79" w:themeColor="accent1" w:themeShade="80"/>
              </w:rPr>
              <w:t xml:space="preserve"> </w:t>
            </w:r>
            <w:r w:rsidR="00CF1E48" w:rsidRPr="00260BA9">
              <w:rPr>
                <w:rFonts w:ascii="Garamond" w:hAnsi="Garamond"/>
                <w:color w:val="1F4E79" w:themeColor="accent1" w:themeShade="80"/>
              </w:rPr>
              <w:t>fő</w:t>
            </w:r>
          </w:p>
        </w:tc>
      </w:tr>
      <w:tr w:rsidR="004E14B0" w:rsidRPr="00260BA9" w14:paraId="107C6381" w14:textId="77777777" w:rsidTr="003546C5">
        <w:trPr>
          <w:jc w:val="center"/>
        </w:trPr>
        <w:tc>
          <w:tcPr>
            <w:cnfStyle w:val="001000000000" w:firstRow="0" w:lastRow="0" w:firstColumn="1" w:lastColumn="0" w:oddVBand="0" w:evenVBand="0" w:oddHBand="0" w:evenHBand="0" w:firstRowFirstColumn="0" w:firstRowLastColumn="0" w:lastRowFirstColumn="0" w:lastRowLastColumn="0"/>
            <w:tcW w:w="2268" w:type="dxa"/>
          </w:tcPr>
          <w:p w14:paraId="03FD080F" w14:textId="542097F5" w:rsidR="004E14B0" w:rsidRPr="00260BA9" w:rsidRDefault="00E5386C" w:rsidP="0087405F">
            <w:pPr>
              <w:pStyle w:val="Szvegtrzs"/>
              <w:tabs>
                <w:tab w:val="clear" w:pos="720"/>
              </w:tabs>
              <w:jc w:val="center"/>
              <w:rPr>
                <w:rFonts w:ascii="Garamond" w:hAnsi="Garamond"/>
                <w:color w:val="1F4E79" w:themeColor="accent1" w:themeShade="80"/>
              </w:rPr>
            </w:pPr>
            <w:r>
              <w:rPr>
                <w:rFonts w:ascii="Garamond" w:hAnsi="Garamond"/>
                <w:color w:val="1F4E79" w:themeColor="accent1" w:themeShade="80"/>
              </w:rPr>
              <w:t>2025</w:t>
            </w:r>
            <w:r w:rsidR="004E14B0" w:rsidRPr="00260BA9">
              <w:rPr>
                <w:rFonts w:ascii="Garamond" w:hAnsi="Garamond"/>
                <w:color w:val="1F4E79" w:themeColor="accent1" w:themeShade="80"/>
              </w:rPr>
              <w:t>. évben</w:t>
            </w:r>
          </w:p>
        </w:tc>
        <w:tc>
          <w:tcPr>
            <w:tcW w:w="1451" w:type="dxa"/>
          </w:tcPr>
          <w:p w14:paraId="1D2ADD66" w14:textId="3753555D" w:rsidR="004E14B0" w:rsidRPr="00260BA9" w:rsidRDefault="00414CA3" w:rsidP="0038518F">
            <w:pPr>
              <w:pStyle w:val="Szvegtrzs"/>
              <w:tabs>
                <w:tab w:val="clear" w:pos="720"/>
              </w:tabs>
              <w:cnfStyle w:val="000000000000" w:firstRow="0" w:lastRow="0" w:firstColumn="0" w:lastColumn="0" w:oddVBand="0" w:evenVBand="0" w:oddHBand="0" w:evenHBand="0" w:firstRowFirstColumn="0" w:firstRowLastColumn="0" w:lastRowFirstColumn="0" w:lastRowLastColumn="0"/>
              <w:rPr>
                <w:rFonts w:ascii="Garamond" w:hAnsi="Garamond"/>
                <w:b/>
                <w:color w:val="1F4E79" w:themeColor="accent1" w:themeShade="80"/>
              </w:rPr>
            </w:pPr>
            <w:r>
              <w:rPr>
                <w:rFonts w:ascii="Garamond" w:hAnsi="Garamond"/>
                <w:b/>
                <w:color w:val="1F4E79" w:themeColor="accent1" w:themeShade="80"/>
              </w:rPr>
              <w:t>4 734</w:t>
            </w:r>
            <w:r w:rsidR="0038518F" w:rsidRPr="00260BA9">
              <w:rPr>
                <w:rFonts w:ascii="Garamond" w:hAnsi="Garamond"/>
                <w:b/>
                <w:color w:val="1F4E79" w:themeColor="accent1" w:themeShade="80"/>
              </w:rPr>
              <w:t xml:space="preserve"> </w:t>
            </w:r>
            <w:r w:rsidR="00CF1E48" w:rsidRPr="00260BA9">
              <w:rPr>
                <w:rFonts w:ascii="Garamond" w:hAnsi="Garamond"/>
                <w:b/>
                <w:color w:val="1F4E79" w:themeColor="accent1" w:themeShade="80"/>
              </w:rPr>
              <w:t>fő</w:t>
            </w:r>
          </w:p>
        </w:tc>
      </w:tr>
    </w:tbl>
    <w:p w14:paraId="0E8CD0BF" w14:textId="1E03BA99" w:rsidR="005C6170" w:rsidRDefault="005C6170" w:rsidP="0087405F">
      <w:pPr>
        <w:pStyle w:val="Szvegtrzs"/>
        <w:tabs>
          <w:tab w:val="clear" w:pos="720"/>
          <w:tab w:val="decimal" w:pos="3969"/>
        </w:tabs>
        <w:rPr>
          <w:rFonts w:ascii="Garamond" w:hAnsi="Garamond"/>
          <w:b/>
          <w:color w:val="1F4E79" w:themeColor="accent1" w:themeShade="80"/>
        </w:rPr>
      </w:pPr>
    </w:p>
    <w:tbl>
      <w:tblPr>
        <w:tblStyle w:val="Vilgosrnykols3jellszn"/>
        <w:tblW w:w="0" w:type="auto"/>
        <w:jc w:val="center"/>
        <w:tblLook w:val="04A0" w:firstRow="1" w:lastRow="0" w:firstColumn="1" w:lastColumn="0" w:noHBand="0" w:noVBand="1"/>
      </w:tblPr>
      <w:tblGrid>
        <w:gridCol w:w="3021"/>
        <w:gridCol w:w="3039"/>
        <w:gridCol w:w="3010"/>
      </w:tblGrid>
      <w:tr w:rsidR="005C6170" w:rsidRPr="00260BA9" w14:paraId="544AA591" w14:textId="77777777" w:rsidTr="0093140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54" w:type="dxa"/>
            <w:gridSpan w:val="3"/>
          </w:tcPr>
          <w:p w14:paraId="6C38A624" w14:textId="28D1DE04" w:rsidR="005C6170" w:rsidRPr="00260BA9" w:rsidRDefault="00EF5209" w:rsidP="0093140B">
            <w:pPr>
              <w:pStyle w:val="Szvegtrzs"/>
              <w:tabs>
                <w:tab w:val="clear" w:pos="720"/>
              </w:tabs>
              <w:rPr>
                <w:rFonts w:ascii="Garamond" w:hAnsi="Garamond"/>
                <w:i/>
                <w:color w:val="1F4E79" w:themeColor="accent1" w:themeShade="80"/>
              </w:rPr>
            </w:pPr>
            <w:r>
              <w:rPr>
                <w:rFonts w:ascii="Garamond" w:hAnsi="Garamond"/>
                <w:i/>
                <w:color w:val="1F4E79" w:themeColor="accent1" w:themeShade="80"/>
              </w:rPr>
              <w:t>2025</w:t>
            </w:r>
            <w:r w:rsidR="005C6170" w:rsidRPr="00260BA9">
              <w:rPr>
                <w:rFonts w:ascii="Garamond" w:hAnsi="Garamond"/>
                <w:i/>
                <w:color w:val="1F4E79" w:themeColor="accent1" w:themeShade="80"/>
              </w:rPr>
              <w:t>. december 31-ig</w:t>
            </w:r>
          </w:p>
        </w:tc>
      </w:tr>
      <w:tr w:rsidR="005C6170" w:rsidRPr="00260BA9" w14:paraId="0F78AFF5" w14:textId="77777777" w:rsidTr="0093140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shd w:val="clear" w:color="auto" w:fill="E2EFD9" w:themeFill="accent6" w:themeFillTint="33"/>
            <w:vAlign w:val="center"/>
          </w:tcPr>
          <w:p w14:paraId="4EBE9A7F" w14:textId="77777777" w:rsidR="005C6170" w:rsidRPr="00260BA9" w:rsidRDefault="005C6170" w:rsidP="0093140B">
            <w:pPr>
              <w:pStyle w:val="Szvegtrzs"/>
              <w:tabs>
                <w:tab w:val="clear" w:pos="720"/>
              </w:tabs>
              <w:rPr>
                <w:rFonts w:ascii="Garamond" w:hAnsi="Garamond"/>
                <w:i/>
                <w:color w:val="1F4E79" w:themeColor="accent1" w:themeShade="80"/>
              </w:rPr>
            </w:pPr>
            <w:r w:rsidRPr="00260BA9">
              <w:rPr>
                <w:rFonts w:ascii="Garamond" w:hAnsi="Garamond"/>
                <w:color w:val="1F4E79" w:themeColor="accent1" w:themeShade="80"/>
              </w:rPr>
              <w:t>0 – 3 évesek száma</w:t>
            </w:r>
          </w:p>
        </w:tc>
        <w:tc>
          <w:tcPr>
            <w:tcW w:w="3118" w:type="dxa"/>
            <w:shd w:val="clear" w:color="auto" w:fill="E2EFD9" w:themeFill="accent6" w:themeFillTint="33"/>
          </w:tcPr>
          <w:p w14:paraId="0139C66B" w14:textId="77C08AB0" w:rsidR="005C6170" w:rsidRPr="00260BA9" w:rsidRDefault="00EF5209" w:rsidP="0093140B">
            <w:pPr>
              <w:pStyle w:val="Szvegtrzs"/>
              <w:tabs>
                <w:tab w:val="clear" w:pos="720"/>
              </w:tabs>
              <w:cnfStyle w:val="000000100000" w:firstRow="0" w:lastRow="0" w:firstColumn="0" w:lastColumn="0" w:oddVBand="0" w:evenVBand="0" w:oddHBand="1" w:evenHBand="0" w:firstRowFirstColumn="0" w:firstRowLastColumn="0" w:lastRowFirstColumn="0" w:lastRowLastColumn="0"/>
              <w:rPr>
                <w:rFonts w:ascii="Garamond" w:hAnsi="Garamond"/>
                <w:b/>
                <w:i/>
                <w:color w:val="1F4E79" w:themeColor="accent1" w:themeShade="80"/>
              </w:rPr>
            </w:pPr>
            <w:r>
              <w:rPr>
                <w:rFonts w:ascii="Garamond" w:hAnsi="Garamond"/>
                <w:b/>
                <w:color w:val="1F4E79" w:themeColor="accent1" w:themeShade="80"/>
              </w:rPr>
              <w:t>2023</w:t>
            </w:r>
            <w:r w:rsidR="005C6170" w:rsidRPr="00260BA9">
              <w:rPr>
                <w:rFonts w:ascii="Garamond" w:hAnsi="Garamond"/>
                <w:b/>
                <w:color w:val="1F4E79" w:themeColor="accent1" w:themeShade="80"/>
              </w:rPr>
              <w:t xml:space="preserve">. 01. </w:t>
            </w:r>
            <w:r>
              <w:rPr>
                <w:rFonts w:ascii="Garamond" w:hAnsi="Garamond"/>
                <w:b/>
                <w:color w:val="1F4E79" w:themeColor="accent1" w:themeShade="80"/>
              </w:rPr>
              <w:t>01. – 2025</w:t>
            </w:r>
            <w:r w:rsidR="005C6170" w:rsidRPr="00260BA9">
              <w:rPr>
                <w:rFonts w:ascii="Garamond" w:hAnsi="Garamond"/>
                <w:b/>
                <w:color w:val="1F4E79" w:themeColor="accent1" w:themeShade="80"/>
              </w:rPr>
              <w:t>. 12. 31. között születettek</w:t>
            </w:r>
          </w:p>
        </w:tc>
        <w:tc>
          <w:tcPr>
            <w:tcW w:w="3118" w:type="dxa"/>
            <w:shd w:val="clear" w:color="auto" w:fill="E2EFD9" w:themeFill="accent6" w:themeFillTint="33"/>
            <w:vAlign w:val="center"/>
          </w:tcPr>
          <w:p w14:paraId="207DA6E7" w14:textId="28FF50B1" w:rsidR="005C6170" w:rsidRPr="00260BA9" w:rsidRDefault="00591400" w:rsidP="0093140B">
            <w:pPr>
              <w:pStyle w:val="Szvegtrzs"/>
              <w:tabs>
                <w:tab w:val="clear" w:pos="720"/>
              </w:tabs>
              <w:jc w:val="center"/>
              <w:cnfStyle w:val="000000100000" w:firstRow="0" w:lastRow="0" w:firstColumn="0" w:lastColumn="0" w:oddVBand="0" w:evenVBand="0" w:oddHBand="1" w:evenHBand="0" w:firstRowFirstColumn="0" w:firstRowLastColumn="0" w:lastRowFirstColumn="0" w:lastRowLastColumn="0"/>
              <w:rPr>
                <w:rFonts w:ascii="Garamond" w:hAnsi="Garamond"/>
                <w:b/>
                <w:i/>
                <w:color w:val="1F4E79" w:themeColor="accent1" w:themeShade="80"/>
              </w:rPr>
            </w:pPr>
            <w:r>
              <w:rPr>
                <w:rFonts w:ascii="Garamond" w:hAnsi="Garamond"/>
                <w:b/>
                <w:i/>
                <w:color w:val="1F4E79" w:themeColor="accent1" w:themeShade="80"/>
              </w:rPr>
              <w:t>678</w:t>
            </w:r>
            <w:r w:rsidR="005C6170" w:rsidRPr="00260BA9">
              <w:rPr>
                <w:rFonts w:ascii="Garamond" w:hAnsi="Garamond"/>
                <w:b/>
                <w:i/>
                <w:color w:val="1F4E79" w:themeColor="accent1" w:themeShade="80"/>
              </w:rPr>
              <w:t xml:space="preserve"> fő</w:t>
            </w:r>
          </w:p>
        </w:tc>
      </w:tr>
      <w:tr w:rsidR="005C6170" w:rsidRPr="00260BA9" w14:paraId="542C16D4" w14:textId="77777777" w:rsidTr="0093140B">
        <w:trPr>
          <w:jc w:val="center"/>
        </w:trPr>
        <w:tc>
          <w:tcPr>
            <w:cnfStyle w:val="001000000000" w:firstRow="0" w:lastRow="0" w:firstColumn="1" w:lastColumn="0" w:oddVBand="0" w:evenVBand="0" w:oddHBand="0" w:evenHBand="0" w:firstRowFirstColumn="0" w:firstRowLastColumn="0" w:lastRowFirstColumn="0" w:lastRowLastColumn="0"/>
            <w:tcW w:w="3118" w:type="dxa"/>
            <w:vAlign w:val="center"/>
          </w:tcPr>
          <w:p w14:paraId="24030649" w14:textId="77777777" w:rsidR="005C6170" w:rsidRPr="00260BA9" w:rsidRDefault="005C6170" w:rsidP="0093140B">
            <w:pPr>
              <w:pStyle w:val="Szvegtrzs"/>
              <w:tabs>
                <w:tab w:val="clear" w:pos="720"/>
              </w:tabs>
              <w:rPr>
                <w:rFonts w:ascii="Garamond" w:hAnsi="Garamond"/>
                <w:i/>
                <w:color w:val="1F4E79" w:themeColor="accent1" w:themeShade="80"/>
              </w:rPr>
            </w:pPr>
            <w:r w:rsidRPr="00260BA9">
              <w:rPr>
                <w:rFonts w:ascii="Garamond" w:hAnsi="Garamond"/>
                <w:color w:val="1F4E79" w:themeColor="accent1" w:themeShade="80"/>
              </w:rPr>
              <w:t>3 – 6 évesek száma</w:t>
            </w:r>
          </w:p>
        </w:tc>
        <w:tc>
          <w:tcPr>
            <w:tcW w:w="3118" w:type="dxa"/>
          </w:tcPr>
          <w:p w14:paraId="2314EA29" w14:textId="095B0A1E" w:rsidR="005C6170" w:rsidRPr="00260BA9" w:rsidRDefault="00EF5209" w:rsidP="0093140B">
            <w:pPr>
              <w:pStyle w:val="Szvegtrzs"/>
              <w:tabs>
                <w:tab w:val="clear" w:pos="720"/>
              </w:tabs>
              <w:cnfStyle w:val="000000000000" w:firstRow="0" w:lastRow="0" w:firstColumn="0" w:lastColumn="0" w:oddVBand="0" w:evenVBand="0" w:oddHBand="0" w:evenHBand="0" w:firstRowFirstColumn="0" w:firstRowLastColumn="0" w:lastRowFirstColumn="0" w:lastRowLastColumn="0"/>
              <w:rPr>
                <w:rFonts w:ascii="Garamond" w:hAnsi="Garamond"/>
                <w:b/>
                <w:i/>
                <w:color w:val="1F4E79" w:themeColor="accent1" w:themeShade="80"/>
              </w:rPr>
            </w:pPr>
            <w:r>
              <w:rPr>
                <w:rFonts w:ascii="Garamond" w:hAnsi="Garamond"/>
                <w:b/>
                <w:color w:val="1F4E79" w:themeColor="accent1" w:themeShade="80"/>
              </w:rPr>
              <w:t>2020. 01. 01. – 2022</w:t>
            </w:r>
            <w:r w:rsidR="005C6170" w:rsidRPr="00260BA9">
              <w:rPr>
                <w:rFonts w:ascii="Garamond" w:hAnsi="Garamond"/>
                <w:b/>
                <w:color w:val="1F4E79" w:themeColor="accent1" w:themeShade="80"/>
              </w:rPr>
              <w:t>. 12. 31. között születettek</w:t>
            </w:r>
          </w:p>
        </w:tc>
        <w:tc>
          <w:tcPr>
            <w:tcW w:w="3118" w:type="dxa"/>
            <w:vAlign w:val="center"/>
          </w:tcPr>
          <w:p w14:paraId="7467FB99" w14:textId="0E7AAAF3" w:rsidR="005C6170" w:rsidRPr="00260BA9" w:rsidRDefault="00591400" w:rsidP="0093140B">
            <w:pPr>
              <w:pStyle w:val="Szvegtrzs"/>
              <w:tabs>
                <w:tab w:val="clear" w:pos="720"/>
              </w:tabs>
              <w:jc w:val="center"/>
              <w:cnfStyle w:val="000000000000" w:firstRow="0" w:lastRow="0" w:firstColumn="0" w:lastColumn="0" w:oddVBand="0" w:evenVBand="0" w:oddHBand="0" w:evenHBand="0" w:firstRowFirstColumn="0" w:firstRowLastColumn="0" w:lastRowFirstColumn="0" w:lastRowLastColumn="0"/>
              <w:rPr>
                <w:rFonts w:ascii="Garamond" w:hAnsi="Garamond"/>
                <w:b/>
                <w:i/>
                <w:color w:val="1F4E79" w:themeColor="accent1" w:themeShade="80"/>
              </w:rPr>
            </w:pPr>
            <w:r>
              <w:rPr>
                <w:rFonts w:ascii="Garamond" w:hAnsi="Garamond"/>
                <w:b/>
                <w:i/>
                <w:color w:val="1F4E79" w:themeColor="accent1" w:themeShade="80"/>
              </w:rPr>
              <w:t>735</w:t>
            </w:r>
            <w:r w:rsidR="005C6170" w:rsidRPr="00260BA9">
              <w:rPr>
                <w:rFonts w:ascii="Garamond" w:hAnsi="Garamond"/>
                <w:b/>
                <w:i/>
                <w:color w:val="1F4E79" w:themeColor="accent1" w:themeShade="80"/>
              </w:rPr>
              <w:t xml:space="preserve"> fő</w:t>
            </w:r>
          </w:p>
        </w:tc>
      </w:tr>
      <w:tr w:rsidR="005C6170" w:rsidRPr="00260BA9" w14:paraId="203FF410" w14:textId="77777777" w:rsidTr="0093140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shd w:val="clear" w:color="auto" w:fill="E2EFD9" w:themeFill="accent6" w:themeFillTint="33"/>
            <w:vAlign w:val="center"/>
          </w:tcPr>
          <w:p w14:paraId="3A749703" w14:textId="77777777" w:rsidR="005C6170" w:rsidRPr="00260BA9" w:rsidRDefault="005C6170" w:rsidP="0093140B">
            <w:pPr>
              <w:pStyle w:val="Szvegtrzs"/>
              <w:tabs>
                <w:tab w:val="clear" w:pos="720"/>
              </w:tabs>
              <w:rPr>
                <w:rFonts w:ascii="Garamond" w:hAnsi="Garamond"/>
                <w:color w:val="1F4E79" w:themeColor="accent1" w:themeShade="80"/>
              </w:rPr>
            </w:pPr>
            <w:r w:rsidRPr="00260BA9">
              <w:rPr>
                <w:rFonts w:ascii="Garamond" w:hAnsi="Garamond"/>
                <w:color w:val="1F4E79" w:themeColor="accent1" w:themeShade="80"/>
              </w:rPr>
              <w:t>6 – 10 évesek száma</w:t>
            </w:r>
          </w:p>
        </w:tc>
        <w:tc>
          <w:tcPr>
            <w:tcW w:w="3118" w:type="dxa"/>
            <w:shd w:val="clear" w:color="auto" w:fill="E2EFD9" w:themeFill="accent6" w:themeFillTint="33"/>
          </w:tcPr>
          <w:p w14:paraId="25D21952" w14:textId="7248FB19" w:rsidR="005C6170" w:rsidRPr="00260BA9" w:rsidRDefault="00EF5209" w:rsidP="0093140B">
            <w:pPr>
              <w:pStyle w:val="Szvegtrzs"/>
              <w:tabs>
                <w:tab w:val="clear" w:pos="720"/>
              </w:tabs>
              <w:cnfStyle w:val="000000100000" w:firstRow="0" w:lastRow="0" w:firstColumn="0" w:lastColumn="0" w:oddVBand="0" w:evenVBand="0" w:oddHBand="1" w:evenHBand="0" w:firstRowFirstColumn="0" w:firstRowLastColumn="0" w:lastRowFirstColumn="0" w:lastRowLastColumn="0"/>
              <w:rPr>
                <w:rFonts w:ascii="Garamond" w:hAnsi="Garamond"/>
                <w:b/>
                <w:i/>
                <w:color w:val="1F4E79" w:themeColor="accent1" w:themeShade="80"/>
              </w:rPr>
            </w:pPr>
            <w:r>
              <w:rPr>
                <w:rFonts w:ascii="Garamond" w:hAnsi="Garamond"/>
                <w:b/>
                <w:color w:val="1F4E79" w:themeColor="accent1" w:themeShade="80"/>
              </w:rPr>
              <w:t>2016</w:t>
            </w:r>
            <w:r w:rsidR="005C6170" w:rsidRPr="00260BA9">
              <w:rPr>
                <w:rFonts w:ascii="Garamond" w:hAnsi="Garamond"/>
                <w:b/>
                <w:color w:val="1F4E79" w:themeColor="accent1" w:themeShade="80"/>
              </w:rPr>
              <w:t>.</w:t>
            </w:r>
            <w:r>
              <w:rPr>
                <w:rFonts w:ascii="Garamond" w:hAnsi="Garamond"/>
                <w:b/>
                <w:color w:val="1F4E79" w:themeColor="accent1" w:themeShade="80"/>
              </w:rPr>
              <w:t xml:space="preserve"> 01. 01. – 2019</w:t>
            </w:r>
            <w:r w:rsidR="005C6170" w:rsidRPr="00260BA9">
              <w:rPr>
                <w:rFonts w:ascii="Garamond" w:hAnsi="Garamond"/>
                <w:b/>
                <w:color w:val="1F4E79" w:themeColor="accent1" w:themeShade="80"/>
              </w:rPr>
              <w:t>. 12. 31. között születettek</w:t>
            </w:r>
          </w:p>
        </w:tc>
        <w:tc>
          <w:tcPr>
            <w:tcW w:w="3118" w:type="dxa"/>
            <w:shd w:val="clear" w:color="auto" w:fill="E2EFD9" w:themeFill="accent6" w:themeFillTint="33"/>
            <w:vAlign w:val="center"/>
          </w:tcPr>
          <w:p w14:paraId="0822205B" w14:textId="481759A9" w:rsidR="005C6170" w:rsidRPr="00260BA9" w:rsidRDefault="00591400" w:rsidP="0093140B">
            <w:pPr>
              <w:pStyle w:val="Szvegtrzs"/>
              <w:tabs>
                <w:tab w:val="clear" w:pos="720"/>
              </w:tabs>
              <w:jc w:val="center"/>
              <w:cnfStyle w:val="000000100000" w:firstRow="0" w:lastRow="0" w:firstColumn="0" w:lastColumn="0" w:oddVBand="0" w:evenVBand="0" w:oddHBand="1" w:evenHBand="0" w:firstRowFirstColumn="0" w:firstRowLastColumn="0" w:lastRowFirstColumn="0" w:lastRowLastColumn="0"/>
              <w:rPr>
                <w:rFonts w:ascii="Garamond" w:hAnsi="Garamond"/>
                <w:b/>
                <w:i/>
                <w:color w:val="1F4E79" w:themeColor="accent1" w:themeShade="80"/>
              </w:rPr>
            </w:pPr>
            <w:r>
              <w:rPr>
                <w:rFonts w:ascii="Garamond" w:hAnsi="Garamond"/>
                <w:b/>
                <w:i/>
                <w:color w:val="1F4E79" w:themeColor="accent1" w:themeShade="80"/>
              </w:rPr>
              <w:t>1010</w:t>
            </w:r>
            <w:r w:rsidR="005C6170" w:rsidRPr="00260BA9">
              <w:rPr>
                <w:rFonts w:ascii="Garamond" w:hAnsi="Garamond"/>
                <w:b/>
                <w:i/>
                <w:color w:val="1F4E79" w:themeColor="accent1" w:themeShade="80"/>
              </w:rPr>
              <w:t xml:space="preserve"> fő</w:t>
            </w:r>
          </w:p>
        </w:tc>
      </w:tr>
      <w:tr w:rsidR="005C6170" w:rsidRPr="00260BA9" w14:paraId="43A1F05E" w14:textId="77777777" w:rsidTr="0093140B">
        <w:trPr>
          <w:jc w:val="center"/>
        </w:trPr>
        <w:tc>
          <w:tcPr>
            <w:cnfStyle w:val="001000000000" w:firstRow="0" w:lastRow="0" w:firstColumn="1" w:lastColumn="0" w:oddVBand="0" w:evenVBand="0" w:oddHBand="0" w:evenHBand="0" w:firstRowFirstColumn="0" w:firstRowLastColumn="0" w:lastRowFirstColumn="0" w:lastRowLastColumn="0"/>
            <w:tcW w:w="3118" w:type="dxa"/>
            <w:vAlign w:val="center"/>
          </w:tcPr>
          <w:p w14:paraId="5082DBB5" w14:textId="77777777" w:rsidR="005C6170" w:rsidRPr="00260BA9" w:rsidRDefault="005C6170" w:rsidP="0093140B">
            <w:pPr>
              <w:pStyle w:val="Szvegtrzs"/>
              <w:tabs>
                <w:tab w:val="clear" w:pos="720"/>
              </w:tabs>
              <w:rPr>
                <w:rFonts w:ascii="Garamond" w:hAnsi="Garamond"/>
                <w:color w:val="1F4E79" w:themeColor="accent1" w:themeShade="80"/>
              </w:rPr>
            </w:pPr>
            <w:r w:rsidRPr="00260BA9">
              <w:rPr>
                <w:rFonts w:ascii="Garamond" w:hAnsi="Garamond"/>
                <w:color w:val="1F4E79" w:themeColor="accent1" w:themeShade="80"/>
              </w:rPr>
              <w:t>10 – 14 évesek száma</w:t>
            </w:r>
          </w:p>
        </w:tc>
        <w:tc>
          <w:tcPr>
            <w:tcW w:w="3118" w:type="dxa"/>
          </w:tcPr>
          <w:p w14:paraId="47339D0C" w14:textId="2009E668" w:rsidR="005C6170" w:rsidRPr="00260BA9" w:rsidRDefault="00EF5209" w:rsidP="0093140B">
            <w:pPr>
              <w:pStyle w:val="Szvegtrzs"/>
              <w:tabs>
                <w:tab w:val="clear" w:pos="720"/>
              </w:tabs>
              <w:cnfStyle w:val="000000000000" w:firstRow="0" w:lastRow="0" w:firstColumn="0" w:lastColumn="0" w:oddVBand="0" w:evenVBand="0" w:oddHBand="0" w:evenHBand="0" w:firstRowFirstColumn="0" w:firstRowLastColumn="0" w:lastRowFirstColumn="0" w:lastRowLastColumn="0"/>
              <w:rPr>
                <w:rFonts w:ascii="Garamond" w:hAnsi="Garamond"/>
                <w:b/>
                <w:i/>
                <w:color w:val="1F4E79" w:themeColor="accent1" w:themeShade="80"/>
              </w:rPr>
            </w:pPr>
            <w:r>
              <w:rPr>
                <w:rFonts w:ascii="Garamond" w:hAnsi="Garamond"/>
                <w:b/>
                <w:color w:val="1F4E79" w:themeColor="accent1" w:themeShade="80"/>
              </w:rPr>
              <w:t>2012</w:t>
            </w:r>
            <w:r w:rsidR="005C6170" w:rsidRPr="00260BA9">
              <w:rPr>
                <w:rFonts w:ascii="Garamond" w:hAnsi="Garamond"/>
                <w:b/>
                <w:color w:val="1F4E79" w:themeColor="accent1" w:themeShade="80"/>
              </w:rPr>
              <w:t>. 01. 01.</w:t>
            </w:r>
            <w:r>
              <w:rPr>
                <w:rFonts w:ascii="Garamond" w:hAnsi="Garamond"/>
                <w:b/>
                <w:color w:val="1F4E79" w:themeColor="accent1" w:themeShade="80"/>
              </w:rPr>
              <w:t xml:space="preserve"> – 2015</w:t>
            </w:r>
            <w:r w:rsidR="005C6170" w:rsidRPr="00260BA9">
              <w:rPr>
                <w:rFonts w:ascii="Garamond" w:hAnsi="Garamond"/>
                <w:b/>
                <w:color w:val="1F4E79" w:themeColor="accent1" w:themeShade="80"/>
              </w:rPr>
              <w:t>. 12. 31. között születettek</w:t>
            </w:r>
          </w:p>
        </w:tc>
        <w:tc>
          <w:tcPr>
            <w:tcW w:w="3118" w:type="dxa"/>
            <w:vAlign w:val="center"/>
          </w:tcPr>
          <w:p w14:paraId="221CBD96" w14:textId="5DCBAC7B" w:rsidR="005C6170" w:rsidRPr="00260BA9" w:rsidRDefault="005C6170" w:rsidP="0093140B">
            <w:pPr>
              <w:pStyle w:val="Szvegtrzs"/>
              <w:tabs>
                <w:tab w:val="clear" w:pos="720"/>
              </w:tabs>
              <w:jc w:val="center"/>
              <w:cnfStyle w:val="000000000000" w:firstRow="0" w:lastRow="0" w:firstColumn="0" w:lastColumn="0" w:oddVBand="0" w:evenVBand="0" w:oddHBand="0" w:evenHBand="0" w:firstRowFirstColumn="0" w:firstRowLastColumn="0" w:lastRowFirstColumn="0" w:lastRowLastColumn="0"/>
              <w:rPr>
                <w:rFonts w:ascii="Garamond" w:hAnsi="Garamond"/>
                <w:b/>
                <w:i/>
                <w:color w:val="1F4E79" w:themeColor="accent1" w:themeShade="80"/>
              </w:rPr>
            </w:pPr>
            <w:r>
              <w:rPr>
                <w:rFonts w:ascii="Garamond" w:hAnsi="Garamond"/>
                <w:b/>
                <w:i/>
                <w:color w:val="1F4E79" w:themeColor="accent1" w:themeShade="80"/>
              </w:rPr>
              <w:t>1093</w:t>
            </w:r>
            <w:r w:rsidRPr="00260BA9">
              <w:rPr>
                <w:rFonts w:ascii="Garamond" w:hAnsi="Garamond"/>
                <w:b/>
                <w:i/>
                <w:color w:val="1F4E79" w:themeColor="accent1" w:themeShade="80"/>
              </w:rPr>
              <w:t xml:space="preserve"> fő</w:t>
            </w:r>
          </w:p>
        </w:tc>
      </w:tr>
      <w:tr w:rsidR="005C6170" w:rsidRPr="00260BA9" w14:paraId="56EFC941" w14:textId="77777777" w:rsidTr="0093140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shd w:val="clear" w:color="auto" w:fill="E2EFD9" w:themeFill="accent6" w:themeFillTint="33"/>
            <w:vAlign w:val="center"/>
          </w:tcPr>
          <w:p w14:paraId="368F2DED" w14:textId="77777777" w:rsidR="005C6170" w:rsidRPr="00260BA9" w:rsidRDefault="005C6170" w:rsidP="0093140B">
            <w:pPr>
              <w:pStyle w:val="Szvegtrzs"/>
              <w:tabs>
                <w:tab w:val="clear" w:pos="720"/>
              </w:tabs>
              <w:rPr>
                <w:rFonts w:ascii="Garamond" w:hAnsi="Garamond"/>
                <w:i/>
                <w:color w:val="1F4E79" w:themeColor="accent1" w:themeShade="80"/>
              </w:rPr>
            </w:pPr>
            <w:r w:rsidRPr="00260BA9">
              <w:rPr>
                <w:rFonts w:ascii="Garamond" w:hAnsi="Garamond"/>
                <w:color w:val="1F4E79" w:themeColor="accent1" w:themeShade="80"/>
              </w:rPr>
              <w:t>14 – 18 évesek száma</w:t>
            </w:r>
          </w:p>
        </w:tc>
        <w:tc>
          <w:tcPr>
            <w:tcW w:w="3118" w:type="dxa"/>
            <w:shd w:val="clear" w:color="auto" w:fill="E2EFD9" w:themeFill="accent6" w:themeFillTint="33"/>
          </w:tcPr>
          <w:p w14:paraId="2DE1A687" w14:textId="6714C784" w:rsidR="005C6170" w:rsidRPr="00260BA9" w:rsidRDefault="00EF5209" w:rsidP="0093140B">
            <w:pPr>
              <w:pStyle w:val="Szvegtrzs"/>
              <w:tabs>
                <w:tab w:val="clear" w:pos="720"/>
              </w:tabs>
              <w:cnfStyle w:val="000000100000" w:firstRow="0" w:lastRow="0" w:firstColumn="0" w:lastColumn="0" w:oddVBand="0" w:evenVBand="0" w:oddHBand="1" w:evenHBand="0" w:firstRowFirstColumn="0" w:firstRowLastColumn="0" w:lastRowFirstColumn="0" w:lastRowLastColumn="0"/>
              <w:rPr>
                <w:rFonts w:ascii="Garamond" w:hAnsi="Garamond"/>
                <w:b/>
                <w:i/>
                <w:color w:val="1F4E79" w:themeColor="accent1" w:themeShade="80"/>
              </w:rPr>
            </w:pPr>
            <w:r>
              <w:rPr>
                <w:rFonts w:ascii="Garamond" w:hAnsi="Garamond"/>
                <w:b/>
                <w:color w:val="1F4E79" w:themeColor="accent1" w:themeShade="80"/>
              </w:rPr>
              <w:t>2008</w:t>
            </w:r>
            <w:r w:rsidR="005C6170" w:rsidRPr="00260BA9">
              <w:rPr>
                <w:rFonts w:ascii="Garamond" w:hAnsi="Garamond"/>
                <w:b/>
                <w:color w:val="1F4E79" w:themeColor="accent1" w:themeShade="80"/>
              </w:rPr>
              <w:t>.</w:t>
            </w:r>
            <w:r>
              <w:rPr>
                <w:rFonts w:ascii="Garamond" w:hAnsi="Garamond"/>
                <w:b/>
                <w:color w:val="1F4E79" w:themeColor="accent1" w:themeShade="80"/>
              </w:rPr>
              <w:t xml:space="preserve"> 01. 01. – 2011</w:t>
            </w:r>
            <w:r w:rsidR="005C6170" w:rsidRPr="00260BA9">
              <w:rPr>
                <w:rFonts w:ascii="Garamond" w:hAnsi="Garamond"/>
                <w:b/>
                <w:color w:val="1F4E79" w:themeColor="accent1" w:themeShade="80"/>
              </w:rPr>
              <w:t>. 12. 31. között születettek</w:t>
            </w:r>
          </w:p>
        </w:tc>
        <w:tc>
          <w:tcPr>
            <w:tcW w:w="3118" w:type="dxa"/>
            <w:shd w:val="clear" w:color="auto" w:fill="E2EFD9" w:themeFill="accent6" w:themeFillTint="33"/>
            <w:vAlign w:val="center"/>
          </w:tcPr>
          <w:p w14:paraId="44BE632F" w14:textId="025E139D" w:rsidR="005C6170" w:rsidRPr="00260BA9" w:rsidRDefault="00591400" w:rsidP="0093140B">
            <w:pPr>
              <w:pStyle w:val="Szvegtrzs"/>
              <w:tabs>
                <w:tab w:val="clear" w:pos="720"/>
              </w:tabs>
              <w:jc w:val="center"/>
              <w:cnfStyle w:val="000000100000" w:firstRow="0" w:lastRow="0" w:firstColumn="0" w:lastColumn="0" w:oddVBand="0" w:evenVBand="0" w:oddHBand="1" w:evenHBand="0" w:firstRowFirstColumn="0" w:firstRowLastColumn="0" w:lastRowFirstColumn="0" w:lastRowLastColumn="0"/>
              <w:rPr>
                <w:rFonts w:ascii="Garamond" w:hAnsi="Garamond"/>
                <w:b/>
                <w:i/>
                <w:color w:val="1F4E79" w:themeColor="accent1" w:themeShade="80"/>
              </w:rPr>
            </w:pPr>
            <w:r>
              <w:rPr>
                <w:rFonts w:ascii="Garamond" w:hAnsi="Garamond"/>
                <w:b/>
                <w:i/>
                <w:color w:val="1F4E79" w:themeColor="accent1" w:themeShade="80"/>
              </w:rPr>
              <w:t>1218</w:t>
            </w:r>
            <w:r w:rsidR="005C6170" w:rsidRPr="00260BA9">
              <w:rPr>
                <w:rFonts w:ascii="Garamond" w:hAnsi="Garamond"/>
                <w:b/>
                <w:i/>
                <w:color w:val="1F4E79" w:themeColor="accent1" w:themeShade="80"/>
              </w:rPr>
              <w:t xml:space="preserve"> fő</w:t>
            </w:r>
          </w:p>
        </w:tc>
      </w:tr>
    </w:tbl>
    <w:p w14:paraId="4CEFF774" w14:textId="207CB928" w:rsidR="005C6170" w:rsidRDefault="005C6170" w:rsidP="0087405F">
      <w:pPr>
        <w:pStyle w:val="Szvegtrzs"/>
        <w:tabs>
          <w:tab w:val="clear" w:pos="720"/>
          <w:tab w:val="decimal" w:pos="3969"/>
        </w:tabs>
        <w:rPr>
          <w:rFonts w:ascii="Garamond" w:hAnsi="Garamond"/>
          <w:b/>
          <w:color w:val="1F4E79" w:themeColor="accent1" w:themeShade="80"/>
        </w:rPr>
      </w:pPr>
    </w:p>
    <w:tbl>
      <w:tblPr>
        <w:tblStyle w:val="Vilgosrnykols3jellszn"/>
        <w:tblW w:w="0" w:type="auto"/>
        <w:jc w:val="center"/>
        <w:tblLook w:val="04A0" w:firstRow="1" w:lastRow="0" w:firstColumn="1" w:lastColumn="0" w:noHBand="0" w:noVBand="1"/>
      </w:tblPr>
      <w:tblGrid>
        <w:gridCol w:w="3020"/>
        <w:gridCol w:w="3038"/>
        <w:gridCol w:w="3012"/>
      </w:tblGrid>
      <w:tr w:rsidR="00EF5209" w:rsidRPr="00260BA9" w14:paraId="58E9CD34" w14:textId="77777777" w:rsidTr="00EF520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70" w:type="dxa"/>
            <w:gridSpan w:val="3"/>
          </w:tcPr>
          <w:p w14:paraId="1E5FB685" w14:textId="77777777" w:rsidR="00EF5209" w:rsidRPr="00EF5209" w:rsidRDefault="00EF5209" w:rsidP="00544B8F">
            <w:pPr>
              <w:pStyle w:val="Szvegtrzs"/>
              <w:tabs>
                <w:tab w:val="clear" w:pos="720"/>
              </w:tabs>
              <w:rPr>
                <w:rFonts w:ascii="Garamond" w:hAnsi="Garamond"/>
                <w:i/>
                <w:color w:val="1F4E79" w:themeColor="accent1" w:themeShade="80"/>
              </w:rPr>
            </w:pPr>
            <w:r w:rsidRPr="00EF5209">
              <w:rPr>
                <w:rFonts w:ascii="Garamond" w:hAnsi="Garamond"/>
                <w:i/>
                <w:color w:val="1F4E79" w:themeColor="accent1" w:themeShade="80"/>
              </w:rPr>
              <w:t>2024. december 31-ig</w:t>
            </w:r>
          </w:p>
        </w:tc>
      </w:tr>
      <w:tr w:rsidR="00EF5209" w:rsidRPr="00260BA9" w14:paraId="4CAB277A" w14:textId="77777777" w:rsidTr="00EF52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20" w:type="dxa"/>
            <w:shd w:val="clear" w:color="auto" w:fill="E2EFD9" w:themeFill="accent6" w:themeFillTint="33"/>
            <w:vAlign w:val="center"/>
          </w:tcPr>
          <w:p w14:paraId="1C722945" w14:textId="77777777" w:rsidR="00EF5209" w:rsidRPr="00EF5209" w:rsidRDefault="00EF5209" w:rsidP="00544B8F">
            <w:pPr>
              <w:pStyle w:val="Szvegtrzs"/>
              <w:tabs>
                <w:tab w:val="clear" w:pos="720"/>
              </w:tabs>
              <w:rPr>
                <w:rFonts w:ascii="Garamond" w:hAnsi="Garamond"/>
                <w:b w:val="0"/>
                <w:i/>
                <w:color w:val="1F4E79" w:themeColor="accent1" w:themeShade="80"/>
              </w:rPr>
            </w:pPr>
            <w:r w:rsidRPr="00EF5209">
              <w:rPr>
                <w:rFonts w:ascii="Garamond" w:hAnsi="Garamond"/>
                <w:b w:val="0"/>
                <w:color w:val="1F4E79" w:themeColor="accent1" w:themeShade="80"/>
              </w:rPr>
              <w:t>0 – 3 évesek száma</w:t>
            </w:r>
          </w:p>
        </w:tc>
        <w:tc>
          <w:tcPr>
            <w:tcW w:w="3038" w:type="dxa"/>
            <w:shd w:val="clear" w:color="auto" w:fill="E2EFD9" w:themeFill="accent6" w:themeFillTint="33"/>
          </w:tcPr>
          <w:p w14:paraId="62A60CB0" w14:textId="77777777" w:rsidR="00EF5209" w:rsidRPr="00EF5209" w:rsidRDefault="00EF5209" w:rsidP="00544B8F">
            <w:pPr>
              <w:pStyle w:val="Szvegtrzs"/>
              <w:tabs>
                <w:tab w:val="clear" w:pos="720"/>
              </w:tabs>
              <w:cnfStyle w:val="000000100000" w:firstRow="0" w:lastRow="0" w:firstColumn="0" w:lastColumn="0" w:oddVBand="0" w:evenVBand="0" w:oddHBand="1" w:evenHBand="0" w:firstRowFirstColumn="0" w:firstRowLastColumn="0" w:lastRowFirstColumn="0" w:lastRowLastColumn="0"/>
              <w:rPr>
                <w:rFonts w:ascii="Garamond" w:hAnsi="Garamond"/>
                <w:i/>
                <w:color w:val="1F4E79" w:themeColor="accent1" w:themeShade="80"/>
              </w:rPr>
            </w:pPr>
            <w:r w:rsidRPr="00EF5209">
              <w:rPr>
                <w:rFonts w:ascii="Garamond" w:hAnsi="Garamond"/>
                <w:color w:val="1F4E79" w:themeColor="accent1" w:themeShade="80"/>
              </w:rPr>
              <w:t>2022. 01. 01. – 2024. 12. 31. között születettek</w:t>
            </w:r>
          </w:p>
        </w:tc>
        <w:tc>
          <w:tcPr>
            <w:tcW w:w="3012" w:type="dxa"/>
            <w:shd w:val="clear" w:color="auto" w:fill="E2EFD9" w:themeFill="accent6" w:themeFillTint="33"/>
            <w:vAlign w:val="center"/>
          </w:tcPr>
          <w:p w14:paraId="1741A6DD" w14:textId="77777777" w:rsidR="00EF5209" w:rsidRPr="00EF5209" w:rsidRDefault="00EF5209" w:rsidP="00544B8F">
            <w:pPr>
              <w:pStyle w:val="Szvegtrzs"/>
              <w:tabs>
                <w:tab w:val="clear" w:pos="720"/>
              </w:tabs>
              <w:jc w:val="center"/>
              <w:cnfStyle w:val="000000100000" w:firstRow="0" w:lastRow="0" w:firstColumn="0" w:lastColumn="0" w:oddVBand="0" w:evenVBand="0" w:oddHBand="1" w:evenHBand="0" w:firstRowFirstColumn="0" w:firstRowLastColumn="0" w:lastRowFirstColumn="0" w:lastRowLastColumn="0"/>
              <w:rPr>
                <w:rFonts w:ascii="Garamond" w:hAnsi="Garamond"/>
                <w:i/>
                <w:color w:val="1F4E79" w:themeColor="accent1" w:themeShade="80"/>
              </w:rPr>
            </w:pPr>
            <w:r w:rsidRPr="00EF5209">
              <w:rPr>
                <w:rFonts w:ascii="Garamond" w:hAnsi="Garamond"/>
                <w:i/>
                <w:color w:val="1F4E79" w:themeColor="accent1" w:themeShade="80"/>
              </w:rPr>
              <w:t>749 fő</w:t>
            </w:r>
          </w:p>
        </w:tc>
      </w:tr>
      <w:tr w:rsidR="00EF5209" w:rsidRPr="00260BA9" w14:paraId="5E6758E7" w14:textId="77777777" w:rsidTr="00EF5209">
        <w:trPr>
          <w:jc w:val="center"/>
        </w:trPr>
        <w:tc>
          <w:tcPr>
            <w:cnfStyle w:val="001000000000" w:firstRow="0" w:lastRow="0" w:firstColumn="1" w:lastColumn="0" w:oddVBand="0" w:evenVBand="0" w:oddHBand="0" w:evenHBand="0" w:firstRowFirstColumn="0" w:firstRowLastColumn="0" w:lastRowFirstColumn="0" w:lastRowLastColumn="0"/>
            <w:tcW w:w="3020" w:type="dxa"/>
            <w:vAlign w:val="center"/>
          </w:tcPr>
          <w:p w14:paraId="5D166031" w14:textId="77777777" w:rsidR="00EF5209" w:rsidRPr="00EF5209" w:rsidRDefault="00EF5209" w:rsidP="00544B8F">
            <w:pPr>
              <w:pStyle w:val="Szvegtrzs"/>
              <w:tabs>
                <w:tab w:val="clear" w:pos="720"/>
              </w:tabs>
              <w:rPr>
                <w:rFonts w:ascii="Garamond" w:hAnsi="Garamond"/>
                <w:b w:val="0"/>
                <w:i/>
                <w:color w:val="1F4E79" w:themeColor="accent1" w:themeShade="80"/>
              </w:rPr>
            </w:pPr>
            <w:r w:rsidRPr="00EF5209">
              <w:rPr>
                <w:rFonts w:ascii="Garamond" w:hAnsi="Garamond"/>
                <w:b w:val="0"/>
                <w:color w:val="1F4E79" w:themeColor="accent1" w:themeShade="80"/>
              </w:rPr>
              <w:t>3 – 6 évesek száma</w:t>
            </w:r>
          </w:p>
        </w:tc>
        <w:tc>
          <w:tcPr>
            <w:tcW w:w="3038" w:type="dxa"/>
          </w:tcPr>
          <w:p w14:paraId="3E750EB8" w14:textId="77777777" w:rsidR="00EF5209" w:rsidRPr="00EF5209" w:rsidRDefault="00EF5209" w:rsidP="00544B8F">
            <w:pPr>
              <w:pStyle w:val="Szvegtrzs"/>
              <w:tabs>
                <w:tab w:val="clear" w:pos="720"/>
              </w:tabs>
              <w:cnfStyle w:val="000000000000" w:firstRow="0" w:lastRow="0" w:firstColumn="0" w:lastColumn="0" w:oddVBand="0" w:evenVBand="0" w:oddHBand="0" w:evenHBand="0" w:firstRowFirstColumn="0" w:firstRowLastColumn="0" w:lastRowFirstColumn="0" w:lastRowLastColumn="0"/>
              <w:rPr>
                <w:rFonts w:ascii="Garamond" w:hAnsi="Garamond"/>
                <w:i/>
                <w:color w:val="1F4E79" w:themeColor="accent1" w:themeShade="80"/>
              </w:rPr>
            </w:pPr>
            <w:r w:rsidRPr="00EF5209">
              <w:rPr>
                <w:rFonts w:ascii="Garamond" w:hAnsi="Garamond"/>
                <w:color w:val="1F4E79" w:themeColor="accent1" w:themeShade="80"/>
              </w:rPr>
              <w:t>2019. 01. 01. – 2021. 12. 31. között születettek</w:t>
            </w:r>
          </w:p>
        </w:tc>
        <w:tc>
          <w:tcPr>
            <w:tcW w:w="3012" w:type="dxa"/>
            <w:vAlign w:val="center"/>
          </w:tcPr>
          <w:p w14:paraId="2BC2774C" w14:textId="77777777" w:rsidR="00EF5209" w:rsidRPr="00EF5209" w:rsidRDefault="00EF5209" w:rsidP="00544B8F">
            <w:pPr>
              <w:pStyle w:val="Szvegtrzs"/>
              <w:tabs>
                <w:tab w:val="clear" w:pos="720"/>
              </w:tabs>
              <w:jc w:val="center"/>
              <w:cnfStyle w:val="000000000000" w:firstRow="0" w:lastRow="0" w:firstColumn="0" w:lastColumn="0" w:oddVBand="0" w:evenVBand="0" w:oddHBand="0" w:evenHBand="0" w:firstRowFirstColumn="0" w:firstRowLastColumn="0" w:lastRowFirstColumn="0" w:lastRowLastColumn="0"/>
              <w:rPr>
                <w:rFonts w:ascii="Garamond" w:hAnsi="Garamond"/>
                <w:i/>
                <w:color w:val="1F4E79" w:themeColor="accent1" w:themeShade="80"/>
              </w:rPr>
            </w:pPr>
            <w:r w:rsidRPr="00EF5209">
              <w:rPr>
                <w:rFonts w:ascii="Garamond" w:hAnsi="Garamond"/>
                <w:i/>
                <w:color w:val="1F4E79" w:themeColor="accent1" w:themeShade="80"/>
              </w:rPr>
              <w:t>756 fő</w:t>
            </w:r>
          </w:p>
        </w:tc>
      </w:tr>
      <w:tr w:rsidR="00EF5209" w:rsidRPr="00260BA9" w14:paraId="7DA1BB3C" w14:textId="77777777" w:rsidTr="00EF52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20" w:type="dxa"/>
            <w:shd w:val="clear" w:color="auto" w:fill="E2EFD9" w:themeFill="accent6" w:themeFillTint="33"/>
            <w:vAlign w:val="center"/>
          </w:tcPr>
          <w:p w14:paraId="3DCA7BE5" w14:textId="77777777" w:rsidR="00EF5209" w:rsidRPr="00EF5209" w:rsidRDefault="00EF5209" w:rsidP="00544B8F">
            <w:pPr>
              <w:pStyle w:val="Szvegtrzs"/>
              <w:tabs>
                <w:tab w:val="clear" w:pos="720"/>
              </w:tabs>
              <w:rPr>
                <w:rFonts w:ascii="Garamond" w:hAnsi="Garamond"/>
                <w:b w:val="0"/>
                <w:color w:val="1F4E79" w:themeColor="accent1" w:themeShade="80"/>
              </w:rPr>
            </w:pPr>
            <w:r w:rsidRPr="00EF5209">
              <w:rPr>
                <w:rFonts w:ascii="Garamond" w:hAnsi="Garamond"/>
                <w:b w:val="0"/>
                <w:color w:val="1F4E79" w:themeColor="accent1" w:themeShade="80"/>
              </w:rPr>
              <w:t>6 – 10 évesek száma</w:t>
            </w:r>
          </w:p>
        </w:tc>
        <w:tc>
          <w:tcPr>
            <w:tcW w:w="3038" w:type="dxa"/>
            <w:shd w:val="clear" w:color="auto" w:fill="E2EFD9" w:themeFill="accent6" w:themeFillTint="33"/>
          </w:tcPr>
          <w:p w14:paraId="1BFFE233" w14:textId="77777777" w:rsidR="00EF5209" w:rsidRPr="00EF5209" w:rsidRDefault="00EF5209" w:rsidP="00544B8F">
            <w:pPr>
              <w:pStyle w:val="Szvegtrzs"/>
              <w:tabs>
                <w:tab w:val="clear" w:pos="720"/>
              </w:tabs>
              <w:cnfStyle w:val="000000100000" w:firstRow="0" w:lastRow="0" w:firstColumn="0" w:lastColumn="0" w:oddVBand="0" w:evenVBand="0" w:oddHBand="1" w:evenHBand="0" w:firstRowFirstColumn="0" w:firstRowLastColumn="0" w:lastRowFirstColumn="0" w:lastRowLastColumn="0"/>
              <w:rPr>
                <w:rFonts w:ascii="Garamond" w:hAnsi="Garamond"/>
                <w:i/>
                <w:color w:val="1F4E79" w:themeColor="accent1" w:themeShade="80"/>
              </w:rPr>
            </w:pPr>
            <w:r w:rsidRPr="00EF5209">
              <w:rPr>
                <w:rFonts w:ascii="Garamond" w:hAnsi="Garamond"/>
                <w:color w:val="1F4E79" w:themeColor="accent1" w:themeShade="80"/>
              </w:rPr>
              <w:t>2015. 01. 01. – 2018. 12. 31. között születettek</w:t>
            </w:r>
          </w:p>
        </w:tc>
        <w:tc>
          <w:tcPr>
            <w:tcW w:w="3012" w:type="dxa"/>
            <w:shd w:val="clear" w:color="auto" w:fill="E2EFD9" w:themeFill="accent6" w:themeFillTint="33"/>
            <w:vAlign w:val="center"/>
          </w:tcPr>
          <w:p w14:paraId="4295887B" w14:textId="77777777" w:rsidR="00EF5209" w:rsidRPr="00EF5209" w:rsidRDefault="00EF5209" w:rsidP="00544B8F">
            <w:pPr>
              <w:pStyle w:val="Szvegtrzs"/>
              <w:tabs>
                <w:tab w:val="clear" w:pos="720"/>
              </w:tabs>
              <w:jc w:val="center"/>
              <w:cnfStyle w:val="000000100000" w:firstRow="0" w:lastRow="0" w:firstColumn="0" w:lastColumn="0" w:oddVBand="0" w:evenVBand="0" w:oddHBand="1" w:evenHBand="0" w:firstRowFirstColumn="0" w:firstRowLastColumn="0" w:lastRowFirstColumn="0" w:lastRowLastColumn="0"/>
              <w:rPr>
                <w:rFonts w:ascii="Garamond" w:hAnsi="Garamond"/>
                <w:i/>
                <w:color w:val="1F4E79" w:themeColor="accent1" w:themeShade="80"/>
              </w:rPr>
            </w:pPr>
            <w:r w:rsidRPr="00EF5209">
              <w:rPr>
                <w:rFonts w:ascii="Garamond" w:hAnsi="Garamond"/>
                <w:i/>
                <w:color w:val="1F4E79" w:themeColor="accent1" w:themeShade="80"/>
              </w:rPr>
              <w:t>1041 fő</w:t>
            </w:r>
          </w:p>
        </w:tc>
      </w:tr>
      <w:tr w:rsidR="00EF5209" w:rsidRPr="00260BA9" w14:paraId="453A0DC1" w14:textId="77777777" w:rsidTr="00EF5209">
        <w:trPr>
          <w:jc w:val="center"/>
        </w:trPr>
        <w:tc>
          <w:tcPr>
            <w:cnfStyle w:val="001000000000" w:firstRow="0" w:lastRow="0" w:firstColumn="1" w:lastColumn="0" w:oddVBand="0" w:evenVBand="0" w:oddHBand="0" w:evenHBand="0" w:firstRowFirstColumn="0" w:firstRowLastColumn="0" w:lastRowFirstColumn="0" w:lastRowLastColumn="0"/>
            <w:tcW w:w="3020" w:type="dxa"/>
            <w:vAlign w:val="center"/>
          </w:tcPr>
          <w:p w14:paraId="4098E3DC" w14:textId="77777777" w:rsidR="00EF5209" w:rsidRPr="00EF5209" w:rsidRDefault="00EF5209" w:rsidP="00544B8F">
            <w:pPr>
              <w:pStyle w:val="Szvegtrzs"/>
              <w:tabs>
                <w:tab w:val="clear" w:pos="720"/>
              </w:tabs>
              <w:rPr>
                <w:rFonts w:ascii="Garamond" w:hAnsi="Garamond"/>
                <w:b w:val="0"/>
                <w:color w:val="1F4E79" w:themeColor="accent1" w:themeShade="80"/>
              </w:rPr>
            </w:pPr>
            <w:r w:rsidRPr="00EF5209">
              <w:rPr>
                <w:rFonts w:ascii="Garamond" w:hAnsi="Garamond"/>
                <w:b w:val="0"/>
                <w:color w:val="1F4E79" w:themeColor="accent1" w:themeShade="80"/>
              </w:rPr>
              <w:t>10 – 14 évesek száma</w:t>
            </w:r>
          </w:p>
        </w:tc>
        <w:tc>
          <w:tcPr>
            <w:tcW w:w="3038" w:type="dxa"/>
          </w:tcPr>
          <w:p w14:paraId="446A3A86" w14:textId="77777777" w:rsidR="00EF5209" w:rsidRPr="00EF5209" w:rsidRDefault="00EF5209" w:rsidP="00544B8F">
            <w:pPr>
              <w:pStyle w:val="Szvegtrzs"/>
              <w:tabs>
                <w:tab w:val="clear" w:pos="720"/>
              </w:tabs>
              <w:cnfStyle w:val="000000000000" w:firstRow="0" w:lastRow="0" w:firstColumn="0" w:lastColumn="0" w:oddVBand="0" w:evenVBand="0" w:oddHBand="0" w:evenHBand="0" w:firstRowFirstColumn="0" w:firstRowLastColumn="0" w:lastRowFirstColumn="0" w:lastRowLastColumn="0"/>
              <w:rPr>
                <w:rFonts w:ascii="Garamond" w:hAnsi="Garamond"/>
                <w:i/>
                <w:color w:val="1F4E79" w:themeColor="accent1" w:themeShade="80"/>
              </w:rPr>
            </w:pPr>
            <w:r w:rsidRPr="00EF5209">
              <w:rPr>
                <w:rFonts w:ascii="Garamond" w:hAnsi="Garamond"/>
                <w:color w:val="1F4E79" w:themeColor="accent1" w:themeShade="80"/>
              </w:rPr>
              <w:t>2011. 01. 01. – 2014. 12. 31. között születettek</w:t>
            </w:r>
          </w:p>
        </w:tc>
        <w:tc>
          <w:tcPr>
            <w:tcW w:w="3012" w:type="dxa"/>
            <w:vAlign w:val="center"/>
          </w:tcPr>
          <w:p w14:paraId="3A540B16" w14:textId="77777777" w:rsidR="00EF5209" w:rsidRPr="00EF5209" w:rsidRDefault="00EF5209" w:rsidP="00544B8F">
            <w:pPr>
              <w:pStyle w:val="Szvegtrzs"/>
              <w:tabs>
                <w:tab w:val="clear" w:pos="720"/>
              </w:tabs>
              <w:jc w:val="center"/>
              <w:cnfStyle w:val="000000000000" w:firstRow="0" w:lastRow="0" w:firstColumn="0" w:lastColumn="0" w:oddVBand="0" w:evenVBand="0" w:oddHBand="0" w:evenHBand="0" w:firstRowFirstColumn="0" w:firstRowLastColumn="0" w:lastRowFirstColumn="0" w:lastRowLastColumn="0"/>
              <w:rPr>
                <w:rFonts w:ascii="Garamond" w:hAnsi="Garamond"/>
                <w:i/>
                <w:color w:val="1F4E79" w:themeColor="accent1" w:themeShade="80"/>
              </w:rPr>
            </w:pPr>
            <w:r w:rsidRPr="00EF5209">
              <w:rPr>
                <w:rFonts w:ascii="Garamond" w:hAnsi="Garamond"/>
                <w:i/>
                <w:color w:val="1F4E79" w:themeColor="accent1" w:themeShade="80"/>
              </w:rPr>
              <w:t>1093 fő</w:t>
            </w:r>
          </w:p>
        </w:tc>
      </w:tr>
      <w:tr w:rsidR="00EF5209" w:rsidRPr="00260BA9" w14:paraId="0D3AF5F2" w14:textId="77777777" w:rsidTr="00EF52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20" w:type="dxa"/>
            <w:shd w:val="clear" w:color="auto" w:fill="E2EFD9" w:themeFill="accent6" w:themeFillTint="33"/>
            <w:vAlign w:val="center"/>
          </w:tcPr>
          <w:p w14:paraId="5F2E78E2" w14:textId="77777777" w:rsidR="00EF5209" w:rsidRPr="00EF5209" w:rsidRDefault="00EF5209" w:rsidP="00544B8F">
            <w:pPr>
              <w:pStyle w:val="Szvegtrzs"/>
              <w:tabs>
                <w:tab w:val="clear" w:pos="720"/>
              </w:tabs>
              <w:rPr>
                <w:rFonts w:ascii="Garamond" w:hAnsi="Garamond"/>
                <w:b w:val="0"/>
                <w:i/>
                <w:color w:val="1F4E79" w:themeColor="accent1" w:themeShade="80"/>
              </w:rPr>
            </w:pPr>
            <w:r w:rsidRPr="00EF5209">
              <w:rPr>
                <w:rFonts w:ascii="Garamond" w:hAnsi="Garamond"/>
                <w:b w:val="0"/>
                <w:color w:val="1F4E79" w:themeColor="accent1" w:themeShade="80"/>
              </w:rPr>
              <w:t>14 – 18 évesek száma</w:t>
            </w:r>
          </w:p>
        </w:tc>
        <w:tc>
          <w:tcPr>
            <w:tcW w:w="3038" w:type="dxa"/>
            <w:shd w:val="clear" w:color="auto" w:fill="E2EFD9" w:themeFill="accent6" w:themeFillTint="33"/>
          </w:tcPr>
          <w:p w14:paraId="14E052CA" w14:textId="77777777" w:rsidR="00EF5209" w:rsidRPr="00EF5209" w:rsidRDefault="00EF5209" w:rsidP="00544B8F">
            <w:pPr>
              <w:pStyle w:val="Szvegtrzs"/>
              <w:tabs>
                <w:tab w:val="clear" w:pos="720"/>
              </w:tabs>
              <w:cnfStyle w:val="000000100000" w:firstRow="0" w:lastRow="0" w:firstColumn="0" w:lastColumn="0" w:oddVBand="0" w:evenVBand="0" w:oddHBand="1" w:evenHBand="0" w:firstRowFirstColumn="0" w:firstRowLastColumn="0" w:lastRowFirstColumn="0" w:lastRowLastColumn="0"/>
              <w:rPr>
                <w:rFonts w:ascii="Garamond" w:hAnsi="Garamond"/>
                <w:i/>
                <w:color w:val="1F4E79" w:themeColor="accent1" w:themeShade="80"/>
              </w:rPr>
            </w:pPr>
            <w:r w:rsidRPr="00EF5209">
              <w:rPr>
                <w:rFonts w:ascii="Garamond" w:hAnsi="Garamond"/>
                <w:color w:val="1F4E79" w:themeColor="accent1" w:themeShade="80"/>
              </w:rPr>
              <w:t>2007. 01. 01. – 2010. 12. 31. között születettek</w:t>
            </w:r>
          </w:p>
        </w:tc>
        <w:tc>
          <w:tcPr>
            <w:tcW w:w="3012" w:type="dxa"/>
            <w:shd w:val="clear" w:color="auto" w:fill="E2EFD9" w:themeFill="accent6" w:themeFillTint="33"/>
            <w:vAlign w:val="center"/>
          </w:tcPr>
          <w:p w14:paraId="7CD4DD4E" w14:textId="77777777" w:rsidR="00EF5209" w:rsidRPr="00EF5209" w:rsidRDefault="00EF5209" w:rsidP="00544B8F">
            <w:pPr>
              <w:pStyle w:val="Szvegtrzs"/>
              <w:tabs>
                <w:tab w:val="clear" w:pos="720"/>
              </w:tabs>
              <w:jc w:val="center"/>
              <w:cnfStyle w:val="000000100000" w:firstRow="0" w:lastRow="0" w:firstColumn="0" w:lastColumn="0" w:oddVBand="0" w:evenVBand="0" w:oddHBand="1" w:evenHBand="0" w:firstRowFirstColumn="0" w:firstRowLastColumn="0" w:lastRowFirstColumn="0" w:lastRowLastColumn="0"/>
              <w:rPr>
                <w:rFonts w:ascii="Garamond" w:hAnsi="Garamond"/>
                <w:i/>
                <w:color w:val="1F4E79" w:themeColor="accent1" w:themeShade="80"/>
              </w:rPr>
            </w:pPr>
            <w:r w:rsidRPr="00EF5209">
              <w:rPr>
                <w:rFonts w:ascii="Garamond" w:hAnsi="Garamond"/>
                <w:i/>
                <w:color w:val="1F4E79" w:themeColor="accent1" w:themeShade="80"/>
              </w:rPr>
              <w:t>1161 fő</w:t>
            </w:r>
          </w:p>
        </w:tc>
      </w:tr>
    </w:tbl>
    <w:p w14:paraId="31DAA64D" w14:textId="74F6214A" w:rsidR="003A7089" w:rsidRDefault="003A7089" w:rsidP="0087405F">
      <w:pPr>
        <w:pStyle w:val="Szvegtrzs"/>
        <w:tabs>
          <w:tab w:val="clear" w:pos="720"/>
          <w:tab w:val="decimal" w:pos="3969"/>
        </w:tabs>
        <w:rPr>
          <w:rFonts w:ascii="Garamond" w:hAnsi="Garamond"/>
          <w:b/>
          <w:color w:val="1F4E79" w:themeColor="accent1" w:themeShade="80"/>
        </w:rPr>
      </w:pPr>
    </w:p>
    <w:tbl>
      <w:tblPr>
        <w:tblStyle w:val="Vilgosrnykols3jellszn"/>
        <w:tblW w:w="0" w:type="auto"/>
        <w:jc w:val="center"/>
        <w:tblLook w:val="04A0" w:firstRow="1" w:lastRow="0" w:firstColumn="1" w:lastColumn="0" w:noHBand="0" w:noVBand="1"/>
      </w:tblPr>
      <w:tblGrid>
        <w:gridCol w:w="3021"/>
        <w:gridCol w:w="3036"/>
        <w:gridCol w:w="3013"/>
      </w:tblGrid>
      <w:tr w:rsidR="00EF5209" w:rsidRPr="00260BA9" w14:paraId="66962977" w14:textId="77777777" w:rsidTr="00EF520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70" w:type="dxa"/>
            <w:gridSpan w:val="3"/>
          </w:tcPr>
          <w:p w14:paraId="1D266FA7" w14:textId="77777777" w:rsidR="00EF5209" w:rsidRPr="005C6170" w:rsidRDefault="00EF5209" w:rsidP="00544B8F">
            <w:pPr>
              <w:pStyle w:val="Szvegtrzs"/>
              <w:tabs>
                <w:tab w:val="clear" w:pos="720"/>
              </w:tabs>
              <w:rPr>
                <w:rFonts w:ascii="Garamond" w:hAnsi="Garamond"/>
                <w:i/>
                <w:color w:val="1F4E79" w:themeColor="accent1" w:themeShade="80"/>
              </w:rPr>
            </w:pPr>
            <w:r w:rsidRPr="005C6170">
              <w:rPr>
                <w:rFonts w:ascii="Garamond" w:hAnsi="Garamond"/>
                <w:i/>
                <w:color w:val="1F4E79" w:themeColor="accent1" w:themeShade="80"/>
              </w:rPr>
              <w:t>2023. december 31-ig</w:t>
            </w:r>
          </w:p>
        </w:tc>
      </w:tr>
      <w:tr w:rsidR="00EF5209" w:rsidRPr="00260BA9" w14:paraId="38BCEE63" w14:textId="77777777" w:rsidTr="00EF52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21" w:type="dxa"/>
            <w:shd w:val="clear" w:color="auto" w:fill="E2EFD9" w:themeFill="accent6" w:themeFillTint="33"/>
            <w:vAlign w:val="center"/>
          </w:tcPr>
          <w:p w14:paraId="29C1A53B" w14:textId="77777777" w:rsidR="00EF5209" w:rsidRPr="005C6170" w:rsidRDefault="00EF5209" w:rsidP="00544B8F">
            <w:pPr>
              <w:pStyle w:val="Szvegtrzs"/>
              <w:tabs>
                <w:tab w:val="clear" w:pos="720"/>
              </w:tabs>
              <w:rPr>
                <w:rFonts w:ascii="Garamond" w:hAnsi="Garamond"/>
                <w:b w:val="0"/>
                <w:i/>
                <w:color w:val="1F4E79" w:themeColor="accent1" w:themeShade="80"/>
              </w:rPr>
            </w:pPr>
            <w:r w:rsidRPr="005C6170">
              <w:rPr>
                <w:rFonts w:ascii="Garamond" w:hAnsi="Garamond"/>
                <w:b w:val="0"/>
                <w:color w:val="1F4E79" w:themeColor="accent1" w:themeShade="80"/>
              </w:rPr>
              <w:t>0 – 3 évesek száma</w:t>
            </w:r>
          </w:p>
        </w:tc>
        <w:tc>
          <w:tcPr>
            <w:tcW w:w="3036" w:type="dxa"/>
            <w:shd w:val="clear" w:color="auto" w:fill="E2EFD9" w:themeFill="accent6" w:themeFillTint="33"/>
          </w:tcPr>
          <w:p w14:paraId="04EC8A99" w14:textId="77777777" w:rsidR="00EF5209" w:rsidRPr="005C6170" w:rsidRDefault="00EF5209" w:rsidP="00544B8F">
            <w:pPr>
              <w:pStyle w:val="Szvegtrzs"/>
              <w:tabs>
                <w:tab w:val="clear" w:pos="720"/>
              </w:tabs>
              <w:cnfStyle w:val="000000100000" w:firstRow="0" w:lastRow="0" w:firstColumn="0" w:lastColumn="0" w:oddVBand="0" w:evenVBand="0" w:oddHBand="1" w:evenHBand="0" w:firstRowFirstColumn="0" w:firstRowLastColumn="0" w:lastRowFirstColumn="0" w:lastRowLastColumn="0"/>
              <w:rPr>
                <w:rFonts w:ascii="Garamond" w:hAnsi="Garamond"/>
                <w:i/>
                <w:color w:val="1F4E79" w:themeColor="accent1" w:themeShade="80"/>
              </w:rPr>
            </w:pPr>
            <w:r w:rsidRPr="005C6170">
              <w:rPr>
                <w:rFonts w:ascii="Garamond" w:hAnsi="Garamond"/>
                <w:color w:val="1F4E79" w:themeColor="accent1" w:themeShade="80"/>
              </w:rPr>
              <w:t>2021. 01. 01. – 2023. 12. 31. között születettek</w:t>
            </w:r>
          </w:p>
        </w:tc>
        <w:tc>
          <w:tcPr>
            <w:tcW w:w="3013" w:type="dxa"/>
            <w:shd w:val="clear" w:color="auto" w:fill="E2EFD9" w:themeFill="accent6" w:themeFillTint="33"/>
            <w:vAlign w:val="center"/>
          </w:tcPr>
          <w:p w14:paraId="018DD1F9" w14:textId="77777777" w:rsidR="00EF5209" w:rsidRPr="005C6170" w:rsidRDefault="00EF5209" w:rsidP="00544B8F">
            <w:pPr>
              <w:pStyle w:val="Szvegtrzs"/>
              <w:tabs>
                <w:tab w:val="clear" w:pos="720"/>
              </w:tabs>
              <w:jc w:val="center"/>
              <w:cnfStyle w:val="000000100000" w:firstRow="0" w:lastRow="0" w:firstColumn="0" w:lastColumn="0" w:oddVBand="0" w:evenVBand="0" w:oddHBand="1" w:evenHBand="0" w:firstRowFirstColumn="0" w:firstRowLastColumn="0" w:lastRowFirstColumn="0" w:lastRowLastColumn="0"/>
              <w:rPr>
                <w:rFonts w:ascii="Garamond" w:hAnsi="Garamond"/>
                <w:i/>
                <w:color w:val="1F4E79" w:themeColor="accent1" w:themeShade="80"/>
              </w:rPr>
            </w:pPr>
            <w:r w:rsidRPr="005C6170">
              <w:rPr>
                <w:rFonts w:ascii="Garamond" w:hAnsi="Garamond"/>
                <w:i/>
                <w:color w:val="1F4E79" w:themeColor="accent1" w:themeShade="80"/>
              </w:rPr>
              <w:t>807 fő</w:t>
            </w:r>
          </w:p>
        </w:tc>
      </w:tr>
      <w:tr w:rsidR="00EF5209" w:rsidRPr="00260BA9" w14:paraId="7B9DD98B" w14:textId="77777777" w:rsidTr="00EF5209">
        <w:trPr>
          <w:jc w:val="center"/>
        </w:trPr>
        <w:tc>
          <w:tcPr>
            <w:cnfStyle w:val="001000000000" w:firstRow="0" w:lastRow="0" w:firstColumn="1" w:lastColumn="0" w:oddVBand="0" w:evenVBand="0" w:oddHBand="0" w:evenHBand="0" w:firstRowFirstColumn="0" w:firstRowLastColumn="0" w:lastRowFirstColumn="0" w:lastRowLastColumn="0"/>
            <w:tcW w:w="3021" w:type="dxa"/>
            <w:vAlign w:val="center"/>
          </w:tcPr>
          <w:p w14:paraId="431216E5" w14:textId="77777777" w:rsidR="00EF5209" w:rsidRPr="005C6170" w:rsidRDefault="00EF5209" w:rsidP="00544B8F">
            <w:pPr>
              <w:pStyle w:val="Szvegtrzs"/>
              <w:tabs>
                <w:tab w:val="clear" w:pos="720"/>
              </w:tabs>
              <w:rPr>
                <w:rFonts w:ascii="Garamond" w:hAnsi="Garamond"/>
                <w:b w:val="0"/>
                <w:i/>
                <w:color w:val="1F4E79" w:themeColor="accent1" w:themeShade="80"/>
              </w:rPr>
            </w:pPr>
            <w:r w:rsidRPr="005C6170">
              <w:rPr>
                <w:rFonts w:ascii="Garamond" w:hAnsi="Garamond"/>
                <w:b w:val="0"/>
                <w:color w:val="1F4E79" w:themeColor="accent1" w:themeShade="80"/>
              </w:rPr>
              <w:t>3 – 6 évesek száma</w:t>
            </w:r>
          </w:p>
        </w:tc>
        <w:tc>
          <w:tcPr>
            <w:tcW w:w="3036" w:type="dxa"/>
          </w:tcPr>
          <w:p w14:paraId="280526B6" w14:textId="77777777" w:rsidR="00EF5209" w:rsidRPr="005C6170" w:rsidRDefault="00EF5209" w:rsidP="00544B8F">
            <w:pPr>
              <w:pStyle w:val="Szvegtrzs"/>
              <w:tabs>
                <w:tab w:val="clear" w:pos="720"/>
              </w:tabs>
              <w:cnfStyle w:val="000000000000" w:firstRow="0" w:lastRow="0" w:firstColumn="0" w:lastColumn="0" w:oddVBand="0" w:evenVBand="0" w:oddHBand="0" w:evenHBand="0" w:firstRowFirstColumn="0" w:firstRowLastColumn="0" w:lastRowFirstColumn="0" w:lastRowLastColumn="0"/>
              <w:rPr>
                <w:rFonts w:ascii="Garamond" w:hAnsi="Garamond"/>
                <w:i/>
                <w:color w:val="1F4E79" w:themeColor="accent1" w:themeShade="80"/>
              </w:rPr>
            </w:pPr>
            <w:r w:rsidRPr="005C6170">
              <w:rPr>
                <w:rFonts w:ascii="Garamond" w:hAnsi="Garamond"/>
                <w:color w:val="1F4E79" w:themeColor="accent1" w:themeShade="80"/>
              </w:rPr>
              <w:t>2018. 01. 01. – 2020. 12. 31. között születettek</w:t>
            </w:r>
          </w:p>
        </w:tc>
        <w:tc>
          <w:tcPr>
            <w:tcW w:w="3013" w:type="dxa"/>
            <w:vAlign w:val="center"/>
          </w:tcPr>
          <w:p w14:paraId="68AACD96" w14:textId="77777777" w:rsidR="00EF5209" w:rsidRPr="005C6170" w:rsidRDefault="00EF5209" w:rsidP="00544B8F">
            <w:pPr>
              <w:pStyle w:val="Szvegtrzs"/>
              <w:tabs>
                <w:tab w:val="clear" w:pos="720"/>
              </w:tabs>
              <w:jc w:val="center"/>
              <w:cnfStyle w:val="000000000000" w:firstRow="0" w:lastRow="0" w:firstColumn="0" w:lastColumn="0" w:oddVBand="0" w:evenVBand="0" w:oddHBand="0" w:evenHBand="0" w:firstRowFirstColumn="0" w:firstRowLastColumn="0" w:lastRowFirstColumn="0" w:lastRowLastColumn="0"/>
              <w:rPr>
                <w:rFonts w:ascii="Garamond" w:hAnsi="Garamond"/>
                <w:i/>
                <w:color w:val="1F4E79" w:themeColor="accent1" w:themeShade="80"/>
              </w:rPr>
            </w:pPr>
            <w:r w:rsidRPr="005C6170">
              <w:rPr>
                <w:rFonts w:ascii="Garamond" w:hAnsi="Garamond"/>
                <w:i/>
                <w:color w:val="1F4E79" w:themeColor="accent1" w:themeShade="80"/>
              </w:rPr>
              <w:t>777 fő</w:t>
            </w:r>
          </w:p>
        </w:tc>
      </w:tr>
      <w:tr w:rsidR="00EF5209" w:rsidRPr="00260BA9" w14:paraId="7D988F12" w14:textId="77777777" w:rsidTr="00EF52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21" w:type="dxa"/>
            <w:shd w:val="clear" w:color="auto" w:fill="E2EFD9" w:themeFill="accent6" w:themeFillTint="33"/>
            <w:vAlign w:val="center"/>
          </w:tcPr>
          <w:p w14:paraId="71AF9278" w14:textId="77777777" w:rsidR="00EF5209" w:rsidRPr="005C6170" w:rsidRDefault="00EF5209" w:rsidP="00544B8F">
            <w:pPr>
              <w:pStyle w:val="Szvegtrzs"/>
              <w:tabs>
                <w:tab w:val="clear" w:pos="720"/>
              </w:tabs>
              <w:rPr>
                <w:rFonts w:ascii="Garamond" w:hAnsi="Garamond"/>
                <w:b w:val="0"/>
                <w:color w:val="1F4E79" w:themeColor="accent1" w:themeShade="80"/>
              </w:rPr>
            </w:pPr>
            <w:r w:rsidRPr="005C6170">
              <w:rPr>
                <w:rFonts w:ascii="Garamond" w:hAnsi="Garamond"/>
                <w:b w:val="0"/>
                <w:color w:val="1F4E79" w:themeColor="accent1" w:themeShade="80"/>
              </w:rPr>
              <w:t>6 – 10 évesek száma</w:t>
            </w:r>
          </w:p>
        </w:tc>
        <w:tc>
          <w:tcPr>
            <w:tcW w:w="3036" w:type="dxa"/>
            <w:shd w:val="clear" w:color="auto" w:fill="E2EFD9" w:themeFill="accent6" w:themeFillTint="33"/>
          </w:tcPr>
          <w:p w14:paraId="7792F1DD" w14:textId="77777777" w:rsidR="00EF5209" w:rsidRPr="005C6170" w:rsidRDefault="00EF5209" w:rsidP="00544B8F">
            <w:pPr>
              <w:pStyle w:val="Szvegtrzs"/>
              <w:tabs>
                <w:tab w:val="clear" w:pos="720"/>
              </w:tabs>
              <w:cnfStyle w:val="000000100000" w:firstRow="0" w:lastRow="0" w:firstColumn="0" w:lastColumn="0" w:oddVBand="0" w:evenVBand="0" w:oddHBand="1" w:evenHBand="0" w:firstRowFirstColumn="0" w:firstRowLastColumn="0" w:lastRowFirstColumn="0" w:lastRowLastColumn="0"/>
              <w:rPr>
                <w:rFonts w:ascii="Garamond" w:hAnsi="Garamond"/>
                <w:i/>
                <w:color w:val="1F4E79" w:themeColor="accent1" w:themeShade="80"/>
              </w:rPr>
            </w:pPr>
            <w:r w:rsidRPr="005C6170">
              <w:rPr>
                <w:rFonts w:ascii="Garamond" w:hAnsi="Garamond"/>
                <w:color w:val="1F4E79" w:themeColor="accent1" w:themeShade="80"/>
              </w:rPr>
              <w:t>2014. 01. 01. – 2017. 12. 31. között születettek</w:t>
            </w:r>
          </w:p>
        </w:tc>
        <w:tc>
          <w:tcPr>
            <w:tcW w:w="3013" w:type="dxa"/>
            <w:shd w:val="clear" w:color="auto" w:fill="E2EFD9" w:themeFill="accent6" w:themeFillTint="33"/>
            <w:vAlign w:val="center"/>
          </w:tcPr>
          <w:p w14:paraId="5B559741" w14:textId="77777777" w:rsidR="00EF5209" w:rsidRPr="005C6170" w:rsidRDefault="00EF5209" w:rsidP="00544B8F">
            <w:pPr>
              <w:pStyle w:val="Szvegtrzs"/>
              <w:tabs>
                <w:tab w:val="clear" w:pos="720"/>
              </w:tabs>
              <w:jc w:val="center"/>
              <w:cnfStyle w:val="000000100000" w:firstRow="0" w:lastRow="0" w:firstColumn="0" w:lastColumn="0" w:oddVBand="0" w:evenVBand="0" w:oddHBand="1" w:evenHBand="0" w:firstRowFirstColumn="0" w:firstRowLastColumn="0" w:lastRowFirstColumn="0" w:lastRowLastColumn="0"/>
              <w:rPr>
                <w:rFonts w:ascii="Garamond" w:hAnsi="Garamond"/>
                <w:i/>
                <w:color w:val="1F4E79" w:themeColor="accent1" w:themeShade="80"/>
              </w:rPr>
            </w:pPr>
            <w:r w:rsidRPr="005C6170">
              <w:rPr>
                <w:rFonts w:ascii="Garamond" w:hAnsi="Garamond"/>
                <w:i/>
                <w:color w:val="1F4E79" w:themeColor="accent1" w:themeShade="80"/>
              </w:rPr>
              <w:t>1093 fő</w:t>
            </w:r>
          </w:p>
        </w:tc>
      </w:tr>
      <w:tr w:rsidR="00EF5209" w:rsidRPr="00260BA9" w14:paraId="4C57CA5B" w14:textId="77777777" w:rsidTr="00EF5209">
        <w:trPr>
          <w:jc w:val="center"/>
        </w:trPr>
        <w:tc>
          <w:tcPr>
            <w:cnfStyle w:val="001000000000" w:firstRow="0" w:lastRow="0" w:firstColumn="1" w:lastColumn="0" w:oddVBand="0" w:evenVBand="0" w:oddHBand="0" w:evenHBand="0" w:firstRowFirstColumn="0" w:firstRowLastColumn="0" w:lastRowFirstColumn="0" w:lastRowLastColumn="0"/>
            <w:tcW w:w="3021" w:type="dxa"/>
            <w:vAlign w:val="center"/>
          </w:tcPr>
          <w:p w14:paraId="60B5AC69" w14:textId="77777777" w:rsidR="00EF5209" w:rsidRPr="005C6170" w:rsidRDefault="00EF5209" w:rsidP="00544B8F">
            <w:pPr>
              <w:pStyle w:val="Szvegtrzs"/>
              <w:tabs>
                <w:tab w:val="clear" w:pos="720"/>
              </w:tabs>
              <w:rPr>
                <w:rFonts w:ascii="Garamond" w:hAnsi="Garamond"/>
                <w:b w:val="0"/>
                <w:color w:val="1F4E79" w:themeColor="accent1" w:themeShade="80"/>
              </w:rPr>
            </w:pPr>
            <w:r w:rsidRPr="005C6170">
              <w:rPr>
                <w:rFonts w:ascii="Garamond" w:hAnsi="Garamond"/>
                <w:b w:val="0"/>
                <w:color w:val="1F4E79" w:themeColor="accent1" w:themeShade="80"/>
              </w:rPr>
              <w:t>10 – 14 évesek száma</w:t>
            </w:r>
          </w:p>
        </w:tc>
        <w:tc>
          <w:tcPr>
            <w:tcW w:w="3036" w:type="dxa"/>
          </w:tcPr>
          <w:p w14:paraId="34A41030" w14:textId="77777777" w:rsidR="00EF5209" w:rsidRPr="005C6170" w:rsidRDefault="00EF5209" w:rsidP="00544B8F">
            <w:pPr>
              <w:pStyle w:val="Szvegtrzs"/>
              <w:tabs>
                <w:tab w:val="clear" w:pos="720"/>
              </w:tabs>
              <w:cnfStyle w:val="000000000000" w:firstRow="0" w:lastRow="0" w:firstColumn="0" w:lastColumn="0" w:oddVBand="0" w:evenVBand="0" w:oddHBand="0" w:evenHBand="0" w:firstRowFirstColumn="0" w:firstRowLastColumn="0" w:lastRowFirstColumn="0" w:lastRowLastColumn="0"/>
              <w:rPr>
                <w:rFonts w:ascii="Garamond" w:hAnsi="Garamond"/>
                <w:i/>
                <w:color w:val="1F4E79" w:themeColor="accent1" w:themeShade="80"/>
              </w:rPr>
            </w:pPr>
            <w:r w:rsidRPr="005C6170">
              <w:rPr>
                <w:rFonts w:ascii="Garamond" w:hAnsi="Garamond"/>
                <w:color w:val="1F4E79" w:themeColor="accent1" w:themeShade="80"/>
              </w:rPr>
              <w:t>2010. 01. 01. – 2013. 12. 31. között születettek</w:t>
            </w:r>
          </w:p>
        </w:tc>
        <w:tc>
          <w:tcPr>
            <w:tcW w:w="3013" w:type="dxa"/>
            <w:vAlign w:val="center"/>
          </w:tcPr>
          <w:p w14:paraId="150DC553" w14:textId="77777777" w:rsidR="00EF5209" w:rsidRPr="005C6170" w:rsidRDefault="00EF5209" w:rsidP="00544B8F">
            <w:pPr>
              <w:pStyle w:val="Szvegtrzs"/>
              <w:tabs>
                <w:tab w:val="clear" w:pos="720"/>
              </w:tabs>
              <w:jc w:val="center"/>
              <w:cnfStyle w:val="000000000000" w:firstRow="0" w:lastRow="0" w:firstColumn="0" w:lastColumn="0" w:oddVBand="0" w:evenVBand="0" w:oddHBand="0" w:evenHBand="0" w:firstRowFirstColumn="0" w:firstRowLastColumn="0" w:lastRowFirstColumn="0" w:lastRowLastColumn="0"/>
              <w:rPr>
                <w:rFonts w:ascii="Garamond" w:hAnsi="Garamond"/>
                <w:i/>
                <w:color w:val="1F4E79" w:themeColor="accent1" w:themeShade="80"/>
              </w:rPr>
            </w:pPr>
            <w:r w:rsidRPr="005C6170">
              <w:rPr>
                <w:rFonts w:ascii="Garamond" w:hAnsi="Garamond"/>
                <w:i/>
                <w:color w:val="1F4E79" w:themeColor="accent1" w:themeShade="80"/>
              </w:rPr>
              <w:t>1110 fő</w:t>
            </w:r>
          </w:p>
        </w:tc>
      </w:tr>
      <w:tr w:rsidR="00EF5209" w:rsidRPr="00260BA9" w14:paraId="3C6F8626" w14:textId="77777777" w:rsidTr="00EF52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21" w:type="dxa"/>
            <w:shd w:val="clear" w:color="auto" w:fill="E2EFD9" w:themeFill="accent6" w:themeFillTint="33"/>
            <w:vAlign w:val="center"/>
          </w:tcPr>
          <w:p w14:paraId="5EFAF0A7" w14:textId="77777777" w:rsidR="00EF5209" w:rsidRPr="005C6170" w:rsidRDefault="00EF5209" w:rsidP="00544B8F">
            <w:pPr>
              <w:pStyle w:val="Szvegtrzs"/>
              <w:tabs>
                <w:tab w:val="clear" w:pos="720"/>
              </w:tabs>
              <w:rPr>
                <w:rFonts w:ascii="Garamond" w:hAnsi="Garamond"/>
                <w:b w:val="0"/>
                <w:i/>
                <w:color w:val="1F4E79" w:themeColor="accent1" w:themeShade="80"/>
              </w:rPr>
            </w:pPr>
            <w:r w:rsidRPr="005C6170">
              <w:rPr>
                <w:rFonts w:ascii="Garamond" w:hAnsi="Garamond"/>
                <w:b w:val="0"/>
                <w:color w:val="1F4E79" w:themeColor="accent1" w:themeShade="80"/>
              </w:rPr>
              <w:t>14 – 18 évesek száma</w:t>
            </w:r>
          </w:p>
        </w:tc>
        <w:tc>
          <w:tcPr>
            <w:tcW w:w="3036" w:type="dxa"/>
            <w:shd w:val="clear" w:color="auto" w:fill="E2EFD9" w:themeFill="accent6" w:themeFillTint="33"/>
          </w:tcPr>
          <w:p w14:paraId="5BEF3093" w14:textId="77777777" w:rsidR="00EF5209" w:rsidRPr="005C6170" w:rsidRDefault="00EF5209" w:rsidP="00544B8F">
            <w:pPr>
              <w:pStyle w:val="Szvegtrzs"/>
              <w:tabs>
                <w:tab w:val="clear" w:pos="720"/>
              </w:tabs>
              <w:cnfStyle w:val="000000100000" w:firstRow="0" w:lastRow="0" w:firstColumn="0" w:lastColumn="0" w:oddVBand="0" w:evenVBand="0" w:oddHBand="1" w:evenHBand="0" w:firstRowFirstColumn="0" w:firstRowLastColumn="0" w:lastRowFirstColumn="0" w:lastRowLastColumn="0"/>
              <w:rPr>
                <w:rFonts w:ascii="Garamond" w:hAnsi="Garamond"/>
                <w:i/>
                <w:color w:val="1F4E79" w:themeColor="accent1" w:themeShade="80"/>
              </w:rPr>
            </w:pPr>
            <w:r w:rsidRPr="005C6170">
              <w:rPr>
                <w:rFonts w:ascii="Garamond" w:hAnsi="Garamond"/>
                <w:color w:val="1F4E79" w:themeColor="accent1" w:themeShade="80"/>
              </w:rPr>
              <w:t>2006. 01. 01. – 2009. 12. 31. között születettek</w:t>
            </w:r>
          </w:p>
        </w:tc>
        <w:tc>
          <w:tcPr>
            <w:tcW w:w="3013" w:type="dxa"/>
            <w:shd w:val="clear" w:color="auto" w:fill="E2EFD9" w:themeFill="accent6" w:themeFillTint="33"/>
            <w:vAlign w:val="center"/>
          </w:tcPr>
          <w:p w14:paraId="0227658D" w14:textId="77777777" w:rsidR="00EF5209" w:rsidRPr="005C6170" w:rsidRDefault="00EF5209" w:rsidP="00544B8F">
            <w:pPr>
              <w:pStyle w:val="Szvegtrzs"/>
              <w:tabs>
                <w:tab w:val="clear" w:pos="720"/>
              </w:tabs>
              <w:jc w:val="center"/>
              <w:cnfStyle w:val="000000100000" w:firstRow="0" w:lastRow="0" w:firstColumn="0" w:lastColumn="0" w:oddVBand="0" w:evenVBand="0" w:oddHBand="1" w:evenHBand="0" w:firstRowFirstColumn="0" w:firstRowLastColumn="0" w:lastRowFirstColumn="0" w:lastRowLastColumn="0"/>
              <w:rPr>
                <w:rFonts w:ascii="Garamond" w:hAnsi="Garamond"/>
                <w:i/>
                <w:color w:val="1F4E79" w:themeColor="accent1" w:themeShade="80"/>
              </w:rPr>
            </w:pPr>
            <w:r w:rsidRPr="005C6170">
              <w:rPr>
                <w:rFonts w:ascii="Garamond" w:hAnsi="Garamond"/>
                <w:i/>
                <w:color w:val="1F4E79" w:themeColor="accent1" w:themeShade="80"/>
              </w:rPr>
              <w:t>1151 fő</w:t>
            </w:r>
          </w:p>
        </w:tc>
      </w:tr>
    </w:tbl>
    <w:p w14:paraId="2B318C47" w14:textId="2E3E3D6C" w:rsidR="0038518F" w:rsidRPr="00260BA9" w:rsidRDefault="0038518F" w:rsidP="0087405F">
      <w:pPr>
        <w:pStyle w:val="Szvegtrzs"/>
        <w:tabs>
          <w:tab w:val="clear" w:pos="720"/>
          <w:tab w:val="decimal" w:pos="3969"/>
        </w:tabs>
        <w:rPr>
          <w:rFonts w:ascii="Garamond" w:hAnsi="Garamond"/>
          <w:b/>
          <w:color w:val="1F4E79" w:themeColor="accent1" w:themeShade="80"/>
        </w:rPr>
      </w:pPr>
    </w:p>
    <w:p w14:paraId="6AD815D2" w14:textId="593507B3" w:rsidR="003A2A7F" w:rsidRPr="00260BA9" w:rsidRDefault="00DB27AF" w:rsidP="00F6551D">
      <w:pPr>
        <w:pStyle w:val="Szvegtrzs"/>
        <w:numPr>
          <w:ilvl w:val="0"/>
          <w:numId w:val="2"/>
        </w:numPr>
        <w:tabs>
          <w:tab w:val="clear" w:pos="720"/>
          <w:tab w:val="decimal" w:pos="7938"/>
        </w:tabs>
        <w:rPr>
          <w:rFonts w:ascii="Garamond" w:hAnsi="Garamond"/>
          <w:b/>
          <w:color w:val="1F4E79" w:themeColor="accent1" w:themeShade="80"/>
          <w:sz w:val="26"/>
          <w:szCs w:val="26"/>
          <w14:shadow w14:blurRad="50800" w14:dist="38100" w14:dir="2700000" w14:sx="100000" w14:sy="100000" w14:kx="0" w14:ky="0" w14:algn="tl">
            <w14:srgbClr w14:val="000000">
              <w14:alpha w14:val="60000"/>
            </w14:srgbClr>
          </w14:shadow>
        </w:rPr>
      </w:pPr>
      <w:r w:rsidRPr="00260BA9">
        <w:rPr>
          <w:rFonts w:ascii="Garamond" w:hAnsi="Garamond"/>
          <w:b/>
          <w:bCs/>
          <w:color w:val="1F4E79" w:themeColor="accent1" w:themeShade="80"/>
          <w:sz w:val="26"/>
          <w:szCs w:val="26"/>
          <w14:shadow w14:blurRad="50800" w14:dist="38100" w14:dir="2700000" w14:sx="100000" w14:sy="100000" w14:kx="0" w14:ky="0" w14:algn="tl">
            <w14:srgbClr w14:val="000000">
              <w14:alpha w14:val="60000"/>
            </w14:srgbClr>
          </w14:shadow>
        </w:rPr>
        <w:lastRenderedPageBreak/>
        <w:t>AZ ÖNKORMÁNYZAT</w:t>
      </w:r>
      <w:r w:rsidR="00C976B1">
        <w:rPr>
          <w:rFonts w:ascii="Garamond" w:hAnsi="Garamond"/>
          <w:b/>
          <w:bCs/>
          <w:color w:val="1F4E79" w:themeColor="accent1" w:themeShade="80"/>
          <w:sz w:val="26"/>
          <w:szCs w:val="26"/>
          <w14:shadow w14:blurRad="50800" w14:dist="38100" w14:dir="2700000" w14:sx="100000" w14:sy="100000" w14:kx="0" w14:ky="0" w14:algn="tl">
            <w14:srgbClr w14:val="000000">
              <w14:alpha w14:val="60000"/>
            </w14:srgbClr>
          </w14:shadow>
        </w:rPr>
        <w:t xml:space="preserve"> </w:t>
      </w:r>
      <w:r w:rsidR="003A2A7F" w:rsidRPr="00260BA9">
        <w:rPr>
          <w:rFonts w:ascii="Garamond" w:hAnsi="Garamond"/>
          <w:b/>
          <w:bCs/>
          <w:color w:val="1F4E79" w:themeColor="accent1" w:themeShade="80"/>
          <w:sz w:val="26"/>
          <w:szCs w:val="26"/>
          <w14:shadow w14:blurRad="50800" w14:dist="38100" w14:dir="2700000" w14:sx="100000" w14:sy="100000" w14:kx="0" w14:ky="0" w14:algn="tl">
            <w14:srgbClr w14:val="000000">
              <w14:alpha w14:val="60000"/>
            </w14:srgbClr>
          </w14:shadow>
        </w:rPr>
        <w:t>ÁLTAL NYÚJTOTT PÉNZBELI ÉS TERMÉSZETBENI ELLÁTÁSOK BIZTOSÍTÁSA</w:t>
      </w:r>
    </w:p>
    <w:p w14:paraId="7ECA03D6" w14:textId="77777777" w:rsidR="003A2A7F" w:rsidRPr="00260BA9" w:rsidRDefault="003A2A7F" w:rsidP="00EF5AB7">
      <w:pPr>
        <w:tabs>
          <w:tab w:val="left" w:pos="8505"/>
          <w:tab w:val="left" w:pos="8647"/>
          <w:tab w:val="left" w:pos="8931"/>
        </w:tabs>
        <w:rPr>
          <w:rFonts w:ascii="Garamond" w:hAnsi="Garamond"/>
          <w:b/>
          <w:color w:val="1F4E79" w:themeColor="accent1" w:themeShade="80"/>
          <w:highlight w:val="yellow"/>
        </w:rPr>
      </w:pPr>
    </w:p>
    <w:p w14:paraId="02521285" w14:textId="77777777" w:rsidR="000E6FE8" w:rsidRPr="000E6FE8" w:rsidRDefault="000E6FE8" w:rsidP="000E6FE8">
      <w:pPr>
        <w:rPr>
          <w:rFonts w:ascii="Garamond" w:hAnsi="Garamond"/>
          <w:color w:val="1F4E79" w:themeColor="accent1" w:themeShade="80"/>
        </w:rPr>
      </w:pPr>
      <w:r w:rsidRPr="000E6FE8">
        <w:rPr>
          <w:rFonts w:ascii="Garamond" w:hAnsi="Garamond"/>
          <w:color w:val="1F4E79" w:themeColor="accent1" w:themeShade="80"/>
        </w:rPr>
        <w:t>A szociális igazgatásról és szociális ellátásokról szóló 1993. évi III. törvényben (továbbiakban: Szt.) meghatározott pénzbeli és természetbeni ellátások kiegészítéseként önkormányzati rendeletben meghatározottak szerint az önkormányzat települési támogatást nyújt. E jogszabályi előírásnak megfelelően a szociális támogatások és szociális szolgáltatások, valamint a pénzbeli, természetbeni és személyes gondoskodást nyújtó gyermekjóléti ellátások igénybevételének helyi szabályozásáról szóló 6/2016. (II.18.) önkormányzati rendeletben (továbbiakban: Rendelet) az alábbi támogatási formák kerültek meghatározásra:</w:t>
      </w:r>
    </w:p>
    <w:p w14:paraId="219D1C36" w14:textId="77777777" w:rsidR="000E6FE8" w:rsidRPr="000E6FE8" w:rsidRDefault="000E6FE8" w:rsidP="000E6FE8">
      <w:pPr>
        <w:numPr>
          <w:ilvl w:val="0"/>
          <w:numId w:val="3"/>
        </w:numPr>
        <w:rPr>
          <w:rFonts w:ascii="Garamond" w:hAnsi="Garamond"/>
          <w:color w:val="1F4E79" w:themeColor="accent1" w:themeShade="80"/>
        </w:rPr>
      </w:pPr>
      <w:r w:rsidRPr="000E6FE8">
        <w:rPr>
          <w:rFonts w:ascii="Garamond" w:hAnsi="Garamond"/>
          <w:color w:val="1F4E79" w:themeColor="accent1" w:themeShade="80"/>
        </w:rPr>
        <w:t xml:space="preserve">lakásfenntartási települési támogatások (díjhátralékkal nem rendelkező, valamint díjhátralékkal rendelkező háztartások számára) </w:t>
      </w:r>
    </w:p>
    <w:p w14:paraId="234FF752" w14:textId="73EC0223" w:rsidR="000E6FE8" w:rsidRDefault="000E6FE8" w:rsidP="000E6FE8">
      <w:pPr>
        <w:numPr>
          <w:ilvl w:val="0"/>
          <w:numId w:val="3"/>
        </w:numPr>
        <w:rPr>
          <w:rFonts w:ascii="Garamond" w:hAnsi="Garamond"/>
          <w:color w:val="1F4E79" w:themeColor="accent1" w:themeShade="80"/>
        </w:rPr>
      </w:pPr>
      <w:r w:rsidRPr="000E6FE8">
        <w:rPr>
          <w:rFonts w:ascii="Garamond" w:hAnsi="Garamond"/>
          <w:color w:val="1F4E79" w:themeColor="accent1" w:themeShade="80"/>
        </w:rPr>
        <w:t>lakhatási hátralékot felhalmozó személyek részére nyújtott települési támogatás (adósságcsökkentési települési támogatás)</w:t>
      </w:r>
    </w:p>
    <w:p w14:paraId="401AE8BC" w14:textId="7558FFB5" w:rsidR="0084716D" w:rsidRDefault="0084716D" w:rsidP="000E6FE8">
      <w:pPr>
        <w:numPr>
          <w:ilvl w:val="0"/>
          <w:numId w:val="3"/>
        </w:numPr>
        <w:rPr>
          <w:rFonts w:ascii="Garamond" w:hAnsi="Garamond"/>
          <w:color w:val="1F4E79" w:themeColor="accent1" w:themeShade="80"/>
        </w:rPr>
      </w:pPr>
      <w:r>
        <w:rPr>
          <w:rFonts w:ascii="Garamond" w:hAnsi="Garamond"/>
          <w:color w:val="1F4E79" w:themeColor="accent1" w:themeShade="80"/>
        </w:rPr>
        <w:t>bérleti díj támogatás</w:t>
      </w:r>
    </w:p>
    <w:p w14:paraId="7256A80E" w14:textId="05B34C2B" w:rsidR="0084716D" w:rsidRPr="000E6FE8" w:rsidRDefault="0084716D" w:rsidP="000E6FE8">
      <w:pPr>
        <w:numPr>
          <w:ilvl w:val="0"/>
          <w:numId w:val="3"/>
        </w:numPr>
        <w:rPr>
          <w:rFonts w:ascii="Garamond" w:hAnsi="Garamond"/>
          <w:color w:val="1F4E79" w:themeColor="accent1" w:themeShade="80"/>
        </w:rPr>
      </w:pPr>
      <w:r>
        <w:rPr>
          <w:rFonts w:ascii="Garamond" w:hAnsi="Garamond"/>
          <w:color w:val="1F4E79" w:themeColor="accent1" w:themeShade="80"/>
        </w:rPr>
        <w:t>lakbértámogatás</w:t>
      </w:r>
    </w:p>
    <w:p w14:paraId="4DCFDC01" w14:textId="77777777" w:rsidR="000E6FE8" w:rsidRPr="000E6FE8" w:rsidRDefault="000E6FE8" w:rsidP="000E6FE8">
      <w:pPr>
        <w:numPr>
          <w:ilvl w:val="0"/>
          <w:numId w:val="3"/>
        </w:numPr>
        <w:rPr>
          <w:rFonts w:ascii="Garamond" w:hAnsi="Garamond"/>
          <w:color w:val="1F4E79" w:themeColor="accent1" w:themeShade="80"/>
        </w:rPr>
      </w:pPr>
      <w:r w:rsidRPr="000E6FE8">
        <w:rPr>
          <w:rFonts w:ascii="Garamond" w:hAnsi="Garamond"/>
          <w:color w:val="1F4E79" w:themeColor="accent1" w:themeShade="80"/>
        </w:rPr>
        <w:t>gyógyszerkiadásokhoz és gyógyászati segédeszköz vásárláshoz nyújtott települési támogatás (keretében igényelhető szemüveg vásárlásához támogatás)</w:t>
      </w:r>
    </w:p>
    <w:p w14:paraId="3A37FCB0" w14:textId="77777777" w:rsidR="000E6FE8" w:rsidRPr="000E6FE8" w:rsidRDefault="000E6FE8" w:rsidP="000E6FE8">
      <w:pPr>
        <w:numPr>
          <w:ilvl w:val="0"/>
          <w:numId w:val="3"/>
        </w:numPr>
        <w:rPr>
          <w:rFonts w:ascii="Garamond" w:hAnsi="Garamond"/>
          <w:color w:val="1F4E79" w:themeColor="accent1" w:themeShade="80"/>
        </w:rPr>
      </w:pPr>
      <w:r w:rsidRPr="000E6FE8">
        <w:rPr>
          <w:rFonts w:ascii="Garamond" w:hAnsi="Garamond"/>
          <w:color w:val="1F4E79" w:themeColor="accent1" w:themeShade="80"/>
        </w:rPr>
        <w:t>átmeneti vagy tartós létfenntartási gondhoz nyújtott települési támogatás</w:t>
      </w:r>
    </w:p>
    <w:p w14:paraId="10E5BC1D" w14:textId="77777777" w:rsidR="000E6FE8" w:rsidRPr="000E6FE8" w:rsidRDefault="000E6FE8" w:rsidP="000E6FE8">
      <w:pPr>
        <w:numPr>
          <w:ilvl w:val="0"/>
          <w:numId w:val="3"/>
        </w:numPr>
        <w:rPr>
          <w:rFonts w:ascii="Garamond" w:hAnsi="Garamond"/>
          <w:color w:val="1F4E79" w:themeColor="accent1" w:themeShade="80"/>
        </w:rPr>
      </w:pPr>
      <w:r w:rsidRPr="000E6FE8">
        <w:rPr>
          <w:rFonts w:ascii="Garamond" w:hAnsi="Garamond"/>
          <w:color w:val="1F4E79" w:themeColor="accent1" w:themeShade="80"/>
        </w:rPr>
        <w:t>egyszeri gondozási települési támogatás</w:t>
      </w:r>
    </w:p>
    <w:p w14:paraId="586E65A6" w14:textId="77777777" w:rsidR="000E6FE8" w:rsidRPr="000E6FE8" w:rsidRDefault="000E6FE8" w:rsidP="000E6FE8">
      <w:pPr>
        <w:numPr>
          <w:ilvl w:val="0"/>
          <w:numId w:val="3"/>
        </w:numPr>
        <w:rPr>
          <w:rFonts w:ascii="Garamond" w:hAnsi="Garamond"/>
          <w:color w:val="1F4E79" w:themeColor="accent1" w:themeShade="80"/>
        </w:rPr>
      </w:pPr>
      <w:r w:rsidRPr="000E6FE8">
        <w:rPr>
          <w:rFonts w:ascii="Garamond" w:hAnsi="Garamond"/>
          <w:color w:val="1F4E79" w:themeColor="accent1" w:themeShade="80"/>
        </w:rPr>
        <w:t>temetési települési támogatás</w:t>
      </w:r>
    </w:p>
    <w:p w14:paraId="56ED8D61" w14:textId="77777777" w:rsidR="0084716D" w:rsidRPr="000E6FE8" w:rsidRDefault="0084716D" w:rsidP="0084716D">
      <w:pPr>
        <w:numPr>
          <w:ilvl w:val="0"/>
          <w:numId w:val="3"/>
        </w:numPr>
        <w:rPr>
          <w:rFonts w:ascii="Garamond" w:hAnsi="Garamond"/>
          <w:color w:val="1F4E79" w:themeColor="accent1" w:themeShade="80"/>
        </w:rPr>
      </w:pPr>
      <w:r w:rsidRPr="000E6FE8">
        <w:rPr>
          <w:rFonts w:ascii="Garamond" w:hAnsi="Garamond"/>
          <w:color w:val="1F4E79" w:themeColor="accent1" w:themeShade="80"/>
        </w:rPr>
        <w:t>ápolási díjat kiegészítő támogatás</w:t>
      </w:r>
    </w:p>
    <w:p w14:paraId="1E3E653A" w14:textId="1B72EE7C" w:rsidR="000E6FE8" w:rsidRPr="000E6FE8" w:rsidRDefault="0084716D" w:rsidP="000E6FE8">
      <w:pPr>
        <w:numPr>
          <w:ilvl w:val="0"/>
          <w:numId w:val="3"/>
        </w:numPr>
        <w:rPr>
          <w:rFonts w:ascii="Garamond" w:hAnsi="Garamond"/>
          <w:color w:val="1F4E79" w:themeColor="accent1" w:themeShade="80"/>
        </w:rPr>
      </w:pPr>
      <w:r>
        <w:rPr>
          <w:rFonts w:ascii="Garamond" w:hAnsi="Garamond"/>
          <w:color w:val="1F4E79" w:themeColor="accent1" w:themeShade="80"/>
        </w:rPr>
        <w:t>rezsitámogatás</w:t>
      </w:r>
    </w:p>
    <w:p w14:paraId="4BD15090" w14:textId="6C34464A" w:rsidR="000E6FE8" w:rsidRPr="0084716D" w:rsidRDefault="008312D3" w:rsidP="0084716D">
      <w:pPr>
        <w:numPr>
          <w:ilvl w:val="0"/>
          <w:numId w:val="3"/>
        </w:numPr>
        <w:rPr>
          <w:rFonts w:ascii="Garamond" w:hAnsi="Garamond"/>
          <w:color w:val="1F4E79" w:themeColor="accent1" w:themeShade="80"/>
        </w:rPr>
      </w:pPr>
      <w:r>
        <w:rPr>
          <w:rFonts w:ascii="Garamond" w:hAnsi="Garamond"/>
          <w:color w:val="1F4E79" w:themeColor="accent1" w:themeShade="80"/>
        </w:rPr>
        <w:t>k</w:t>
      </w:r>
      <w:r w:rsidR="0084716D">
        <w:rPr>
          <w:rFonts w:ascii="Garamond" w:hAnsi="Garamond"/>
          <w:color w:val="1F4E79" w:themeColor="accent1" w:themeShade="80"/>
        </w:rPr>
        <w:t>arácsonyi támogatás</w:t>
      </w:r>
    </w:p>
    <w:p w14:paraId="380C7B4E" w14:textId="77777777" w:rsidR="000E6FE8" w:rsidRPr="000E6FE8" w:rsidRDefault="000E6FE8" w:rsidP="000E6FE8">
      <w:pPr>
        <w:rPr>
          <w:rFonts w:ascii="Garamond" w:hAnsi="Garamond"/>
          <w:color w:val="1F4E79" w:themeColor="accent1" w:themeShade="80"/>
        </w:rPr>
      </w:pPr>
    </w:p>
    <w:p w14:paraId="51E334C1" w14:textId="71849A50" w:rsidR="000E6FE8" w:rsidRPr="000E6FE8" w:rsidRDefault="000E6FE8" w:rsidP="000E6FE8">
      <w:pPr>
        <w:rPr>
          <w:rFonts w:ascii="Garamond" w:hAnsi="Garamond"/>
          <w:color w:val="1F4E79" w:themeColor="accent1" w:themeShade="80"/>
        </w:rPr>
      </w:pPr>
      <w:r w:rsidRPr="000E6FE8">
        <w:rPr>
          <w:rFonts w:ascii="Garamond" w:hAnsi="Garamond"/>
          <w:color w:val="1F4E79" w:themeColor="accent1" w:themeShade="80"/>
        </w:rPr>
        <w:t xml:space="preserve">Budapest Főváros VII. kerület Erzsébetváros Önkormányzata (továbbiakban: Önkormányzat) Rendeletében gondoskodik a gyermekek törvényben foglalt jogainak és érdekeinek érvényesítéséről, valamint a szociálisan rászorulók megsegítéséről, ezért az </w:t>
      </w:r>
      <w:r w:rsidR="00B62545" w:rsidRPr="00B62545">
        <w:rPr>
          <w:rFonts w:ascii="Garamond" w:hAnsi="Garamond"/>
          <w:color w:val="1F4E79" w:themeColor="accent1" w:themeShade="80"/>
        </w:rPr>
        <w:t>Szt. 26. §-a és</w:t>
      </w:r>
      <w:r w:rsidR="00B62545">
        <w:rPr>
          <w:rFonts w:ascii="Garamond" w:hAnsi="Garamond"/>
          <w:color w:val="1F4E79" w:themeColor="accent1" w:themeShade="80"/>
        </w:rPr>
        <w:t xml:space="preserve"> </w:t>
      </w:r>
      <w:r w:rsidRPr="000E6FE8">
        <w:rPr>
          <w:rFonts w:ascii="Garamond" w:hAnsi="Garamond"/>
          <w:color w:val="1F4E79" w:themeColor="accent1" w:themeShade="80"/>
        </w:rPr>
        <w:t>45. §-a</w:t>
      </w:r>
      <w:r w:rsidR="00B62545">
        <w:rPr>
          <w:rFonts w:ascii="Garamond" w:hAnsi="Garamond"/>
          <w:color w:val="1F4E79" w:themeColor="accent1" w:themeShade="80"/>
        </w:rPr>
        <w:t xml:space="preserve">, továbbá </w:t>
      </w:r>
      <w:r w:rsidRPr="000E6FE8">
        <w:rPr>
          <w:rFonts w:ascii="Garamond" w:hAnsi="Garamond"/>
          <w:color w:val="1F4E79" w:themeColor="accent1" w:themeShade="80"/>
        </w:rPr>
        <w:t>a gyermekek védelméről és a gyámügyi igazgatásról szóló 1997. évi XXXI. törvény (továbbiakban: Gyvt.) 18. §-ában foglalt felhatalmazás keretében a települési támogatáson túl, további támogatási formákat határozott meg:</w:t>
      </w:r>
    </w:p>
    <w:p w14:paraId="146BACA7" w14:textId="77777777" w:rsidR="000E6FE8" w:rsidRPr="000E6FE8" w:rsidRDefault="000E6FE8" w:rsidP="000E6FE8">
      <w:pPr>
        <w:numPr>
          <w:ilvl w:val="0"/>
          <w:numId w:val="3"/>
        </w:numPr>
        <w:rPr>
          <w:rFonts w:ascii="Garamond" w:hAnsi="Garamond"/>
          <w:color w:val="1F4E79" w:themeColor="accent1" w:themeShade="80"/>
        </w:rPr>
      </w:pPr>
      <w:r w:rsidRPr="000E6FE8">
        <w:rPr>
          <w:rFonts w:ascii="Garamond" w:hAnsi="Garamond"/>
          <w:color w:val="1F4E79" w:themeColor="accent1" w:themeShade="80"/>
        </w:rPr>
        <w:t>kiegészítő szállítási támogatás</w:t>
      </w:r>
    </w:p>
    <w:p w14:paraId="01CB42A9" w14:textId="77777777" w:rsidR="000E6FE8" w:rsidRPr="000E6FE8" w:rsidRDefault="000E6FE8" w:rsidP="000E6FE8">
      <w:pPr>
        <w:numPr>
          <w:ilvl w:val="0"/>
          <w:numId w:val="3"/>
        </w:numPr>
        <w:rPr>
          <w:rFonts w:ascii="Garamond" w:hAnsi="Garamond"/>
          <w:color w:val="1F4E79" w:themeColor="accent1" w:themeShade="80"/>
        </w:rPr>
      </w:pPr>
      <w:r w:rsidRPr="000E6FE8">
        <w:rPr>
          <w:rFonts w:ascii="Garamond" w:hAnsi="Garamond"/>
          <w:color w:val="1F4E79" w:themeColor="accent1" w:themeShade="80"/>
        </w:rPr>
        <w:t>táborozási támogatás</w:t>
      </w:r>
    </w:p>
    <w:p w14:paraId="6DC90583" w14:textId="3DF4722E" w:rsidR="000E6FE8" w:rsidRDefault="000E6FE8" w:rsidP="000E6FE8">
      <w:pPr>
        <w:numPr>
          <w:ilvl w:val="0"/>
          <w:numId w:val="3"/>
        </w:numPr>
        <w:rPr>
          <w:rFonts w:ascii="Garamond" w:hAnsi="Garamond"/>
          <w:color w:val="1F4E79" w:themeColor="accent1" w:themeShade="80"/>
        </w:rPr>
      </w:pPr>
      <w:r w:rsidRPr="000E6FE8">
        <w:rPr>
          <w:rFonts w:ascii="Garamond" w:hAnsi="Garamond"/>
          <w:color w:val="1F4E79" w:themeColor="accent1" w:themeShade="80"/>
        </w:rPr>
        <w:t>ösztöndíj-támogatás</w:t>
      </w:r>
    </w:p>
    <w:p w14:paraId="65CD19F0" w14:textId="496DE880" w:rsidR="0084716D" w:rsidRDefault="0084716D" w:rsidP="000E6FE8">
      <w:pPr>
        <w:numPr>
          <w:ilvl w:val="0"/>
          <w:numId w:val="3"/>
        </w:numPr>
        <w:rPr>
          <w:rFonts w:ascii="Garamond" w:hAnsi="Garamond"/>
          <w:color w:val="1F4E79" w:themeColor="accent1" w:themeShade="80"/>
        </w:rPr>
      </w:pPr>
      <w:r>
        <w:rPr>
          <w:rFonts w:ascii="Garamond" w:hAnsi="Garamond"/>
          <w:color w:val="1F4E79" w:themeColor="accent1" w:themeShade="80"/>
        </w:rPr>
        <w:t>gyermekvédelmi települési támogatás</w:t>
      </w:r>
    </w:p>
    <w:p w14:paraId="53E574AB" w14:textId="0F9EAB9A" w:rsidR="000E6FE8" w:rsidRPr="0084716D" w:rsidRDefault="0084716D" w:rsidP="0084716D">
      <w:pPr>
        <w:numPr>
          <w:ilvl w:val="0"/>
          <w:numId w:val="3"/>
        </w:numPr>
        <w:rPr>
          <w:rFonts w:ascii="Garamond" w:hAnsi="Garamond"/>
          <w:color w:val="1F4E79" w:themeColor="accent1" w:themeShade="80"/>
        </w:rPr>
      </w:pPr>
      <w:r>
        <w:rPr>
          <w:rFonts w:ascii="Garamond" w:hAnsi="Garamond"/>
          <w:color w:val="1F4E79" w:themeColor="accent1" w:themeShade="80"/>
        </w:rPr>
        <w:t>beiskolázási települési támogatás</w:t>
      </w:r>
    </w:p>
    <w:p w14:paraId="24B99B44" w14:textId="77777777" w:rsidR="000E6FE8" w:rsidRPr="000E6FE8" w:rsidRDefault="000E6FE8" w:rsidP="000E6FE8">
      <w:pPr>
        <w:rPr>
          <w:rFonts w:ascii="Garamond" w:hAnsi="Garamond"/>
          <w:color w:val="1F4E79" w:themeColor="accent1" w:themeShade="80"/>
        </w:rPr>
      </w:pPr>
    </w:p>
    <w:p w14:paraId="7F863CB1" w14:textId="4B84445D" w:rsidR="000E6FE8" w:rsidRPr="000E6FE8" w:rsidRDefault="000E6FE8" w:rsidP="000E6FE8">
      <w:pPr>
        <w:rPr>
          <w:rFonts w:ascii="Garamond" w:hAnsi="Garamond"/>
          <w:color w:val="1F4E79" w:themeColor="accent1" w:themeShade="80"/>
        </w:rPr>
      </w:pPr>
      <w:r w:rsidRPr="000E6FE8">
        <w:rPr>
          <w:rFonts w:ascii="Garamond" w:hAnsi="Garamond"/>
          <w:color w:val="1F4E79" w:themeColor="accent1" w:themeShade="80"/>
        </w:rPr>
        <w:t>Az alacsony jövedelemmel rendelkező családok havi bevételeikből az alapvető, létfenntartásukkal összefüggő kiadásaikat is nehezen, gyakran csak segítséggel tudják fedezni, ezért fontos, hogy a családok célzott segítséget kapjanak ahhoz, hogy a gyermekek számára az alapvető feltételeket biztosítani tudják. A létfenntartáson és az alapvető szükségleteken túl a megélhetési gondokkal küzdő családokban nevelkedő gyermekeknek is esélyt kell adni arra, hogy a közösség aktív részesei lehessenek, képességeiket kibontakoztathassák, és lehetőségük legyen olyan tudás megszerzésére, amellyel később jövedelmező állásra</w:t>
      </w:r>
      <w:r w:rsidR="008312D3">
        <w:rPr>
          <w:rFonts w:ascii="Garamond" w:hAnsi="Garamond"/>
          <w:color w:val="1F4E79" w:themeColor="accent1" w:themeShade="80"/>
        </w:rPr>
        <w:t xml:space="preserve"> tudnak</w:t>
      </w:r>
      <w:r w:rsidRPr="000E6FE8">
        <w:rPr>
          <w:rFonts w:ascii="Garamond" w:hAnsi="Garamond"/>
          <w:color w:val="1F4E79" w:themeColor="accent1" w:themeShade="80"/>
        </w:rPr>
        <w:t xml:space="preserve"> szert</w:t>
      </w:r>
      <w:r w:rsidR="008312D3">
        <w:rPr>
          <w:rFonts w:ascii="Garamond" w:hAnsi="Garamond"/>
          <w:color w:val="1F4E79" w:themeColor="accent1" w:themeShade="80"/>
        </w:rPr>
        <w:t xml:space="preserve"> tenni annak érdekében, hogy m</w:t>
      </w:r>
      <w:r w:rsidRPr="000E6FE8">
        <w:rPr>
          <w:rFonts w:ascii="Garamond" w:hAnsi="Garamond"/>
          <w:color w:val="1F4E79" w:themeColor="accent1" w:themeShade="80"/>
        </w:rPr>
        <w:t>egfelelő életszínvonalat biztosítsanak saját maguk és majdani gyermekeik számára is.</w:t>
      </w:r>
    </w:p>
    <w:p w14:paraId="5BD34CF5" w14:textId="77777777" w:rsidR="000E6FE8" w:rsidRPr="000E6FE8" w:rsidRDefault="000E6FE8" w:rsidP="000E6FE8">
      <w:pPr>
        <w:rPr>
          <w:rFonts w:ascii="Garamond" w:hAnsi="Garamond"/>
          <w:color w:val="1F4E79" w:themeColor="accent1" w:themeShade="80"/>
        </w:rPr>
      </w:pPr>
    </w:p>
    <w:p w14:paraId="543C3A2E" w14:textId="7C5CE06C" w:rsidR="000E6FE8" w:rsidRPr="000E6FE8" w:rsidRDefault="000E6FE8" w:rsidP="000E6FE8">
      <w:pPr>
        <w:rPr>
          <w:rFonts w:ascii="Garamond" w:hAnsi="Garamond"/>
          <w:color w:val="1F4E79" w:themeColor="accent1" w:themeShade="80"/>
        </w:rPr>
      </w:pPr>
      <w:r w:rsidRPr="000E6FE8">
        <w:rPr>
          <w:rFonts w:ascii="Garamond" w:hAnsi="Garamond"/>
          <w:color w:val="1F4E79" w:themeColor="accent1" w:themeShade="80"/>
        </w:rPr>
        <w:t>A gyermekek nyári elhelyezése, s</w:t>
      </w:r>
      <w:r w:rsidR="008312D3">
        <w:rPr>
          <w:rFonts w:ascii="Garamond" w:hAnsi="Garamond"/>
          <w:color w:val="1F4E79" w:themeColor="accent1" w:themeShade="80"/>
        </w:rPr>
        <w:t>zabadidős programjainak biztosítása</w:t>
      </w:r>
      <w:r w:rsidRPr="000E6FE8">
        <w:rPr>
          <w:rFonts w:ascii="Garamond" w:hAnsi="Garamond"/>
          <w:color w:val="1F4E79" w:themeColor="accent1" w:themeShade="80"/>
        </w:rPr>
        <w:t>, vagy szorgalmi időszakban az osztálykirándulás költségei, még ha azok előre várható, tervezhető kiadások is, nagymértékben terhelik a gyermeke</w:t>
      </w:r>
      <w:r w:rsidR="008312D3">
        <w:rPr>
          <w:rFonts w:ascii="Garamond" w:hAnsi="Garamond"/>
          <w:color w:val="1F4E79" w:themeColor="accent1" w:themeShade="80"/>
        </w:rPr>
        <w:t>ke</w:t>
      </w:r>
      <w:r w:rsidRPr="000E6FE8">
        <w:rPr>
          <w:rFonts w:ascii="Garamond" w:hAnsi="Garamond"/>
          <w:color w:val="1F4E79" w:themeColor="accent1" w:themeShade="80"/>
        </w:rPr>
        <w:t>t nevelő családokat. A gyermek</w:t>
      </w:r>
      <w:r w:rsidR="008312D3">
        <w:rPr>
          <w:rFonts w:ascii="Garamond" w:hAnsi="Garamond"/>
          <w:color w:val="1F4E79" w:themeColor="accent1" w:themeShade="80"/>
        </w:rPr>
        <w:t>ek</w:t>
      </w:r>
      <w:r w:rsidRPr="000E6FE8">
        <w:rPr>
          <w:rFonts w:ascii="Garamond" w:hAnsi="Garamond"/>
          <w:color w:val="1F4E79" w:themeColor="accent1" w:themeShade="80"/>
        </w:rPr>
        <w:t xml:space="preserve"> fejlődése, közösségben való részvétele szempontjából fontos, hogy azon gyermekeknek is lehetősége legyen az egyes, akár tematikus, </w:t>
      </w:r>
      <w:r w:rsidRPr="000E6FE8">
        <w:rPr>
          <w:rFonts w:ascii="Garamond" w:hAnsi="Garamond"/>
          <w:color w:val="1F4E79" w:themeColor="accent1" w:themeShade="80"/>
        </w:rPr>
        <w:lastRenderedPageBreak/>
        <w:t xml:space="preserve">tehetséggondozó vagy sport táborban, osztálykiránduláson való részvételre, akik esetében a család jövedelmi helyzete nem tenné lehetővé az ezeken való részvételt. </w:t>
      </w:r>
    </w:p>
    <w:p w14:paraId="2590D51F" w14:textId="77777777" w:rsidR="000E6FE8" w:rsidRPr="000E6FE8" w:rsidRDefault="000E6FE8" w:rsidP="000E6FE8">
      <w:pPr>
        <w:rPr>
          <w:rFonts w:ascii="Garamond" w:hAnsi="Garamond"/>
          <w:color w:val="1F4E79" w:themeColor="accent1" w:themeShade="80"/>
        </w:rPr>
      </w:pPr>
    </w:p>
    <w:p w14:paraId="6EA610C1" w14:textId="6B98B123" w:rsidR="000E6FE8" w:rsidRDefault="000E6FE8" w:rsidP="009856B6">
      <w:pPr>
        <w:rPr>
          <w:rFonts w:ascii="Garamond" w:hAnsi="Garamond"/>
          <w:color w:val="1F4E79" w:themeColor="accent1" w:themeShade="80"/>
        </w:rPr>
      </w:pPr>
      <w:r w:rsidRPr="000E6FE8">
        <w:rPr>
          <w:rFonts w:ascii="Garamond" w:hAnsi="Garamond"/>
          <w:color w:val="1F4E79" w:themeColor="accent1" w:themeShade="80"/>
        </w:rPr>
        <w:t>A fenti célok mentén kerülnek szabályozásra a rendeletben az egyes gyermekekhez kapcsolódó és családokat segítő támogatási formák.</w:t>
      </w:r>
    </w:p>
    <w:p w14:paraId="2540D16B" w14:textId="52175EB7" w:rsidR="009856B6" w:rsidRPr="00260BA9" w:rsidRDefault="009856B6" w:rsidP="009856B6">
      <w:pPr>
        <w:rPr>
          <w:rFonts w:ascii="Garamond" w:hAnsi="Garamond"/>
          <w:iCs/>
          <w:color w:val="1F4E79" w:themeColor="accent1" w:themeShade="80"/>
        </w:rPr>
      </w:pPr>
    </w:p>
    <w:p w14:paraId="42AEAF91" w14:textId="77777777" w:rsidR="009856B6" w:rsidRPr="00260BA9" w:rsidRDefault="009856B6" w:rsidP="009856B6">
      <w:pPr>
        <w:numPr>
          <w:ilvl w:val="0"/>
          <w:numId w:val="1"/>
        </w:numPr>
        <w:ind w:left="284" w:hanging="284"/>
        <w:rPr>
          <w:rFonts w:ascii="Garamond" w:hAnsi="Garamond"/>
          <w:b/>
          <w:color w:val="1F4E79" w:themeColor="accent1" w:themeShade="80"/>
        </w:rPr>
      </w:pPr>
      <w:r w:rsidRPr="00260BA9">
        <w:rPr>
          <w:rFonts w:ascii="Garamond" w:hAnsi="Garamond"/>
          <w:b/>
          <w:color w:val="1F4E79" w:themeColor="accent1" w:themeShade="80"/>
        </w:rPr>
        <w:t>A gyermekek után megállapított pénzbeli és természetbeni ellátások alakulása</w:t>
      </w:r>
    </w:p>
    <w:p w14:paraId="4131B2DF" w14:textId="77777777" w:rsidR="009856B6" w:rsidRPr="00260BA9" w:rsidRDefault="009856B6" w:rsidP="009856B6">
      <w:pPr>
        <w:rPr>
          <w:rFonts w:ascii="Garamond" w:hAnsi="Garamond"/>
          <w:color w:val="1F4E79" w:themeColor="accent1" w:themeShade="80"/>
        </w:rPr>
      </w:pPr>
    </w:p>
    <w:p w14:paraId="42922245" w14:textId="426C990D" w:rsidR="009856B6" w:rsidRPr="00260BA9" w:rsidRDefault="009856B6" w:rsidP="009856B6">
      <w:pPr>
        <w:rPr>
          <w:rFonts w:ascii="Garamond" w:hAnsi="Garamond"/>
          <w:color w:val="1F4E79" w:themeColor="accent1" w:themeShade="80"/>
        </w:rPr>
      </w:pPr>
      <w:r w:rsidRPr="00260BA9">
        <w:rPr>
          <w:rFonts w:ascii="Garamond" w:hAnsi="Garamond"/>
          <w:color w:val="1F4E79" w:themeColor="accent1" w:themeShade="80"/>
        </w:rPr>
        <w:t>A rendszeres gyermekvédelmi kedvezmény tekintetében a jogosultsági kör valamelyest bővült a központilag meghatározott jövedelemhatárok emelése következtében. Tekintettel azonban arra, hogy a rendszeres gyermekvédelmi kedvezmény évente ké</w:t>
      </w:r>
      <w:r w:rsidR="00463786">
        <w:rPr>
          <w:rFonts w:ascii="Garamond" w:hAnsi="Garamond"/>
          <w:color w:val="1F4E79" w:themeColor="accent1" w:themeShade="80"/>
        </w:rPr>
        <w:t>t alkalommal folyósított 6</w:t>
      </w:r>
      <w:r w:rsidR="006A3B2A">
        <w:rPr>
          <w:rFonts w:ascii="Garamond" w:hAnsi="Garamond"/>
          <w:color w:val="1F4E79" w:themeColor="accent1" w:themeShade="80"/>
        </w:rPr>
        <w:t>.</w:t>
      </w:r>
      <w:r w:rsidR="00463786">
        <w:rPr>
          <w:rFonts w:ascii="Garamond" w:hAnsi="Garamond"/>
          <w:color w:val="1F4E79" w:themeColor="accent1" w:themeShade="80"/>
        </w:rPr>
        <w:t>000</w:t>
      </w:r>
      <w:r w:rsidR="00CF05AB">
        <w:rPr>
          <w:rFonts w:ascii="Garamond" w:hAnsi="Garamond"/>
          <w:color w:val="1F4E79" w:themeColor="accent1" w:themeShade="80"/>
        </w:rPr>
        <w:t>.- Ft</w:t>
      </w:r>
      <w:r w:rsidRPr="00260BA9">
        <w:rPr>
          <w:rFonts w:ascii="Garamond" w:hAnsi="Garamond"/>
          <w:color w:val="1F4E79" w:themeColor="accent1" w:themeShade="80"/>
        </w:rPr>
        <w:t>, hátrányos h</w:t>
      </w:r>
      <w:r w:rsidR="00463786">
        <w:rPr>
          <w:rFonts w:ascii="Garamond" w:hAnsi="Garamond"/>
          <w:color w:val="1F4E79" w:themeColor="accent1" w:themeShade="80"/>
        </w:rPr>
        <w:t>elyzet fennállása esetén 6</w:t>
      </w:r>
      <w:r w:rsidR="006A3B2A">
        <w:rPr>
          <w:rFonts w:ascii="Garamond" w:hAnsi="Garamond"/>
          <w:color w:val="1F4E79" w:themeColor="accent1" w:themeShade="80"/>
        </w:rPr>
        <w:t>.</w:t>
      </w:r>
      <w:r w:rsidR="00463786">
        <w:rPr>
          <w:rFonts w:ascii="Garamond" w:hAnsi="Garamond"/>
          <w:color w:val="1F4E79" w:themeColor="accent1" w:themeShade="80"/>
        </w:rPr>
        <w:t>500</w:t>
      </w:r>
      <w:r w:rsidR="00CF05AB">
        <w:rPr>
          <w:rFonts w:ascii="Garamond" w:hAnsi="Garamond"/>
          <w:color w:val="1F4E79" w:themeColor="accent1" w:themeShade="80"/>
        </w:rPr>
        <w:t>.- Ft</w:t>
      </w:r>
      <w:r w:rsidRPr="00260BA9">
        <w:rPr>
          <w:rFonts w:ascii="Garamond" w:hAnsi="Garamond"/>
          <w:color w:val="1F4E79" w:themeColor="accent1" w:themeShade="80"/>
        </w:rPr>
        <w:t xml:space="preserve"> összege meglehetősen alacsony, ezért az </w:t>
      </w:r>
      <w:r w:rsidR="00B048B1">
        <w:rPr>
          <w:rFonts w:ascii="Garamond" w:hAnsi="Garamond"/>
          <w:color w:val="1F4E79" w:themeColor="accent1" w:themeShade="80"/>
        </w:rPr>
        <w:t>Ö</w:t>
      </w:r>
      <w:r w:rsidR="00B048B1" w:rsidRPr="00260BA9">
        <w:rPr>
          <w:rFonts w:ascii="Garamond" w:hAnsi="Garamond"/>
          <w:color w:val="1F4E79" w:themeColor="accent1" w:themeShade="80"/>
        </w:rPr>
        <w:t xml:space="preserve">nkormányzat </w:t>
      </w:r>
      <w:r w:rsidRPr="00260BA9">
        <w:rPr>
          <w:rFonts w:ascii="Garamond" w:hAnsi="Garamond"/>
          <w:color w:val="1F4E79" w:themeColor="accent1" w:themeShade="80"/>
        </w:rPr>
        <w:t>a lehetőségeihez mérten a rendszeres gyermekvédelmi kedvezményben részesülők számára bővítette az igényelhető települési támogatások körét (átmeneti vagy tartós létfenntartási gondhoz nyújtott települési támogatás, ösztöndíj-támogatás hátrányos vagy halmozottan hátrányos helyzetű gyermekek részére). Az alábbi támogatások pedig automatikus döntéshozatali eljárással, vagy hivatalból indított eljárás keretében is megállapíthatók a Rendeletben meghatározott jogosultsági feltételek alapján: rezsitámogatás, beiskolázási települési támogatás.</w:t>
      </w:r>
    </w:p>
    <w:p w14:paraId="7B398DAD" w14:textId="77777777" w:rsidR="009856B6" w:rsidRPr="00260BA9" w:rsidRDefault="009856B6" w:rsidP="009856B6">
      <w:pPr>
        <w:rPr>
          <w:rFonts w:ascii="Garamond" w:hAnsi="Garamond"/>
          <w:b/>
          <w:color w:val="1F4E79" w:themeColor="accent1" w:themeShade="80"/>
        </w:rPr>
      </w:pPr>
    </w:p>
    <w:p w14:paraId="69FD132A" w14:textId="77777777" w:rsidR="009856B6" w:rsidRPr="00260BA9" w:rsidRDefault="009856B6" w:rsidP="009856B6">
      <w:pPr>
        <w:rPr>
          <w:rFonts w:ascii="Garamond" w:hAnsi="Garamond"/>
          <w:b/>
          <w:color w:val="1F4E79" w:themeColor="accent1" w:themeShade="80"/>
        </w:rPr>
      </w:pPr>
      <w:r w:rsidRPr="00260BA9">
        <w:rPr>
          <w:rFonts w:ascii="Garamond" w:hAnsi="Garamond"/>
          <w:b/>
          <w:color w:val="1F4E79" w:themeColor="accent1" w:themeShade="80"/>
        </w:rPr>
        <w:t>Rendszeres gyermekvédelmi kedvezmény</w:t>
      </w:r>
    </w:p>
    <w:p w14:paraId="2CD53310" w14:textId="77777777" w:rsidR="009856B6" w:rsidRPr="00260BA9" w:rsidRDefault="009856B6" w:rsidP="009856B6">
      <w:pPr>
        <w:rPr>
          <w:rFonts w:ascii="Garamond" w:hAnsi="Garamond"/>
          <w:color w:val="1F4E79" w:themeColor="accent1" w:themeShade="80"/>
        </w:rPr>
      </w:pPr>
    </w:p>
    <w:p w14:paraId="0A14A982" w14:textId="4AD2EE94" w:rsidR="009856B6" w:rsidRPr="00260BA9" w:rsidRDefault="009856B6" w:rsidP="009856B6">
      <w:pPr>
        <w:rPr>
          <w:rFonts w:ascii="Garamond" w:hAnsi="Garamond"/>
          <w:color w:val="1F4E79" w:themeColor="accent1" w:themeShade="80"/>
        </w:rPr>
      </w:pPr>
      <w:r w:rsidRPr="00260BA9">
        <w:rPr>
          <w:rFonts w:ascii="Garamond" w:hAnsi="Garamond"/>
          <w:color w:val="1F4E79" w:themeColor="accent1" w:themeShade="80"/>
        </w:rPr>
        <w:t xml:space="preserve">A pénzbeli és természetbeni ellátásként nyújtott </w:t>
      </w:r>
      <w:r w:rsidRPr="00260BA9">
        <w:rPr>
          <w:rFonts w:ascii="Garamond" w:hAnsi="Garamond"/>
          <w:b/>
          <w:color w:val="1F4E79" w:themeColor="accent1" w:themeShade="80"/>
        </w:rPr>
        <w:t>rendszeres gyermekvédelmi kedvezmény</w:t>
      </w:r>
      <w:r w:rsidRPr="00260BA9">
        <w:rPr>
          <w:rFonts w:ascii="Garamond" w:hAnsi="Garamond"/>
          <w:color w:val="1F4E79" w:themeColor="accent1" w:themeShade="80"/>
        </w:rPr>
        <w:t xml:space="preserve"> a gyermek szociális helyzetére való tekintettel megállapított, étkeztetéshez kapcsolódó kedvezmény, iskolás gyermekek részére tankönyv- és tanszerellátás, egészségügyi szolgáltatásért fizetendő térítési díj, illetve évente két alkalommal</w:t>
      </w:r>
      <w:r w:rsidR="001E4024">
        <w:rPr>
          <w:rFonts w:ascii="Garamond" w:hAnsi="Garamond"/>
          <w:color w:val="1F4E79" w:themeColor="accent1" w:themeShade="80"/>
        </w:rPr>
        <w:t xml:space="preserve"> nyújtott</w:t>
      </w:r>
      <w:r w:rsidRPr="00260BA9">
        <w:rPr>
          <w:rFonts w:ascii="Garamond" w:hAnsi="Garamond"/>
          <w:color w:val="1F4E79" w:themeColor="accent1" w:themeShade="80"/>
        </w:rPr>
        <w:t xml:space="preserve"> pénzbeli támogatás.</w:t>
      </w:r>
    </w:p>
    <w:p w14:paraId="55B798A6" w14:textId="77777777" w:rsidR="009856B6" w:rsidRPr="00260BA9" w:rsidRDefault="009856B6" w:rsidP="009856B6">
      <w:pPr>
        <w:rPr>
          <w:rFonts w:ascii="Garamond" w:hAnsi="Garamond"/>
          <w:color w:val="1F4E79" w:themeColor="accent1" w:themeShade="80"/>
        </w:rPr>
      </w:pPr>
    </w:p>
    <w:tbl>
      <w:tblPr>
        <w:tblStyle w:val="Vilgosrnykols3jellszn"/>
        <w:tblW w:w="6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2"/>
        <w:gridCol w:w="763"/>
        <w:gridCol w:w="763"/>
      </w:tblGrid>
      <w:tr w:rsidR="008312D3" w:rsidRPr="00260BA9" w14:paraId="77A4AA98" w14:textId="521F432E" w:rsidTr="008312D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142" w:type="dxa"/>
            <w:tcBorders>
              <w:top w:val="none" w:sz="0" w:space="0" w:color="auto"/>
              <w:left w:val="none" w:sz="0" w:space="0" w:color="auto"/>
              <w:bottom w:val="none" w:sz="0" w:space="0" w:color="auto"/>
              <w:right w:val="none" w:sz="0" w:space="0" w:color="auto"/>
            </w:tcBorders>
          </w:tcPr>
          <w:p w14:paraId="7F67E986" w14:textId="77777777" w:rsidR="008312D3" w:rsidRPr="00260BA9" w:rsidRDefault="008312D3" w:rsidP="009856B6">
            <w:pPr>
              <w:rPr>
                <w:rFonts w:ascii="Garamond" w:hAnsi="Garamond"/>
                <w:b w:val="0"/>
                <w:color w:val="1F4E79" w:themeColor="accent1" w:themeShade="80"/>
              </w:rPr>
            </w:pPr>
          </w:p>
        </w:tc>
        <w:tc>
          <w:tcPr>
            <w:cnfStyle w:val="000010000000" w:firstRow="0" w:lastRow="0" w:firstColumn="0" w:lastColumn="0" w:oddVBand="1" w:evenVBand="0" w:oddHBand="0" w:evenHBand="0" w:firstRowFirstColumn="0" w:firstRowLastColumn="0" w:lastRowFirstColumn="0" w:lastRowLastColumn="0"/>
            <w:tcW w:w="763" w:type="dxa"/>
            <w:tcBorders>
              <w:top w:val="none" w:sz="0" w:space="0" w:color="auto"/>
              <w:left w:val="none" w:sz="0" w:space="0" w:color="auto"/>
              <w:bottom w:val="none" w:sz="0" w:space="0" w:color="auto"/>
              <w:right w:val="none" w:sz="0" w:space="0" w:color="auto"/>
            </w:tcBorders>
            <w:shd w:val="clear" w:color="auto" w:fill="E2EFD9" w:themeFill="accent6" w:themeFillTint="33"/>
          </w:tcPr>
          <w:p w14:paraId="3CBF74C4" w14:textId="519D6E60" w:rsidR="008312D3" w:rsidRPr="00260BA9" w:rsidRDefault="008312D3" w:rsidP="00444516">
            <w:pPr>
              <w:jc w:val="center"/>
              <w:rPr>
                <w:rFonts w:ascii="Garamond" w:hAnsi="Garamond"/>
                <w:color w:val="1F4E79" w:themeColor="accent1" w:themeShade="80"/>
              </w:rPr>
            </w:pPr>
            <w:r>
              <w:rPr>
                <w:rFonts w:ascii="Garamond" w:hAnsi="Garamond"/>
                <w:color w:val="1F4E79" w:themeColor="accent1" w:themeShade="80"/>
              </w:rPr>
              <w:t>2024</w:t>
            </w:r>
          </w:p>
        </w:tc>
        <w:tc>
          <w:tcPr>
            <w:cnfStyle w:val="000100000000" w:firstRow="0" w:lastRow="0" w:firstColumn="0" w:lastColumn="1" w:oddVBand="0" w:evenVBand="0" w:oddHBand="0" w:evenHBand="0" w:firstRowFirstColumn="0" w:firstRowLastColumn="0" w:lastRowFirstColumn="0" w:lastRowLastColumn="0"/>
            <w:tcW w:w="763" w:type="dxa"/>
            <w:tcBorders>
              <w:top w:val="none" w:sz="0" w:space="0" w:color="auto"/>
              <w:left w:val="none" w:sz="0" w:space="0" w:color="auto"/>
              <w:bottom w:val="none" w:sz="0" w:space="0" w:color="auto"/>
              <w:right w:val="none" w:sz="0" w:space="0" w:color="auto"/>
            </w:tcBorders>
            <w:shd w:val="clear" w:color="auto" w:fill="auto"/>
          </w:tcPr>
          <w:p w14:paraId="1461212B" w14:textId="37B60B5F" w:rsidR="008312D3" w:rsidRDefault="008312D3" w:rsidP="00444516">
            <w:pPr>
              <w:jc w:val="center"/>
              <w:rPr>
                <w:rFonts w:ascii="Garamond" w:hAnsi="Garamond"/>
                <w:color w:val="1F4E79" w:themeColor="accent1" w:themeShade="80"/>
              </w:rPr>
            </w:pPr>
            <w:r>
              <w:rPr>
                <w:rFonts w:ascii="Garamond" w:hAnsi="Garamond"/>
                <w:color w:val="1F4E79" w:themeColor="accent1" w:themeShade="80"/>
              </w:rPr>
              <w:t>2025</w:t>
            </w:r>
          </w:p>
        </w:tc>
      </w:tr>
      <w:tr w:rsidR="008312D3" w:rsidRPr="00260BA9" w14:paraId="59A34DC5" w14:textId="6D421FD9" w:rsidTr="008312D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142" w:type="dxa"/>
            <w:tcBorders>
              <w:left w:val="none" w:sz="0" w:space="0" w:color="auto"/>
              <w:right w:val="none" w:sz="0" w:space="0" w:color="auto"/>
            </w:tcBorders>
            <w:shd w:val="clear" w:color="auto" w:fill="E2EFD9" w:themeFill="accent6" w:themeFillTint="33"/>
            <w:hideMark/>
          </w:tcPr>
          <w:p w14:paraId="033179D7" w14:textId="77777777" w:rsidR="008312D3" w:rsidRPr="00260BA9" w:rsidRDefault="008312D3" w:rsidP="009856B6">
            <w:pPr>
              <w:rPr>
                <w:rFonts w:ascii="Garamond" w:hAnsi="Garamond"/>
                <w:color w:val="1F4E79" w:themeColor="accent1" w:themeShade="80"/>
              </w:rPr>
            </w:pPr>
            <w:r w:rsidRPr="00260BA9">
              <w:rPr>
                <w:rFonts w:ascii="Garamond" w:hAnsi="Garamond"/>
                <w:color w:val="1F4E79" w:themeColor="accent1" w:themeShade="80"/>
              </w:rPr>
              <w:t xml:space="preserve">Kérelmező családok száma </w:t>
            </w:r>
          </w:p>
        </w:tc>
        <w:tc>
          <w:tcPr>
            <w:cnfStyle w:val="000010000000" w:firstRow="0" w:lastRow="0" w:firstColumn="0" w:lastColumn="0" w:oddVBand="1" w:evenVBand="0" w:oddHBand="0" w:evenHBand="0" w:firstRowFirstColumn="0" w:firstRowLastColumn="0" w:lastRowFirstColumn="0" w:lastRowLastColumn="0"/>
            <w:tcW w:w="763"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54F3BF1D" w14:textId="01DB7A93" w:rsidR="008312D3" w:rsidRPr="0084716D" w:rsidRDefault="008312D3" w:rsidP="00444516">
            <w:pPr>
              <w:jc w:val="center"/>
              <w:rPr>
                <w:rFonts w:ascii="Garamond" w:hAnsi="Garamond"/>
                <w:color w:val="1F4E79" w:themeColor="accent1" w:themeShade="80"/>
              </w:rPr>
            </w:pPr>
            <w:r w:rsidRPr="0084716D">
              <w:rPr>
                <w:rFonts w:ascii="Garamond" w:hAnsi="Garamond"/>
                <w:color w:val="1F4E79" w:themeColor="accent1" w:themeShade="80"/>
              </w:rPr>
              <w:t>93</w:t>
            </w:r>
          </w:p>
        </w:tc>
        <w:tc>
          <w:tcPr>
            <w:cnfStyle w:val="000100000000" w:firstRow="0" w:lastRow="0" w:firstColumn="0" w:lastColumn="1" w:oddVBand="0" w:evenVBand="0" w:oddHBand="0" w:evenHBand="0" w:firstRowFirstColumn="0" w:firstRowLastColumn="0" w:lastRowFirstColumn="0" w:lastRowLastColumn="0"/>
            <w:tcW w:w="763" w:type="dxa"/>
            <w:tcBorders>
              <w:left w:val="none" w:sz="0" w:space="0" w:color="auto"/>
              <w:right w:val="none" w:sz="0" w:space="0" w:color="auto"/>
            </w:tcBorders>
            <w:shd w:val="clear" w:color="auto" w:fill="E2EFD9" w:themeFill="accent6" w:themeFillTint="33"/>
            <w:vAlign w:val="center"/>
          </w:tcPr>
          <w:p w14:paraId="1CCCAEA3" w14:textId="298BC084" w:rsidR="008312D3" w:rsidRPr="0084716D" w:rsidRDefault="008312D3" w:rsidP="00444516">
            <w:pPr>
              <w:jc w:val="center"/>
              <w:rPr>
                <w:rFonts w:ascii="Garamond" w:hAnsi="Garamond"/>
                <w:color w:val="1F4E79" w:themeColor="accent1" w:themeShade="80"/>
              </w:rPr>
            </w:pPr>
            <w:r w:rsidRPr="0084716D">
              <w:rPr>
                <w:rFonts w:ascii="Garamond" w:hAnsi="Garamond"/>
                <w:color w:val="1F4E79" w:themeColor="accent1" w:themeShade="80"/>
              </w:rPr>
              <w:t>96</w:t>
            </w:r>
          </w:p>
        </w:tc>
      </w:tr>
      <w:tr w:rsidR="008312D3" w:rsidRPr="00260BA9" w14:paraId="7171F37A" w14:textId="73545EC8" w:rsidTr="008312D3">
        <w:trPr>
          <w:jc w:val="center"/>
        </w:trPr>
        <w:tc>
          <w:tcPr>
            <w:cnfStyle w:val="001000000000" w:firstRow="0" w:lastRow="0" w:firstColumn="1" w:lastColumn="0" w:oddVBand="0" w:evenVBand="0" w:oddHBand="0" w:evenHBand="0" w:firstRowFirstColumn="0" w:firstRowLastColumn="0" w:lastRowFirstColumn="0" w:lastRowLastColumn="0"/>
            <w:tcW w:w="5142" w:type="dxa"/>
            <w:shd w:val="clear" w:color="auto" w:fill="FFFFFF" w:themeFill="background1"/>
            <w:vAlign w:val="center"/>
            <w:hideMark/>
          </w:tcPr>
          <w:p w14:paraId="68EB648B" w14:textId="77777777" w:rsidR="008312D3" w:rsidRPr="00260BA9" w:rsidRDefault="008312D3" w:rsidP="00444516">
            <w:pPr>
              <w:jc w:val="left"/>
              <w:rPr>
                <w:rFonts w:ascii="Garamond" w:hAnsi="Garamond"/>
                <w:color w:val="1F4E79" w:themeColor="accent1" w:themeShade="80"/>
              </w:rPr>
            </w:pPr>
            <w:r w:rsidRPr="00260BA9">
              <w:rPr>
                <w:rFonts w:ascii="Garamond" w:hAnsi="Garamond"/>
                <w:color w:val="1F4E79" w:themeColor="accent1" w:themeShade="80"/>
              </w:rPr>
              <w:t>Ebből megállapításra került (család)</w:t>
            </w:r>
          </w:p>
        </w:tc>
        <w:tc>
          <w:tcPr>
            <w:cnfStyle w:val="000010000000" w:firstRow="0" w:lastRow="0" w:firstColumn="0" w:lastColumn="0" w:oddVBand="1" w:evenVBand="0" w:oddHBand="0" w:evenHBand="0" w:firstRowFirstColumn="0" w:firstRowLastColumn="0" w:lastRowFirstColumn="0" w:lastRowLastColumn="0"/>
            <w:tcW w:w="763" w:type="dxa"/>
            <w:tcBorders>
              <w:top w:val="none" w:sz="0" w:space="0" w:color="auto"/>
              <w:left w:val="none" w:sz="0" w:space="0" w:color="auto"/>
              <w:bottom w:val="none" w:sz="0" w:space="0" w:color="auto"/>
              <w:right w:val="none" w:sz="0" w:space="0" w:color="auto"/>
            </w:tcBorders>
            <w:shd w:val="clear" w:color="auto" w:fill="FFFFFF" w:themeFill="background1"/>
            <w:vAlign w:val="center"/>
          </w:tcPr>
          <w:p w14:paraId="2A2F6740" w14:textId="07669C51" w:rsidR="008312D3" w:rsidRPr="0084716D" w:rsidRDefault="008312D3" w:rsidP="00444516">
            <w:pPr>
              <w:jc w:val="center"/>
              <w:rPr>
                <w:rFonts w:ascii="Garamond" w:hAnsi="Garamond"/>
                <w:color w:val="1F4E79" w:themeColor="accent1" w:themeShade="80"/>
              </w:rPr>
            </w:pPr>
            <w:r w:rsidRPr="0084716D">
              <w:rPr>
                <w:rFonts w:ascii="Garamond" w:hAnsi="Garamond"/>
                <w:color w:val="1F4E79" w:themeColor="accent1" w:themeShade="80"/>
              </w:rPr>
              <w:t>70</w:t>
            </w:r>
          </w:p>
        </w:tc>
        <w:tc>
          <w:tcPr>
            <w:cnfStyle w:val="000100000000" w:firstRow="0" w:lastRow="0" w:firstColumn="0" w:lastColumn="1" w:oddVBand="0" w:evenVBand="0" w:oddHBand="0" w:evenHBand="0" w:firstRowFirstColumn="0" w:firstRowLastColumn="0" w:lastRowFirstColumn="0" w:lastRowLastColumn="0"/>
            <w:tcW w:w="763" w:type="dxa"/>
            <w:shd w:val="clear" w:color="auto" w:fill="FFFFFF" w:themeFill="background1"/>
            <w:vAlign w:val="center"/>
          </w:tcPr>
          <w:p w14:paraId="06C50802" w14:textId="2434CBEA" w:rsidR="008312D3" w:rsidRPr="0084716D" w:rsidRDefault="008312D3" w:rsidP="00444516">
            <w:pPr>
              <w:jc w:val="center"/>
              <w:rPr>
                <w:rFonts w:ascii="Garamond" w:hAnsi="Garamond"/>
                <w:color w:val="1F4E79" w:themeColor="accent1" w:themeShade="80"/>
              </w:rPr>
            </w:pPr>
            <w:r w:rsidRPr="0084716D">
              <w:rPr>
                <w:rFonts w:ascii="Garamond" w:hAnsi="Garamond"/>
                <w:color w:val="1F4E79" w:themeColor="accent1" w:themeShade="80"/>
              </w:rPr>
              <w:t>80</w:t>
            </w:r>
          </w:p>
        </w:tc>
      </w:tr>
      <w:tr w:rsidR="008312D3" w:rsidRPr="00260BA9" w14:paraId="33B1465F" w14:textId="4FD0F730" w:rsidTr="008312D3">
        <w:trPr>
          <w:cnfStyle w:val="010000000000" w:firstRow="0" w:lastRow="1"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142" w:type="dxa"/>
            <w:tcBorders>
              <w:top w:val="none" w:sz="0" w:space="0" w:color="auto"/>
              <w:left w:val="none" w:sz="0" w:space="0" w:color="auto"/>
              <w:bottom w:val="none" w:sz="0" w:space="0" w:color="auto"/>
              <w:right w:val="none" w:sz="0" w:space="0" w:color="auto"/>
            </w:tcBorders>
            <w:shd w:val="clear" w:color="auto" w:fill="E2EFD9" w:themeFill="accent6" w:themeFillTint="33"/>
            <w:hideMark/>
          </w:tcPr>
          <w:p w14:paraId="3B968914" w14:textId="77777777" w:rsidR="008312D3" w:rsidRPr="00260BA9" w:rsidRDefault="008312D3" w:rsidP="009856B6">
            <w:pPr>
              <w:rPr>
                <w:rFonts w:ascii="Garamond" w:hAnsi="Garamond"/>
                <w:color w:val="1F4E79" w:themeColor="accent1" w:themeShade="80"/>
              </w:rPr>
            </w:pPr>
            <w:r w:rsidRPr="00260BA9">
              <w:rPr>
                <w:rFonts w:ascii="Garamond" w:hAnsi="Garamond"/>
                <w:color w:val="1F4E79" w:themeColor="accent1" w:themeShade="80"/>
              </w:rPr>
              <w:t>Jogosult gyermekek száma</w:t>
            </w:r>
          </w:p>
        </w:tc>
        <w:tc>
          <w:tcPr>
            <w:cnfStyle w:val="000010000000" w:firstRow="0" w:lastRow="0" w:firstColumn="0" w:lastColumn="0" w:oddVBand="1" w:evenVBand="0" w:oddHBand="0" w:evenHBand="0" w:firstRowFirstColumn="0" w:firstRowLastColumn="0" w:lastRowFirstColumn="0" w:lastRowLastColumn="0"/>
            <w:tcW w:w="763"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3B8E4F11" w14:textId="0DF04C23" w:rsidR="008312D3" w:rsidRPr="00260BA9" w:rsidRDefault="008312D3" w:rsidP="00444516">
            <w:pPr>
              <w:jc w:val="center"/>
              <w:rPr>
                <w:rFonts w:ascii="Garamond" w:hAnsi="Garamond"/>
                <w:color w:val="1F4E79" w:themeColor="accent1" w:themeShade="80"/>
              </w:rPr>
            </w:pPr>
            <w:r>
              <w:rPr>
                <w:rFonts w:ascii="Garamond" w:hAnsi="Garamond"/>
                <w:color w:val="1F4E79" w:themeColor="accent1" w:themeShade="80"/>
              </w:rPr>
              <w:t>203</w:t>
            </w:r>
          </w:p>
        </w:tc>
        <w:tc>
          <w:tcPr>
            <w:cnfStyle w:val="000100000000" w:firstRow="0" w:lastRow="0" w:firstColumn="0" w:lastColumn="1" w:oddVBand="0" w:evenVBand="0" w:oddHBand="0" w:evenHBand="0" w:firstRowFirstColumn="0" w:firstRowLastColumn="0" w:lastRowFirstColumn="0" w:lastRowLastColumn="0"/>
            <w:tcW w:w="763"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1EA7CAB3" w14:textId="41E1FF0C" w:rsidR="008312D3" w:rsidRPr="0084716D" w:rsidRDefault="008312D3" w:rsidP="00444516">
            <w:pPr>
              <w:jc w:val="center"/>
              <w:rPr>
                <w:rFonts w:ascii="Garamond" w:hAnsi="Garamond"/>
                <w:color w:val="1F4E79" w:themeColor="accent1" w:themeShade="80"/>
              </w:rPr>
            </w:pPr>
            <w:r w:rsidRPr="0084716D">
              <w:rPr>
                <w:rFonts w:ascii="Garamond" w:hAnsi="Garamond"/>
                <w:color w:val="1F4E79" w:themeColor="accent1" w:themeShade="80"/>
              </w:rPr>
              <w:t>205</w:t>
            </w:r>
          </w:p>
        </w:tc>
      </w:tr>
    </w:tbl>
    <w:p w14:paraId="32E56961" w14:textId="77777777" w:rsidR="009856B6" w:rsidRPr="00260BA9" w:rsidRDefault="009856B6" w:rsidP="009856B6">
      <w:pPr>
        <w:rPr>
          <w:rFonts w:ascii="Garamond" w:hAnsi="Garamond"/>
          <w:color w:val="1F4E79" w:themeColor="accent1" w:themeShade="80"/>
          <w:u w:val="single"/>
        </w:rPr>
      </w:pPr>
    </w:p>
    <w:p w14:paraId="260870ED" w14:textId="77777777" w:rsidR="009856B6" w:rsidRPr="00260BA9" w:rsidRDefault="009856B6" w:rsidP="009856B6">
      <w:pPr>
        <w:rPr>
          <w:rFonts w:ascii="Garamond" w:hAnsi="Garamond"/>
          <w:color w:val="1F4E79" w:themeColor="accent1" w:themeShade="80"/>
        </w:rPr>
      </w:pPr>
      <w:r w:rsidRPr="00260BA9">
        <w:rPr>
          <w:rFonts w:ascii="Garamond" w:hAnsi="Garamond"/>
          <w:color w:val="1F4E79" w:themeColor="accent1" w:themeShade="80"/>
          <w:u w:val="single"/>
        </w:rPr>
        <w:t>Az elutasítás legfőbb oka:</w:t>
      </w:r>
      <w:r w:rsidRPr="00260BA9">
        <w:rPr>
          <w:rFonts w:ascii="Garamond" w:hAnsi="Garamond"/>
          <w:color w:val="1F4E79" w:themeColor="accent1" w:themeShade="80"/>
        </w:rPr>
        <w:t xml:space="preserve"> az egy főre jutó havi jövedelem maximális összege ugyan meglehetősen alacsony a jogszabályban, azonban a kérelmezők havi jövedelme sok esetben meghaladja a jogszabályban rögzített felső határt.</w:t>
      </w:r>
    </w:p>
    <w:p w14:paraId="2CE100E7" w14:textId="77777777" w:rsidR="009856B6" w:rsidRPr="00260BA9" w:rsidRDefault="009856B6" w:rsidP="009856B6">
      <w:pPr>
        <w:rPr>
          <w:rFonts w:ascii="Garamond" w:hAnsi="Garamond"/>
          <w:bCs/>
          <w:color w:val="1F4E79" w:themeColor="accent1" w:themeShade="80"/>
        </w:rPr>
      </w:pPr>
    </w:p>
    <w:tbl>
      <w:tblPr>
        <w:tblStyle w:val="Vilgosrnykols3jellszn"/>
        <w:tblW w:w="6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36"/>
        <w:gridCol w:w="855"/>
        <w:gridCol w:w="855"/>
      </w:tblGrid>
      <w:tr w:rsidR="00786F3D" w:rsidRPr="00260BA9" w14:paraId="64A2D78A" w14:textId="4C962FDA" w:rsidTr="00786F3D">
        <w:trPr>
          <w:cnfStyle w:val="100000000000" w:firstRow="1" w:lastRow="0" w:firstColumn="0" w:lastColumn="0" w:oddVBand="0" w:evenVBand="0" w:oddHBand="0" w:evenHBand="0" w:firstRowFirstColumn="0" w:firstRowLastColumn="0" w:lastRowFirstColumn="0" w:lastRowLastColumn="0"/>
          <w:trHeight w:val="308"/>
          <w:jc w:val="center"/>
        </w:trPr>
        <w:tc>
          <w:tcPr>
            <w:cnfStyle w:val="001000000000" w:firstRow="0" w:lastRow="0" w:firstColumn="1" w:lastColumn="0" w:oddVBand="0" w:evenVBand="0" w:oddHBand="0" w:evenHBand="0" w:firstRowFirstColumn="0" w:firstRowLastColumn="0" w:lastRowFirstColumn="0" w:lastRowLastColumn="0"/>
            <w:tcW w:w="4736" w:type="dxa"/>
            <w:vMerge w:val="restart"/>
            <w:tcBorders>
              <w:top w:val="none" w:sz="0" w:space="0" w:color="auto"/>
              <w:left w:val="none" w:sz="0" w:space="0" w:color="auto"/>
              <w:bottom w:val="none" w:sz="0" w:space="0" w:color="auto"/>
              <w:right w:val="none" w:sz="0" w:space="0" w:color="auto"/>
            </w:tcBorders>
            <w:vAlign w:val="center"/>
          </w:tcPr>
          <w:p w14:paraId="4EEC585D" w14:textId="77777777" w:rsidR="00786F3D" w:rsidRPr="00260BA9" w:rsidRDefault="00786F3D" w:rsidP="00444516">
            <w:pPr>
              <w:jc w:val="left"/>
              <w:rPr>
                <w:rFonts w:ascii="Garamond" w:hAnsi="Garamond"/>
                <w:color w:val="1F4E79" w:themeColor="accent1" w:themeShade="80"/>
              </w:rPr>
            </w:pPr>
            <w:r w:rsidRPr="00260BA9">
              <w:rPr>
                <w:rFonts w:ascii="Garamond" w:hAnsi="Garamond"/>
                <w:color w:val="1F4E79" w:themeColor="accent1" w:themeShade="80"/>
              </w:rPr>
              <w:t>Rendszeres gyermekvédelmi kedvezményhez kapcsolódó pénzbeli ellátás (eFt)</w:t>
            </w:r>
          </w:p>
        </w:tc>
        <w:tc>
          <w:tcPr>
            <w:cnfStyle w:val="000010000000" w:firstRow="0" w:lastRow="0" w:firstColumn="0" w:lastColumn="0" w:oddVBand="1" w:evenVBand="0" w:oddHBand="0" w:evenHBand="0" w:firstRowFirstColumn="0" w:firstRowLastColumn="0" w:lastRowFirstColumn="0" w:lastRowLastColumn="0"/>
            <w:tcW w:w="855" w:type="dxa"/>
            <w:tcBorders>
              <w:top w:val="none" w:sz="0" w:space="0" w:color="auto"/>
              <w:left w:val="none" w:sz="0" w:space="0" w:color="auto"/>
              <w:bottom w:val="none" w:sz="0" w:space="0" w:color="auto"/>
              <w:right w:val="none" w:sz="0" w:space="0" w:color="auto"/>
            </w:tcBorders>
            <w:shd w:val="clear" w:color="auto" w:fill="E2EFD9" w:themeFill="accent6" w:themeFillTint="33"/>
          </w:tcPr>
          <w:p w14:paraId="6994BAA6" w14:textId="54D2AAD7" w:rsidR="00786F3D" w:rsidRPr="00260BA9" w:rsidRDefault="00786F3D" w:rsidP="00444516">
            <w:pPr>
              <w:jc w:val="center"/>
              <w:rPr>
                <w:rFonts w:ascii="Garamond" w:hAnsi="Garamond"/>
                <w:color w:val="1F4E79" w:themeColor="accent1" w:themeShade="80"/>
              </w:rPr>
            </w:pPr>
            <w:r>
              <w:rPr>
                <w:rFonts w:ascii="Garamond" w:hAnsi="Garamond"/>
                <w:color w:val="1F4E79" w:themeColor="accent1" w:themeShade="80"/>
              </w:rPr>
              <w:t>2024</w:t>
            </w:r>
          </w:p>
        </w:tc>
        <w:tc>
          <w:tcPr>
            <w:cnfStyle w:val="000100000000" w:firstRow="0" w:lastRow="0" w:firstColumn="0" w:lastColumn="1" w:oddVBand="0" w:evenVBand="0" w:oddHBand="0" w:evenHBand="0" w:firstRowFirstColumn="0" w:firstRowLastColumn="0" w:lastRowFirstColumn="0" w:lastRowLastColumn="0"/>
            <w:tcW w:w="855" w:type="dxa"/>
            <w:tcBorders>
              <w:top w:val="none" w:sz="0" w:space="0" w:color="auto"/>
              <w:left w:val="none" w:sz="0" w:space="0" w:color="auto"/>
              <w:bottom w:val="none" w:sz="0" w:space="0" w:color="auto"/>
              <w:right w:val="none" w:sz="0" w:space="0" w:color="auto"/>
            </w:tcBorders>
            <w:shd w:val="clear" w:color="auto" w:fill="FFFFFF" w:themeFill="background1"/>
          </w:tcPr>
          <w:p w14:paraId="38B6945D" w14:textId="69E61E73" w:rsidR="00786F3D" w:rsidRDefault="00786F3D" w:rsidP="00444516">
            <w:pPr>
              <w:jc w:val="center"/>
              <w:rPr>
                <w:rFonts w:ascii="Garamond" w:hAnsi="Garamond"/>
                <w:color w:val="1F4E79" w:themeColor="accent1" w:themeShade="80"/>
              </w:rPr>
            </w:pPr>
            <w:r>
              <w:rPr>
                <w:rFonts w:ascii="Garamond" w:hAnsi="Garamond"/>
                <w:color w:val="1F4E79" w:themeColor="accent1" w:themeShade="80"/>
              </w:rPr>
              <w:t>2025</w:t>
            </w:r>
          </w:p>
        </w:tc>
      </w:tr>
      <w:tr w:rsidR="00786F3D" w:rsidRPr="00260BA9" w14:paraId="7430FE86" w14:textId="4F668947" w:rsidTr="00786F3D">
        <w:trPr>
          <w:cnfStyle w:val="010000000000" w:firstRow="0" w:lastRow="1" w:firstColumn="0" w:lastColumn="0" w:oddVBand="0" w:evenVBand="0" w:oddHBand="0" w:evenHBand="0" w:firstRowFirstColumn="0" w:firstRowLastColumn="0" w:lastRowFirstColumn="0" w:lastRowLastColumn="0"/>
          <w:trHeight w:val="1217"/>
          <w:jc w:val="center"/>
        </w:trPr>
        <w:tc>
          <w:tcPr>
            <w:cnfStyle w:val="001000000000" w:firstRow="0" w:lastRow="0" w:firstColumn="1" w:lastColumn="0" w:oddVBand="0" w:evenVBand="0" w:oddHBand="0" w:evenHBand="0" w:firstRowFirstColumn="0" w:firstRowLastColumn="0" w:lastRowFirstColumn="0" w:lastRowLastColumn="0"/>
            <w:tcW w:w="4736" w:type="dxa"/>
            <w:vMerge/>
            <w:tcBorders>
              <w:top w:val="none" w:sz="0" w:space="0" w:color="auto"/>
              <w:left w:val="none" w:sz="0" w:space="0" w:color="auto"/>
              <w:bottom w:val="none" w:sz="0" w:space="0" w:color="auto"/>
              <w:right w:val="none" w:sz="0" w:space="0" w:color="auto"/>
            </w:tcBorders>
            <w:shd w:val="clear" w:color="auto" w:fill="E2EFD9" w:themeFill="accent6" w:themeFillTint="33"/>
            <w:hideMark/>
          </w:tcPr>
          <w:p w14:paraId="5633A824" w14:textId="77777777" w:rsidR="00786F3D" w:rsidRPr="00260BA9" w:rsidRDefault="00786F3D" w:rsidP="009856B6">
            <w:pPr>
              <w:rPr>
                <w:rFonts w:ascii="Garamond" w:hAnsi="Garamond"/>
                <w:color w:val="1F4E79" w:themeColor="accent1" w:themeShade="80"/>
              </w:rPr>
            </w:pPr>
          </w:p>
        </w:tc>
        <w:tc>
          <w:tcPr>
            <w:cnfStyle w:val="000010000000" w:firstRow="0" w:lastRow="0" w:firstColumn="0" w:lastColumn="0" w:oddVBand="1" w:evenVBand="0" w:oddHBand="0" w:evenHBand="0" w:firstRowFirstColumn="0" w:firstRowLastColumn="0" w:lastRowFirstColumn="0" w:lastRowLastColumn="0"/>
            <w:tcW w:w="855"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0EBC681A" w14:textId="514812EF" w:rsidR="00786F3D" w:rsidRPr="00260BA9" w:rsidRDefault="00786F3D" w:rsidP="00444516">
            <w:pPr>
              <w:jc w:val="center"/>
              <w:rPr>
                <w:rFonts w:ascii="Garamond" w:hAnsi="Garamond"/>
                <w:color w:val="1F4E79" w:themeColor="accent1" w:themeShade="80"/>
              </w:rPr>
            </w:pPr>
            <w:r>
              <w:rPr>
                <w:rFonts w:ascii="Garamond" w:hAnsi="Garamond"/>
                <w:color w:val="1F4E79" w:themeColor="accent1" w:themeShade="80"/>
              </w:rPr>
              <w:t>1888</w:t>
            </w:r>
          </w:p>
        </w:tc>
        <w:tc>
          <w:tcPr>
            <w:cnfStyle w:val="000100000000" w:firstRow="0" w:lastRow="0" w:firstColumn="0" w:lastColumn="1" w:oddVBand="0" w:evenVBand="0" w:oddHBand="0" w:evenHBand="0" w:firstRowFirstColumn="0" w:firstRowLastColumn="0" w:lastRowFirstColumn="0" w:lastRowLastColumn="0"/>
            <w:tcW w:w="855" w:type="dxa"/>
            <w:tcBorders>
              <w:top w:val="none" w:sz="0" w:space="0" w:color="auto"/>
              <w:left w:val="none" w:sz="0" w:space="0" w:color="auto"/>
              <w:bottom w:val="none" w:sz="0" w:space="0" w:color="auto"/>
              <w:right w:val="none" w:sz="0" w:space="0" w:color="auto"/>
            </w:tcBorders>
            <w:shd w:val="clear" w:color="auto" w:fill="FFFFFF" w:themeFill="background1"/>
            <w:vAlign w:val="center"/>
          </w:tcPr>
          <w:p w14:paraId="2BAD4C4D" w14:textId="02B6383E" w:rsidR="00786F3D" w:rsidRDefault="00786F3D" w:rsidP="00444516">
            <w:pPr>
              <w:jc w:val="center"/>
              <w:rPr>
                <w:rFonts w:ascii="Garamond" w:hAnsi="Garamond"/>
                <w:color w:val="1F4E79" w:themeColor="accent1" w:themeShade="80"/>
              </w:rPr>
            </w:pPr>
            <w:r>
              <w:rPr>
                <w:rFonts w:ascii="Garamond" w:hAnsi="Garamond"/>
                <w:color w:val="1F4E79" w:themeColor="accent1" w:themeShade="80"/>
              </w:rPr>
              <w:t>2003</w:t>
            </w:r>
          </w:p>
        </w:tc>
      </w:tr>
    </w:tbl>
    <w:p w14:paraId="16A14B13" w14:textId="77777777" w:rsidR="009856B6" w:rsidRPr="00260BA9" w:rsidRDefault="009856B6" w:rsidP="009856B6">
      <w:pPr>
        <w:rPr>
          <w:rFonts w:ascii="Garamond" w:hAnsi="Garamond"/>
          <w:bCs/>
          <w:color w:val="1F4E79" w:themeColor="accent1" w:themeShade="80"/>
        </w:rPr>
      </w:pPr>
    </w:p>
    <w:p w14:paraId="77143089" w14:textId="02CB9887" w:rsidR="006365B2" w:rsidRPr="006365B2" w:rsidRDefault="007D1DBD" w:rsidP="006365B2">
      <w:pPr>
        <w:rPr>
          <w:rFonts w:ascii="Garamond" w:hAnsi="Garamond"/>
          <w:bCs/>
          <w:color w:val="1F4E79" w:themeColor="accent1" w:themeShade="80"/>
        </w:rPr>
      </w:pPr>
      <w:r>
        <w:rPr>
          <w:rFonts w:ascii="Garamond" w:hAnsi="Garamond"/>
          <w:bCs/>
          <w:color w:val="1F4E79" w:themeColor="accent1" w:themeShade="80"/>
        </w:rPr>
        <w:t>2025. évben a 2024</w:t>
      </w:r>
      <w:r w:rsidR="00AE1AE6">
        <w:rPr>
          <w:rFonts w:ascii="Garamond" w:hAnsi="Garamond"/>
          <w:bCs/>
          <w:color w:val="1F4E79" w:themeColor="accent1" w:themeShade="80"/>
        </w:rPr>
        <w:t>.</w:t>
      </w:r>
      <w:r w:rsidR="006365B2" w:rsidRPr="006365B2">
        <w:rPr>
          <w:rFonts w:ascii="Garamond" w:hAnsi="Garamond"/>
          <w:bCs/>
          <w:color w:val="1F4E79" w:themeColor="accent1" w:themeShade="80"/>
        </w:rPr>
        <w:t xml:space="preserve"> évi megállapítások számához viszonyítva az igénylők számában 3 %-os növekedés, a jogosul</w:t>
      </w:r>
      <w:r w:rsidR="006365B2">
        <w:rPr>
          <w:rFonts w:ascii="Garamond" w:hAnsi="Garamond"/>
          <w:bCs/>
          <w:color w:val="1F4E79" w:themeColor="accent1" w:themeShade="80"/>
        </w:rPr>
        <w:t xml:space="preserve">tság megállapítása tekintetében </w:t>
      </w:r>
      <w:r w:rsidR="006365B2" w:rsidRPr="006365B2">
        <w:rPr>
          <w:rFonts w:ascii="Garamond" w:hAnsi="Garamond"/>
          <w:bCs/>
          <w:color w:val="1F4E79" w:themeColor="accent1" w:themeShade="80"/>
        </w:rPr>
        <w:t>1</w:t>
      </w:r>
      <w:r>
        <w:rPr>
          <w:rFonts w:ascii="Garamond" w:hAnsi="Garamond"/>
          <w:bCs/>
          <w:color w:val="1F4E79" w:themeColor="accent1" w:themeShade="80"/>
        </w:rPr>
        <w:t>4%-os növekedés</w:t>
      </w:r>
      <w:r w:rsidR="006365B2" w:rsidRPr="006365B2">
        <w:rPr>
          <w:rFonts w:ascii="Garamond" w:hAnsi="Garamond"/>
          <w:bCs/>
          <w:color w:val="1F4E79" w:themeColor="accent1" w:themeShade="80"/>
        </w:rPr>
        <w:t xml:space="preserve"> volt tapasztalható. A jogosultságot szerzett gyermekek száma pedig az előző évhez képest</w:t>
      </w:r>
      <w:r>
        <w:rPr>
          <w:rFonts w:ascii="Garamond" w:hAnsi="Garamond"/>
          <w:bCs/>
          <w:color w:val="1F4E79" w:themeColor="accent1" w:themeShade="80"/>
        </w:rPr>
        <w:t xml:space="preserve"> alig 1</w:t>
      </w:r>
      <w:r w:rsidR="006365B2" w:rsidRPr="006365B2">
        <w:rPr>
          <w:rFonts w:ascii="Garamond" w:hAnsi="Garamond"/>
          <w:bCs/>
          <w:color w:val="1F4E79" w:themeColor="accent1" w:themeShade="80"/>
        </w:rPr>
        <w:t xml:space="preserve"> %-al nőtt. Figyelembe véve az előző két év adatait megállapítható, hogy nagyobb számszaki eltérés nincs, aminek oka, hogy a jogszabályban rögzített jogosultsági jövedelemhatárok évek óta változatlanok és vélelmezhetően ugyanaz a szűk kör tud jogosultságot szerezni a rendszeres gyermekvédelmi kedvezményre. </w:t>
      </w:r>
    </w:p>
    <w:p w14:paraId="2B44E59B" w14:textId="1C25137C" w:rsidR="006365B2" w:rsidRDefault="006365B2" w:rsidP="009856B6">
      <w:pPr>
        <w:rPr>
          <w:rFonts w:ascii="Garamond" w:hAnsi="Garamond"/>
          <w:bCs/>
          <w:color w:val="1F4E79" w:themeColor="accent1" w:themeShade="80"/>
        </w:rPr>
      </w:pPr>
    </w:p>
    <w:p w14:paraId="4A0D1524" w14:textId="77777777" w:rsidR="00DD5EBC" w:rsidRDefault="00DD5EBC" w:rsidP="009856B6">
      <w:pPr>
        <w:rPr>
          <w:rFonts w:ascii="Garamond" w:hAnsi="Garamond"/>
          <w:bCs/>
          <w:color w:val="1F4E79" w:themeColor="accent1" w:themeShade="80"/>
        </w:rPr>
      </w:pPr>
    </w:p>
    <w:p w14:paraId="6510D526" w14:textId="77777777" w:rsidR="00DD5EBC" w:rsidRDefault="00DD5EBC" w:rsidP="009856B6">
      <w:pPr>
        <w:rPr>
          <w:rFonts w:ascii="Garamond" w:hAnsi="Garamond"/>
          <w:bCs/>
          <w:color w:val="1F4E79" w:themeColor="accent1" w:themeShade="80"/>
        </w:rPr>
      </w:pPr>
    </w:p>
    <w:p w14:paraId="4F59D74B" w14:textId="77777777" w:rsidR="00DD5EBC" w:rsidRDefault="00DD5EBC" w:rsidP="009856B6">
      <w:pPr>
        <w:rPr>
          <w:rFonts w:ascii="Garamond" w:hAnsi="Garamond"/>
          <w:bCs/>
          <w:color w:val="1F4E79" w:themeColor="accent1" w:themeShade="80"/>
        </w:rPr>
      </w:pPr>
    </w:p>
    <w:p w14:paraId="1EB4773C" w14:textId="34B2EDCE" w:rsidR="009856B6" w:rsidRPr="00260BA9" w:rsidRDefault="009856B6" w:rsidP="009856B6">
      <w:pPr>
        <w:rPr>
          <w:rFonts w:ascii="Garamond" w:hAnsi="Garamond"/>
          <w:bCs/>
          <w:color w:val="1F4E79" w:themeColor="accent1" w:themeShade="80"/>
        </w:rPr>
      </w:pPr>
      <w:r w:rsidRPr="00260BA9">
        <w:rPr>
          <w:rFonts w:ascii="Garamond" w:hAnsi="Garamond"/>
          <w:bCs/>
          <w:color w:val="1F4E79" w:themeColor="accent1" w:themeShade="80"/>
        </w:rPr>
        <w:lastRenderedPageBreak/>
        <w:t>A rendszeres gyermekvédelmi kedvezménnyel egyidejűleg megállapított hátrányos-, és halmozottan hátrányos helyzetűek száma:</w:t>
      </w:r>
    </w:p>
    <w:p w14:paraId="0C4EEC5A" w14:textId="77777777" w:rsidR="009856B6" w:rsidRPr="00260BA9" w:rsidRDefault="009856B6" w:rsidP="009856B6">
      <w:pPr>
        <w:rPr>
          <w:rFonts w:ascii="Garamond" w:hAnsi="Garamond"/>
          <w:bCs/>
          <w:color w:val="1F4E79" w:themeColor="accent1" w:themeShade="80"/>
        </w:rPr>
      </w:pPr>
    </w:p>
    <w:tbl>
      <w:tblPr>
        <w:tblStyle w:val="Vilgosrnykols3jellszn"/>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8"/>
        <w:gridCol w:w="1134"/>
        <w:gridCol w:w="1134"/>
        <w:gridCol w:w="1134"/>
        <w:gridCol w:w="1275"/>
        <w:gridCol w:w="1276"/>
        <w:gridCol w:w="1316"/>
      </w:tblGrid>
      <w:tr w:rsidR="009856B6" w:rsidRPr="00260BA9" w14:paraId="79BB523F" w14:textId="77777777" w:rsidTr="001C5BF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8" w:type="dxa"/>
            <w:tcBorders>
              <w:top w:val="none" w:sz="0" w:space="0" w:color="auto"/>
              <w:left w:val="none" w:sz="0" w:space="0" w:color="auto"/>
              <w:bottom w:val="single" w:sz="4" w:space="0" w:color="auto"/>
              <w:right w:val="none" w:sz="0" w:space="0" w:color="auto"/>
            </w:tcBorders>
            <w:shd w:val="clear" w:color="auto" w:fill="E2EFD9" w:themeFill="accent6" w:themeFillTint="33"/>
            <w:vAlign w:val="center"/>
            <w:hideMark/>
          </w:tcPr>
          <w:p w14:paraId="4ACDEAF9" w14:textId="77777777" w:rsidR="009856B6" w:rsidRPr="00260BA9" w:rsidRDefault="009856B6" w:rsidP="00444516">
            <w:pPr>
              <w:jc w:val="left"/>
              <w:rPr>
                <w:rFonts w:ascii="Garamond" w:hAnsi="Garamond"/>
                <w:color w:val="1F4E79" w:themeColor="accent1" w:themeShade="80"/>
              </w:rPr>
            </w:pPr>
            <w:r w:rsidRPr="00260BA9">
              <w:rPr>
                <w:rFonts w:ascii="Garamond" w:hAnsi="Garamond"/>
                <w:color w:val="1F4E79" w:themeColor="accent1" w:themeShade="80"/>
              </w:rPr>
              <w:t>Hátrányos helyzet megállapítása</w:t>
            </w:r>
          </w:p>
        </w:tc>
        <w:tc>
          <w:tcPr>
            <w:cnfStyle w:val="000010000000" w:firstRow="0" w:lastRow="0" w:firstColumn="0" w:lastColumn="0" w:oddVBand="1" w:evenVBand="0" w:oddHBand="0" w:evenHBand="0" w:firstRowFirstColumn="0" w:firstRowLastColumn="0" w:lastRowFirstColumn="0" w:lastRowLastColumn="0"/>
            <w:tcW w:w="1134" w:type="dxa"/>
            <w:tcBorders>
              <w:top w:val="none" w:sz="0" w:space="0" w:color="auto"/>
              <w:left w:val="none" w:sz="0" w:space="0" w:color="auto"/>
              <w:bottom w:val="single" w:sz="4" w:space="0" w:color="auto"/>
              <w:right w:val="none" w:sz="0" w:space="0" w:color="auto"/>
            </w:tcBorders>
            <w:shd w:val="clear" w:color="auto" w:fill="E2EFD9" w:themeFill="accent6" w:themeFillTint="33"/>
            <w:vAlign w:val="center"/>
            <w:hideMark/>
          </w:tcPr>
          <w:p w14:paraId="58BC27B9" w14:textId="77777777" w:rsidR="009856B6" w:rsidRPr="00260BA9" w:rsidRDefault="009856B6" w:rsidP="00444516">
            <w:pPr>
              <w:jc w:val="center"/>
              <w:rPr>
                <w:rFonts w:ascii="Garamond" w:hAnsi="Garamond"/>
                <w:color w:val="1F4E79" w:themeColor="accent1" w:themeShade="80"/>
              </w:rPr>
            </w:pPr>
            <w:r w:rsidRPr="00260BA9">
              <w:rPr>
                <w:rFonts w:ascii="Garamond" w:hAnsi="Garamond"/>
                <w:color w:val="1F4E79" w:themeColor="accent1" w:themeShade="80"/>
              </w:rPr>
              <w:t>3 év alatti</w:t>
            </w:r>
          </w:p>
        </w:tc>
        <w:tc>
          <w:tcPr>
            <w:tcW w:w="1134" w:type="dxa"/>
            <w:tcBorders>
              <w:top w:val="none" w:sz="0" w:space="0" w:color="auto"/>
              <w:left w:val="none" w:sz="0" w:space="0" w:color="auto"/>
              <w:bottom w:val="single" w:sz="4" w:space="0" w:color="auto"/>
              <w:right w:val="none" w:sz="0" w:space="0" w:color="auto"/>
            </w:tcBorders>
            <w:shd w:val="clear" w:color="auto" w:fill="E2EFD9" w:themeFill="accent6" w:themeFillTint="33"/>
            <w:vAlign w:val="center"/>
            <w:hideMark/>
          </w:tcPr>
          <w:p w14:paraId="454CD92C" w14:textId="77777777" w:rsidR="009856B6" w:rsidRPr="00260BA9" w:rsidRDefault="009856B6" w:rsidP="00444516">
            <w:pPr>
              <w:jc w:val="center"/>
              <w:cnfStyle w:val="100000000000" w:firstRow="1"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 xml:space="preserve">3 év és </w:t>
            </w:r>
            <w:r w:rsidRPr="00260BA9">
              <w:rPr>
                <w:rFonts w:ascii="Garamond" w:hAnsi="Garamond"/>
                <w:color w:val="1F4E79" w:themeColor="accent1" w:themeShade="80"/>
              </w:rPr>
              <w:br/>
              <w:t>6 év között</w:t>
            </w:r>
          </w:p>
        </w:tc>
        <w:tc>
          <w:tcPr>
            <w:cnfStyle w:val="000010000000" w:firstRow="0" w:lastRow="0" w:firstColumn="0" w:lastColumn="0" w:oddVBand="1" w:evenVBand="0" w:oddHBand="0" w:evenHBand="0" w:firstRowFirstColumn="0" w:firstRowLastColumn="0" w:lastRowFirstColumn="0" w:lastRowLastColumn="0"/>
            <w:tcW w:w="1134" w:type="dxa"/>
            <w:tcBorders>
              <w:top w:val="none" w:sz="0" w:space="0" w:color="auto"/>
              <w:left w:val="none" w:sz="0" w:space="0" w:color="auto"/>
              <w:bottom w:val="single" w:sz="4" w:space="0" w:color="auto"/>
              <w:right w:val="none" w:sz="0" w:space="0" w:color="auto"/>
            </w:tcBorders>
            <w:shd w:val="clear" w:color="auto" w:fill="E2EFD9" w:themeFill="accent6" w:themeFillTint="33"/>
            <w:vAlign w:val="center"/>
            <w:hideMark/>
          </w:tcPr>
          <w:p w14:paraId="30343537" w14:textId="77777777" w:rsidR="009856B6" w:rsidRPr="00260BA9" w:rsidRDefault="009856B6" w:rsidP="00444516">
            <w:pPr>
              <w:jc w:val="center"/>
              <w:rPr>
                <w:rFonts w:ascii="Garamond" w:hAnsi="Garamond"/>
                <w:color w:val="1F4E79" w:themeColor="accent1" w:themeShade="80"/>
              </w:rPr>
            </w:pPr>
            <w:r w:rsidRPr="00260BA9">
              <w:rPr>
                <w:rFonts w:ascii="Garamond" w:hAnsi="Garamond"/>
                <w:color w:val="1F4E79" w:themeColor="accent1" w:themeShade="80"/>
              </w:rPr>
              <w:t xml:space="preserve">6 év és </w:t>
            </w:r>
            <w:r w:rsidRPr="00260BA9">
              <w:rPr>
                <w:rFonts w:ascii="Garamond" w:hAnsi="Garamond"/>
                <w:color w:val="1F4E79" w:themeColor="accent1" w:themeShade="80"/>
              </w:rPr>
              <w:br/>
              <w:t>13 év között</w:t>
            </w:r>
          </w:p>
        </w:tc>
        <w:tc>
          <w:tcPr>
            <w:tcW w:w="1275" w:type="dxa"/>
            <w:tcBorders>
              <w:top w:val="none" w:sz="0" w:space="0" w:color="auto"/>
              <w:left w:val="none" w:sz="0" w:space="0" w:color="auto"/>
              <w:bottom w:val="single" w:sz="4" w:space="0" w:color="auto"/>
              <w:right w:val="none" w:sz="0" w:space="0" w:color="auto"/>
            </w:tcBorders>
            <w:shd w:val="clear" w:color="auto" w:fill="E2EFD9" w:themeFill="accent6" w:themeFillTint="33"/>
            <w:vAlign w:val="center"/>
            <w:hideMark/>
          </w:tcPr>
          <w:p w14:paraId="5DEA5CB7" w14:textId="77777777" w:rsidR="009856B6" w:rsidRPr="00260BA9" w:rsidRDefault="009856B6" w:rsidP="00444516">
            <w:pPr>
              <w:jc w:val="center"/>
              <w:cnfStyle w:val="100000000000" w:firstRow="1"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 xml:space="preserve">13 év és </w:t>
            </w:r>
            <w:r w:rsidRPr="00260BA9">
              <w:rPr>
                <w:rFonts w:ascii="Garamond" w:hAnsi="Garamond"/>
                <w:color w:val="1F4E79" w:themeColor="accent1" w:themeShade="80"/>
              </w:rPr>
              <w:br/>
              <w:t>18 év között</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single" w:sz="4" w:space="0" w:color="auto"/>
              <w:right w:val="none" w:sz="0" w:space="0" w:color="auto"/>
            </w:tcBorders>
            <w:shd w:val="clear" w:color="auto" w:fill="E2EFD9" w:themeFill="accent6" w:themeFillTint="33"/>
            <w:vAlign w:val="center"/>
            <w:hideMark/>
          </w:tcPr>
          <w:p w14:paraId="02F3BB3D" w14:textId="77777777" w:rsidR="009856B6" w:rsidRPr="00260BA9" w:rsidRDefault="009856B6" w:rsidP="00444516">
            <w:pPr>
              <w:jc w:val="center"/>
              <w:rPr>
                <w:rFonts w:ascii="Garamond" w:hAnsi="Garamond"/>
                <w:color w:val="1F4E79" w:themeColor="accent1" w:themeShade="80"/>
              </w:rPr>
            </w:pPr>
            <w:r w:rsidRPr="00260BA9">
              <w:rPr>
                <w:rFonts w:ascii="Garamond" w:hAnsi="Garamond"/>
                <w:color w:val="1F4E79" w:themeColor="accent1" w:themeShade="80"/>
              </w:rPr>
              <w:t>Nagykorú</w:t>
            </w:r>
          </w:p>
        </w:tc>
        <w:tc>
          <w:tcPr>
            <w:cnfStyle w:val="000100000000" w:firstRow="0" w:lastRow="0" w:firstColumn="0" w:lastColumn="1" w:oddVBand="0" w:evenVBand="0" w:oddHBand="0" w:evenHBand="0" w:firstRowFirstColumn="0" w:firstRowLastColumn="0" w:lastRowFirstColumn="0" w:lastRowLastColumn="0"/>
            <w:tcW w:w="1316" w:type="dxa"/>
            <w:tcBorders>
              <w:top w:val="none" w:sz="0" w:space="0" w:color="auto"/>
              <w:left w:val="none" w:sz="0" w:space="0" w:color="auto"/>
              <w:bottom w:val="single" w:sz="4" w:space="0" w:color="auto"/>
              <w:right w:val="none" w:sz="0" w:space="0" w:color="auto"/>
            </w:tcBorders>
            <w:shd w:val="clear" w:color="auto" w:fill="E2EFD9" w:themeFill="accent6" w:themeFillTint="33"/>
            <w:vAlign w:val="center"/>
          </w:tcPr>
          <w:p w14:paraId="5B62D612" w14:textId="77777777" w:rsidR="009856B6" w:rsidRPr="00260BA9" w:rsidRDefault="009856B6" w:rsidP="00444516">
            <w:pPr>
              <w:jc w:val="center"/>
              <w:rPr>
                <w:rFonts w:ascii="Garamond" w:hAnsi="Garamond"/>
                <w:color w:val="1F4E79" w:themeColor="accent1" w:themeShade="80"/>
              </w:rPr>
            </w:pPr>
            <w:r w:rsidRPr="00260BA9">
              <w:rPr>
                <w:rFonts w:ascii="Garamond" w:hAnsi="Garamond"/>
                <w:color w:val="1F4E79" w:themeColor="accent1" w:themeShade="80"/>
              </w:rPr>
              <w:t>Összesen</w:t>
            </w:r>
          </w:p>
        </w:tc>
      </w:tr>
      <w:tr w:rsidR="006365B2" w:rsidRPr="00260BA9" w14:paraId="7A240AA0" w14:textId="77777777" w:rsidTr="001C5B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8" w:type="dxa"/>
            <w:tcBorders>
              <w:left w:val="single" w:sz="4" w:space="0" w:color="auto"/>
              <w:bottom w:val="single" w:sz="4" w:space="0" w:color="auto"/>
              <w:right w:val="single" w:sz="4" w:space="0" w:color="auto"/>
            </w:tcBorders>
            <w:shd w:val="clear" w:color="auto" w:fill="auto"/>
          </w:tcPr>
          <w:p w14:paraId="415D9E25" w14:textId="7AEA6010" w:rsidR="006365B2" w:rsidRPr="00260BA9" w:rsidRDefault="006365B2" w:rsidP="009856B6">
            <w:pPr>
              <w:rPr>
                <w:rFonts w:ascii="Garamond" w:hAnsi="Garamond"/>
                <w:color w:val="1F4E79" w:themeColor="accent1" w:themeShade="80"/>
              </w:rPr>
            </w:pPr>
            <w:r>
              <w:rPr>
                <w:rFonts w:ascii="Garamond" w:hAnsi="Garamond"/>
                <w:color w:val="1F4E79" w:themeColor="accent1" w:themeShade="80"/>
              </w:rPr>
              <w:t>2024</w:t>
            </w:r>
          </w:p>
        </w:tc>
        <w:tc>
          <w:tcPr>
            <w:cnfStyle w:val="000010000000" w:firstRow="0" w:lastRow="0" w:firstColumn="0" w:lastColumn="0" w:oddVBand="1"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88B7F3" w14:textId="361D799C" w:rsidR="006365B2" w:rsidRPr="00260BA9" w:rsidRDefault="00254C0C" w:rsidP="00444516">
            <w:pPr>
              <w:jc w:val="center"/>
              <w:rPr>
                <w:rFonts w:ascii="Garamond" w:hAnsi="Garamond"/>
                <w:color w:val="1F4E79" w:themeColor="accent1" w:themeShade="80"/>
              </w:rPr>
            </w:pPr>
            <w:r>
              <w:rPr>
                <w:rFonts w:ascii="Garamond" w:hAnsi="Garamond"/>
                <w:color w:val="1F4E79" w:themeColor="accent1" w:themeShade="80"/>
              </w:rPr>
              <w:t>1</w:t>
            </w:r>
          </w:p>
        </w:tc>
        <w:tc>
          <w:tcPr>
            <w:tcW w:w="1134" w:type="dxa"/>
            <w:tcBorders>
              <w:left w:val="single" w:sz="4" w:space="0" w:color="auto"/>
              <w:bottom w:val="single" w:sz="4" w:space="0" w:color="auto"/>
              <w:right w:val="single" w:sz="4" w:space="0" w:color="auto"/>
            </w:tcBorders>
            <w:shd w:val="clear" w:color="auto" w:fill="auto"/>
            <w:vAlign w:val="center"/>
          </w:tcPr>
          <w:p w14:paraId="7B05BC31" w14:textId="1A45760B" w:rsidR="006365B2" w:rsidRPr="00260BA9" w:rsidRDefault="00254C0C"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3</w:t>
            </w:r>
          </w:p>
        </w:tc>
        <w:tc>
          <w:tcPr>
            <w:cnfStyle w:val="000010000000" w:firstRow="0" w:lastRow="0" w:firstColumn="0" w:lastColumn="0" w:oddVBand="1"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1989E" w14:textId="2E47F854" w:rsidR="006365B2" w:rsidRPr="00260BA9" w:rsidRDefault="00254C0C" w:rsidP="00444516">
            <w:pPr>
              <w:jc w:val="center"/>
              <w:rPr>
                <w:rFonts w:ascii="Garamond" w:hAnsi="Garamond"/>
                <w:color w:val="1F4E79" w:themeColor="accent1" w:themeShade="80"/>
              </w:rPr>
            </w:pPr>
            <w:r>
              <w:rPr>
                <w:rFonts w:ascii="Garamond" w:hAnsi="Garamond"/>
                <w:color w:val="1F4E79" w:themeColor="accent1" w:themeShade="80"/>
              </w:rPr>
              <w:t>9</w:t>
            </w:r>
          </w:p>
        </w:tc>
        <w:tc>
          <w:tcPr>
            <w:tcW w:w="1275" w:type="dxa"/>
            <w:tcBorders>
              <w:left w:val="single" w:sz="4" w:space="0" w:color="auto"/>
              <w:bottom w:val="single" w:sz="4" w:space="0" w:color="auto"/>
              <w:right w:val="single" w:sz="4" w:space="0" w:color="auto"/>
            </w:tcBorders>
            <w:shd w:val="clear" w:color="auto" w:fill="auto"/>
            <w:vAlign w:val="center"/>
          </w:tcPr>
          <w:p w14:paraId="0C189FC5" w14:textId="6294E7A7" w:rsidR="006365B2" w:rsidRPr="00260BA9" w:rsidRDefault="00254C0C"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11</w:t>
            </w:r>
          </w:p>
        </w:tc>
        <w:tc>
          <w:tcPr>
            <w:cnfStyle w:val="000010000000" w:firstRow="0" w:lastRow="0" w:firstColumn="0" w:lastColumn="0" w:oddVBand="1" w:evenVBand="0" w:oddHBand="0" w:evenHBand="0" w:firstRowFirstColumn="0" w:firstRowLastColumn="0" w:lastRowFirstColumn="0" w:lastRowLastColumn="0"/>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B60F27" w14:textId="26077157" w:rsidR="006365B2" w:rsidRPr="00260BA9" w:rsidRDefault="00254C0C" w:rsidP="00444516">
            <w:pPr>
              <w:jc w:val="center"/>
              <w:rPr>
                <w:rFonts w:ascii="Garamond" w:hAnsi="Garamond"/>
                <w:color w:val="1F4E79" w:themeColor="accent1" w:themeShade="80"/>
              </w:rPr>
            </w:pPr>
            <w:r>
              <w:rPr>
                <w:rFonts w:ascii="Garamond" w:hAnsi="Garamond"/>
                <w:color w:val="1F4E79" w:themeColor="accent1" w:themeShade="80"/>
              </w:rPr>
              <w:t>0</w:t>
            </w:r>
          </w:p>
        </w:tc>
        <w:tc>
          <w:tcPr>
            <w:cnfStyle w:val="000100000000" w:firstRow="0" w:lastRow="0" w:firstColumn="0" w:lastColumn="1" w:oddVBand="0" w:evenVBand="0" w:oddHBand="0" w:evenHBand="0" w:firstRowFirstColumn="0" w:firstRowLastColumn="0" w:lastRowFirstColumn="0" w:lastRowLastColumn="0"/>
            <w:tcW w:w="1316" w:type="dxa"/>
            <w:tcBorders>
              <w:left w:val="single" w:sz="4" w:space="0" w:color="auto"/>
              <w:bottom w:val="single" w:sz="4" w:space="0" w:color="auto"/>
              <w:right w:val="single" w:sz="4" w:space="0" w:color="auto"/>
            </w:tcBorders>
            <w:shd w:val="clear" w:color="auto" w:fill="auto"/>
            <w:vAlign w:val="center"/>
          </w:tcPr>
          <w:p w14:paraId="0E7002B1" w14:textId="4EDFE397" w:rsidR="006365B2" w:rsidRPr="00260BA9" w:rsidRDefault="00254C0C" w:rsidP="00444516">
            <w:pPr>
              <w:jc w:val="center"/>
              <w:rPr>
                <w:rFonts w:ascii="Garamond" w:hAnsi="Garamond"/>
                <w:color w:val="1F4E79" w:themeColor="accent1" w:themeShade="80"/>
              </w:rPr>
            </w:pPr>
            <w:r>
              <w:rPr>
                <w:rFonts w:ascii="Garamond" w:hAnsi="Garamond"/>
                <w:color w:val="1F4E79" w:themeColor="accent1" w:themeShade="80"/>
              </w:rPr>
              <w:t>24</w:t>
            </w:r>
          </w:p>
        </w:tc>
      </w:tr>
      <w:tr w:rsidR="00617454" w:rsidRPr="00260BA9" w14:paraId="0AF6C329" w14:textId="77777777" w:rsidTr="001C5BFC">
        <w:trPr>
          <w:jc w:val="center"/>
        </w:trPr>
        <w:tc>
          <w:tcPr>
            <w:cnfStyle w:val="001000000000" w:firstRow="0" w:lastRow="0" w:firstColumn="1" w:lastColumn="0" w:oddVBand="0" w:evenVBand="0" w:oddHBand="0" w:evenHBand="0" w:firstRowFirstColumn="0" w:firstRowLastColumn="0" w:lastRowFirstColumn="0" w:lastRowLastColumn="0"/>
            <w:tcW w:w="1848" w:type="dxa"/>
            <w:tcBorders>
              <w:left w:val="single" w:sz="4" w:space="0" w:color="auto"/>
              <w:bottom w:val="single" w:sz="4" w:space="0" w:color="auto"/>
              <w:right w:val="single" w:sz="4" w:space="0" w:color="auto"/>
            </w:tcBorders>
            <w:shd w:val="clear" w:color="auto" w:fill="auto"/>
          </w:tcPr>
          <w:p w14:paraId="467BF93A" w14:textId="27F577EE" w:rsidR="00617454" w:rsidRDefault="00617454" w:rsidP="009856B6">
            <w:pPr>
              <w:rPr>
                <w:rFonts w:ascii="Garamond" w:hAnsi="Garamond"/>
                <w:color w:val="1F4E79" w:themeColor="accent1" w:themeShade="80"/>
              </w:rPr>
            </w:pPr>
            <w:r>
              <w:rPr>
                <w:rFonts w:ascii="Garamond" w:hAnsi="Garamond"/>
                <w:color w:val="1F4E79" w:themeColor="accent1" w:themeShade="80"/>
              </w:rPr>
              <w:t>2025</w:t>
            </w:r>
          </w:p>
        </w:tc>
        <w:tc>
          <w:tcPr>
            <w:cnfStyle w:val="000010000000" w:firstRow="0" w:lastRow="0" w:firstColumn="0" w:lastColumn="0" w:oddVBand="1"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14F6C5" w14:textId="56B83AF0" w:rsidR="00617454" w:rsidRDefault="00617454" w:rsidP="00444516">
            <w:pPr>
              <w:jc w:val="center"/>
              <w:rPr>
                <w:rFonts w:ascii="Garamond" w:hAnsi="Garamond"/>
                <w:color w:val="1F4E79" w:themeColor="accent1" w:themeShade="80"/>
              </w:rPr>
            </w:pPr>
            <w:r>
              <w:rPr>
                <w:rFonts w:ascii="Garamond" w:hAnsi="Garamond"/>
                <w:color w:val="1F4E79" w:themeColor="accent1" w:themeShade="80"/>
              </w:rPr>
              <w:t>1</w:t>
            </w:r>
          </w:p>
        </w:tc>
        <w:tc>
          <w:tcPr>
            <w:tcW w:w="1134" w:type="dxa"/>
            <w:tcBorders>
              <w:left w:val="single" w:sz="4" w:space="0" w:color="auto"/>
              <w:bottom w:val="single" w:sz="4" w:space="0" w:color="auto"/>
              <w:right w:val="single" w:sz="4" w:space="0" w:color="auto"/>
            </w:tcBorders>
            <w:shd w:val="clear" w:color="auto" w:fill="auto"/>
            <w:vAlign w:val="center"/>
          </w:tcPr>
          <w:p w14:paraId="484BAF18" w14:textId="30A7A8C2" w:rsidR="00617454" w:rsidRDefault="00617454"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3</w:t>
            </w:r>
          </w:p>
        </w:tc>
        <w:tc>
          <w:tcPr>
            <w:cnfStyle w:val="000010000000" w:firstRow="0" w:lastRow="0" w:firstColumn="0" w:lastColumn="0" w:oddVBand="1"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90928" w14:textId="0AB9D833" w:rsidR="00617454" w:rsidRDefault="00617454" w:rsidP="00444516">
            <w:pPr>
              <w:jc w:val="center"/>
              <w:rPr>
                <w:rFonts w:ascii="Garamond" w:hAnsi="Garamond"/>
                <w:color w:val="1F4E79" w:themeColor="accent1" w:themeShade="80"/>
              </w:rPr>
            </w:pPr>
            <w:r>
              <w:rPr>
                <w:rFonts w:ascii="Garamond" w:hAnsi="Garamond"/>
                <w:color w:val="1F4E79" w:themeColor="accent1" w:themeShade="80"/>
              </w:rPr>
              <w:t>10</w:t>
            </w:r>
          </w:p>
        </w:tc>
        <w:tc>
          <w:tcPr>
            <w:tcW w:w="1275" w:type="dxa"/>
            <w:tcBorders>
              <w:left w:val="single" w:sz="4" w:space="0" w:color="auto"/>
              <w:bottom w:val="single" w:sz="4" w:space="0" w:color="auto"/>
              <w:right w:val="single" w:sz="4" w:space="0" w:color="auto"/>
            </w:tcBorders>
            <w:shd w:val="clear" w:color="auto" w:fill="auto"/>
            <w:vAlign w:val="center"/>
          </w:tcPr>
          <w:p w14:paraId="16310A6B" w14:textId="0C2FB764" w:rsidR="00617454" w:rsidRDefault="00617454"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3</w:t>
            </w:r>
          </w:p>
        </w:tc>
        <w:tc>
          <w:tcPr>
            <w:cnfStyle w:val="000010000000" w:firstRow="0" w:lastRow="0" w:firstColumn="0" w:lastColumn="0" w:oddVBand="1" w:evenVBand="0" w:oddHBand="0" w:evenHBand="0" w:firstRowFirstColumn="0" w:firstRowLastColumn="0" w:lastRowFirstColumn="0" w:lastRowLastColumn="0"/>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6957E6" w14:textId="3D53E85E" w:rsidR="00617454" w:rsidRDefault="00617454" w:rsidP="00444516">
            <w:pPr>
              <w:jc w:val="center"/>
              <w:rPr>
                <w:rFonts w:ascii="Garamond" w:hAnsi="Garamond"/>
                <w:color w:val="1F4E79" w:themeColor="accent1" w:themeShade="80"/>
              </w:rPr>
            </w:pPr>
            <w:r>
              <w:rPr>
                <w:rFonts w:ascii="Garamond" w:hAnsi="Garamond"/>
                <w:color w:val="1F4E79" w:themeColor="accent1" w:themeShade="80"/>
              </w:rPr>
              <w:t>0</w:t>
            </w:r>
          </w:p>
        </w:tc>
        <w:tc>
          <w:tcPr>
            <w:cnfStyle w:val="000100000000" w:firstRow="0" w:lastRow="0" w:firstColumn="0" w:lastColumn="1" w:oddVBand="0" w:evenVBand="0" w:oddHBand="0" w:evenHBand="0" w:firstRowFirstColumn="0" w:firstRowLastColumn="0" w:lastRowFirstColumn="0" w:lastRowLastColumn="0"/>
            <w:tcW w:w="1316" w:type="dxa"/>
            <w:tcBorders>
              <w:left w:val="single" w:sz="4" w:space="0" w:color="auto"/>
              <w:bottom w:val="single" w:sz="4" w:space="0" w:color="auto"/>
              <w:right w:val="single" w:sz="4" w:space="0" w:color="auto"/>
            </w:tcBorders>
            <w:shd w:val="clear" w:color="auto" w:fill="auto"/>
            <w:vAlign w:val="center"/>
          </w:tcPr>
          <w:p w14:paraId="4E5E1920" w14:textId="77F8EBEF" w:rsidR="00617454" w:rsidRDefault="00617454" w:rsidP="00444516">
            <w:pPr>
              <w:jc w:val="center"/>
              <w:rPr>
                <w:rFonts w:ascii="Garamond" w:hAnsi="Garamond"/>
                <w:color w:val="1F4E79" w:themeColor="accent1" w:themeShade="80"/>
              </w:rPr>
            </w:pPr>
            <w:r>
              <w:rPr>
                <w:rFonts w:ascii="Garamond" w:hAnsi="Garamond"/>
                <w:color w:val="1F4E79" w:themeColor="accent1" w:themeShade="80"/>
              </w:rPr>
              <w:t>17</w:t>
            </w:r>
          </w:p>
        </w:tc>
      </w:tr>
      <w:tr w:rsidR="009856B6" w:rsidRPr="00260BA9" w14:paraId="5ADEA3B2" w14:textId="77777777" w:rsidTr="001C5B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1652672" w14:textId="77777777" w:rsidR="009856B6" w:rsidRPr="00260BA9" w:rsidRDefault="009856B6" w:rsidP="00444516">
            <w:pPr>
              <w:jc w:val="left"/>
              <w:rPr>
                <w:rFonts w:ascii="Garamond" w:hAnsi="Garamond"/>
                <w:color w:val="1F4E79" w:themeColor="accent1" w:themeShade="80"/>
              </w:rPr>
            </w:pPr>
            <w:r w:rsidRPr="00260BA9">
              <w:rPr>
                <w:rFonts w:ascii="Garamond" w:hAnsi="Garamond"/>
                <w:color w:val="1F4E79" w:themeColor="accent1" w:themeShade="80"/>
              </w:rPr>
              <w:t>Halmozottan hátrányos helyzet</w:t>
            </w:r>
          </w:p>
        </w:tc>
        <w:tc>
          <w:tcPr>
            <w:cnfStyle w:val="000010000000" w:firstRow="0" w:lastRow="0" w:firstColumn="0" w:lastColumn="0" w:oddVBand="1"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0809B50" w14:textId="77777777" w:rsidR="009856B6" w:rsidRPr="00260BA9" w:rsidRDefault="009856B6" w:rsidP="00444516">
            <w:pPr>
              <w:jc w:val="center"/>
              <w:rPr>
                <w:rFonts w:ascii="Garamond" w:hAnsi="Garamond"/>
                <w:b/>
                <w:color w:val="1F4E79" w:themeColor="accent1" w:themeShade="80"/>
              </w:rPr>
            </w:pPr>
            <w:r w:rsidRPr="00260BA9">
              <w:rPr>
                <w:rFonts w:ascii="Garamond" w:hAnsi="Garamond"/>
                <w:b/>
                <w:color w:val="1F4E79" w:themeColor="accent1" w:themeShade="80"/>
              </w:rPr>
              <w:t>3 év alatti</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0D31E60" w14:textId="77777777" w:rsidR="009856B6" w:rsidRPr="00260BA9" w:rsidRDefault="009856B6"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260BA9">
              <w:rPr>
                <w:rFonts w:ascii="Garamond" w:hAnsi="Garamond"/>
                <w:b/>
                <w:color w:val="1F4E79" w:themeColor="accent1" w:themeShade="80"/>
              </w:rPr>
              <w:t xml:space="preserve">3 év és </w:t>
            </w:r>
            <w:r w:rsidRPr="00260BA9">
              <w:rPr>
                <w:rFonts w:ascii="Garamond" w:hAnsi="Garamond"/>
                <w:b/>
                <w:color w:val="1F4E79" w:themeColor="accent1" w:themeShade="80"/>
              </w:rPr>
              <w:br/>
              <w:t>6 év között</w:t>
            </w:r>
          </w:p>
        </w:tc>
        <w:tc>
          <w:tcPr>
            <w:cnfStyle w:val="000010000000" w:firstRow="0" w:lastRow="0" w:firstColumn="0" w:lastColumn="0" w:oddVBand="1"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E40E696" w14:textId="77777777" w:rsidR="009856B6" w:rsidRPr="00260BA9" w:rsidRDefault="009856B6" w:rsidP="00444516">
            <w:pPr>
              <w:jc w:val="center"/>
              <w:rPr>
                <w:rFonts w:ascii="Garamond" w:hAnsi="Garamond"/>
                <w:b/>
                <w:color w:val="1F4E79" w:themeColor="accent1" w:themeShade="80"/>
              </w:rPr>
            </w:pPr>
            <w:r w:rsidRPr="00260BA9">
              <w:rPr>
                <w:rFonts w:ascii="Garamond" w:hAnsi="Garamond"/>
                <w:b/>
                <w:color w:val="1F4E79" w:themeColor="accent1" w:themeShade="80"/>
              </w:rPr>
              <w:t xml:space="preserve">6 év és </w:t>
            </w:r>
            <w:r w:rsidRPr="00260BA9">
              <w:rPr>
                <w:rFonts w:ascii="Garamond" w:hAnsi="Garamond"/>
                <w:b/>
                <w:color w:val="1F4E79" w:themeColor="accent1" w:themeShade="80"/>
              </w:rPr>
              <w:br/>
              <w:t>13 év között</w:t>
            </w:r>
          </w:p>
        </w:tc>
        <w:tc>
          <w:tcPr>
            <w:tcW w:w="127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ADACFF0" w14:textId="77777777" w:rsidR="009856B6" w:rsidRPr="00260BA9" w:rsidRDefault="009856B6"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260BA9">
              <w:rPr>
                <w:rFonts w:ascii="Garamond" w:hAnsi="Garamond"/>
                <w:b/>
                <w:color w:val="1F4E79" w:themeColor="accent1" w:themeShade="80"/>
              </w:rPr>
              <w:t>13 év és</w:t>
            </w:r>
            <w:r w:rsidRPr="00260BA9">
              <w:rPr>
                <w:rFonts w:ascii="Garamond" w:hAnsi="Garamond"/>
                <w:b/>
                <w:color w:val="1F4E79" w:themeColor="accent1" w:themeShade="80"/>
              </w:rPr>
              <w:br/>
              <w:t xml:space="preserve"> 18 év között</w:t>
            </w:r>
          </w:p>
        </w:tc>
        <w:tc>
          <w:tcPr>
            <w:cnfStyle w:val="000010000000" w:firstRow="0" w:lastRow="0" w:firstColumn="0" w:lastColumn="0" w:oddVBand="1" w:evenVBand="0" w:oddHBand="0" w:evenHBand="0" w:firstRowFirstColumn="0" w:firstRowLastColumn="0" w:lastRowFirstColumn="0" w:lastRowLastColumn="0"/>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76803CE" w14:textId="77777777" w:rsidR="009856B6" w:rsidRPr="00260BA9" w:rsidRDefault="009856B6" w:rsidP="00444516">
            <w:pPr>
              <w:jc w:val="center"/>
              <w:rPr>
                <w:rFonts w:ascii="Garamond" w:hAnsi="Garamond"/>
                <w:b/>
                <w:color w:val="1F4E79" w:themeColor="accent1" w:themeShade="80"/>
              </w:rPr>
            </w:pPr>
            <w:r w:rsidRPr="00260BA9">
              <w:rPr>
                <w:rFonts w:ascii="Garamond" w:hAnsi="Garamond"/>
                <w:b/>
                <w:color w:val="1F4E79" w:themeColor="accent1" w:themeShade="80"/>
              </w:rPr>
              <w:t>Nagykorú</w:t>
            </w:r>
          </w:p>
        </w:tc>
        <w:tc>
          <w:tcPr>
            <w:cnfStyle w:val="000100000000" w:firstRow="0" w:lastRow="0" w:firstColumn="0" w:lastColumn="1" w:oddVBand="0" w:evenVBand="0" w:oddHBand="0" w:evenHBand="0" w:firstRowFirstColumn="0" w:firstRowLastColumn="0" w:lastRowFirstColumn="0" w:lastRowLastColumn="0"/>
            <w:tcW w:w="131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C66B29B" w14:textId="77777777" w:rsidR="009856B6" w:rsidRPr="00260BA9" w:rsidRDefault="009856B6" w:rsidP="00444516">
            <w:pPr>
              <w:jc w:val="center"/>
              <w:rPr>
                <w:rFonts w:ascii="Garamond" w:hAnsi="Garamond"/>
                <w:color w:val="1F4E79" w:themeColor="accent1" w:themeShade="80"/>
              </w:rPr>
            </w:pPr>
            <w:r w:rsidRPr="00260BA9">
              <w:rPr>
                <w:rFonts w:ascii="Garamond" w:hAnsi="Garamond"/>
                <w:color w:val="1F4E79" w:themeColor="accent1" w:themeShade="80"/>
              </w:rPr>
              <w:t>Összesen</w:t>
            </w:r>
          </w:p>
        </w:tc>
      </w:tr>
      <w:tr w:rsidR="006365B2" w:rsidRPr="00260BA9" w14:paraId="402325DB" w14:textId="77777777" w:rsidTr="001C5BFC">
        <w:trPr>
          <w:jc w:val="center"/>
        </w:trPr>
        <w:tc>
          <w:tcPr>
            <w:cnfStyle w:val="001000000000" w:firstRow="0" w:lastRow="0" w:firstColumn="1" w:lastColumn="0" w:oddVBand="0" w:evenVBand="0" w:oddHBand="0" w:evenHBand="0" w:firstRowFirstColumn="0" w:firstRowLastColumn="0" w:lastRowFirstColumn="0" w:lastRowLastColumn="0"/>
            <w:tcW w:w="1848" w:type="dxa"/>
            <w:tcBorders>
              <w:top w:val="single" w:sz="4" w:space="0" w:color="auto"/>
              <w:left w:val="single" w:sz="4" w:space="0" w:color="auto"/>
              <w:bottom w:val="single" w:sz="4" w:space="0" w:color="auto"/>
              <w:right w:val="single" w:sz="4" w:space="0" w:color="auto"/>
            </w:tcBorders>
            <w:shd w:val="clear" w:color="auto" w:fill="auto"/>
          </w:tcPr>
          <w:p w14:paraId="080C7CA8" w14:textId="668B2B79" w:rsidR="006365B2" w:rsidRPr="00260BA9" w:rsidRDefault="006365B2" w:rsidP="009856B6">
            <w:pPr>
              <w:rPr>
                <w:rFonts w:ascii="Garamond" w:hAnsi="Garamond"/>
                <w:color w:val="1F4E79" w:themeColor="accent1" w:themeShade="80"/>
              </w:rPr>
            </w:pPr>
            <w:r>
              <w:rPr>
                <w:rFonts w:ascii="Garamond" w:hAnsi="Garamond"/>
                <w:color w:val="1F4E79" w:themeColor="accent1" w:themeShade="80"/>
              </w:rPr>
              <w:t>2024</w:t>
            </w:r>
          </w:p>
        </w:tc>
        <w:tc>
          <w:tcPr>
            <w:cnfStyle w:val="000010000000" w:firstRow="0" w:lastRow="0" w:firstColumn="0" w:lastColumn="0" w:oddVBand="1"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16FE6A" w14:textId="413FFE7D" w:rsidR="006365B2" w:rsidRPr="00617454" w:rsidRDefault="00254C0C" w:rsidP="00444516">
            <w:pPr>
              <w:jc w:val="center"/>
              <w:rPr>
                <w:rFonts w:ascii="Garamond" w:hAnsi="Garamond"/>
                <w:color w:val="1F4E79" w:themeColor="accent1" w:themeShade="80"/>
              </w:rPr>
            </w:pPr>
            <w:r w:rsidRPr="00617454">
              <w:rPr>
                <w:rFonts w:ascii="Garamond" w:hAnsi="Garamond"/>
                <w:color w:val="1F4E79" w:themeColor="accent1" w:themeShade="8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B09FE" w14:textId="4B5EB743" w:rsidR="006365B2" w:rsidRPr="00617454" w:rsidRDefault="00254C0C"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617454">
              <w:rPr>
                <w:rFonts w:ascii="Garamond" w:hAnsi="Garamond"/>
                <w:color w:val="1F4E79" w:themeColor="accent1" w:themeShade="80"/>
              </w:rPr>
              <w:t>0</w:t>
            </w:r>
          </w:p>
        </w:tc>
        <w:tc>
          <w:tcPr>
            <w:cnfStyle w:val="000010000000" w:firstRow="0" w:lastRow="0" w:firstColumn="0" w:lastColumn="0" w:oddVBand="1"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2B14D0" w14:textId="703F6D27" w:rsidR="006365B2" w:rsidRPr="00617454" w:rsidRDefault="00254C0C" w:rsidP="00444516">
            <w:pPr>
              <w:jc w:val="center"/>
              <w:rPr>
                <w:rFonts w:ascii="Garamond" w:hAnsi="Garamond"/>
                <w:color w:val="1F4E79" w:themeColor="accent1" w:themeShade="80"/>
              </w:rPr>
            </w:pPr>
            <w:r w:rsidRPr="00617454">
              <w:rPr>
                <w:rFonts w:ascii="Garamond" w:hAnsi="Garamond"/>
                <w:color w:val="1F4E79" w:themeColor="accent1" w:themeShade="8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CA4A9A" w14:textId="75FE6A92" w:rsidR="006365B2" w:rsidRPr="00617454" w:rsidRDefault="00254C0C"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617454">
              <w:rPr>
                <w:rFonts w:ascii="Garamond" w:hAnsi="Garamond"/>
                <w:color w:val="1F4E79" w:themeColor="accent1" w:themeShade="80"/>
              </w:rPr>
              <w:t>0</w:t>
            </w:r>
          </w:p>
        </w:tc>
        <w:tc>
          <w:tcPr>
            <w:cnfStyle w:val="000010000000" w:firstRow="0" w:lastRow="0" w:firstColumn="0" w:lastColumn="0" w:oddVBand="1" w:evenVBand="0" w:oddHBand="0" w:evenHBand="0" w:firstRowFirstColumn="0" w:firstRowLastColumn="0" w:lastRowFirstColumn="0" w:lastRowLastColumn="0"/>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9CC406" w14:textId="2EBF12CA" w:rsidR="006365B2" w:rsidRPr="00617454" w:rsidRDefault="00254C0C" w:rsidP="00444516">
            <w:pPr>
              <w:jc w:val="center"/>
              <w:rPr>
                <w:rFonts w:ascii="Garamond" w:hAnsi="Garamond"/>
                <w:color w:val="1F4E79" w:themeColor="accent1" w:themeShade="80"/>
              </w:rPr>
            </w:pPr>
            <w:r w:rsidRPr="00617454">
              <w:rPr>
                <w:rFonts w:ascii="Garamond" w:hAnsi="Garamond"/>
                <w:color w:val="1F4E79" w:themeColor="accent1" w:themeShade="80"/>
              </w:rPr>
              <w:t>0</w:t>
            </w:r>
          </w:p>
        </w:tc>
        <w:tc>
          <w:tcPr>
            <w:cnfStyle w:val="000100000000" w:firstRow="0" w:lastRow="0" w:firstColumn="0" w:lastColumn="1" w:oddVBand="0" w:evenVBand="0" w:oddHBand="0" w:evenHBand="0" w:firstRowFirstColumn="0" w:firstRowLastColumn="0" w:lastRowFirstColumn="0" w:lastRowLastColumn="0"/>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5C18D7FF" w14:textId="2550F4A5" w:rsidR="006365B2" w:rsidRPr="00617454" w:rsidRDefault="00254C0C" w:rsidP="00444516">
            <w:pPr>
              <w:jc w:val="center"/>
              <w:rPr>
                <w:rFonts w:ascii="Garamond" w:hAnsi="Garamond"/>
                <w:color w:val="1F4E79" w:themeColor="accent1" w:themeShade="80"/>
              </w:rPr>
            </w:pPr>
            <w:r w:rsidRPr="00617454">
              <w:rPr>
                <w:rFonts w:ascii="Garamond" w:hAnsi="Garamond"/>
                <w:color w:val="1F4E79" w:themeColor="accent1" w:themeShade="80"/>
              </w:rPr>
              <w:t>0</w:t>
            </w:r>
          </w:p>
        </w:tc>
      </w:tr>
      <w:tr w:rsidR="00617454" w:rsidRPr="00260BA9" w14:paraId="3A98C2A5" w14:textId="77777777" w:rsidTr="001C5BFC">
        <w:trPr>
          <w:cnfStyle w:val="010000000000" w:firstRow="0" w:lastRow="1"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8" w:type="dxa"/>
            <w:tcBorders>
              <w:top w:val="single" w:sz="4" w:space="0" w:color="auto"/>
              <w:left w:val="single" w:sz="4" w:space="0" w:color="auto"/>
              <w:bottom w:val="single" w:sz="4" w:space="0" w:color="auto"/>
              <w:right w:val="single" w:sz="4" w:space="0" w:color="auto"/>
            </w:tcBorders>
            <w:shd w:val="clear" w:color="auto" w:fill="auto"/>
          </w:tcPr>
          <w:p w14:paraId="0EB8030F" w14:textId="042D2EDC" w:rsidR="00617454" w:rsidRDefault="00617454" w:rsidP="009856B6">
            <w:pPr>
              <w:rPr>
                <w:rFonts w:ascii="Garamond" w:hAnsi="Garamond"/>
                <w:color w:val="1F4E79" w:themeColor="accent1" w:themeShade="80"/>
              </w:rPr>
            </w:pPr>
            <w:r>
              <w:rPr>
                <w:rFonts w:ascii="Garamond" w:hAnsi="Garamond"/>
                <w:color w:val="1F4E79" w:themeColor="accent1" w:themeShade="80"/>
              </w:rPr>
              <w:t>2025</w:t>
            </w:r>
          </w:p>
        </w:tc>
        <w:tc>
          <w:tcPr>
            <w:cnfStyle w:val="000010000000" w:firstRow="0" w:lastRow="0" w:firstColumn="0" w:lastColumn="0" w:oddVBand="1"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5A0342" w14:textId="0F5243B2" w:rsidR="00617454" w:rsidRPr="00254C0C" w:rsidRDefault="00617454" w:rsidP="00444516">
            <w:pPr>
              <w:jc w:val="center"/>
              <w:rPr>
                <w:rFonts w:ascii="Garamond" w:hAnsi="Garamond"/>
                <w:b w:val="0"/>
                <w:color w:val="1F4E79" w:themeColor="accent1" w:themeShade="80"/>
              </w:rPr>
            </w:pPr>
            <w:r>
              <w:rPr>
                <w:rFonts w:ascii="Garamond" w:hAnsi="Garamond"/>
                <w:b w:val="0"/>
                <w:color w:val="1F4E79" w:themeColor="accent1" w:themeShade="8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BC647" w14:textId="786F41AC" w:rsidR="00617454" w:rsidRPr="00254C0C" w:rsidRDefault="00617454" w:rsidP="00444516">
            <w:pPr>
              <w:jc w:val="center"/>
              <w:cnfStyle w:val="010000000000" w:firstRow="0" w:lastRow="1" w:firstColumn="0" w:lastColumn="0" w:oddVBand="0" w:evenVBand="0" w:oddHBand="0" w:evenHBand="0" w:firstRowFirstColumn="0" w:firstRowLastColumn="0" w:lastRowFirstColumn="0" w:lastRowLastColumn="0"/>
              <w:rPr>
                <w:rFonts w:ascii="Garamond" w:hAnsi="Garamond"/>
                <w:b w:val="0"/>
                <w:color w:val="1F4E79" w:themeColor="accent1" w:themeShade="80"/>
              </w:rPr>
            </w:pPr>
            <w:r>
              <w:rPr>
                <w:rFonts w:ascii="Garamond" w:hAnsi="Garamond"/>
                <w:b w:val="0"/>
                <w:color w:val="1F4E79" w:themeColor="accent1" w:themeShade="80"/>
              </w:rPr>
              <w:t>0</w:t>
            </w:r>
          </w:p>
        </w:tc>
        <w:tc>
          <w:tcPr>
            <w:cnfStyle w:val="000010000000" w:firstRow="0" w:lastRow="0" w:firstColumn="0" w:lastColumn="0" w:oddVBand="1"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280B0" w14:textId="47BEF018" w:rsidR="00617454" w:rsidRPr="00254C0C" w:rsidRDefault="00617454" w:rsidP="00444516">
            <w:pPr>
              <w:jc w:val="center"/>
              <w:rPr>
                <w:rFonts w:ascii="Garamond" w:hAnsi="Garamond"/>
                <w:b w:val="0"/>
                <w:color w:val="1F4E79" w:themeColor="accent1" w:themeShade="80"/>
              </w:rPr>
            </w:pPr>
            <w:r>
              <w:rPr>
                <w:rFonts w:ascii="Garamond" w:hAnsi="Garamond"/>
                <w:b w:val="0"/>
                <w:color w:val="1F4E79" w:themeColor="accent1" w:themeShade="8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7FB32F" w14:textId="008FC1A0" w:rsidR="00617454" w:rsidRPr="00254C0C" w:rsidRDefault="00617454" w:rsidP="00444516">
            <w:pPr>
              <w:jc w:val="center"/>
              <w:cnfStyle w:val="010000000000" w:firstRow="0" w:lastRow="1" w:firstColumn="0" w:lastColumn="0" w:oddVBand="0" w:evenVBand="0" w:oddHBand="0" w:evenHBand="0" w:firstRowFirstColumn="0" w:firstRowLastColumn="0" w:lastRowFirstColumn="0" w:lastRowLastColumn="0"/>
              <w:rPr>
                <w:rFonts w:ascii="Garamond" w:hAnsi="Garamond"/>
                <w:b w:val="0"/>
                <w:color w:val="1F4E79" w:themeColor="accent1" w:themeShade="80"/>
              </w:rPr>
            </w:pPr>
            <w:r>
              <w:rPr>
                <w:rFonts w:ascii="Garamond" w:hAnsi="Garamond"/>
                <w:b w:val="0"/>
                <w:color w:val="1F4E79" w:themeColor="accent1" w:themeShade="80"/>
              </w:rPr>
              <w:t>0</w:t>
            </w:r>
          </w:p>
        </w:tc>
        <w:tc>
          <w:tcPr>
            <w:cnfStyle w:val="000010000000" w:firstRow="0" w:lastRow="0" w:firstColumn="0" w:lastColumn="0" w:oddVBand="1" w:evenVBand="0" w:oddHBand="0" w:evenHBand="0" w:firstRowFirstColumn="0" w:firstRowLastColumn="0" w:lastRowFirstColumn="0" w:lastRowLastColumn="0"/>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09E458" w14:textId="49974178" w:rsidR="00617454" w:rsidRPr="00254C0C" w:rsidRDefault="00617454" w:rsidP="00444516">
            <w:pPr>
              <w:jc w:val="center"/>
              <w:rPr>
                <w:rFonts w:ascii="Garamond" w:hAnsi="Garamond"/>
                <w:b w:val="0"/>
                <w:color w:val="1F4E79" w:themeColor="accent1" w:themeShade="80"/>
              </w:rPr>
            </w:pPr>
            <w:r>
              <w:rPr>
                <w:rFonts w:ascii="Garamond" w:hAnsi="Garamond"/>
                <w:b w:val="0"/>
                <w:color w:val="1F4E79" w:themeColor="accent1" w:themeShade="80"/>
              </w:rPr>
              <w:t>0</w:t>
            </w:r>
          </w:p>
        </w:tc>
        <w:tc>
          <w:tcPr>
            <w:cnfStyle w:val="000100000000" w:firstRow="0" w:lastRow="0" w:firstColumn="0" w:lastColumn="1" w:oddVBand="0" w:evenVBand="0" w:oddHBand="0" w:evenHBand="0" w:firstRowFirstColumn="0" w:firstRowLastColumn="0" w:lastRowFirstColumn="0" w:lastRowLastColumn="0"/>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0489EEBF" w14:textId="0447F3CD" w:rsidR="00617454" w:rsidRPr="00617454" w:rsidRDefault="00617454" w:rsidP="00444516">
            <w:pPr>
              <w:jc w:val="center"/>
              <w:rPr>
                <w:rFonts w:ascii="Garamond" w:hAnsi="Garamond"/>
                <w:color w:val="1F4E79" w:themeColor="accent1" w:themeShade="80"/>
              </w:rPr>
            </w:pPr>
            <w:r w:rsidRPr="00617454">
              <w:rPr>
                <w:rFonts w:ascii="Garamond" w:hAnsi="Garamond"/>
                <w:color w:val="1F4E79" w:themeColor="accent1" w:themeShade="80"/>
              </w:rPr>
              <w:t>0</w:t>
            </w:r>
          </w:p>
        </w:tc>
      </w:tr>
    </w:tbl>
    <w:p w14:paraId="798925B0" w14:textId="493AEA97" w:rsidR="009856B6" w:rsidRPr="00260BA9" w:rsidRDefault="009856B6" w:rsidP="009856B6">
      <w:pPr>
        <w:rPr>
          <w:rFonts w:ascii="Garamond" w:hAnsi="Garamond"/>
          <w:bCs/>
          <w:color w:val="1F4E79" w:themeColor="accent1" w:themeShade="80"/>
        </w:rPr>
      </w:pPr>
    </w:p>
    <w:p w14:paraId="1D77D317" w14:textId="10BCDCB6" w:rsidR="009856B6" w:rsidRPr="00260BA9" w:rsidRDefault="009856B6" w:rsidP="009856B6">
      <w:pPr>
        <w:rPr>
          <w:rFonts w:ascii="Garamond" w:hAnsi="Garamond"/>
          <w:b/>
          <w:color w:val="1F4E79" w:themeColor="accent1" w:themeShade="80"/>
        </w:rPr>
      </w:pPr>
      <w:r w:rsidRPr="00260BA9">
        <w:rPr>
          <w:rFonts w:ascii="Garamond" w:hAnsi="Garamond"/>
          <w:b/>
          <w:color w:val="1F4E79" w:themeColor="accent1" w:themeShade="80"/>
        </w:rPr>
        <w:t xml:space="preserve">Ingyenes </w:t>
      </w:r>
      <w:r w:rsidR="007B1521">
        <w:rPr>
          <w:rFonts w:ascii="Garamond" w:hAnsi="Garamond"/>
          <w:b/>
          <w:color w:val="1F4E79" w:themeColor="accent1" w:themeShade="80"/>
        </w:rPr>
        <w:t>szünide</w:t>
      </w:r>
      <w:r w:rsidR="00846454" w:rsidRPr="00260BA9">
        <w:rPr>
          <w:rFonts w:ascii="Garamond" w:hAnsi="Garamond"/>
          <w:b/>
          <w:color w:val="1F4E79" w:themeColor="accent1" w:themeShade="80"/>
        </w:rPr>
        <w:t>i</w:t>
      </w:r>
      <w:r w:rsidRPr="00260BA9">
        <w:rPr>
          <w:rFonts w:ascii="Garamond" w:hAnsi="Garamond"/>
          <w:b/>
          <w:color w:val="1F4E79" w:themeColor="accent1" w:themeShade="80"/>
        </w:rPr>
        <w:t xml:space="preserve"> gyermek-étkeztetést igénylő hátrányos helyzetű</w:t>
      </w:r>
      <w:r w:rsidR="00840BCF">
        <w:rPr>
          <w:rFonts w:ascii="Garamond" w:hAnsi="Garamond"/>
          <w:b/>
          <w:color w:val="1F4E79" w:themeColor="accent1" w:themeShade="80"/>
        </w:rPr>
        <w:t>, vagy rendszeres gyermekvédelmi kedvezményben részesülő</w:t>
      </w:r>
      <w:r w:rsidRPr="00260BA9">
        <w:rPr>
          <w:rFonts w:ascii="Garamond" w:hAnsi="Garamond"/>
          <w:b/>
          <w:color w:val="1F4E79" w:themeColor="accent1" w:themeShade="80"/>
        </w:rPr>
        <w:t xml:space="preserve"> gyermekek száma</w:t>
      </w:r>
    </w:p>
    <w:p w14:paraId="18E9E077" w14:textId="77777777" w:rsidR="009856B6" w:rsidRPr="00260BA9" w:rsidRDefault="009856B6" w:rsidP="009856B6">
      <w:pPr>
        <w:rPr>
          <w:rFonts w:ascii="Garamond" w:hAnsi="Garamond"/>
          <w:bCs/>
          <w:color w:val="1F4E79" w:themeColor="accent1" w:themeShade="80"/>
        </w:rPr>
      </w:pPr>
    </w:p>
    <w:tbl>
      <w:tblPr>
        <w:tblStyle w:val="Listaszertblzat23jellszn"/>
        <w:tblW w:w="6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0"/>
        <w:gridCol w:w="1134"/>
        <w:gridCol w:w="998"/>
      </w:tblGrid>
      <w:tr w:rsidR="00054DCB" w:rsidRPr="00260BA9" w14:paraId="64DEAFBB" w14:textId="4A1EBC11" w:rsidTr="002D3A41">
        <w:trPr>
          <w:cnfStyle w:val="100000000000" w:firstRow="1" w:lastRow="0" w:firstColumn="0" w:lastColumn="0" w:oddVBand="0" w:evenVBand="0" w:oddHBand="0"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4830" w:type="dxa"/>
            <w:shd w:val="clear" w:color="auto" w:fill="auto"/>
          </w:tcPr>
          <w:p w14:paraId="5F54F72A" w14:textId="77777777" w:rsidR="00054DCB" w:rsidRPr="00260BA9" w:rsidRDefault="00054DCB" w:rsidP="009856B6">
            <w:pPr>
              <w:rPr>
                <w:rFonts w:ascii="Garamond" w:hAnsi="Garamond"/>
                <w:b w:val="0"/>
                <w:color w:val="1F4E79" w:themeColor="accent1" w:themeShade="80"/>
              </w:rPr>
            </w:pPr>
          </w:p>
        </w:tc>
        <w:tc>
          <w:tcPr>
            <w:cnfStyle w:val="000010000000" w:firstRow="0" w:lastRow="0" w:firstColumn="0" w:lastColumn="0" w:oddVBand="1" w:evenVBand="0" w:oddHBand="0" w:evenHBand="0" w:firstRowFirstColumn="0" w:firstRowLastColumn="0" w:lastRowFirstColumn="0" w:lastRowLastColumn="0"/>
            <w:tcW w:w="1134" w:type="dxa"/>
            <w:shd w:val="clear" w:color="auto" w:fill="FFFFFF" w:themeFill="background1"/>
          </w:tcPr>
          <w:p w14:paraId="4F6E4451" w14:textId="03BA8C6B"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2024</w:t>
            </w:r>
          </w:p>
        </w:tc>
        <w:tc>
          <w:tcPr>
            <w:cnfStyle w:val="000100000000" w:firstRow="0" w:lastRow="0" w:firstColumn="0" w:lastColumn="1" w:oddVBand="0" w:evenVBand="0" w:oddHBand="0" w:evenHBand="0" w:firstRowFirstColumn="0" w:firstRowLastColumn="0" w:lastRowFirstColumn="0" w:lastRowLastColumn="0"/>
            <w:tcW w:w="998" w:type="dxa"/>
            <w:shd w:val="clear" w:color="auto" w:fill="E2EFD9" w:themeFill="accent6" w:themeFillTint="33"/>
          </w:tcPr>
          <w:p w14:paraId="1821BD72" w14:textId="54B7A6D3"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2025</w:t>
            </w:r>
          </w:p>
        </w:tc>
      </w:tr>
      <w:tr w:rsidR="00054DCB" w:rsidRPr="00260BA9" w14:paraId="59BA2BCF" w14:textId="616D715D" w:rsidTr="002D3A41">
        <w:trPr>
          <w:cnfStyle w:val="000000100000" w:firstRow="0" w:lastRow="0" w:firstColumn="0" w:lastColumn="0" w:oddVBand="0" w:evenVBand="0" w:oddHBand="1"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4830" w:type="dxa"/>
            <w:shd w:val="clear" w:color="auto" w:fill="E2EFD9" w:themeFill="accent6" w:themeFillTint="33"/>
            <w:vAlign w:val="center"/>
            <w:hideMark/>
          </w:tcPr>
          <w:p w14:paraId="4E087D69" w14:textId="77777777" w:rsidR="00054DCB" w:rsidRPr="00260BA9" w:rsidRDefault="00054DCB" w:rsidP="009856B6">
            <w:pPr>
              <w:rPr>
                <w:rFonts w:ascii="Garamond" w:hAnsi="Garamond"/>
                <w:b w:val="0"/>
                <w:color w:val="1F4E79" w:themeColor="accent1" w:themeShade="80"/>
              </w:rPr>
            </w:pPr>
            <w:r w:rsidRPr="00260BA9">
              <w:rPr>
                <w:rFonts w:ascii="Garamond" w:hAnsi="Garamond"/>
                <w:color w:val="1F4E79" w:themeColor="accent1" w:themeShade="80"/>
              </w:rPr>
              <w:t>Tavaszi szünet</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E2EFD9" w:themeFill="accent6" w:themeFillTint="33"/>
          </w:tcPr>
          <w:p w14:paraId="2C159D24" w14:textId="269FE50B"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2</w:t>
            </w:r>
          </w:p>
        </w:tc>
        <w:tc>
          <w:tcPr>
            <w:cnfStyle w:val="000100000000" w:firstRow="0" w:lastRow="0" w:firstColumn="0" w:lastColumn="1" w:oddVBand="0" w:evenVBand="0" w:oddHBand="0" w:evenHBand="0" w:firstRowFirstColumn="0" w:firstRowLastColumn="0" w:lastRowFirstColumn="0" w:lastRowLastColumn="0"/>
            <w:tcW w:w="998" w:type="dxa"/>
            <w:shd w:val="clear" w:color="auto" w:fill="E2EFD9" w:themeFill="accent6" w:themeFillTint="33"/>
          </w:tcPr>
          <w:p w14:paraId="3EA2EA68" w14:textId="73B161E8"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1</w:t>
            </w:r>
          </w:p>
        </w:tc>
      </w:tr>
      <w:tr w:rsidR="00054DCB" w:rsidRPr="00260BA9" w14:paraId="2EB47F57" w14:textId="0B0767A9" w:rsidTr="002D3A41">
        <w:trPr>
          <w:trHeight w:val="275"/>
          <w:jc w:val="center"/>
        </w:trPr>
        <w:tc>
          <w:tcPr>
            <w:cnfStyle w:val="001000000000" w:firstRow="0" w:lastRow="0" w:firstColumn="1" w:lastColumn="0" w:oddVBand="0" w:evenVBand="0" w:oddHBand="0" w:evenHBand="0" w:firstRowFirstColumn="0" w:firstRowLastColumn="0" w:lastRowFirstColumn="0" w:lastRowLastColumn="0"/>
            <w:tcW w:w="4830" w:type="dxa"/>
            <w:shd w:val="clear" w:color="auto" w:fill="auto"/>
            <w:vAlign w:val="center"/>
            <w:hideMark/>
          </w:tcPr>
          <w:p w14:paraId="562F9929" w14:textId="77777777" w:rsidR="00054DCB" w:rsidRPr="00260BA9" w:rsidRDefault="00054DCB" w:rsidP="009856B6">
            <w:pPr>
              <w:rPr>
                <w:rFonts w:ascii="Garamond" w:hAnsi="Garamond"/>
                <w:b w:val="0"/>
                <w:color w:val="1F4E79" w:themeColor="accent1" w:themeShade="80"/>
              </w:rPr>
            </w:pPr>
            <w:r w:rsidRPr="00260BA9">
              <w:rPr>
                <w:rFonts w:ascii="Garamond" w:hAnsi="Garamond"/>
                <w:color w:val="1F4E79" w:themeColor="accent1" w:themeShade="80"/>
              </w:rPr>
              <w:t>Nyári szünet</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FFFFFF" w:themeFill="background1"/>
          </w:tcPr>
          <w:p w14:paraId="59FCFE84" w14:textId="7A5551C2"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10</w:t>
            </w:r>
          </w:p>
        </w:tc>
        <w:tc>
          <w:tcPr>
            <w:cnfStyle w:val="000100000000" w:firstRow="0" w:lastRow="0" w:firstColumn="0" w:lastColumn="1" w:oddVBand="0" w:evenVBand="0" w:oddHBand="0" w:evenHBand="0" w:firstRowFirstColumn="0" w:firstRowLastColumn="0" w:lastRowFirstColumn="0" w:lastRowLastColumn="0"/>
            <w:tcW w:w="998" w:type="dxa"/>
          </w:tcPr>
          <w:p w14:paraId="362063A3" w14:textId="55516BD9"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5</w:t>
            </w:r>
          </w:p>
        </w:tc>
      </w:tr>
      <w:tr w:rsidR="00054DCB" w:rsidRPr="00260BA9" w14:paraId="2BC989B0" w14:textId="139B2242" w:rsidTr="002D3A41">
        <w:trPr>
          <w:cnfStyle w:val="000000100000" w:firstRow="0" w:lastRow="0" w:firstColumn="0" w:lastColumn="0" w:oddVBand="0" w:evenVBand="0" w:oddHBand="1" w:evenHBand="0" w:firstRowFirstColumn="0" w:firstRowLastColumn="0" w:lastRowFirstColumn="0" w:lastRowLastColumn="0"/>
          <w:trHeight w:val="249"/>
          <w:jc w:val="center"/>
        </w:trPr>
        <w:tc>
          <w:tcPr>
            <w:cnfStyle w:val="001000000000" w:firstRow="0" w:lastRow="0" w:firstColumn="1" w:lastColumn="0" w:oddVBand="0" w:evenVBand="0" w:oddHBand="0" w:evenHBand="0" w:firstRowFirstColumn="0" w:firstRowLastColumn="0" w:lastRowFirstColumn="0" w:lastRowLastColumn="0"/>
            <w:tcW w:w="4830" w:type="dxa"/>
            <w:shd w:val="clear" w:color="auto" w:fill="E2EFD9" w:themeFill="accent6" w:themeFillTint="33"/>
            <w:vAlign w:val="center"/>
            <w:hideMark/>
          </w:tcPr>
          <w:p w14:paraId="5D85F7C2" w14:textId="77777777" w:rsidR="00054DCB" w:rsidRPr="00260BA9" w:rsidRDefault="00054DCB" w:rsidP="009856B6">
            <w:pPr>
              <w:rPr>
                <w:rFonts w:ascii="Garamond" w:hAnsi="Garamond"/>
                <w:b w:val="0"/>
                <w:color w:val="1F4E79" w:themeColor="accent1" w:themeShade="80"/>
              </w:rPr>
            </w:pPr>
            <w:r w:rsidRPr="00260BA9">
              <w:rPr>
                <w:rFonts w:ascii="Garamond" w:hAnsi="Garamond"/>
                <w:color w:val="1F4E79" w:themeColor="accent1" w:themeShade="80"/>
              </w:rPr>
              <w:t>Őszi szünet</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E2EFD9" w:themeFill="accent6" w:themeFillTint="33"/>
          </w:tcPr>
          <w:p w14:paraId="430BDAC4" w14:textId="7AF87A5E"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4</w:t>
            </w:r>
          </w:p>
        </w:tc>
        <w:tc>
          <w:tcPr>
            <w:cnfStyle w:val="000100000000" w:firstRow="0" w:lastRow="0" w:firstColumn="0" w:lastColumn="1" w:oddVBand="0" w:evenVBand="0" w:oddHBand="0" w:evenHBand="0" w:firstRowFirstColumn="0" w:firstRowLastColumn="0" w:lastRowFirstColumn="0" w:lastRowLastColumn="0"/>
            <w:tcW w:w="998" w:type="dxa"/>
            <w:shd w:val="clear" w:color="auto" w:fill="E2EFD9" w:themeFill="accent6" w:themeFillTint="33"/>
          </w:tcPr>
          <w:p w14:paraId="417E00BD" w14:textId="5964E166"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2</w:t>
            </w:r>
          </w:p>
        </w:tc>
      </w:tr>
      <w:tr w:rsidR="00054DCB" w:rsidRPr="00260BA9" w14:paraId="27615DF9" w14:textId="19EF266F" w:rsidTr="002D3A41">
        <w:trPr>
          <w:cnfStyle w:val="010000000000" w:firstRow="0" w:lastRow="1" w:firstColumn="0" w:lastColumn="0" w:oddVBand="0" w:evenVBand="0" w:oddHBand="0"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4830" w:type="dxa"/>
            <w:shd w:val="clear" w:color="auto" w:fill="auto"/>
            <w:vAlign w:val="center"/>
          </w:tcPr>
          <w:p w14:paraId="6DB3E064" w14:textId="77777777" w:rsidR="00054DCB" w:rsidRPr="00260BA9" w:rsidRDefault="00054DCB" w:rsidP="009856B6">
            <w:pPr>
              <w:rPr>
                <w:rFonts w:ascii="Garamond" w:hAnsi="Garamond"/>
                <w:b w:val="0"/>
                <w:color w:val="1F4E79" w:themeColor="accent1" w:themeShade="80"/>
              </w:rPr>
            </w:pPr>
            <w:r w:rsidRPr="00260BA9">
              <w:rPr>
                <w:rFonts w:ascii="Garamond" w:hAnsi="Garamond"/>
                <w:color w:val="1F4E79" w:themeColor="accent1" w:themeShade="80"/>
              </w:rPr>
              <w:t>Téli szünet</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FFFFFF" w:themeFill="background1"/>
          </w:tcPr>
          <w:p w14:paraId="487FF224" w14:textId="3E3FAEE5" w:rsidR="00054DCB" w:rsidRPr="00617454" w:rsidRDefault="00054DCB" w:rsidP="00444516">
            <w:pPr>
              <w:jc w:val="center"/>
              <w:rPr>
                <w:rFonts w:ascii="Garamond" w:hAnsi="Garamond"/>
                <w:b w:val="0"/>
                <w:color w:val="1F4E79" w:themeColor="accent1" w:themeShade="80"/>
              </w:rPr>
            </w:pPr>
            <w:r w:rsidRPr="00617454">
              <w:rPr>
                <w:rFonts w:ascii="Garamond" w:hAnsi="Garamond"/>
                <w:b w:val="0"/>
                <w:color w:val="1F4E79" w:themeColor="accent1" w:themeShade="80"/>
              </w:rPr>
              <w:t>2</w:t>
            </w:r>
          </w:p>
        </w:tc>
        <w:tc>
          <w:tcPr>
            <w:cnfStyle w:val="000100000000" w:firstRow="0" w:lastRow="0" w:firstColumn="0" w:lastColumn="1" w:oddVBand="0" w:evenVBand="0" w:oddHBand="0" w:evenHBand="0" w:firstRowFirstColumn="0" w:firstRowLastColumn="0" w:lastRowFirstColumn="0" w:lastRowLastColumn="0"/>
            <w:tcW w:w="998" w:type="dxa"/>
          </w:tcPr>
          <w:p w14:paraId="06A226A7" w14:textId="7B29F361"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1</w:t>
            </w:r>
          </w:p>
        </w:tc>
      </w:tr>
    </w:tbl>
    <w:p w14:paraId="777ABC60" w14:textId="7F375B99" w:rsidR="00924FA9" w:rsidRDefault="00924FA9" w:rsidP="009856B6">
      <w:pPr>
        <w:rPr>
          <w:rFonts w:ascii="Garamond" w:hAnsi="Garamond"/>
          <w:b/>
          <w:bCs/>
          <w:i/>
          <w:color w:val="1F4E79" w:themeColor="accent1" w:themeShade="80"/>
        </w:rPr>
      </w:pPr>
    </w:p>
    <w:p w14:paraId="1C2A58FE" w14:textId="4454778A" w:rsidR="009856B6" w:rsidRPr="00260BA9" w:rsidRDefault="009856B6" w:rsidP="009856B6">
      <w:pPr>
        <w:rPr>
          <w:rFonts w:ascii="Garamond" w:hAnsi="Garamond"/>
          <w:b/>
          <w:bCs/>
          <w:i/>
          <w:color w:val="1F4E79" w:themeColor="accent1" w:themeShade="80"/>
        </w:rPr>
      </w:pPr>
      <w:r w:rsidRPr="00260BA9">
        <w:rPr>
          <w:rFonts w:ascii="Garamond" w:hAnsi="Garamond"/>
          <w:b/>
          <w:bCs/>
          <w:i/>
          <w:color w:val="1F4E79" w:themeColor="accent1" w:themeShade="80"/>
        </w:rPr>
        <w:t>A Gyvt.-ben nem szabályozott támogatások</w:t>
      </w:r>
    </w:p>
    <w:p w14:paraId="1FA4DBD2" w14:textId="77777777" w:rsidR="009856B6" w:rsidRPr="00260BA9" w:rsidRDefault="009856B6" w:rsidP="009856B6">
      <w:pPr>
        <w:rPr>
          <w:rFonts w:ascii="Garamond" w:hAnsi="Garamond"/>
          <w:b/>
          <w:bCs/>
          <w:color w:val="1F4E79" w:themeColor="accent1" w:themeShade="80"/>
        </w:rPr>
      </w:pPr>
    </w:p>
    <w:p w14:paraId="1291CF13" w14:textId="77777777" w:rsidR="009856B6" w:rsidRPr="00260BA9" w:rsidRDefault="009856B6" w:rsidP="009856B6">
      <w:pPr>
        <w:rPr>
          <w:rFonts w:ascii="Garamond" w:hAnsi="Garamond"/>
          <w:b/>
          <w:bCs/>
          <w:color w:val="1F4E79" w:themeColor="accent1" w:themeShade="80"/>
        </w:rPr>
      </w:pPr>
      <w:r w:rsidRPr="00260BA9">
        <w:rPr>
          <w:rFonts w:ascii="Garamond" w:hAnsi="Garamond"/>
          <w:b/>
          <w:bCs/>
          <w:color w:val="1F4E79" w:themeColor="accent1" w:themeShade="80"/>
        </w:rPr>
        <w:t>A helyi szociális rendelet alapján megállapítható támogatások a következők:</w:t>
      </w:r>
    </w:p>
    <w:p w14:paraId="7EC1BFD3" w14:textId="77777777" w:rsidR="009856B6" w:rsidRPr="00260BA9" w:rsidRDefault="009856B6" w:rsidP="009856B6">
      <w:pPr>
        <w:rPr>
          <w:rFonts w:ascii="Garamond" w:hAnsi="Garamond"/>
          <w:b/>
          <w:bCs/>
          <w:color w:val="1F4E79" w:themeColor="accent1" w:themeShade="80"/>
        </w:rPr>
      </w:pPr>
    </w:p>
    <w:p w14:paraId="69E8FD22" w14:textId="77777777" w:rsidR="009856B6" w:rsidRPr="00260BA9" w:rsidRDefault="009856B6" w:rsidP="009856B6">
      <w:pPr>
        <w:rPr>
          <w:rFonts w:ascii="Garamond" w:hAnsi="Garamond"/>
          <w:b/>
          <w:color w:val="1F4E79" w:themeColor="accent1" w:themeShade="80"/>
        </w:rPr>
      </w:pPr>
      <w:r w:rsidRPr="00260BA9">
        <w:rPr>
          <w:rFonts w:ascii="Garamond" w:hAnsi="Garamond"/>
          <w:b/>
          <w:color w:val="1F4E79" w:themeColor="accent1" w:themeShade="80"/>
        </w:rPr>
        <w:t>Kiegészítő szállítási támogatás</w:t>
      </w:r>
    </w:p>
    <w:p w14:paraId="2A43E861" w14:textId="76561980" w:rsidR="009856B6" w:rsidRDefault="009856B6" w:rsidP="009856B6">
      <w:pPr>
        <w:rPr>
          <w:rFonts w:ascii="Garamond" w:hAnsi="Garamond"/>
          <w:color w:val="1F4E79" w:themeColor="accent1" w:themeShade="80"/>
        </w:rPr>
      </w:pPr>
      <w:r w:rsidRPr="00260BA9">
        <w:rPr>
          <w:rFonts w:ascii="Garamond" w:hAnsi="Garamond"/>
          <w:color w:val="1F4E79" w:themeColor="accent1" w:themeShade="80"/>
        </w:rPr>
        <w:t>Kiegészítő szállítási támogatásban részesíthető az a család, melyben súlyosan fogyatékos, vagy tartósan beteg személy nevelése, ápolása folyik. A támogatás mértéke a szállítás igazolt költségének 100 %-a, mely évente nem  haladhatja meg a szociális vetítési alap négy</w:t>
      </w:r>
      <w:r w:rsidR="007B0E03">
        <w:rPr>
          <w:rFonts w:ascii="Garamond" w:hAnsi="Garamond"/>
          <w:color w:val="1F4E79" w:themeColor="accent1" w:themeShade="80"/>
        </w:rPr>
        <w:t>szeresét (2025</w:t>
      </w:r>
      <w:r w:rsidR="00726EE6">
        <w:rPr>
          <w:rFonts w:ascii="Garamond" w:hAnsi="Garamond"/>
          <w:color w:val="1F4E79" w:themeColor="accent1" w:themeShade="80"/>
        </w:rPr>
        <w:t>. évben 114.000</w:t>
      </w:r>
      <w:r w:rsidR="00CF05AB">
        <w:rPr>
          <w:rFonts w:ascii="Garamond" w:hAnsi="Garamond"/>
          <w:color w:val="1F4E79" w:themeColor="accent1" w:themeShade="80"/>
        </w:rPr>
        <w:t>.- Ft</w:t>
      </w:r>
      <w:r w:rsidR="007B0E03">
        <w:rPr>
          <w:rFonts w:ascii="Garamond" w:hAnsi="Garamond"/>
          <w:color w:val="1F4E79" w:themeColor="accent1" w:themeShade="80"/>
        </w:rPr>
        <w:t>). Az ellátás jövedelemvizsgálathoz nem kötött.</w:t>
      </w:r>
    </w:p>
    <w:p w14:paraId="601D2907" w14:textId="091CA52A" w:rsidR="007B0E03" w:rsidRDefault="007B0E03" w:rsidP="009856B6">
      <w:pPr>
        <w:rPr>
          <w:rFonts w:ascii="Garamond" w:hAnsi="Garamond"/>
          <w:color w:val="1F4E79" w:themeColor="accent1" w:themeShade="80"/>
        </w:rPr>
      </w:pPr>
    </w:p>
    <w:p w14:paraId="0A36A1B7" w14:textId="0815AE3F" w:rsidR="009856B6" w:rsidRPr="00260BA9" w:rsidRDefault="009856B6" w:rsidP="009856B6">
      <w:pPr>
        <w:rPr>
          <w:rFonts w:ascii="Garamond" w:hAnsi="Garamond"/>
          <w:color w:val="1F4E79" w:themeColor="accent1" w:themeShade="80"/>
        </w:rPr>
      </w:pPr>
    </w:p>
    <w:tbl>
      <w:tblPr>
        <w:tblStyle w:val="Vilgosrnykols3jellszn"/>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7"/>
        <w:gridCol w:w="987"/>
        <w:gridCol w:w="987"/>
      </w:tblGrid>
      <w:tr w:rsidR="00054DCB" w:rsidRPr="00260BA9" w14:paraId="7B5D0745" w14:textId="7BB18690" w:rsidTr="00D05A45">
        <w:trPr>
          <w:cnfStyle w:val="100000000000" w:firstRow="1" w:lastRow="0" w:firstColumn="0" w:lastColumn="0" w:oddVBand="0" w:evenVBand="0" w:oddHBand="0"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4967" w:type="dxa"/>
            <w:tcBorders>
              <w:top w:val="none" w:sz="0" w:space="0" w:color="auto"/>
              <w:left w:val="none" w:sz="0" w:space="0" w:color="auto"/>
              <w:bottom w:val="none" w:sz="0" w:space="0" w:color="auto"/>
              <w:right w:val="none" w:sz="0" w:space="0" w:color="auto"/>
            </w:tcBorders>
          </w:tcPr>
          <w:p w14:paraId="6CE6A01A" w14:textId="77777777" w:rsidR="00054DCB" w:rsidRPr="00260BA9" w:rsidRDefault="00054DCB" w:rsidP="009856B6">
            <w:pPr>
              <w:rPr>
                <w:rFonts w:ascii="Garamond" w:hAnsi="Garamond"/>
                <w:color w:val="1F4E79" w:themeColor="accent1" w:themeShade="80"/>
              </w:rPr>
            </w:pPr>
          </w:p>
        </w:tc>
        <w:tc>
          <w:tcPr>
            <w:cnfStyle w:val="000010000000" w:firstRow="0" w:lastRow="0" w:firstColumn="0" w:lastColumn="0" w:oddVBand="1" w:evenVBand="0" w:oddHBand="0" w:evenHBand="0" w:firstRowFirstColumn="0" w:firstRowLastColumn="0" w:lastRowFirstColumn="0" w:lastRowLastColumn="0"/>
            <w:tcW w:w="987" w:type="dxa"/>
            <w:tcBorders>
              <w:top w:val="none" w:sz="0" w:space="0" w:color="auto"/>
              <w:left w:val="none" w:sz="0" w:space="0" w:color="auto"/>
              <w:bottom w:val="none" w:sz="0" w:space="0" w:color="auto"/>
              <w:right w:val="none" w:sz="0" w:space="0" w:color="auto"/>
            </w:tcBorders>
            <w:shd w:val="clear" w:color="auto" w:fill="E2EFD9" w:themeFill="accent6" w:themeFillTint="33"/>
          </w:tcPr>
          <w:p w14:paraId="37EACF0E" w14:textId="207D9CC9"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2024</w:t>
            </w:r>
          </w:p>
        </w:tc>
        <w:tc>
          <w:tcPr>
            <w:cnfStyle w:val="000100000000" w:firstRow="0" w:lastRow="0" w:firstColumn="0" w:lastColumn="1" w:oddVBand="0" w:evenVBand="0" w:oddHBand="0" w:evenHBand="0" w:firstRowFirstColumn="0" w:firstRowLastColumn="0" w:lastRowFirstColumn="0" w:lastRowLastColumn="0"/>
            <w:tcW w:w="987" w:type="dxa"/>
            <w:tcBorders>
              <w:top w:val="none" w:sz="0" w:space="0" w:color="auto"/>
              <w:left w:val="none" w:sz="0" w:space="0" w:color="auto"/>
              <w:bottom w:val="none" w:sz="0" w:space="0" w:color="auto"/>
              <w:right w:val="none" w:sz="0" w:space="0" w:color="auto"/>
            </w:tcBorders>
            <w:shd w:val="clear" w:color="auto" w:fill="FFFFFF" w:themeFill="background1"/>
          </w:tcPr>
          <w:p w14:paraId="64843879" w14:textId="50661E37"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2025</w:t>
            </w:r>
          </w:p>
        </w:tc>
      </w:tr>
      <w:tr w:rsidR="00054DCB" w:rsidRPr="00260BA9" w14:paraId="1CD68E61" w14:textId="3F776508" w:rsidTr="00D05A45">
        <w:tblPrEx>
          <w:tblCellMar>
            <w:left w:w="73" w:type="dxa"/>
            <w:right w:w="73" w:type="dxa"/>
          </w:tblCellMar>
        </w:tblPrEx>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4967" w:type="dxa"/>
            <w:tcBorders>
              <w:left w:val="none" w:sz="0" w:space="0" w:color="auto"/>
              <w:right w:val="none" w:sz="0" w:space="0" w:color="auto"/>
            </w:tcBorders>
            <w:shd w:val="clear" w:color="auto" w:fill="E2EFD9" w:themeFill="accent6" w:themeFillTint="33"/>
            <w:hideMark/>
          </w:tcPr>
          <w:p w14:paraId="3AECE604"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 xml:space="preserve">Kérelmező családok száma </w:t>
            </w:r>
          </w:p>
        </w:tc>
        <w:tc>
          <w:tcPr>
            <w:cnfStyle w:val="000010000000" w:firstRow="0" w:lastRow="0" w:firstColumn="0" w:lastColumn="0" w:oddVBand="1" w:evenVBand="0" w:oddHBand="0" w:evenHBand="0" w:firstRowFirstColumn="0" w:firstRowLastColumn="0" w:lastRowFirstColumn="0" w:lastRowLastColumn="0"/>
            <w:tcW w:w="987"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58E81BB8" w14:textId="36DEA602" w:rsidR="00054DCB" w:rsidRPr="00F515A1" w:rsidRDefault="00054DCB" w:rsidP="00444516">
            <w:pPr>
              <w:jc w:val="center"/>
              <w:rPr>
                <w:rFonts w:ascii="Garamond" w:hAnsi="Garamond"/>
                <w:color w:val="1F4E79" w:themeColor="accent1" w:themeShade="80"/>
              </w:rPr>
            </w:pPr>
            <w:r w:rsidRPr="00F515A1">
              <w:rPr>
                <w:rFonts w:ascii="Garamond" w:hAnsi="Garamond"/>
                <w:color w:val="1F4E79" w:themeColor="accent1" w:themeShade="80"/>
              </w:rPr>
              <w:t>5</w:t>
            </w:r>
          </w:p>
        </w:tc>
        <w:tc>
          <w:tcPr>
            <w:cnfStyle w:val="000100000000" w:firstRow="0" w:lastRow="0" w:firstColumn="0" w:lastColumn="1" w:oddVBand="0" w:evenVBand="0" w:oddHBand="0" w:evenHBand="0" w:firstRowFirstColumn="0" w:firstRowLastColumn="0" w:lastRowFirstColumn="0" w:lastRowLastColumn="0"/>
            <w:tcW w:w="987" w:type="dxa"/>
            <w:tcBorders>
              <w:left w:val="none" w:sz="0" w:space="0" w:color="auto"/>
              <w:right w:val="none" w:sz="0" w:space="0" w:color="auto"/>
            </w:tcBorders>
            <w:shd w:val="clear" w:color="auto" w:fill="E2EFD9" w:themeFill="accent6" w:themeFillTint="33"/>
            <w:vAlign w:val="center"/>
          </w:tcPr>
          <w:p w14:paraId="626BAD09" w14:textId="7E56B3C3" w:rsidR="00054DCB" w:rsidRPr="00F515A1" w:rsidRDefault="00054DCB" w:rsidP="00444516">
            <w:pPr>
              <w:jc w:val="center"/>
              <w:rPr>
                <w:rFonts w:ascii="Garamond" w:hAnsi="Garamond"/>
                <w:color w:val="1F4E79" w:themeColor="accent1" w:themeShade="80"/>
              </w:rPr>
            </w:pPr>
            <w:r>
              <w:rPr>
                <w:rFonts w:ascii="Garamond" w:hAnsi="Garamond"/>
                <w:color w:val="1F4E79" w:themeColor="accent1" w:themeShade="80"/>
              </w:rPr>
              <w:t>4</w:t>
            </w:r>
          </w:p>
        </w:tc>
      </w:tr>
      <w:tr w:rsidR="00054DCB" w:rsidRPr="00260BA9" w14:paraId="2705669F" w14:textId="57DA16E6" w:rsidTr="00D05A45">
        <w:trPr>
          <w:trHeight w:val="199"/>
          <w:jc w:val="center"/>
        </w:trPr>
        <w:tc>
          <w:tcPr>
            <w:cnfStyle w:val="001000000000" w:firstRow="0" w:lastRow="0" w:firstColumn="1" w:lastColumn="0" w:oddVBand="0" w:evenVBand="0" w:oddHBand="0" w:evenHBand="0" w:firstRowFirstColumn="0" w:firstRowLastColumn="0" w:lastRowFirstColumn="0" w:lastRowLastColumn="0"/>
            <w:tcW w:w="4967" w:type="dxa"/>
            <w:shd w:val="clear" w:color="auto" w:fill="auto"/>
            <w:hideMark/>
          </w:tcPr>
          <w:p w14:paraId="6E20D8A2"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Ebből megállapításra került (család)</w:t>
            </w:r>
          </w:p>
        </w:tc>
        <w:tc>
          <w:tcPr>
            <w:cnfStyle w:val="000010000000" w:firstRow="0" w:lastRow="0" w:firstColumn="0" w:lastColumn="0" w:oddVBand="1" w:evenVBand="0" w:oddHBand="0" w:evenHBand="0" w:firstRowFirstColumn="0" w:firstRowLastColumn="0" w:lastRowFirstColumn="0" w:lastRowLastColumn="0"/>
            <w:tcW w:w="987" w:type="dxa"/>
            <w:tcBorders>
              <w:top w:val="none" w:sz="0" w:space="0" w:color="auto"/>
              <w:left w:val="none" w:sz="0" w:space="0" w:color="auto"/>
              <w:bottom w:val="none" w:sz="0" w:space="0" w:color="auto"/>
              <w:right w:val="none" w:sz="0" w:space="0" w:color="auto"/>
            </w:tcBorders>
            <w:shd w:val="clear" w:color="auto" w:fill="FFFFFF" w:themeFill="background1"/>
            <w:vAlign w:val="center"/>
          </w:tcPr>
          <w:p w14:paraId="4A496061" w14:textId="0B5697D5" w:rsidR="00054DCB" w:rsidRPr="00F515A1" w:rsidRDefault="00054DCB" w:rsidP="00444516">
            <w:pPr>
              <w:jc w:val="center"/>
              <w:rPr>
                <w:rFonts w:ascii="Garamond" w:hAnsi="Garamond"/>
                <w:color w:val="1F4E79" w:themeColor="accent1" w:themeShade="80"/>
              </w:rPr>
            </w:pPr>
            <w:r w:rsidRPr="00F515A1">
              <w:rPr>
                <w:rFonts w:ascii="Garamond" w:hAnsi="Garamond"/>
                <w:color w:val="1F4E79" w:themeColor="accent1" w:themeShade="80"/>
              </w:rPr>
              <w:t>5</w:t>
            </w:r>
          </w:p>
        </w:tc>
        <w:tc>
          <w:tcPr>
            <w:cnfStyle w:val="000100000000" w:firstRow="0" w:lastRow="0" w:firstColumn="0" w:lastColumn="1" w:oddVBand="0" w:evenVBand="0" w:oddHBand="0" w:evenHBand="0" w:firstRowFirstColumn="0" w:firstRowLastColumn="0" w:lastRowFirstColumn="0" w:lastRowLastColumn="0"/>
            <w:tcW w:w="987" w:type="dxa"/>
            <w:vAlign w:val="center"/>
          </w:tcPr>
          <w:p w14:paraId="64AD4D38" w14:textId="4CCC1E0A" w:rsidR="00054DCB" w:rsidRPr="00F515A1" w:rsidRDefault="00054DCB" w:rsidP="00444516">
            <w:pPr>
              <w:jc w:val="center"/>
              <w:rPr>
                <w:rFonts w:ascii="Garamond" w:hAnsi="Garamond"/>
                <w:color w:val="1F4E79" w:themeColor="accent1" w:themeShade="80"/>
              </w:rPr>
            </w:pPr>
            <w:r>
              <w:rPr>
                <w:rFonts w:ascii="Garamond" w:hAnsi="Garamond"/>
                <w:color w:val="1F4E79" w:themeColor="accent1" w:themeShade="80"/>
              </w:rPr>
              <w:t>4</w:t>
            </w:r>
          </w:p>
        </w:tc>
      </w:tr>
      <w:tr w:rsidR="00054DCB" w:rsidRPr="00260BA9" w14:paraId="7247ADCB" w14:textId="67784B1D" w:rsidTr="00D05A45">
        <w:trPr>
          <w:cnfStyle w:val="010000000000" w:firstRow="0" w:lastRow="1" w:firstColumn="0" w:lastColumn="0" w:oddVBand="0" w:evenVBand="0" w:oddHBand="0" w:evenHBand="0" w:firstRowFirstColumn="0" w:firstRowLastColumn="0" w:lastRowFirstColumn="0" w:lastRowLastColumn="0"/>
          <w:trHeight w:val="363"/>
          <w:jc w:val="center"/>
        </w:trPr>
        <w:tc>
          <w:tcPr>
            <w:cnfStyle w:val="001000000000" w:firstRow="0" w:lastRow="0" w:firstColumn="1" w:lastColumn="0" w:oddVBand="0" w:evenVBand="0" w:oddHBand="0" w:evenHBand="0" w:firstRowFirstColumn="0" w:firstRowLastColumn="0" w:lastRowFirstColumn="0" w:lastRowLastColumn="0"/>
            <w:tcW w:w="4967" w:type="dxa"/>
            <w:tcBorders>
              <w:top w:val="none" w:sz="0" w:space="0" w:color="auto"/>
              <w:left w:val="none" w:sz="0" w:space="0" w:color="auto"/>
              <w:bottom w:val="none" w:sz="0" w:space="0" w:color="auto"/>
              <w:right w:val="none" w:sz="0" w:space="0" w:color="auto"/>
            </w:tcBorders>
            <w:shd w:val="clear" w:color="auto" w:fill="E2EFD9" w:themeFill="accent6" w:themeFillTint="33"/>
            <w:hideMark/>
          </w:tcPr>
          <w:p w14:paraId="153E9E9B"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Ebből megállapításra került (gyerek)</w:t>
            </w:r>
          </w:p>
        </w:tc>
        <w:tc>
          <w:tcPr>
            <w:cnfStyle w:val="000010000000" w:firstRow="0" w:lastRow="0" w:firstColumn="0" w:lastColumn="0" w:oddVBand="1" w:evenVBand="0" w:oddHBand="0" w:evenHBand="0" w:firstRowFirstColumn="0" w:firstRowLastColumn="0" w:lastRowFirstColumn="0" w:lastRowLastColumn="0"/>
            <w:tcW w:w="987"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2716C693" w14:textId="527BA0BF"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6</w:t>
            </w:r>
          </w:p>
        </w:tc>
        <w:tc>
          <w:tcPr>
            <w:cnfStyle w:val="000100000000" w:firstRow="0" w:lastRow="0" w:firstColumn="0" w:lastColumn="1" w:oddVBand="0" w:evenVBand="0" w:oddHBand="0" w:evenHBand="0" w:firstRowFirstColumn="0" w:firstRowLastColumn="0" w:lastRowFirstColumn="0" w:lastRowLastColumn="0"/>
            <w:tcW w:w="987"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0CE67559" w14:textId="46598616"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4</w:t>
            </w:r>
          </w:p>
        </w:tc>
      </w:tr>
    </w:tbl>
    <w:p w14:paraId="42E34C84" w14:textId="77777777" w:rsidR="009856B6" w:rsidRPr="00260BA9" w:rsidRDefault="009856B6" w:rsidP="009856B6">
      <w:pPr>
        <w:rPr>
          <w:rFonts w:ascii="Garamond" w:hAnsi="Garamond"/>
          <w:color w:val="1F4E79" w:themeColor="accent1" w:themeShade="80"/>
        </w:rPr>
      </w:pPr>
    </w:p>
    <w:tbl>
      <w:tblPr>
        <w:tblStyle w:val="Vilgosrnykols3jellszn"/>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4985"/>
        <w:gridCol w:w="997"/>
        <w:gridCol w:w="997"/>
      </w:tblGrid>
      <w:tr w:rsidR="00054DCB" w:rsidRPr="00260BA9" w14:paraId="4347D2D4" w14:textId="3BF3CAB1" w:rsidTr="00D05A4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FB42E4" w14:textId="77777777" w:rsidR="00054DCB" w:rsidRPr="00260BA9" w:rsidRDefault="00054DCB" w:rsidP="009856B6">
            <w:pPr>
              <w:rPr>
                <w:rFonts w:ascii="Garamond" w:hAnsi="Garamond"/>
                <w:color w:val="1F4E79" w:themeColor="accent1" w:themeShade="80"/>
              </w:rPr>
            </w:pPr>
          </w:p>
        </w:tc>
        <w:tc>
          <w:tcPr>
            <w:cnfStyle w:val="000010000000" w:firstRow="0" w:lastRow="0" w:firstColumn="0" w:lastColumn="0" w:oddVBand="1" w:evenVBand="0" w:oddHBand="0" w:evenHBand="0" w:firstRowFirstColumn="0" w:firstRowLastColumn="0" w:lastRowFirstColumn="0" w:lastRowLastColumn="0"/>
            <w:tcW w:w="9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A80900" w14:textId="64F80D87"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2024</w:t>
            </w:r>
          </w:p>
        </w:tc>
        <w:tc>
          <w:tcPr>
            <w:cnfStyle w:val="000100000000" w:firstRow="0" w:lastRow="0" w:firstColumn="0" w:lastColumn="1" w:oddVBand="0" w:evenVBand="0" w:oddHBand="0" w:evenHBand="0" w:firstRowFirstColumn="0" w:firstRowLastColumn="0" w:lastRowFirstColumn="0" w:lastRowLastColumn="0"/>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12B3C584" w14:textId="2FE3BCD8"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2025</w:t>
            </w:r>
          </w:p>
        </w:tc>
      </w:tr>
      <w:tr w:rsidR="00054DCB" w:rsidRPr="00260BA9" w14:paraId="52122D6C" w14:textId="15AD0AEF" w:rsidTr="00D05A4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PrEx>
        <w:trPr>
          <w:cnfStyle w:val="010000000000" w:firstRow="0" w:lastRow="1"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85"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56FF358"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Kifizetett összeg (eFt)</w:t>
            </w:r>
          </w:p>
        </w:tc>
        <w:tc>
          <w:tcPr>
            <w:cnfStyle w:val="000010000000" w:firstRow="0" w:lastRow="0" w:firstColumn="0" w:lastColumn="0" w:oddVBand="1" w:evenVBand="0" w:oddHBand="0" w:evenHBand="0" w:firstRowFirstColumn="0" w:firstRowLastColumn="0" w:lastRowFirstColumn="0" w:lastRowLastColumn="0"/>
            <w:tcW w:w="99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96F2D2" w14:textId="48A79163"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319</w:t>
            </w:r>
          </w:p>
        </w:tc>
        <w:tc>
          <w:tcPr>
            <w:cnfStyle w:val="000100000000" w:firstRow="0" w:lastRow="0" w:firstColumn="0" w:lastColumn="1" w:oddVBand="0" w:evenVBand="0" w:oddHBand="0" w:evenHBand="0" w:firstRowFirstColumn="0" w:firstRowLastColumn="0" w:lastRowFirstColumn="0" w:lastRowLastColumn="0"/>
            <w:tcW w:w="9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892C39" w14:textId="493659F8"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326</w:t>
            </w:r>
          </w:p>
        </w:tc>
      </w:tr>
    </w:tbl>
    <w:p w14:paraId="1E655D81" w14:textId="77777777" w:rsidR="009856B6" w:rsidRPr="00260BA9" w:rsidRDefault="009856B6" w:rsidP="009856B6">
      <w:pPr>
        <w:rPr>
          <w:rFonts w:ascii="Garamond" w:hAnsi="Garamond"/>
          <w:b/>
          <w:bCs/>
          <w:color w:val="1F4E79" w:themeColor="accent1" w:themeShade="80"/>
        </w:rPr>
      </w:pPr>
    </w:p>
    <w:p w14:paraId="1340E19B" w14:textId="6118DB16" w:rsidR="009856B6" w:rsidRPr="00260BA9" w:rsidRDefault="009856B6" w:rsidP="009856B6">
      <w:pPr>
        <w:rPr>
          <w:rFonts w:ascii="Garamond" w:hAnsi="Garamond"/>
          <w:b/>
          <w:bCs/>
          <w:color w:val="1F4E79" w:themeColor="accent1" w:themeShade="80"/>
        </w:rPr>
      </w:pPr>
      <w:r w:rsidRPr="00260BA9">
        <w:rPr>
          <w:rFonts w:ascii="Garamond" w:hAnsi="Garamond"/>
          <w:b/>
          <w:bCs/>
          <w:color w:val="1F4E79" w:themeColor="accent1" w:themeShade="80"/>
        </w:rPr>
        <w:t>Gyermekvédelmi települési támogatás</w:t>
      </w:r>
    </w:p>
    <w:p w14:paraId="2B6342B7" w14:textId="2F165838" w:rsidR="00F515A1" w:rsidRPr="00F515A1" w:rsidRDefault="00F515A1" w:rsidP="00F515A1">
      <w:pPr>
        <w:rPr>
          <w:rFonts w:ascii="Garamond" w:hAnsi="Garamond"/>
          <w:color w:val="1F4E79" w:themeColor="accent1" w:themeShade="80"/>
        </w:rPr>
      </w:pPr>
      <w:r w:rsidRPr="00F515A1">
        <w:rPr>
          <w:rFonts w:ascii="Garamond" w:hAnsi="Garamond"/>
          <w:color w:val="1F4E79" w:themeColor="accent1" w:themeShade="80"/>
        </w:rPr>
        <w:t xml:space="preserve">Az önkormányzat évente  legfeljebb </w:t>
      </w:r>
      <w:r w:rsidR="006A3B2A" w:rsidRPr="00F515A1">
        <w:rPr>
          <w:rFonts w:ascii="Garamond" w:hAnsi="Garamond"/>
          <w:color w:val="1F4E79" w:themeColor="accent1" w:themeShade="80"/>
        </w:rPr>
        <w:t>120</w:t>
      </w:r>
      <w:r w:rsidR="006A3B2A">
        <w:rPr>
          <w:rFonts w:ascii="Garamond" w:hAnsi="Garamond"/>
          <w:color w:val="1F4E79" w:themeColor="accent1" w:themeShade="80"/>
        </w:rPr>
        <w:t>.</w:t>
      </w:r>
      <w:r w:rsidRPr="00F515A1">
        <w:rPr>
          <w:rFonts w:ascii="Garamond" w:hAnsi="Garamond"/>
          <w:color w:val="1F4E79" w:themeColor="accent1" w:themeShade="80"/>
        </w:rPr>
        <w:t>000</w:t>
      </w:r>
      <w:r w:rsidR="00CF05AB">
        <w:rPr>
          <w:rFonts w:ascii="Garamond" w:hAnsi="Garamond"/>
          <w:color w:val="1F4E79" w:themeColor="accent1" w:themeShade="80"/>
        </w:rPr>
        <w:t>.- Ft</w:t>
      </w:r>
      <w:r w:rsidRPr="00F515A1">
        <w:rPr>
          <w:rFonts w:ascii="Garamond" w:hAnsi="Garamond"/>
          <w:color w:val="1F4E79" w:themeColor="accent1" w:themeShade="80"/>
        </w:rPr>
        <w:t xml:space="preserve"> összegig települési támogatásban részesíti a gyermeket, ha a gyermeket gondozó család időszakosan létfenntartási gondokkal küzd, vagy létfenntartást veszélyeztető rendkívüli élethelyzetbe kerül, és a gyermeket gondozó családban az egy főre jutó havi jövedelem nem haladja meg a szociá</w:t>
      </w:r>
      <w:r w:rsidR="009221AB">
        <w:rPr>
          <w:rFonts w:ascii="Garamond" w:hAnsi="Garamond"/>
          <w:color w:val="1F4E79" w:themeColor="accent1" w:themeShade="80"/>
        </w:rPr>
        <w:t>lis vetítési alap 575 %-át (2025</w:t>
      </w:r>
      <w:r w:rsidRPr="00F515A1">
        <w:rPr>
          <w:rFonts w:ascii="Garamond" w:hAnsi="Garamond"/>
          <w:color w:val="1F4E79" w:themeColor="accent1" w:themeShade="80"/>
        </w:rPr>
        <w:t>. évben: 163</w:t>
      </w:r>
      <w:r w:rsidR="006A3B2A">
        <w:rPr>
          <w:rFonts w:ascii="Garamond" w:hAnsi="Garamond"/>
          <w:color w:val="1F4E79" w:themeColor="accent1" w:themeShade="80"/>
        </w:rPr>
        <w:t>.</w:t>
      </w:r>
      <w:r w:rsidRPr="00F515A1">
        <w:rPr>
          <w:rFonts w:ascii="Garamond" w:hAnsi="Garamond"/>
          <w:color w:val="1F4E79" w:themeColor="accent1" w:themeShade="80"/>
        </w:rPr>
        <w:t>875</w:t>
      </w:r>
      <w:r w:rsidR="00CF05AB">
        <w:rPr>
          <w:rFonts w:ascii="Garamond" w:hAnsi="Garamond"/>
          <w:color w:val="1F4E79" w:themeColor="accent1" w:themeShade="80"/>
        </w:rPr>
        <w:t>.- Ft</w:t>
      </w:r>
      <w:r w:rsidRPr="00F515A1">
        <w:rPr>
          <w:rFonts w:ascii="Garamond" w:hAnsi="Garamond"/>
          <w:color w:val="1F4E79" w:themeColor="accent1" w:themeShade="80"/>
        </w:rPr>
        <w:t>.)</w:t>
      </w:r>
    </w:p>
    <w:p w14:paraId="30C9C34E" w14:textId="77777777" w:rsidR="009856B6" w:rsidRPr="00260BA9" w:rsidRDefault="009856B6" w:rsidP="009856B6">
      <w:pPr>
        <w:rPr>
          <w:rFonts w:ascii="Garamond" w:hAnsi="Garamond"/>
          <w:color w:val="1F4E79" w:themeColor="accent1" w:themeShade="80"/>
        </w:rPr>
      </w:pPr>
    </w:p>
    <w:tbl>
      <w:tblPr>
        <w:tblStyle w:val="Vilgosrnykols3jellszn"/>
        <w:tblW w:w="7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4967"/>
        <w:gridCol w:w="1021"/>
        <w:gridCol w:w="1021"/>
      </w:tblGrid>
      <w:tr w:rsidR="00054DCB" w:rsidRPr="00260BA9" w14:paraId="51971D65" w14:textId="372ABD6E" w:rsidTr="00D05A4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67" w:type="dxa"/>
            <w:tcBorders>
              <w:top w:val="none" w:sz="0" w:space="0" w:color="auto"/>
              <w:left w:val="none" w:sz="0" w:space="0" w:color="auto"/>
              <w:bottom w:val="none" w:sz="0" w:space="0" w:color="auto"/>
              <w:right w:val="none" w:sz="0" w:space="0" w:color="auto"/>
            </w:tcBorders>
            <w:shd w:val="clear" w:color="auto" w:fill="FFFFFF" w:themeFill="background1"/>
          </w:tcPr>
          <w:p w14:paraId="475642AE" w14:textId="77777777" w:rsidR="00054DCB" w:rsidRPr="00260BA9" w:rsidRDefault="00054DCB" w:rsidP="009856B6">
            <w:pPr>
              <w:rPr>
                <w:rFonts w:ascii="Garamond" w:hAnsi="Garamond"/>
                <w:color w:val="1F4E79" w:themeColor="accent1" w:themeShade="80"/>
              </w:rPr>
            </w:pPr>
          </w:p>
        </w:tc>
        <w:tc>
          <w:tcPr>
            <w:cnfStyle w:val="000010000000" w:firstRow="0" w:lastRow="0" w:firstColumn="0" w:lastColumn="0" w:oddVBand="1" w:evenVBand="0" w:oddHBand="0" w:evenHBand="0" w:firstRowFirstColumn="0" w:firstRowLastColumn="0" w:lastRowFirstColumn="0" w:lastRowLastColumn="0"/>
            <w:tcW w:w="1021" w:type="dxa"/>
            <w:tcBorders>
              <w:top w:val="none" w:sz="0" w:space="0" w:color="auto"/>
              <w:left w:val="none" w:sz="0" w:space="0" w:color="auto"/>
              <w:bottom w:val="none" w:sz="0" w:space="0" w:color="auto"/>
              <w:right w:val="none" w:sz="0" w:space="0" w:color="auto"/>
            </w:tcBorders>
            <w:shd w:val="clear" w:color="auto" w:fill="E2EFD9" w:themeFill="accent6" w:themeFillTint="33"/>
          </w:tcPr>
          <w:p w14:paraId="34744AD3" w14:textId="76AE3F6E"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2024</w:t>
            </w:r>
          </w:p>
        </w:tc>
        <w:tc>
          <w:tcPr>
            <w:cnfStyle w:val="000100000000" w:firstRow="0" w:lastRow="0" w:firstColumn="0" w:lastColumn="1" w:oddVBand="0" w:evenVBand="0" w:oddHBand="0" w:evenHBand="0" w:firstRowFirstColumn="0" w:firstRowLastColumn="0" w:lastRowFirstColumn="0" w:lastRowLastColumn="0"/>
            <w:tcW w:w="1021" w:type="dxa"/>
            <w:tcBorders>
              <w:top w:val="none" w:sz="0" w:space="0" w:color="auto"/>
              <w:left w:val="none" w:sz="0" w:space="0" w:color="auto"/>
              <w:bottom w:val="none" w:sz="0" w:space="0" w:color="auto"/>
              <w:right w:val="none" w:sz="0" w:space="0" w:color="auto"/>
            </w:tcBorders>
            <w:shd w:val="clear" w:color="auto" w:fill="FFFFFF" w:themeFill="background1"/>
          </w:tcPr>
          <w:p w14:paraId="7DB1EEE9" w14:textId="142D3FCE"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2025</w:t>
            </w:r>
          </w:p>
        </w:tc>
      </w:tr>
      <w:tr w:rsidR="00054DCB" w:rsidRPr="00260BA9" w14:paraId="2ADA072D" w14:textId="2E276B90" w:rsidTr="00D05A4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67" w:type="dxa"/>
            <w:tcBorders>
              <w:left w:val="none" w:sz="0" w:space="0" w:color="auto"/>
              <w:right w:val="none" w:sz="0" w:space="0" w:color="auto"/>
            </w:tcBorders>
            <w:shd w:val="clear" w:color="auto" w:fill="E2EFD9" w:themeFill="accent6" w:themeFillTint="33"/>
            <w:hideMark/>
          </w:tcPr>
          <w:p w14:paraId="2D4F8216"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 xml:space="preserve">Kérelmező családok száma </w:t>
            </w:r>
          </w:p>
        </w:tc>
        <w:tc>
          <w:tcPr>
            <w:cnfStyle w:val="000010000000" w:firstRow="0" w:lastRow="0" w:firstColumn="0" w:lastColumn="0" w:oddVBand="1" w:evenVBand="0" w:oddHBand="0" w:evenHBand="0" w:firstRowFirstColumn="0" w:firstRowLastColumn="0" w:lastRowFirstColumn="0" w:lastRowLastColumn="0"/>
            <w:tcW w:w="1021"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54F03AF8" w14:textId="6C153C91" w:rsidR="00054DCB" w:rsidRPr="009221AB" w:rsidRDefault="00054DCB" w:rsidP="00444516">
            <w:pPr>
              <w:jc w:val="center"/>
              <w:rPr>
                <w:rFonts w:ascii="Garamond" w:hAnsi="Garamond"/>
                <w:color w:val="1F4E79" w:themeColor="accent1" w:themeShade="80"/>
              </w:rPr>
            </w:pPr>
            <w:r w:rsidRPr="009221AB">
              <w:rPr>
                <w:rFonts w:ascii="Garamond" w:hAnsi="Garamond"/>
                <w:color w:val="1F4E79" w:themeColor="accent1" w:themeShade="80"/>
              </w:rPr>
              <w:t>118</w:t>
            </w:r>
          </w:p>
        </w:tc>
        <w:tc>
          <w:tcPr>
            <w:cnfStyle w:val="000100000000" w:firstRow="0" w:lastRow="0" w:firstColumn="0" w:lastColumn="1" w:oddVBand="0" w:evenVBand="0" w:oddHBand="0" w:evenHBand="0" w:firstRowFirstColumn="0" w:firstRowLastColumn="0" w:lastRowFirstColumn="0" w:lastRowLastColumn="0"/>
            <w:tcW w:w="1021" w:type="dxa"/>
            <w:tcBorders>
              <w:left w:val="none" w:sz="0" w:space="0" w:color="auto"/>
              <w:right w:val="none" w:sz="0" w:space="0" w:color="auto"/>
            </w:tcBorders>
            <w:shd w:val="clear" w:color="auto" w:fill="E2EFD9" w:themeFill="accent6" w:themeFillTint="33"/>
            <w:vAlign w:val="center"/>
          </w:tcPr>
          <w:p w14:paraId="39564429" w14:textId="1D85C8D5" w:rsidR="00054DCB" w:rsidRPr="002E3D42" w:rsidRDefault="00054DCB" w:rsidP="00444516">
            <w:pPr>
              <w:jc w:val="center"/>
              <w:rPr>
                <w:rFonts w:ascii="Garamond" w:hAnsi="Garamond"/>
                <w:color w:val="1F4E79" w:themeColor="accent1" w:themeShade="80"/>
              </w:rPr>
            </w:pPr>
            <w:r w:rsidRPr="002E3D42">
              <w:rPr>
                <w:rFonts w:ascii="Garamond" w:hAnsi="Garamond"/>
                <w:color w:val="1F4E79" w:themeColor="accent1" w:themeShade="80"/>
              </w:rPr>
              <w:t>124</w:t>
            </w:r>
          </w:p>
        </w:tc>
      </w:tr>
      <w:tr w:rsidR="00054DCB" w:rsidRPr="00260BA9" w14:paraId="4F3A1ACD" w14:textId="3D81B25C" w:rsidTr="00D05A45">
        <w:trPr>
          <w:cnfStyle w:val="010000000000" w:firstRow="0" w:lastRow="1"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67" w:type="dxa"/>
            <w:tcBorders>
              <w:top w:val="none" w:sz="0" w:space="0" w:color="auto"/>
              <w:left w:val="none" w:sz="0" w:space="0" w:color="auto"/>
              <w:bottom w:val="none" w:sz="0" w:space="0" w:color="auto"/>
              <w:right w:val="none" w:sz="0" w:space="0" w:color="auto"/>
            </w:tcBorders>
            <w:shd w:val="clear" w:color="auto" w:fill="FFFFFF" w:themeFill="background1"/>
            <w:hideMark/>
          </w:tcPr>
          <w:p w14:paraId="09521421"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Ebből megállapításra került</w:t>
            </w:r>
          </w:p>
        </w:tc>
        <w:tc>
          <w:tcPr>
            <w:cnfStyle w:val="000010000000" w:firstRow="0" w:lastRow="0" w:firstColumn="0" w:lastColumn="0" w:oddVBand="1" w:evenVBand="0" w:oddHBand="0" w:evenHBand="0" w:firstRowFirstColumn="0" w:firstRowLastColumn="0" w:lastRowFirstColumn="0" w:lastRowLastColumn="0"/>
            <w:tcW w:w="1021" w:type="dxa"/>
            <w:tcBorders>
              <w:top w:val="none" w:sz="0" w:space="0" w:color="auto"/>
              <w:left w:val="none" w:sz="0" w:space="0" w:color="auto"/>
              <w:bottom w:val="none" w:sz="0" w:space="0" w:color="auto"/>
              <w:right w:val="none" w:sz="0" w:space="0" w:color="auto"/>
            </w:tcBorders>
            <w:shd w:val="clear" w:color="auto" w:fill="FFFFFF" w:themeFill="background1"/>
            <w:vAlign w:val="center"/>
          </w:tcPr>
          <w:p w14:paraId="3BE6B05B" w14:textId="76AF917C"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92</w:t>
            </w:r>
          </w:p>
        </w:tc>
        <w:tc>
          <w:tcPr>
            <w:cnfStyle w:val="000100000000" w:firstRow="0" w:lastRow="0" w:firstColumn="0" w:lastColumn="1" w:oddVBand="0" w:evenVBand="0" w:oddHBand="0" w:evenHBand="0" w:firstRowFirstColumn="0" w:firstRowLastColumn="0" w:lastRowFirstColumn="0" w:lastRowLastColumn="0"/>
            <w:tcW w:w="1021" w:type="dxa"/>
            <w:tcBorders>
              <w:top w:val="none" w:sz="0" w:space="0" w:color="auto"/>
              <w:left w:val="none" w:sz="0" w:space="0" w:color="auto"/>
              <w:bottom w:val="none" w:sz="0" w:space="0" w:color="auto"/>
              <w:right w:val="none" w:sz="0" w:space="0" w:color="auto"/>
            </w:tcBorders>
            <w:shd w:val="clear" w:color="auto" w:fill="FFFFFF" w:themeFill="background1"/>
            <w:vAlign w:val="center"/>
          </w:tcPr>
          <w:p w14:paraId="33A4489E" w14:textId="6C675EBB"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124</w:t>
            </w:r>
          </w:p>
        </w:tc>
      </w:tr>
    </w:tbl>
    <w:p w14:paraId="0322F841" w14:textId="77777777" w:rsidR="009856B6" w:rsidRPr="00260BA9" w:rsidRDefault="009856B6" w:rsidP="009856B6">
      <w:pPr>
        <w:rPr>
          <w:rFonts w:ascii="Garamond" w:hAnsi="Garamond"/>
          <w:color w:val="1F4E79" w:themeColor="accent1" w:themeShade="80"/>
          <w:u w:val="single"/>
        </w:rPr>
      </w:pPr>
    </w:p>
    <w:p w14:paraId="6F9A778E" w14:textId="59CCE49A" w:rsidR="009856B6" w:rsidRPr="00B436E6" w:rsidRDefault="00B436E6" w:rsidP="009856B6">
      <w:pPr>
        <w:rPr>
          <w:rFonts w:ascii="Garamond" w:hAnsi="Garamond"/>
          <w:color w:val="1F4E79" w:themeColor="accent1" w:themeShade="80"/>
        </w:rPr>
      </w:pPr>
      <w:r w:rsidRPr="00B436E6">
        <w:rPr>
          <w:rFonts w:ascii="Garamond" w:hAnsi="Garamond"/>
          <w:color w:val="1F4E79" w:themeColor="accent1" w:themeShade="80"/>
        </w:rPr>
        <w:t>A 124 kérelmező családban összesen 194 gyermek részére került megállapításra.</w:t>
      </w:r>
    </w:p>
    <w:p w14:paraId="13E9674C" w14:textId="77777777" w:rsidR="009856B6" w:rsidRPr="00260BA9" w:rsidRDefault="009856B6" w:rsidP="009856B6">
      <w:pPr>
        <w:rPr>
          <w:rFonts w:ascii="Garamond" w:hAnsi="Garamond"/>
          <w:color w:val="1F4E79" w:themeColor="accent1" w:themeShade="80"/>
        </w:rPr>
      </w:pPr>
    </w:p>
    <w:tbl>
      <w:tblPr>
        <w:tblStyle w:val="Vilgosrnykols3jellszn"/>
        <w:tblW w:w="7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5361"/>
        <w:gridCol w:w="887"/>
        <w:gridCol w:w="887"/>
      </w:tblGrid>
      <w:tr w:rsidR="00054DCB" w:rsidRPr="00260BA9" w14:paraId="493C01AE" w14:textId="479FE425" w:rsidTr="009054E3">
        <w:trPr>
          <w:cnfStyle w:val="100000000000" w:firstRow="1" w:lastRow="0" w:firstColumn="0" w:lastColumn="0" w:oddVBand="0" w:evenVBand="0" w:oddHBand="0"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5361" w:type="dxa"/>
            <w:tcBorders>
              <w:top w:val="none" w:sz="0" w:space="0" w:color="auto"/>
              <w:left w:val="none" w:sz="0" w:space="0" w:color="auto"/>
              <w:bottom w:val="none" w:sz="0" w:space="0" w:color="auto"/>
              <w:right w:val="none" w:sz="0" w:space="0" w:color="auto"/>
            </w:tcBorders>
            <w:shd w:val="clear" w:color="auto" w:fill="FFFFFF" w:themeFill="background1"/>
          </w:tcPr>
          <w:p w14:paraId="7C2C7798" w14:textId="77777777" w:rsidR="00054DCB" w:rsidRPr="00260BA9" w:rsidRDefault="00054DCB" w:rsidP="009856B6">
            <w:pPr>
              <w:rPr>
                <w:rFonts w:ascii="Garamond" w:hAnsi="Garamond"/>
                <w:color w:val="1F4E79" w:themeColor="accent1" w:themeShade="80"/>
              </w:rPr>
            </w:pPr>
          </w:p>
        </w:tc>
        <w:tc>
          <w:tcPr>
            <w:cnfStyle w:val="000010000000" w:firstRow="0" w:lastRow="0" w:firstColumn="0" w:lastColumn="0" w:oddVBand="1" w:evenVBand="0" w:oddHBand="0" w:evenHBand="0" w:firstRowFirstColumn="0" w:firstRowLastColumn="0" w:lastRowFirstColumn="0" w:lastRowLastColumn="0"/>
            <w:tcW w:w="887"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3D68842F" w14:textId="257715EC"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2024</w:t>
            </w:r>
          </w:p>
        </w:tc>
        <w:tc>
          <w:tcPr>
            <w:cnfStyle w:val="000100000000" w:firstRow="0" w:lastRow="0" w:firstColumn="0" w:lastColumn="1" w:oddVBand="0" w:evenVBand="0" w:oddHBand="0" w:evenHBand="0" w:firstRowFirstColumn="0" w:firstRowLastColumn="0" w:lastRowFirstColumn="0" w:lastRowLastColumn="0"/>
            <w:tcW w:w="887" w:type="dxa"/>
            <w:tcBorders>
              <w:top w:val="none" w:sz="0" w:space="0" w:color="auto"/>
              <w:left w:val="none" w:sz="0" w:space="0" w:color="auto"/>
              <w:bottom w:val="none" w:sz="0" w:space="0" w:color="auto"/>
              <w:right w:val="none" w:sz="0" w:space="0" w:color="auto"/>
            </w:tcBorders>
            <w:shd w:val="clear" w:color="auto" w:fill="FFFFFF" w:themeFill="background1"/>
            <w:vAlign w:val="center"/>
          </w:tcPr>
          <w:p w14:paraId="5C002E31" w14:textId="1AEB6533"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2025</w:t>
            </w:r>
          </w:p>
        </w:tc>
      </w:tr>
      <w:tr w:rsidR="00054DCB" w:rsidRPr="00260BA9" w14:paraId="6B917B78" w14:textId="0DF8E3F9" w:rsidTr="009054E3">
        <w:trPr>
          <w:cnfStyle w:val="010000000000" w:firstRow="0" w:lastRow="1"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5361" w:type="dxa"/>
            <w:tcBorders>
              <w:top w:val="none" w:sz="0" w:space="0" w:color="auto"/>
              <w:left w:val="none" w:sz="0" w:space="0" w:color="auto"/>
              <w:bottom w:val="none" w:sz="0" w:space="0" w:color="auto"/>
              <w:right w:val="none" w:sz="0" w:space="0" w:color="auto"/>
            </w:tcBorders>
            <w:shd w:val="clear" w:color="auto" w:fill="E2EFD9" w:themeFill="accent6" w:themeFillTint="33"/>
            <w:hideMark/>
          </w:tcPr>
          <w:p w14:paraId="1E194914"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Kifizetett összeg (eFt)</w:t>
            </w:r>
          </w:p>
        </w:tc>
        <w:tc>
          <w:tcPr>
            <w:cnfStyle w:val="000010000000" w:firstRow="0" w:lastRow="0" w:firstColumn="0" w:lastColumn="0" w:oddVBand="1" w:evenVBand="0" w:oddHBand="0" w:evenHBand="0" w:firstRowFirstColumn="0" w:firstRowLastColumn="0" w:lastRowFirstColumn="0" w:lastRowLastColumn="0"/>
            <w:tcW w:w="887"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409A6821" w14:textId="65355BA0"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7 470</w:t>
            </w:r>
          </w:p>
        </w:tc>
        <w:tc>
          <w:tcPr>
            <w:cnfStyle w:val="000100000000" w:firstRow="0" w:lastRow="0" w:firstColumn="0" w:lastColumn="1" w:oddVBand="0" w:evenVBand="0" w:oddHBand="0" w:evenHBand="0" w:firstRowFirstColumn="0" w:firstRowLastColumn="0" w:lastRowFirstColumn="0" w:lastRowLastColumn="0"/>
            <w:tcW w:w="887" w:type="dxa"/>
            <w:tcBorders>
              <w:top w:val="none" w:sz="0" w:space="0" w:color="auto"/>
              <w:left w:val="none" w:sz="0" w:space="0" w:color="auto"/>
              <w:bottom w:val="none" w:sz="0" w:space="0" w:color="auto"/>
              <w:right w:val="none" w:sz="0" w:space="0" w:color="auto"/>
            </w:tcBorders>
            <w:shd w:val="clear" w:color="auto" w:fill="FFFFFF" w:themeFill="background1"/>
            <w:vAlign w:val="center"/>
          </w:tcPr>
          <w:p w14:paraId="204E7697" w14:textId="09CF871A"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16 889</w:t>
            </w:r>
          </w:p>
        </w:tc>
      </w:tr>
    </w:tbl>
    <w:p w14:paraId="473AA33A" w14:textId="77777777" w:rsidR="009856B6" w:rsidRPr="00260BA9" w:rsidRDefault="009856B6" w:rsidP="009856B6">
      <w:pPr>
        <w:rPr>
          <w:rFonts w:ascii="Garamond" w:hAnsi="Garamond"/>
          <w:b/>
          <w:bCs/>
          <w:color w:val="1F4E79" w:themeColor="accent1" w:themeShade="80"/>
        </w:rPr>
      </w:pPr>
    </w:p>
    <w:p w14:paraId="2F94D2FF" w14:textId="77777777" w:rsidR="009856B6" w:rsidRPr="00260BA9" w:rsidRDefault="009856B6" w:rsidP="009856B6">
      <w:pPr>
        <w:rPr>
          <w:rFonts w:ascii="Garamond" w:hAnsi="Garamond"/>
          <w:bCs/>
          <w:color w:val="1F4E79" w:themeColor="accent1" w:themeShade="80"/>
        </w:rPr>
      </w:pPr>
      <w:r w:rsidRPr="00260BA9">
        <w:rPr>
          <w:rFonts w:ascii="Garamond" w:hAnsi="Garamond"/>
          <w:b/>
          <w:bCs/>
          <w:color w:val="1F4E79" w:themeColor="accent1" w:themeShade="80"/>
        </w:rPr>
        <w:t>Beiskolázási települési támogatás</w:t>
      </w:r>
    </w:p>
    <w:p w14:paraId="7B6F3BD4" w14:textId="07A1F0BE" w:rsidR="009856B6" w:rsidRPr="00260BA9" w:rsidRDefault="009856B6" w:rsidP="009856B6">
      <w:pPr>
        <w:rPr>
          <w:rFonts w:ascii="Garamond" w:hAnsi="Garamond"/>
          <w:color w:val="1F4E79" w:themeColor="accent1" w:themeShade="80"/>
        </w:rPr>
      </w:pPr>
      <w:r w:rsidRPr="00260BA9">
        <w:rPr>
          <w:rFonts w:ascii="Garamond" w:hAnsi="Garamond"/>
          <w:color w:val="1F4E79" w:themeColor="accent1" w:themeShade="80"/>
        </w:rPr>
        <w:t>Beiskolázási támogatás állapítható meg minden olyan tanulói jogviszonnyal rendelkező gyermek részére és 23 évesnél fiatalabb, önálló keresettel nem rendelkező, gyermekként figyelembe veendő személy részére, akinek a családjában az egy főre eső jövedelem nem haladja meg a szociális vetítési alap 460 %-át (</w:t>
      </w:r>
      <w:r w:rsidR="000379AE" w:rsidRPr="00260BA9">
        <w:rPr>
          <w:rFonts w:ascii="Garamond" w:hAnsi="Garamond"/>
          <w:color w:val="1F4E79" w:themeColor="accent1" w:themeShade="80"/>
        </w:rPr>
        <w:t>202</w:t>
      </w:r>
      <w:r w:rsidR="001B0E92">
        <w:rPr>
          <w:rFonts w:ascii="Garamond" w:hAnsi="Garamond"/>
          <w:color w:val="1F4E79" w:themeColor="accent1" w:themeShade="80"/>
        </w:rPr>
        <w:t>5</w:t>
      </w:r>
      <w:r w:rsidRPr="00260BA9">
        <w:rPr>
          <w:rFonts w:ascii="Garamond" w:hAnsi="Garamond"/>
          <w:color w:val="1F4E79" w:themeColor="accent1" w:themeShade="80"/>
        </w:rPr>
        <w:t>. évben: 131</w:t>
      </w:r>
      <w:r w:rsidR="00AF39F9">
        <w:rPr>
          <w:rFonts w:ascii="Garamond" w:hAnsi="Garamond"/>
          <w:color w:val="1F4E79" w:themeColor="accent1" w:themeShade="80"/>
        </w:rPr>
        <w:t>.100</w:t>
      </w:r>
      <w:r w:rsidR="00CF05AB">
        <w:rPr>
          <w:rFonts w:ascii="Garamond" w:hAnsi="Garamond"/>
          <w:color w:val="1F4E79" w:themeColor="accent1" w:themeShade="80"/>
        </w:rPr>
        <w:t>.- Ft</w:t>
      </w:r>
      <w:r w:rsidRPr="00260BA9">
        <w:rPr>
          <w:rFonts w:ascii="Garamond" w:hAnsi="Garamond"/>
          <w:color w:val="1F4E79" w:themeColor="accent1" w:themeShade="80"/>
        </w:rPr>
        <w:t>). A támogatás összege gyermekenként 30</w:t>
      </w:r>
      <w:r w:rsidR="00AF39F9">
        <w:rPr>
          <w:rFonts w:ascii="Garamond" w:hAnsi="Garamond"/>
          <w:color w:val="1F4E79" w:themeColor="accent1" w:themeShade="80"/>
        </w:rPr>
        <w:t>.000</w:t>
      </w:r>
      <w:r w:rsidR="00CF05AB">
        <w:rPr>
          <w:rFonts w:ascii="Garamond" w:hAnsi="Garamond"/>
          <w:color w:val="1F4E79" w:themeColor="accent1" w:themeShade="80"/>
        </w:rPr>
        <w:t>.- Ft</w:t>
      </w:r>
      <w:r w:rsidRPr="00260BA9">
        <w:rPr>
          <w:rFonts w:ascii="Garamond" w:hAnsi="Garamond"/>
          <w:color w:val="1F4E79" w:themeColor="accent1" w:themeShade="80"/>
        </w:rPr>
        <w:t>.</w:t>
      </w:r>
    </w:p>
    <w:p w14:paraId="755720E2" w14:textId="77777777" w:rsidR="009856B6" w:rsidRPr="00260BA9" w:rsidRDefault="009856B6" w:rsidP="009856B6">
      <w:pPr>
        <w:rPr>
          <w:rFonts w:ascii="Garamond" w:hAnsi="Garamond"/>
          <w:color w:val="1F4E79" w:themeColor="accent1" w:themeShade="80"/>
        </w:rPr>
      </w:pPr>
    </w:p>
    <w:tbl>
      <w:tblPr>
        <w:tblStyle w:val="Vilgosrnykols3jellszn"/>
        <w:tblW w:w="7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5416"/>
        <w:gridCol w:w="897"/>
        <w:gridCol w:w="897"/>
      </w:tblGrid>
      <w:tr w:rsidR="00054DCB" w:rsidRPr="00260BA9" w14:paraId="75EEB0E1" w14:textId="18881C16" w:rsidTr="009054E3">
        <w:trPr>
          <w:cnfStyle w:val="100000000000" w:firstRow="1" w:lastRow="0" w:firstColumn="0" w:lastColumn="0" w:oddVBand="0" w:evenVBand="0" w:oddHBand="0" w:evenHBand="0" w:firstRowFirstColumn="0" w:firstRowLastColumn="0" w:lastRowFirstColumn="0" w:lastRowLastColumn="0"/>
          <w:trHeight w:val="273"/>
          <w:jc w:val="center"/>
        </w:trPr>
        <w:tc>
          <w:tcPr>
            <w:cnfStyle w:val="001000000000" w:firstRow="0" w:lastRow="0" w:firstColumn="1" w:lastColumn="0" w:oddVBand="0" w:evenVBand="0" w:oddHBand="0" w:evenHBand="0" w:firstRowFirstColumn="0" w:firstRowLastColumn="0" w:lastRowFirstColumn="0" w:lastRowLastColumn="0"/>
            <w:tcW w:w="5416" w:type="dxa"/>
            <w:tcBorders>
              <w:top w:val="none" w:sz="0" w:space="0" w:color="auto"/>
              <w:left w:val="none" w:sz="0" w:space="0" w:color="auto"/>
              <w:bottom w:val="none" w:sz="0" w:space="0" w:color="auto"/>
              <w:right w:val="none" w:sz="0" w:space="0" w:color="auto"/>
            </w:tcBorders>
            <w:shd w:val="clear" w:color="auto" w:fill="FFFFFF" w:themeFill="background1"/>
          </w:tcPr>
          <w:p w14:paraId="2A957B75" w14:textId="77777777" w:rsidR="00054DCB" w:rsidRPr="00260BA9" w:rsidRDefault="00054DCB" w:rsidP="009856B6">
            <w:pPr>
              <w:rPr>
                <w:rFonts w:ascii="Garamond" w:hAnsi="Garamond"/>
                <w:color w:val="1F4E79" w:themeColor="accent1" w:themeShade="80"/>
              </w:rPr>
            </w:pPr>
          </w:p>
        </w:tc>
        <w:tc>
          <w:tcPr>
            <w:cnfStyle w:val="000010000000" w:firstRow="0" w:lastRow="0" w:firstColumn="0" w:lastColumn="0" w:oddVBand="1" w:evenVBand="0" w:oddHBand="0" w:evenHBand="0" w:firstRowFirstColumn="0" w:firstRowLastColumn="0" w:lastRowFirstColumn="0" w:lastRowLastColumn="0"/>
            <w:tcW w:w="897" w:type="dxa"/>
            <w:tcBorders>
              <w:top w:val="none" w:sz="0" w:space="0" w:color="auto"/>
              <w:left w:val="none" w:sz="0" w:space="0" w:color="auto"/>
              <w:bottom w:val="none" w:sz="0" w:space="0" w:color="auto"/>
              <w:right w:val="none" w:sz="0" w:space="0" w:color="auto"/>
            </w:tcBorders>
            <w:shd w:val="clear" w:color="auto" w:fill="E2EFD9" w:themeFill="accent6" w:themeFillTint="33"/>
          </w:tcPr>
          <w:p w14:paraId="43A0DFE3" w14:textId="503D2813"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2024</w:t>
            </w:r>
          </w:p>
        </w:tc>
        <w:tc>
          <w:tcPr>
            <w:cnfStyle w:val="000100000000" w:firstRow="0" w:lastRow="0" w:firstColumn="0" w:lastColumn="1" w:oddVBand="0" w:evenVBand="0" w:oddHBand="0" w:evenHBand="0" w:firstRowFirstColumn="0" w:firstRowLastColumn="0" w:lastRowFirstColumn="0" w:lastRowLastColumn="0"/>
            <w:tcW w:w="897" w:type="dxa"/>
            <w:tcBorders>
              <w:top w:val="none" w:sz="0" w:space="0" w:color="auto"/>
              <w:left w:val="none" w:sz="0" w:space="0" w:color="auto"/>
              <w:bottom w:val="none" w:sz="0" w:space="0" w:color="auto"/>
              <w:right w:val="none" w:sz="0" w:space="0" w:color="auto"/>
            </w:tcBorders>
            <w:shd w:val="clear" w:color="auto" w:fill="FFFFFF" w:themeFill="background1"/>
          </w:tcPr>
          <w:p w14:paraId="38AA24E0" w14:textId="7B404587"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2025</w:t>
            </w:r>
          </w:p>
        </w:tc>
      </w:tr>
      <w:tr w:rsidR="00054DCB" w:rsidRPr="00260BA9" w14:paraId="2028329B" w14:textId="725577A5" w:rsidTr="009054E3">
        <w:trPr>
          <w:cnfStyle w:val="000000100000" w:firstRow="0" w:lastRow="0" w:firstColumn="0" w:lastColumn="0" w:oddVBand="0" w:evenVBand="0" w:oddHBand="1" w:evenHBand="0" w:firstRowFirstColumn="0" w:firstRowLastColumn="0" w:lastRowFirstColumn="0" w:lastRowLastColumn="0"/>
          <w:trHeight w:val="258"/>
          <w:jc w:val="center"/>
        </w:trPr>
        <w:tc>
          <w:tcPr>
            <w:cnfStyle w:val="001000000000" w:firstRow="0" w:lastRow="0" w:firstColumn="1" w:lastColumn="0" w:oddVBand="0" w:evenVBand="0" w:oddHBand="0" w:evenHBand="0" w:firstRowFirstColumn="0" w:firstRowLastColumn="0" w:lastRowFirstColumn="0" w:lastRowLastColumn="0"/>
            <w:tcW w:w="5416" w:type="dxa"/>
            <w:tcBorders>
              <w:left w:val="none" w:sz="0" w:space="0" w:color="auto"/>
              <w:right w:val="none" w:sz="0" w:space="0" w:color="auto"/>
            </w:tcBorders>
            <w:shd w:val="clear" w:color="auto" w:fill="E2EFD9" w:themeFill="accent6" w:themeFillTint="33"/>
            <w:hideMark/>
          </w:tcPr>
          <w:p w14:paraId="61049F96"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 xml:space="preserve">Kérelmező családok száma </w:t>
            </w:r>
          </w:p>
        </w:tc>
        <w:tc>
          <w:tcPr>
            <w:cnfStyle w:val="000010000000" w:firstRow="0" w:lastRow="0" w:firstColumn="0" w:lastColumn="0" w:oddVBand="1" w:evenVBand="0" w:oddHBand="0" w:evenHBand="0" w:firstRowFirstColumn="0" w:firstRowLastColumn="0" w:lastRowFirstColumn="0" w:lastRowLastColumn="0"/>
            <w:tcW w:w="897"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2FE58BED" w14:textId="1E24F392" w:rsidR="00054DCB" w:rsidRPr="0026168D" w:rsidRDefault="00054DCB" w:rsidP="00444516">
            <w:pPr>
              <w:jc w:val="center"/>
              <w:rPr>
                <w:rFonts w:ascii="Garamond" w:hAnsi="Garamond"/>
                <w:color w:val="1F4E79" w:themeColor="accent1" w:themeShade="80"/>
              </w:rPr>
            </w:pPr>
            <w:r w:rsidRPr="0026168D">
              <w:rPr>
                <w:rFonts w:ascii="Garamond" w:hAnsi="Garamond"/>
                <w:color w:val="1F4E79" w:themeColor="accent1" w:themeShade="80"/>
              </w:rPr>
              <w:t>107</w:t>
            </w:r>
          </w:p>
        </w:tc>
        <w:tc>
          <w:tcPr>
            <w:cnfStyle w:val="000100000000" w:firstRow="0" w:lastRow="0" w:firstColumn="0" w:lastColumn="1" w:oddVBand="0" w:evenVBand="0" w:oddHBand="0" w:evenHBand="0" w:firstRowFirstColumn="0" w:firstRowLastColumn="0" w:lastRowFirstColumn="0" w:lastRowLastColumn="0"/>
            <w:tcW w:w="897" w:type="dxa"/>
            <w:tcBorders>
              <w:left w:val="none" w:sz="0" w:space="0" w:color="auto"/>
              <w:right w:val="none" w:sz="0" w:space="0" w:color="auto"/>
            </w:tcBorders>
            <w:shd w:val="clear" w:color="auto" w:fill="E2EFD9" w:themeFill="accent6" w:themeFillTint="33"/>
            <w:vAlign w:val="center"/>
          </w:tcPr>
          <w:p w14:paraId="53DBDFB7" w14:textId="7B533EC7" w:rsidR="00054DCB" w:rsidRPr="0026168D" w:rsidRDefault="00054DCB" w:rsidP="00444516">
            <w:pPr>
              <w:jc w:val="center"/>
              <w:rPr>
                <w:rFonts w:ascii="Garamond" w:hAnsi="Garamond"/>
                <w:color w:val="1F4E79" w:themeColor="accent1" w:themeShade="80"/>
              </w:rPr>
            </w:pPr>
            <w:r>
              <w:rPr>
                <w:rFonts w:ascii="Garamond" w:hAnsi="Garamond"/>
                <w:color w:val="1F4E79" w:themeColor="accent1" w:themeShade="80"/>
              </w:rPr>
              <w:t>112</w:t>
            </w:r>
          </w:p>
        </w:tc>
      </w:tr>
      <w:tr w:rsidR="00054DCB" w:rsidRPr="00260BA9" w14:paraId="45D899C0" w14:textId="3522432D" w:rsidTr="009054E3">
        <w:trPr>
          <w:trHeight w:val="273"/>
          <w:jc w:val="center"/>
        </w:trPr>
        <w:tc>
          <w:tcPr>
            <w:cnfStyle w:val="001000000000" w:firstRow="0" w:lastRow="0" w:firstColumn="1" w:lastColumn="0" w:oddVBand="0" w:evenVBand="0" w:oddHBand="0" w:evenHBand="0" w:firstRowFirstColumn="0" w:firstRowLastColumn="0" w:lastRowFirstColumn="0" w:lastRowLastColumn="0"/>
            <w:tcW w:w="5416" w:type="dxa"/>
            <w:shd w:val="clear" w:color="auto" w:fill="FFFFFF" w:themeFill="background1"/>
            <w:hideMark/>
          </w:tcPr>
          <w:p w14:paraId="412A323C"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Ebből megállapításra került (család)</w:t>
            </w:r>
          </w:p>
        </w:tc>
        <w:tc>
          <w:tcPr>
            <w:cnfStyle w:val="000010000000" w:firstRow="0" w:lastRow="0" w:firstColumn="0" w:lastColumn="0" w:oddVBand="1" w:evenVBand="0" w:oddHBand="0" w:evenHBand="0" w:firstRowFirstColumn="0" w:firstRowLastColumn="0" w:lastRowFirstColumn="0" w:lastRowLastColumn="0"/>
            <w:tcW w:w="897" w:type="dxa"/>
            <w:tcBorders>
              <w:top w:val="none" w:sz="0" w:space="0" w:color="auto"/>
              <w:left w:val="none" w:sz="0" w:space="0" w:color="auto"/>
              <w:bottom w:val="none" w:sz="0" w:space="0" w:color="auto"/>
              <w:right w:val="none" w:sz="0" w:space="0" w:color="auto"/>
            </w:tcBorders>
            <w:shd w:val="clear" w:color="auto" w:fill="FFFFFF" w:themeFill="background1"/>
            <w:vAlign w:val="center"/>
          </w:tcPr>
          <w:p w14:paraId="6DCEFE5F" w14:textId="6F47A88C" w:rsidR="00054DCB" w:rsidRPr="0026168D" w:rsidRDefault="00054DCB" w:rsidP="00444516">
            <w:pPr>
              <w:jc w:val="center"/>
              <w:rPr>
                <w:rFonts w:ascii="Garamond" w:hAnsi="Garamond"/>
                <w:color w:val="1F4E79" w:themeColor="accent1" w:themeShade="80"/>
              </w:rPr>
            </w:pPr>
            <w:r w:rsidRPr="0026168D">
              <w:rPr>
                <w:rFonts w:ascii="Garamond" w:hAnsi="Garamond"/>
                <w:color w:val="1F4E79" w:themeColor="accent1" w:themeShade="80"/>
              </w:rPr>
              <w:t>84</w:t>
            </w:r>
          </w:p>
        </w:tc>
        <w:tc>
          <w:tcPr>
            <w:cnfStyle w:val="000100000000" w:firstRow="0" w:lastRow="0" w:firstColumn="0" w:lastColumn="1" w:oddVBand="0" w:evenVBand="0" w:oddHBand="0" w:evenHBand="0" w:firstRowFirstColumn="0" w:firstRowLastColumn="0" w:lastRowFirstColumn="0" w:lastRowLastColumn="0"/>
            <w:tcW w:w="897" w:type="dxa"/>
            <w:shd w:val="clear" w:color="auto" w:fill="FFFFFF" w:themeFill="background1"/>
            <w:vAlign w:val="center"/>
          </w:tcPr>
          <w:p w14:paraId="7E77EB10" w14:textId="321952EE" w:rsidR="00054DCB" w:rsidRPr="0026168D" w:rsidRDefault="00054DCB" w:rsidP="00444516">
            <w:pPr>
              <w:jc w:val="center"/>
              <w:rPr>
                <w:rFonts w:ascii="Garamond" w:hAnsi="Garamond"/>
                <w:color w:val="1F4E79" w:themeColor="accent1" w:themeShade="80"/>
              </w:rPr>
            </w:pPr>
            <w:r>
              <w:rPr>
                <w:rFonts w:ascii="Garamond" w:hAnsi="Garamond"/>
                <w:color w:val="1F4E79" w:themeColor="accent1" w:themeShade="80"/>
              </w:rPr>
              <w:t>91</w:t>
            </w:r>
          </w:p>
        </w:tc>
      </w:tr>
      <w:tr w:rsidR="00054DCB" w:rsidRPr="00260BA9" w14:paraId="711B9CF1" w14:textId="5981BD39" w:rsidTr="009054E3">
        <w:trPr>
          <w:cnfStyle w:val="010000000000" w:firstRow="0" w:lastRow="1" w:firstColumn="0" w:lastColumn="0" w:oddVBand="0" w:evenVBand="0" w:oddHBand="0" w:evenHBand="0" w:firstRowFirstColumn="0" w:firstRowLastColumn="0" w:lastRowFirstColumn="0" w:lastRowLastColumn="0"/>
          <w:trHeight w:val="258"/>
          <w:jc w:val="center"/>
        </w:trPr>
        <w:tc>
          <w:tcPr>
            <w:cnfStyle w:val="001000000000" w:firstRow="0" w:lastRow="0" w:firstColumn="1" w:lastColumn="0" w:oddVBand="0" w:evenVBand="0" w:oddHBand="0" w:evenHBand="0" w:firstRowFirstColumn="0" w:firstRowLastColumn="0" w:lastRowFirstColumn="0" w:lastRowLastColumn="0"/>
            <w:tcW w:w="5416" w:type="dxa"/>
            <w:tcBorders>
              <w:top w:val="none" w:sz="0" w:space="0" w:color="auto"/>
              <w:left w:val="none" w:sz="0" w:space="0" w:color="auto"/>
              <w:bottom w:val="none" w:sz="0" w:space="0" w:color="auto"/>
              <w:right w:val="none" w:sz="0" w:space="0" w:color="auto"/>
            </w:tcBorders>
            <w:shd w:val="clear" w:color="auto" w:fill="E2EFD9" w:themeFill="accent6" w:themeFillTint="33"/>
            <w:hideMark/>
          </w:tcPr>
          <w:p w14:paraId="218F308C"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Jogosult gyermek</w:t>
            </w:r>
          </w:p>
        </w:tc>
        <w:tc>
          <w:tcPr>
            <w:cnfStyle w:val="000010000000" w:firstRow="0" w:lastRow="0" w:firstColumn="0" w:lastColumn="0" w:oddVBand="1" w:evenVBand="0" w:oddHBand="0" w:evenHBand="0" w:firstRowFirstColumn="0" w:firstRowLastColumn="0" w:lastRowFirstColumn="0" w:lastRowLastColumn="0"/>
            <w:tcW w:w="897"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06F57B34" w14:textId="371E29DB"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68</w:t>
            </w:r>
          </w:p>
        </w:tc>
        <w:tc>
          <w:tcPr>
            <w:cnfStyle w:val="000100000000" w:firstRow="0" w:lastRow="0" w:firstColumn="0" w:lastColumn="1" w:oddVBand="0" w:evenVBand="0" w:oddHBand="0" w:evenHBand="0" w:firstRowFirstColumn="0" w:firstRowLastColumn="0" w:lastRowFirstColumn="0" w:lastRowLastColumn="0"/>
            <w:tcW w:w="897"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614509A6" w14:textId="16C00BEE"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182</w:t>
            </w:r>
          </w:p>
        </w:tc>
      </w:tr>
    </w:tbl>
    <w:p w14:paraId="4B60C675" w14:textId="77777777" w:rsidR="009856B6" w:rsidRPr="00260BA9" w:rsidRDefault="009856B6" w:rsidP="009856B6">
      <w:pPr>
        <w:rPr>
          <w:rFonts w:ascii="Garamond" w:hAnsi="Garamond"/>
          <w:bCs/>
          <w:color w:val="1F4E79" w:themeColor="accent1" w:themeShade="80"/>
          <w:u w:val="single"/>
        </w:rPr>
      </w:pPr>
    </w:p>
    <w:p w14:paraId="5AAA488D" w14:textId="2BDF2183" w:rsidR="009856B6" w:rsidRDefault="009856B6" w:rsidP="009856B6">
      <w:pPr>
        <w:rPr>
          <w:rFonts w:ascii="Garamond" w:hAnsi="Garamond"/>
          <w:bCs/>
          <w:color w:val="1F4E79" w:themeColor="accent1" w:themeShade="80"/>
        </w:rPr>
      </w:pPr>
      <w:r w:rsidRPr="00260BA9">
        <w:rPr>
          <w:rFonts w:ascii="Garamond" w:hAnsi="Garamond"/>
          <w:bCs/>
          <w:color w:val="1F4E79" w:themeColor="accent1" w:themeShade="80"/>
          <w:u w:val="single"/>
        </w:rPr>
        <w:t>Elutasítási okok</w:t>
      </w:r>
      <w:r w:rsidRPr="00260BA9">
        <w:rPr>
          <w:rFonts w:ascii="Garamond" w:hAnsi="Garamond"/>
          <w:bCs/>
          <w:color w:val="1F4E79" w:themeColor="accent1" w:themeShade="80"/>
        </w:rPr>
        <w:t>: Kérelmező vagy házastársa a BFKH Foglalkoztatási Főosztályával való tartós együttműködésének a hiánya; jövedelemhatár túllépése; eljárás megszüntetése hiánypótlási felhívásra történő igazolás(ok) bemutatásának elmaradása miatt.</w:t>
      </w:r>
    </w:p>
    <w:p w14:paraId="2A156AB8" w14:textId="77777777" w:rsidR="00574F79" w:rsidRPr="00260BA9" w:rsidRDefault="00574F79" w:rsidP="009856B6">
      <w:pPr>
        <w:rPr>
          <w:rFonts w:ascii="Garamond" w:hAnsi="Garamond"/>
          <w:bCs/>
          <w:color w:val="1F4E79" w:themeColor="accent1" w:themeShade="80"/>
        </w:rPr>
      </w:pPr>
    </w:p>
    <w:p w14:paraId="51AE1F17" w14:textId="77777777" w:rsidR="009856B6" w:rsidRPr="00260BA9" w:rsidRDefault="009856B6" w:rsidP="009856B6">
      <w:pPr>
        <w:rPr>
          <w:rFonts w:ascii="Garamond" w:hAnsi="Garamond"/>
          <w:bCs/>
          <w:color w:val="1F4E79" w:themeColor="accent1" w:themeShade="80"/>
        </w:rPr>
      </w:pPr>
    </w:p>
    <w:tbl>
      <w:tblPr>
        <w:tblStyle w:val="Vilgosrnykols3jellszn"/>
        <w:tblW w:w="7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5109"/>
        <w:gridCol w:w="1102"/>
        <w:gridCol w:w="1102"/>
      </w:tblGrid>
      <w:tr w:rsidR="00054DCB" w:rsidRPr="00260BA9" w14:paraId="56115E9B" w14:textId="4664264C" w:rsidTr="00CD7D84">
        <w:trPr>
          <w:cnfStyle w:val="100000000000" w:firstRow="1" w:lastRow="0" w:firstColumn="0" w:lastColumn="0" w:oddVBand="0" w:evenVBand="0" w:oddHBand="0" w:evenHBand="0" w:firstRowFirstColumn="0" w:firstRowLastColumn="0" w:lastRowFirstColumn="0" w:lastRowLastColumn="0"/>
          <w:trHeight w:val="327"/>
          <w:jc w:val="center"/>
        </w:trPr>
        <w:tc>
          <w:tcPr>
            <w:cnfStyle w:val="001000000000" w:firstRow="0" w:lastRow="0" w:firstColumn="1" w:lastColumn="0" w:oddVBand="0" w:evenVBand="0" w:oddHBand="0" w:evenHBand="0" w:firstRowFirstColumn="0" w:firstRowLastColumn="0" w:lastRowFirstColumn="0" w:lastRowLastColumn="0"/>
            <w:tcW w:w="5109" w:type="dxa"/>
            <w:tcBorders>
              <w:top w:val="none" w:sz="0" w:space="0" w:color="auto"/>
              <w:left w:val="none" w:sz="0" w:space="0" w:color="auto"/>
              <w:bottom w:val="none" w:sz="0" w:space="0" w:color="auto"/>
              <w:right w:val="none" w:sz="0" w:space="0" w:color="auto"/>
            </w:tcBorders>
            <w:shd w:val="clear" w:color="auto" w:fill="FFFFFF" w:themeFill="background1"/>
          </w:tcPr>
          <w:p w14:paraId="1FEB9557" w14:textId="77777777" w:rsidR="00054DCB" w:rsidRPr="00260BA9" w:rsidRDefault="00054DCB" w:rsidP="009856B6">
            <w:pPr>
              <w:rPr>
                <w:rFonts w:ascii="Garamond" w:hAnsi="Garamond"/>
                <w:color w:val="1F4E79" w:themeColor="accent1" w:themeShade="80"/>
              </w:rPr>
            </w:pPr>
          </w:p>
        </w:tc>
        <w:tc>
          <w:tcPr>
            <w:cnfStyle w:val="000010000000" w:firstRow="0" w:lastRow="0" w:firstColumn="0" w:lastColumn="0" w:oddVBand="1" w:evenVBand="0" w:oddHBand="0" w:evenHBand="0" w:firstRowFirstColumn="0" w:firstRowLastColumn="0" w:lastRowFirstColumn="0" w:lastRowLastColumn="0"/>
            <w:tcW w:w="1102" w:type="dxa"/>
            <w:tcBorders>
              <w:top w:val="none" w:sz="0" w:space="0" w:color="auto"/>
              <w:left w:val="none" w:sz="0" w:space="0" w:color="auto"/>
              <w:bottom w:val="none" w:sz="0" w:space="0" w:color="auto"/>
              <w:right w:val="none" w:sz="0" w:space="0" w:color="auto"/>
            </w:tcBorders>
            <w:shd w:val="clear" w:color="auto" w:fill="E2EFD9" w:themeFill="accent6" w:themeFillTint="33"/>
          </w:tcPr>
          <w:p w14:paraId="622F58CA" w14:textId="3E6D1E7F"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2024</w:t>
            </w:r>
          </w:p>
        </w:tc>
        <w:tc>
          <w:tcPr>
            <w:cnfStyle w:val="000100000000" w:firstRow="0" w:lastRow="0" w:firstColumn="0" w:lastColumn="1" w:oddVBand="0" w:evenVBand="0" w:oddHBand="0" w:evenHBand="0" w:firstRowFirstColumn="0" w:firstRowLastColumn="0" w:lastRowFirstColumn="0" w:lastRowLastColumn="0"/>
            <w:tcW w:w="1102" w:type="dxa"/>
            <w:tcBorders>
              <w:top w:val="none" w:sz="0" w:space="0" w:color="auto"/>
              <w:left w:val="none" w:sz="0" w:space="0" w:color="auto"/>
              <w:bottom w:val="none" w:sz="0" w:space="0" w:color="auto"/>
              <w:right w:val="none" w:sz="0" w:space="0" w:color="auto"/>
            </w:tcBorders>
            <w:shd w:val="clear" w:color="auto" w:fill="FFFFFF" w:themeFill="background1"/>
            <w:vAlign w:val="center"/>
          </w:tcPr>
          <w:p w14:paraId="0B1E0D2D" w14:textId="70C538AF"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2025</w:t>
            </w:r>
          </w:p>
        </w:tc>
      </w:tr>
      <w:tr w:rsidR="00054DCB" w:rsidRPr="00260BA9" w14:paraId="49946B08" w14:textId="1AEC297A" w:rsidTr="00CD7D84">
        <w:trPr>
          <w:cnfStyle w:val="010000000000" w:firstRow="0" w:lastRow="1" w:firstColumn="0" w:lastColumn="0" w:oddVBand="0" w:evenVBand="0" w:oddHBand="0"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5109" w:type="dxa"/>
            <w:tcBorders>
              <w:top w:val="none" w:sz="0" w:space="0" w:color="auto"/>
              <w:left w:val="none" w:sz="0" w:space="0" w:color="auto"/>
              <w:bottom w:val="none" w:sz="0" w:space="0" w:color="auto"/>
              <w:right w:val="none" w:sz="0" w:space="0" w:color="auto"/>
            </w:tcBorders>
            <w:shd w:val="clear" w:color="auto" w:fill="E2EFD9" w:themeFill="accent6" w:themeFillTint="33"/>
            <w:hideMark/>
          </w:tcPr>
          <w:p w14:paraId="73674D07"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Kifizetett összeg (eFt)</w:t>
            </w:r>
          </w:p>
        </w:tc>
        <w:tc>
          <w:tcPr>
            <w:cnfStyle w:val="000010000000" w:firstRow="0" w:lastRow="0" w:firstColumn="0" w:lastColumn="0" w:oddVBand="1" w:evenVBand="0" w:oddHBand="0" w:evenHBand="0" w:firstRowFirstColumn="0" w:firstRowLastColumn="0" w:lastRowFirstColumn="0" w:lastRowLastColumn="0"/>
            <w:tcW w:w="1102"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13EDD257" w14:textId="45DF4634"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4 350</w:t>
            </w:r>
          </w:p>
        </w:tc>
        <w:tc>
          <w:tcPr>
            <w:cnfStyle w:val="000100000000" w:firstRow="0" w:lastRow="0" w:firstColumn="0" w:lastColumn="1" w:oddVBand="0" w:evenVBand="0" w:oddHBand="0" w:evenHBand="0" w:firstRowFirstColumn="0" w:firstRowLastColumn="0" w:lastRowFirstColumn="0" w:lastRowLastColumn="0"/>
            <w:tcW w:w="1102" w:type="dxa"/>
            <w:tcBorders>
              <w:top w:val="none" w:sz="0" w:space="0" w:color="auto"/>
              <w:left w:val="none" w:sz="0" w:space="0" w:color="auto"/>
              <w:bottom w:val="none" w:sz="0" w:space="0" w:color="auto"/>
              <w:right w:val="none" w:sz="0" w:space="0" w:color="auto"/>
            </w:tcBorders>
            <w:shd w:val="clear" w:color="auto" w:fill="FFFFFF" w:themeFill="background1"/>
            <w:vAlign w:val="center"/>
          </w:tcPr>
          <w:p w14:paraId="70FFF4A6" w14:textId="6A45570E"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5 460</w:t>
            </w:r>
          </w:p>
        </w:tc>
      </w:tr>
    </w:tbl>
    <w:p w14:paraId="5DDAFB8E" w14:textId="77777777" w:rsidR="009856B6" w:rsidRPr="00260BA9" w:rsidRDefault="009856B6" w:rsidP="009856B6">
      <w:pPr>
        <w:rPr>
          <w:rFonts w:ascii="Garamond" w:hAnsi="Garamond"/>
          <w:color w:val="1F4E79" w:themeColor="accent1" w:themeShade="80"/>
        </w:rPr>
      </w:pPr>
    </w:p>
    <w:p w14:paraId="34F154C6" w14:textId="77777777" w:rsidR="009856B6" w:rsidRPr="00260BA9" w:rsidRDefault="009856B6" w:rsidP="009856B6">
      <w:pPr>
        <w:rPr>
          <w:rFonts w:ascii="Garamond" w:hAnsi="Garamond"/>
          <w:color w:val="1F4E79" w:themeColor="accent1" w:themeShade="80"/>
        </w:rPr>
      </w:pPr>
      <w:r w:rsidRPr="00260BA9">
        <w:rPr>
          <w:rFonts w:ascii="Garamond" w:hAnsi="Garamond"/>
          <w:color w:val="1F4E79" w:themeColor="accent1" w:themeShade="80"/>
        </w:rPr>
        <w:t>A kifizetett összeg szintén kiugró számot mutat az előző évi kifizetésekhez képest, amelyet indokolnak a már fentebb tárgyaltak.</w:t>
      </w:r>
    </w:p>
    <w:p w14:paraId="294DEFC5" w14:textId="77777777" w:rsidR="009856B6" w:rsidRPr="00260BA9" w:rsidRDefault="009856B6" w:rsidP="009856B6">
      <w:pPr>
        <w:rPr>
          <w:rFonts w:ascii="Garamond" w:hAnsi="Garamond"/>
          <w:color w:val="1F4E79" w:themeColor="accent1" w:themeShade="80"/>
        </w:rPr>
      </w:pPr>
    </w:p>
    <w:p w14:paraId="2DF4291E" w14:textId="77777777" w:rsidR="009856B6" w:rsidRPr="00260BA9" w:rsidRDefault="009856B6" w:rsidP="009856B6">
      <w:pPr>
        <w:rPr>
          <w:rFonts w:ascii="Garamond" w:hAnsi="Garamond"/>
          <w:b/>
          <w:bCs/>
          <w:color w:val="1F4E79" w:themeColor="accent1" w:themeShade="80"/>
        </w:rPr>
      </w:pPr>
      <w:r w:rsidRPr="00260BA9">
        <w:rPr>
          <w:rFonts w:ascii="Garamond" w:hAnsi="Garamond"/>
          <w:b/>
          <w:bCs/>
          <w:color w:val="1F4E79" w:themeColor="accent1" w:themeShade="80"/>
        </w:rPr>
        <w:t>Táborozási támogatás</w:t>
      </w:r>
    </w:p>
    <w:p w14:paraId="0ADA217E" w14:textId="5CE23390" w:rsidR="009856B6" w:rsidRDefault="009856B6" w:rsidP="009856B6">
      <w:pPr>
        <w:rPr>
          <w:rFonts w:ascii="Garamond" w:hAnsi="Garamond"/>
          <w:color w:val="1F4E79" w:themeColor="accent1" w:themeShade="80"/>
        </w:rPr>
      </w:pPr>
      <w:r w:rsidRPr="00260BA9">
        <w:rPr>
          <w:rFonts w:ascii="Garamond" w:hAnsi="Garamond"/>
          <w:color w:val="1F4E79" w:themeColor="accent1" w:themeShade="80"/>
        </w:rPr>
        <w:t xml:space="preserve">Azon általános és középiskolai oktatás keretében tanulói jogviszonnyal rendelkező gyermek után, akinek családjában az egy főre eső jövedelem nem haladja meg a szociális vetítési alap 460 %-át, évente egy alkalommal táborozási támogatás állapítható meg, szorgalmi időszakban az „erdei” tábor vagy osztálykirándulás, vagy nyári időszakban a nyári tábor vagy edzőtábor költségeihez való hozzájárulásként. </w:t>
      </w:r>
    </w:p>
    <w:p w14:paraId="04D2902F" w14:textId="208E96BB" w:rsidR="00D7204B" w:rsidRPr="00260BA9" w:rsidRDefault="00D7204B" w:rsidP="009856B6">
      <w:pPr>
        <w:rPr>
          <w:rFonts w:ascii="Garamond" w:hAnsi="Garamond"/>
          <w:color w:val="1F4E79" w:themeColor="accent1" w:themeShade="80"/>
        </w:rPr>
      </w:pPr>
    </w:p>
    <w:p w14:paraId="6D439E16" w14:textId="77777777" w:rsidR="009856B6" w:rsidRPr="00260BA9" w:rsidRDefault="009856B6" w:rsidP="009856B6">
      <w:pPr>
        <w:rPr>
          <w:rFonts w:ascii="Garamond" w:hAnsi="Garamond"/>
          <w:b/>
          <w:bCs/>
          <w:color w:val="1F4E79" w:themeColor="accent1" w:themeShade="80"/>
        </w:rPr>
      </w:pPr>
    </w:p>
    <w:tbl>
      <w:tblPr>
        <w:tblStyle w:val="Vilgosrnykols3jellszn"/>
        <w:tblW w:w="7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4"/>
        <w:gridCol w:w="851"/>
        <w:gridCol w:w="851"/>
      </w:tblGrid>
      <w:tr w:rsidR="00054DCB" w:rsidRPr="00260BA9" w14:paraId="57CA2157" w14:textId="71EDE6D7" w:rsidTr="005F66BD">
        <w:trPr>
          <w:cnfStyle w:val="100000000000" w:firstRow="1" w:lastRow="0" w:firstColumn="0" w:lastColumn="0" w:oddVBand="0" w:evenVBand="0" w:oddHBand="0"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5744" w:type="dxa"/>
            <w:tcBorders>
              <w:top w:val="none" w:sz="0" w:space="0" w:color="auto"/>
              <w:left w:val="none" w:sz="0" w:space="0" w:color="auto"/>
              <w:bottom w:val="none" w:sz="0" w:space="0" w:color="auto"/>
              <w:right w:val="none" w:sz="0" w:space="0" w:color="auto"/>
            </w:tcBorders>
          </w:tcPr>
          <w:p w14:paraId="56149E7D" w14:textId="77777777" w:rsidR="00054DCB" w:rsidRPr="00260BA9" w:rsidRDefault="00054DCB" w:rsidP="009856B6">
            <w:pPr>
              <w:rPr>
                <w:rFonts w:ascii="Garamond" w:hAnsi="Garamond"/>
                <w:color w:val="1F4E79" w:themeColor="accent1" w:themeShade="80"/>
              </w:rPr>
            </w:pPr>
          </w:p>
        </w:tc>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shd w:val="clear" w:color="auto" w:fill="E2EFD9" w:themeFill="accent6" w:themeFillTint="33"/>
          </w:tcPr>
          <w:p w14:paraId="3FF1B45F" w14:textId="7D2434A9"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2024</w:t>
            </w:r>
          </w:p>
        </w:tc>
        <w:tc>
          <w:tcPr>
            <w:cnfStyle w:val="000100000000" w:firstRow="0" w:lastRow="0" w:firstColumn="0" w:lastColumn="1" w:oddVBand="0"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shd w:val="clear" w:color="auto" w:fill="FFFFFF" w:themeFill="background1"/>
          </w:tcPr>
          <w:p w14:paraId="4EBDB35A" w14:textId="53E637BC"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2025</w:t>
            </w:r>
          </w:p>
        </w:tc>
      </w:tr>
      <w:tr w:rsidR="00054DCB" w:rsidRPr="00260BA9" w14:paraId="6BE52BA7" w14:textId="5E96573D" w:rsidTr="005F66BD">
        <w:trPr>
          <w:cnfStyle w:val="000000100000" w:firstRow="0" w:lastRow="0" w:firstColumn="0" w:lastColumn="0" w:oddVBand="0" w:evenVBand="0" w:oddHBand="1" w:evenHBand="0" w:firstRowFirstColumn="0" w:firstRowLastColumn="0" w:lastRowFirstColumn="0" w:lastRowLastColumn="0"/>
          <w:trHeight w:val="212"/>
          <w:jc w:val="center"/>
        </w:trPr>
        <w:tc>
          <w:tcPr>
            <w:cnfStyle w:val="001000000000" w:firstRow="0" w:lastRow="0" w:firstColumn="1" w:lastColumn="0" w:oddVBand="0" w:evenVBand="0" w:oddHBand="0" w:evenHBand="0" w:firstRowFirstColumn="0" w:firstRowLastColumn="0" w:lastRowFirstColumn="0" w:lastRowLastColumn="0"/>
            <w:tcW w:w="5744" w:type="dxa"/>
            <w:tcBorders>
              <w:left w:val="none" w:sz="0" w:space="0" w:color="auto"/>
              <w:right w:val="none" w:sz="0" w:space="0" w:color="auto"/>
            </w:tcBorders>
            <w:shd w:val="clear" w:color="auto" w:fill="E2EFD9" w:themeFill="accent6" w:themeFillTint="33"/>
            <w:hideMark/>
          </w:tcPr>
          <w:p w14:paraId="006DE0C0"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 xml:space="preserve">Kérelmező családok száma </w:t>
            </w:r>
          </w:p>
        </w:tc>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6A13B50F" w14:textId="0497AB35" w:rsidR="00054DCB" w:rsidRPr="000B0B7C" w:rsidRDefault="00054DCB" w:rsidP="00444516">
            <w:pPr>
              <w:jc w:val="center"/>
              <w:rPr>
                <w:rFonts w:ascii="Garamond" w:hAnsi="Garamond"/>
                <w:color w:val="1F4E79" w:themeColor="accent1" w:themeShade="80"/>
              </w:rPr>
            </w:pPr>
            <w:r w:rsidRPr="000B0B7C">
              <w:rPr>
                <w:rFonts w:ascii="Garamond" w:hAnsi="Garamond"/>
                <w:color w:val="1F4E79" w:themeColor="accent1" w:themeShade="80"/>
              </w:rPr>
              <w:t>3</w:t>
            </w:r>
          </w:p>
        </w:tc>
        <w:tc>
          <w:tcPr>
            <w:cnfStyle w:val="000100000000" w:firstRow="0" w:lastRow="0" w:firstColumn="0" w:lastColumn="1" w:oddVBand="0" w:evenVBand="0" w:oddHBand="0" w:evenHBand="0" w:firstRowFirstColumn="0" w:firstRowLastColumn="0" w:lastRowFirstColumn="0" w:lastRowLastColumn="0"/>
            <w:tcW w:w="851" w:type="dxa"/>
            <w:tcBorders>
              <w:left w:val="none" w:sz="0" w:space="0" w:color="auto"/>
              <w:right w:val="none" w:sz="0" w:space="0" w:color="auto"/>
            </w:tcBorders>
            <w:shd w:val="clear" w:color="auto" w:fill="E2EFD9" w:themeFill="accent6" w:themeFillTint="33"/>
            <w:vAlign w:val="center"/>
          </w:tcPr>
          <w:p w14:paraId="489DAD4E" w14:textId="187A9DCD" w:rsidR="00054DCB" w:rsidRPr="000B0B7C" w:rsidRDefault="00054DCB" w:rsidP="00444516">
            <w:pPr>
              <w:jc w:val="center"/>
              <w:rPr>
                <w:rFonts w:ascii="Garamond" w:hAnsi="Garamond"/>
                <w:color w:val="1F4E79" w:themeColor="accent1" w:themeShade="80"/>
              </w:rPr>
            </w:pPr>
            <w:r>
              <w:rPr>
                <w:rFonts w:ascii="Garamond" w:hAnsi="Garamond"/>
                <w:color w:val="1F4E79" w:themeColor="accent1" w:themeShade="80"/>
              </w:rPr>
              <w:t>2</w:t>
            </w:r>
          </w:p>
        </w:tc>
      </w:tr>
      <w:tr w:rsidR="00054DCB" w:rsidRPr="00260BA9" w14:paraId="73E3FAE5" w14:textId="640E639F" w:rsidTr="005F66BD">
        <w:trPr>
          <w:trHeight w:val="216"/>
          <w:jc w:val="center"/>
        </w:trPr>
        <w:tc>
          <w:tcPr>
            <w:cnfStyle w:val="001000000000" w:firstRow="0" w:lastRow="0" w:firstColumn="1" w:lastColumn="0" w:oddVBand="0" w:evenVBand="0" w:oddHBand="0" w:evenHBand="0" w:firstRowFirstColumn="0" w:firstRowLastColumn="0" w:lastRowFirstColumn="0" w:lastRowLastColumn="0"/>
            <w:tcW w:w="5744" w:type="dxa"/>
            <w:shd w:val="clear" w:color="auto" w:fill="FFFFFF" w:themeFill="background1"/>
            <w:hideMark/>
          </w:tcPr>
          <w:p w14:paraId="51C89C81"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Ebből megállapításra került (gyermek)</w:t>
            </w:r>
          </w:p>
        </w:tc>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shd w:val="clear" w:color="auto" w:fill="FFFFFF" w:themeFill="background1"/>
            <w:vAlign w:val="center"/>
          </w:tcPr>
          <w:p w14:paraId="0F66CEEB" w14:textId="38D6947D" w:rsidR="00054DCB" w:rsidRPr="000B0B7C" w:rsidRDefault="00054DCB" w:rsidP="00444516">
            <w:pPr>
              <w:jc w:val="center"/>
              <w:rPr>
                <w:rFonts w:ascii="Garamond" w:hAnsi="Garamond"/>
                <w:color w:val="1F4E79" w:themeColor="accent1" w:themeShade="80"/>
              </w:rPr>
            </w:pPr>
            <w:r w:rsidRPr="000B0B7C">
              <w:rPr>
                <w:rFonts w:ascii="Garamond" w:hAnsi="Garamond"/>
                <w:color w:val="1F4E79" w:themeColor="accent1" w:themeShade="80"/>
              </w:rPr>
              <w:t>3</w:t>
            </w:r>
          </w:p>
        </w:tc>
        <w:tc>
          <w:tcPr>
            <w:cnfStyle w:val="000100000000" w:firstRow="0" w:lastRow="0" w:firstColumn="0" w:lastColumn="1" w:oddVBand="0" w:evenVBand="0" w:oddHBand="0" w:evenHBand="0" w:firstRowFirstColumn="0" w:firstRowLastColumn="0" w:lastRowFirstColumn="0" w:lastRowLastColumn="0"/>
            <w:tcW w:w="851" w:type="dxa"/>
            <w:shd w:val="clear" w:color="auto" w:fill="FFFFFF" w:themeFill="background1"/>
            <w:vAlign w:val="center"/>
          </w:tcPr>
          <w:p w14:paraId="1710C63F" w14:textId="0328F549" w:rsidR="00054DCB" w:rsidRPr="000B0B7C" w:rsidRDefault="00054DCB" w:rsidP="00444516">
            <w:pPr>
              <w:jc w:val="center"/>
              <w:rPr>
                <w:rFonts w:ascii="Garamond" w:hAnsi="Garamond"/>
                <w:color w:val="1F4E79" w:themeColor="accent1" w:themeShade="80"/>
              </w:rPr>
            </w:pPr>
            <w:r>
              <w:rPr>
                <w:rFonts w:ascii="Garamond" w:hAnsi="Garamond"/>
                <w:color w:val="1F4E79" w:themeColor="accent1" w:themeShade="80"/>
              </w:rPr>
              <w:t>2</w:t>
            </w:r>
          </w:p>
        </w:tc>
      </w:tr>
      <w:tr w:rsidR="00054DCB" w:rsidRPr="00260BA9" w14:paraId="553D3D61" w14:textId="79921F8C" w:rsidTr="005F66BD">
        <w:trPr>
          <w:cnfStyle w:val="010000000000" w:firstRow="0" w:lastRow="1" w:firstColumn="0" w:lastColumn="0" w:oddVBand="0" w:evenVBand="0" w:oddHBand="0"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5744" w:type="dxa"/>
            <w:tcBorders>
              <w:top w:val="none" w:sz="0" w:space="0" w:color="auto"/>
              <w:left w:val="none" w:sz="0" w:space="0" w:color="auto"/>
              <w:bottom w:val="none" w:sz="0" w:space="0" w:color="auto"/>
              <w:right w:val="none" w:sz="0" w:space="0" w:color="auto"/>
            </w:tcBorders>
            <w:shd w:val="clear" w:color="auto" w:fill="E2EFD9" w:themeFill="accent6" w:themeFillTint="33"/>
            <w:hideMark/>
          </w:tcPr>
          <w:p w14:paraId="0C1D1A1B"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Kifizetett összeg (eFt):</w:t>
            </w:r>
          </w:p>
        </w:tc>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49F6814B" w14:textId="288A6FB7" w:rsidR="00054DCB" w:rsidRPr="005D1F03" w:rsidRDefault="00054DCB" w:rsidP="00444516">
            <w:pPr>
              <w:jc w:val="center"/>
              <w:rPr>
                <w:rFonts w:ascii="Garamond" w:hAnsi="Garamond"/>
                <w:b w:val="0"/>
                <w:color w:val="1F4E79" w:themeColor="accent1" w:themeShade="80"/>
              </w:rPr>
            </w:pPr>
            <w:r w:rsidRPr="005D1F03">
              <w:rPr>
                <w:rFonts w:ascii="Garamond" w:hAnsi="Garamond"/>
                <w:b w:val="0"/>
                <w:color w:val="1F4E79" w:themeColor="accent1" w:themeShade="80"/>
              </w:rPr>
              <w:t>112</w:t>
            </w:r>
          </w:p>
        </w:tc>
        <w:tc>
          <w:tcPr>
            <w:cnfStyle w:val="000100000000" w:firstRow="0" w:lastRow="0" w:firstColumn="0" w:lastColumn="1" w:oddVBand="0"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shd w:val="clear" w:color="auto" w:fill="E2EFD9" w:themeFill="accent6" w:themeFillTint="33"/>
          </w:tcPr>
          <w:p w14:paraId="75D134B1" w14:textId="2553AF7E" w:rsidR="00054DCB" w:rsidRPr="000B0B7C" w:rsidRDefault="00054DCB" w:rsidP="00444516">
            <w:pPr>
              <w:jc w:val="center"/>
              <w:rPr>
                <w:rFonts w:ascii="Garamond" w:hAnsi="Garamond"/>
                <w:color w:val="1F4E79" w:themeColor="accent1" w:themeShade="80"/>
              </w:rPr>
            </w:pPr>
            <w:r>
              <w:rPr>
                <w:rFonts w:ascii="Garamond" w:hAnsi="Garamond"/>
                <w:color w:val="1F4E79" w:themeColor="accent1" w:themeShade="80"/>
              </w:rPr>
              <w:t>42</w:t>
            </w:r>
          </w:p>
        </w:tc>
      </w:tr>
    </w:tbl>
    <w:p w14:paraId="29689CF0" w14:textId="365EAD12" w:rsidR="009856B6" w:rsidRDefault="009856B6" w:rsidP="009856B6">
      <w:pPr>
        <w:rPr>
          <w:rFonts w:ascii="Garamond" w:hAnsi="Garamond"/>
          <w:b/>
          <w:bCs/>
          <w:color w:val="1F4E79" w:themeColor="accent1" w:themeShade="80"/>
        </w:rPr>
      </w:pPr>
    </w:p>
    <w:p w14:paraId="69225E08" w14:textId="77777777" w:rsidR="004821F1" w:rsidRPr="00260BA9" w:rsidRDefault="004821F1" w:rsidP="009856B6">
      <w:pPr>
        <w:rPr>
          <w:rFonts w:ascii="Garamond" w:hAnsi="Garamond"/>
          <w:b/>
          <w:bCs/>
          <w:color w:val="1F4E79" w:themeColor="accent1" w:themeShade="80"/>
        </w:rPr>
      </w:pPr>
    </w:p>
    <w:p w14:paraId="2D596FD7" w14:textId="77777777" w:rsidR="009856B6" w:rsidRPr="00260BA9" w:rsidRDefault="009856B6" w:rsidP="009856B6">
      <w:pPr>
        <w:rPr>
          <w:rFonts w:ascii="Garamond" w:hAnsi="Garamond"/>
          <w:b/>
          <w:bCs/>
          <w:color w:val="1F4E79" w:themeColor="accent1" w:themeShade="80"/>
        </w:rPr>
      </w:pPr>
      <w:r w:rsidRPr="00260BA9">
        <w:rPr>
          <w:rFonts w:ascii="Garamond" w:hAnsi="Garamond"/>
          <w:b/>
          <w:bCs/>
          <w:color w:val="1F4E79" w:themeColor="accent1" w:themeShade="80"/>
        </w:rPr>
        <w:t>Ösztöndíj támogatás</w:t>
      </w:r>
    </w:p>
    <w:p w14:paraId="6CC9449D" w14:textId="56B8AD9D" w:rsidR="000B0B7C" w:rsidRDefault="009856B6" w:rsidP="000B0B7C">
      <w:pPr>
        <w:rPr>
          <w:rFonts w:ascii="Garamond" w:hAnsi="Garamond"/>
          <w:color w:val="1F4E79" w:themeColor="accent1" w:themeShade="80"/>
        </w:rPr>
      </w:pPr>
      <w:r w:rsidRPr="00260BA9">
        <w:rPr>
          <w:rFonts w:ascii="Garamond" w:hAnsi="Garamond"/>
          <w:color w:val="1F4E79" w:themeColor="accent1" w:themeShade="80"/>
        </w:rPr>
        <w:t xml:space="preserve">Ösztöndíj-támogatás állapítható meg azon nappali rendszerű általános iskola felső tagozatán, valamint középiskola 9-12. évfolyamán tanulmányokat folytató személy részére, nagykorú gyermek részére, akinek családjában az egy főre eső jövedelem nem haladja meg a szociális vetítési alap 460 %-át. Az ösztöndíj-támogatás azon 5-8. osztályos, valamint középiskola 9-12. évfolyamán iskolai tanulmányokat folytató gyermek, nagykorú gyermek részére állapítható meg, aki az 5. osztály első félévi, ill. az ezt követő év végi, továbbá a következő tanítási évek félévi és év végi tanulmányi eredménye alapján a négyes átlagot elérte, vagy meghaladta. </w:t>
      </w:r>
      <w:r w:rsidR="000B0B7C" w:rsidRPr="000B0B7C">
        <w:rPr>
          <w:rFonts w:ascii="Garamond" w:hAnsi="Garamond"/>
          <w:color w:val="1F4E79" w:themeColor="accent1" w:themeShade="80"/>
        </w:rPr>
        <w:t>A kérelem utolsó alkalommal a 12. osztály első féléves eredménye alapján nyújtható be.</w:t>
      </w:r>
      <w:r w:rsidR="000B0B7C" w:rsidRPr="000B0B7C" w:rsidDel="00B16FDF">
        <w:rPr>
          <w:rFonts w:ascii="Garamond" w:hAnsi="Garamond"/>
          <w:color w:val="1F4E79" w:themeColor="accent1" w:themeShade="80"/>
        </w:rPr>
        <w:t xml:space="preserve"> </w:t>
      </w:r>
      <w:r w:rsidR="000B0B7C" w:rsidRPr="000B0B7C">
        <w:rPr>
          <w:rFonts w:ascii="Garamond" w:hAnsi="Garamond"/>
          <w:color w:val="1F4E79" w:themeColor="accent1" w:themeShade="80"/>
        </w:rPr>
        <w:t xml:space="preserve">A támogatás havi mértéke 4.00-4.50 </w:t>
      </w:r>
      <w:r w:rsidR="000B0B7C" w:rsidRPr="000B0B7C">
        <w:rPr>
          <w:rFonts w:ascii="Garamond" w:hAnsi="Garamond"/>
          <w:color w:val="1F4E79" w:themeColor="accent1" w:themeShade="80"/>
        </w:rPr>
        <w:lastRenderedPageBreak/>
        <w:t>tanulmányi átlag esetén 19</w:t>
      </w:r>
      <w:r w:rsidR="006A3B2A">
        <w:rPr>
          <w:rFonts w:ascii="Garamond" w:hAnsi="Garamond"/>
          <w:color w:val="1F4E79" w:themeColor="accent1" w:themeShade="80"/>
        </w:rPr>
        <w:t>.</w:t>
      </w:r>
      <w:r w:rsidR="000B0B7C" w:rsidRPr="000B0B7C">
        <w:rPr>
          <w:rFonts w:ascii="Garamond" w:hAnsi="Garamond"/>
          <w:color w:val="1F4E79" w:themeColor="accent1" w:themeShade="80"/>
        </w:rPr>
        <w:t>000</w:t>
      </w:r>
      <w:r w:rsidR="00CF05AB">
        <w:rPr>
          <w:rFonts w:ascii="Garamond" w:hAnsi="Garamond"/>
          <w:color w:val="1F4E79" w:themeColor="accent1" w:themeShade="80"/>
        </w:rPr>
        <w:t>.</w:t>
      </w:r>
      <w:r w:rsidR="000B0B7C" w:rsidRPr="000B0B7C">
        <w:rPr>
          <w:rFonts w:ascii="Garamond" w:hAnsi="Garamond"/>
          <w:color w:val="1F4E79" w:themeColor="accent1" w:themeShade="80"/>
        </w:rPr>
        <w:t xml:space="preserve">- Ft, 5.51-5.00 tanulmányi átlag között </w:t>
      </w:r>
      <w:r w:rsidR="006A3B2A" w:rsidRPr="000B0B7C">
        <w:rPr>
          <w:rFonts w:ascii="Garamond" w:hAnsi="Garamond"/>
          <w:color w:val="1F4E79" w:themeColor="accent1" w:themeShade="80"/>
        </w:rPr>
        <w:t>25</w:t>
      </w:r>
      <w:r w:rsidR="006A3B2A">
        <w:rPr>
          <w:rFonts w:ascii="Garamond" w:hAnsi="Garamond"/>
          <w:color w:val="1F4E79" w:themeColor="accent1" w:themeShade="80"/>
        </w:rPr>
        <w:t>.</w:t>
      </w:r>
      <w:r w:rsidR="000B0B7C" w:rsidRPr="000B0B7C">
        <w:rPr>
          <w:rFonts w:ascii="Garamond" w:hAnsi="Garamond"/>
          <w:color w:val="1F4E79" w:themeColor="accent1" w:themeShade="80"/>
        </w:rPr>
        <w:t>000</w:t>
      </w:r>
      <w:r w:rsidR="00CF05AB">
        <w:rPr>
          <w:rFonts w:ascii="Garamond" w:hAnsi="Garamond"/>
          <w:color w:val="1F4E79" w:themeColor="accent1" w:themeShade="80"/>
        </w:rPr>
        <w:t>.</w:t>
      </w:r>
      <w:r w:rsidR="00CF05AB" w:rsidRPr="000B0B7C">
        <w:rPr>
          <w:rFonts w:ascii="Garamond" w:hAnsi="Garamond"/>
          <w:color w:val="1F4E79" w:themeColor="accent1" w:themeShade="80"/>
        </w:rPr>
        <w:t xml:space="preserve">- </w:t>
      </w:r>
      <w:r w:rsidR="000B0B7C" w:rsidRPr="000B0B7C">
        <w:rPr>
          <w:rFonts w:ascii="Garamond" w:hAnsi="Garamond"/>
          <w:color w:val="1F4E79" w:themeColor="accent1" w:themeShade="80"/>
        </w:rPr>
        <w:t xml:space="preserve">Ft, középiskola 9-12. évfolyamán tanuló gyermek részére havi </w:t>
      </w:r>
      <w:r w:rsidR="006A3B2A" w:rsidRPr="000B0B7C">
        <w:rPr>
          <w:rFonts w:ascii="Garamond" w:hAnsi="Garamond"/>
          <w:color w:val="1F4E79" w:themeColor="accent1" w:themeShade="80"/>
        </w:rPr>
        <w:t>15</w:t>
      </w:r>
      <w:r w:rsidR="006A3B2A">
        <w:rPr>
          <w:rFonts w:ascii="Garamond" w:hAnsi="Garamond"/>
          <w:color w:val="1F4E79" w:themeColor="accent1" w:themeShade="80"/>
        </w:rPr>
        <w:t>.</w:t>
      </w:r>
      <w:r w:rsidR="000B0B7C" w:rsidRPr="000B0B7C">
        <w:rPr>
          <w:rFonts w:ascii="Garamond" w:hAnsi="Garamond"/>
          <w:color w:val="1F4E79" w:themeColor="accent1" w:themeShade="80"/>
        </w:rPr>
        <w:t>000</w:t>
      </w:r>
      <w:r w:rsidR="00CF05AB">
        <w:rPr>
          <w:rFonts w:ascii="Garamond" w:hAnsi="Garamond"/>
          <w:color w:val="1F4E79" w:themeColor="accent1" w:themeShade="80"/>
        </w:rPr>
        <w:t>.</w:t>
      </w:r>
      <w:r w:rsidR="00CF05AB" w:rsidRPr="000B0B7C">
        <w:rPr>
          <w:rFonts w:ascii="Garamond" w:hAnsi="Garamond"/>
          <w:color w:val="1F4E79" w:themeColor="accent1" w:themeShade="80"/>
        </w:rPr>
        <w:t xml:space="preserve">- </w:t>
      </w:r>
      <w:r w:rsidR="000B0B7C" w:rsidRPr="000B0B7C">
        <w:rPr>
          <w:rFonts w:ascii="Garamond" w:hAnsi="Garamond"/>
          <w:color w:val="1F4E79" w:themeColor="accent1" w:themeShade="80"/>
        </w:rPr>
        <w:t>Ft.</w:t>
      </w:r>
    </w:p>
    <w:p w14:paraId="05E944F8" w14:textId="77777777" w:rsidR="00054DCB" w:rsidRPr="000B0B7C" w:rsidRDefault="00054DCB" w:rsidP="000B0B7C">
      <w:pPr>
        <w:rPr>
          <w:rFonts w:ascii="Garamond" w:hAnsi="Garamond"/>
          <w:color w:val="1F4E79" w:themeColor="accent1" w:themeShade="80"/>
        </w:rPr>
      </w:pPr>
    </w:p>
    <w:p w14:paraId="1D36159E" w14:textId="77777777" w:rsidR="009856B6" w:rsidRPr="00260BA9" w:rsidRDefault="009856B6" w:rsidP="009856B6">
      <w:pPr>
        <w:rPr>
          <w:rFonts w:ascii="Garamond" w:hAnsi="Garamond"/>
          <w:b/>
          <w:bCs/>
          <w:color w:val="1F4E79" w:themeColor="accent1" w:themeShade="80"/>
        </w:rPr>
      </w:pPr>
    </w:p>
    <w:tbl>
      <w:tblPr>
        <w:tblStyle w:val="Vilgosrnykols3jellszn"/>
        <w:tblW w:w="7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8"/>
        <w:gridCol w:w="751"/>
        <w:gridCol w:w="900"/>
      </w:tblGrid>
      <w:tr w:rsidR="00054DCB" w:rsidRPr="00260BA9" w14:paraId="31E006A1" w14:textId="4A711250" w:rsidTr="00B5281C">
        <w:trPr>
          <w:cnfStyle w:val="100000000000" w:firstRow="1" w:lastRow="0" w:firstColumn="0" w:lastColumn="0" w:oddVBand="0" w:evenVBand="0" w:oddHBand="0" w:evenHBand="0" w:firstRowFirstColumn="0" w:firstRowLastColumn="0" w:lastRowFirstColumn="0" w:lastRowLastColumn="0"/>
          <w:trHeight w:val="174"/>
          <w:jc w:val="center"/>
        </w:trPr>
        <w:tc>
          <w:tcPr>
            <w:cnfStyle w:val="001000000000" w:firstRow="0" w:lastRow="0" w:firstColumn="1" w:lastColumn="0" w:oddVBand="0" w:evenVBand="0" w:oddHBand="0" w:evenHBand="0" w:firstRowFirstColumn="0" w:firstRowLastColumn="0" w:lastRowFirstColumn="0" w:lastRowLastColumn="0"/>
            <w:tcW w:w="6058" w:type="dxa"/>
            <w:tcBorders>
              <w:top w:val="none" w:sz="0" w:space="0" w:color="auto"/>
              <w:left w:val="none" w:sz="0" w:space="0" w:color="auto"/>
              <w:bottom w:val="none" w:sz="0" w:space="0" w:color="auto"/>
              <w:right w:val="none" w:sz="0" w:space="0" w:color="auto"/>
            </w:tcBorders>
          </w:tcPr>
          <w:p w14:paraId="3EE8010D" w14:textId="77777777" w:rsidR="00054DCB" w:rsidRPr="00260BA9" w:rsidRDefault="00054DCB" w:rsidP="009856B6">
            <w:pPr>
              <w:rPr>
                <w:rFonts w:ascii="Garamond" w:hAnsi="Garamond"/>
                <w:color w:val="1F4E79" w:themeColor="accent1" w:themeShade="80"/>
              </w:rPr>
            </w:pPr>
          </w:p>
        </w:tc>
        <w:tc>
          <w:tcPr>
            <w:cnfStyle w:val="000010000000" w:firstRow="0" w:lastRow="0" w:firstColumn="0" w:lastColumn="0" w:oddVBand="1" w:evenVBand="0" w:oddHBand="0" w:evenHBand="0" w:firstRowFirstColumn="0" w:firstRowLastColumn="0" w:lastRowFirstColumn="0" w:lastRowLastColumn="0"/>
            <w:tcW w:w="751"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530D124D" w14:textId="5DF11D73"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2024</w:t>
            </w:r>
          </w:p>
        </w:tc>
        <w:tc>
          <w:tcPr>
            <w:cnfStyle w:val="000100000000" w:firstRow="0" w:lastRow="0" w:firstColumn="0" w:lastColumn="1" w:oddVBand="0" w:evenVBand="0" w:oddHBand="0" w:evenHBand="0" w:firstRowFirstColumn="0" w:firstRowLastColumn="0" w:lastRowFirstColumn="0" w:lastRowLastColumn="0"/>
            <w:tcW w:w="900" w:type="dxa"/>
            <w:tcBorders>
              <w:top w:val="none" w:sz="0" w:space="0" w:color="auto"/>
              <w:left w:val="none" w:sz="0" w:space="0" w:color="auto"/>
              <w:bottom w:val="none" w:sz="0" w:space="0" w:color="auto"/>
              <w:right w:val="none" w:sz="0" w:space="0" w:color="auto"/>
            </w:tcBorders>
            <w:shd w:val="clear" w:color="auto" w:fill="FFFFFF" w:themeFill="background1"/>
            <w:vAlign w:val="center"/>
          </w:tcPr>
          <w:p w14:paraId="6ED86AA4" w14:textId="38F47012"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2025</w:t>
            </w:r>
          </w:p>
        </w:tc>
      </w:tr>
      <w:tr w:rsidR="00054DCB" w:rsidRPr="00260BA9" w14:paraId="73190534" w14:textId="7F7FFEC6" w:rsidTr="00B5281C">
        <w:trPr>
          <w:cnfStyle w:val="000000100000" w:firstRow="0" w:lastRow="0" w:firstColumn="0" w:lastColumn="0" w:oddVBand="0" w:evenVBand="0" w:oddHBand="1" w:evenHBand="0" w:firstRowFirstColumn="0" w:firstRowLastColumn="0" w:lastRowFirstColumn="0" w:lastRowLastColumn="0"/>
          <w:trHeight w:val="164"/>
          <w:jc w:val="center"/>
        </w:trPr>
        <w:tc>
          <w:tcPr>
            <w:cnfStyle w:val="001000000000" w:firstRow="0" w:lastRow="0" w:firstColumn="1" w:lastColumn="0" w:oddVBand="0" w:evenVBand="0" w:oddHBand="0" w:evenHBand="0" w:firstRowFirstColumn="0" w:firstRowLastColumn="0" w:lastRowFirstColumn="0" w:lastRowLastColumn="0"/>
            <w:tcW w:w="6058" w:type="dxa"/>
            <w:tcBorders>
              <w:left w:val="none" w:sz="0" w:space="0" w:color="auto"/>
              <w:right w:val="none" w:sz="0" w:space="0" w:color="auto"/>
            </w:tcBorders>
            <w:shd w:val="clear" w:color="auto" w:fill="E2EFD9" w:themeFill="accent6" w:themeFillTint="33"/>
            <w:hideMark/>
          </w:tcPr>
          <w:p w14:paraId="7A6B1285"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 xml:space="preserve">Kérelmező családok száma </w:t>
            </w:r>
          </w:p>
        </w:tc>
        <w:tc>
          <w:tcPr>
            <w:cnfStyle w:val="000010000000" w:firstRow="0" w:lastRow="0" w:firstColumn="0" w:lastColumn="0" w:oddVBand="1" w:evenVBand="0" w:oddHBand="0" w:evenHBand="0" w:firstRowFirstColumn="0" w:firstRowLastColumn="0" w:lastRowFirstColumn="0" w:lastRowLastColumn="0"/>
            <w:tcW w:w="751"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5F29A97C" w14:textId="27A268A1" w:rsidR="00054DCB" w:rsidRPr="009107B5" w:rsidRDefault="00054DCB" w:rsidP="00444516">
            <w:pPr>
              <w:jc w:val="center"/>
              <w:rPr>
                <w:rFonts w:ascii="Garamond" w:hAnsi="Garamond"/>
                <w:color w:val="1F4E79" w:themeColor="accent1" w:themeShade="80"/>
              </w:rPr>
            </w:pPr>
            <w:r w:rsidRPr="009107B5">
              <w:rPr>
                <w:rFonts w:ascii="Garamond" w:hAnsi="Garamond"/>
                <w:color w:val="1F4E79" w:themeColor="accent1" w:themeShade="80"/>
              </w:rPr>
              <w:t>21</w:t>
            </w:r>
          </w:p>
        </w:tc>
        <w:tc>
          <w:tcPr>
            <w:cnfStyle w:val="000100000000" w:firstRow="0" w:lastRow="0" w:firstColumn="0" w:lastColumn="1" w:oddVBand="0" w:evenVBand="0" w:oddHBand="0" w:evenHBand="0" w:firstRowFirstColumn="0" w:firstRowLastColumn="0" w:lastRowFirstColumn="0" w:lastRowLastColumn="0"/>
            <w:tcW w:w="900" w:type="dxa"/>
            <w:tcBorders>
              <w:left w:val="none" w:sz="0" w:space="0" w:color="auto"/>
              <w:right w:val="none" w:sz="0" w:space="0" w:color="auto"/>
            </w:tcBorders>
            <w:shd w:val="clear" w:color="auto" w:fill="E2EFD9" w:themeFill="accent6" w:themeFillTint="33"/>
            <w:vAlign w:val="center"/>
          </w:tcPr>
          <w:p w14:paraId="6C5DF307" w14:textId="2459A75A" w:rsidR="00054DCB" w:rsidRPr="0029480B" w:rsidRDefault="00054DCB" w:rsidP="00444516">
            <w:pPr>
              <w:jc w:val="center"/>
              <w:rPr>
                <w:rFonts w:ascii="Garamond" w:hAnsi="Garamond"/>
                <w:color w:val="1F4E79" w:themeColor="accent1" w:themeShade="80"/>
              </w:rPr>
            </w:pPr>
            <w:r w:rsidRPr="0029480B">
              <w:rPr>
                <w:rFonts w:ascii="Garamond" w:hAnsi="Garamond"/>
                <w:color w:val="1F4E79" w:themeColor="accent1" w:themeShade="80"/>
              </w:rPr>
              <w:t>33</w:t>
            </w:r>
          </w:p>
        </w:tc>
      </w:tr>
      <w:tr w:rsidR="00054DCB" w:rsidRPr="00260BA9" w14:paraId="3FDF9C04" w14:textId="6B41528B" w:rsidTr="00B5281C">
        <w:trPr>
          <w:trHeight w:val="350"/>
          <w:jc w:val="center"/>
        </w:trPr>
        <w:tc>
          <w:tcPr>
            <w:cnfStyle w:val="001000000000" w:firstRow="0" w:lastRow="0" w:firstColumn="1" w:lastColumn="0" w:oddVBand="0" w:evenVBand="0" w:oddHBand="0" w:evenHBand="0" w:firstRowFirstColumn="0" w:firstRowLastColumn="0" w:lastRowFirstColumn="0" w:lastRowLastColumn="0"/>
            <w:tcW w:w="6058" w:type="dxa"/>
            <w:shd w:val="clear" w:color="auto" w:fill="FFFFFF" w:themeFill="background1"/>
            <w:hideMark/>
          </w:tcPr>
          <w:p w14:paraId="21E99B7F"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Ebből megállapításra került (család)</w:t>
            </w:r>
          </w:p>
        </w:tc>
        <w:tc>
          <w:tcPr>
            <w:cnfStyle w:val="000010000000" w:firstRow="0" w:lastRow="0" w:firstColumn="0" w:lastColumn="0" w:oddVBand="1" w:evenVBand="0" w:oddHBand="0" w:evenHBand="0" w:firstRowFirstColumn="0" w:firstRowLastColumn="0" w:lastRowFirstColumn="0" w:lastRowLastColumn="0"/>
            <w:tcW w:w="751" w:type="dxa"/>
            <w:tcBorders>
              <w:top w:val="none" w:sz="0" w:space="0" w:color="auto"/>
              <w:left w:val="none" w:sz="0" w:space="0" w:color="auto"/>
              <w:bottom w:val="none" w:sz="0" w:space="0" w:color="auto"/>
              <w:right w:val="none" w:sz="0" w:space="0" w:color="auto"/>
            </w:tcBorders>
            <w:shd w:val="clear" w:color="auto" w:fill="FFFFFF" w:themeFill="background1"/>
            <w:vAlign w:val="center"/>
          </w:tcPr>
          <w:p w14:paraId="351FC6D2" w14:textId="7EA6A743" w:rsidR="00054DCB" w:rsidRPr="009107B5" w:rsidRDefault="00054DCB" w:rsidP="00444516">
            <w:pPr>
              <w:jc w:val="center"/>
              <w:rPr>
                <w:rFonts w:ascii="Garamond" w:hAnsi="Garamond"/>
                <w:color w:val="1F4E79" w:themeColor="accent1" w:themeShade="80"/>
              </w:rPr>
            </w:pPr>
            <w:r w:rsidRPr="009107B5">
              <w:rPr>
                <w:rFonts w:ascii="Garamond" w:hAnsi="Garamond"/>
                <w:color w:val="1F4E79" w:themeColor="accent1" w:themeShade="80"/>
              </w:rPr>
              <w:t>21</w:t>
            </w:r>
          </w:p>
        </w:tc>
        <w:tc>
          <w:tcPr>
            <w:cnfStyle w:val="000100000000" w:firstRow="0" w:lastRow="0" w:firstColumn="0" w:lastColumn="1" w:oddVBand="0" w:evenVBand="0" w:oddHBand="0" w:evenHBand="0" w:firstRowFirstColumn="0" w:firstRowLastColumn="0" w:lastRowFirstColumn="0" w:lastRowLastColumn="0"/>
            <w:tcW w:w="900" w:type="dxa"/>
            <w:shd w:val="clear" w:color="auto" w:fill="FFFFFF" w:themeFill="background1"/>
            <w:vAlign w:val="center"/>
          </w:tcPr>
          <w:p w14:paraId="44089A34" w14:textId="02AE0024" w:rsidR="00054DCB" w:rsidRPr="0029480B" w:rsidRDefault="00054DCB" w:rsidP="00444516">
            <w:pPr>
              <w:jc w:val="center"/>
              <w:rPr>
                <w:rFonts w:ascii="Garamond" w:hAnsi="Garamond"/>
                <w:color w:val="1F4E79" w:themeColor="accent1" w:themeShade="80"/>
              </w:rPr>
            </w:pPr>
            <w:r w:rsidRPr="0029480B">
              <w:rPr>
                <w:rFonts w:ascii="Garamond" w:hAnsi="Garamond"/>
                <w:color w:val="1F4E79" w:themeColor="accent1" w:themeShade="80"/>
              </w:rPr>
              <w:t>45</w:t>
            </w:r>
          </w:p>
        </w:tc>
      </w:tr>
      <w:tr w:rsidR="00054DCB" w:rsidRPr="00260BA9" w14:paraId="7F136306" w14:textId="19109289" w:rsidTr="00B5281C">
        <w:trPr>
          <w:cnfStyle w:val="010000000000" w:firstRow="0" w:lastRow="1" w:firstColumn="0" w:lastColumn="0" w:oddVBand="0" w:evenVBand="0" w:oddHBand="0" w:evenHBand="0" w:firstRowFirstColumn="0" w:firstRowLastColumn="0" w:lastRowFirstColumn="0" w:lastRowLastColumn="0"/>
          <w:trHeight w:val="339"/>
          <w:jc w:val="center"/>
        </w:trPr>
        <w:tc>
          <w:tcPr>
            <w:cnfStyle w:val="001000000000" w:firstRow="0" w:lastRow="0" w:firstColumn="1" w:lastColumn="0" w:oddVBand="0" w:evenVBand="0" w:oddHBand="0" w:evenHBand="0" w:firstRowFirstColumn="0" w:firstRowLastColumn="0" w:lastRowFirstColumn="0" w:lastRowLastColumn="0"/>
            <w:tcW w:w="6058" w:type="dxa"/>
            <w:tcBorders>
              <w:top w:val="none" w:sz="0" w:space="0" w:color="auto"/>
              <w:left w:val="none" w:sz="0" w:space="0" w:color="auto"/>
              <w:bottom w:val="none" w:sz="0" w:space="0" w:color="auto"/>
              <w:right w:val="none" w:sz="0" w:space="0" w:color="auto"/>
            </w:tcBorders>
            <w:shd w:val="clear" w:color="auto" w:fill="E2EFD9" w:themeFill="accent6" w:themeFillTint="33"/>
            <w:hideMark/>
          </w:tcPr>
          <w:p w14:paraId="0071181A"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Ebből megállapításra került (gyerek)</w:t>
            </w:r>
          </w:p>
        </w:tc>
        <w:tc>
          <w:tcPr>
            <w:cnfStyle w:val="000010000000" w:firstRow="0" w:lastRow="0" w:firstColumn="0" w:lastColumn="0" w:oddVBand="1" w:evenVBand="0" w:oddHBand="0" w:evenHBand="0" w:firstRowFirstColumn="0" w:firstRowLastColumn="0" w:lastRowFirstColumn="0" w:lastRowLastColumn="0"/>
            <w:tcW w:w="751"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72BA4C31" w14:textId="2191DDC0" w:rsidR="00054DCB" w:rsidRPr="00260BA9" w:rsidRDefault="00054DCB" w:rsidP="00444516">
            <w:pPr>
              <w:jc w:val="center"/>
              <w:rPr>
                <w:rFonts w:ascii="Garamond" w:hAnsi="Garamond"/>
                <w:b w:val="0"/>
                <w:color w:val="1F4E79" w:themeColor="accent1" w:themeShade="80"/>
              </w:rPr>
            </w:pPr>
            <w:r>
              <w:rPr>
                <w:rFonts w:ascii="Garamond" w:hAnsi="Garamond"/>
                <w:b w:val="0"/>
                <w:color w:val="1F4E79" w:themeColor="accent1" w:themeShade="80"/>
              </w:rPr>
              <w:t>42</w:t>
            </w:r>
          </w:p>
        </w:tc>
        <w:tc>
          <w:tcPr>
            <w:cnfStyle w:val="000100000000" w:firstRow="0" w:lastRow="0" w:firstColumn="0" w:lastColumn="1" w:oddVBand="0" w:evenVBand="0" w:oddHBand="0" w:evenHBand="0" w:firstRowFirstColumn="0" w:firstRowLastColumn="0" w:lastRowFirstColumn="0" w:lastRowLastColumn="0"/>
            <w:tcW w:w="900"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2BD25CD9" w14:textId="79BC8CB3" w:rsidR="00054DCB" w:rsidRPr="0029480B" w:rsidRDefault="00054DCB" w:rsidP="00444516">
            <w:pPr>
              <w:jc w:val="center"/>
              <w:rPr>
                <w:rFonts w:ascii="Garamond" w:hAnsi="Garamond"/>
                <w:color w:val="1F4E79" w:themeColor="accent1" w:themeShade="80"/>
              </w:rPr>
            </w:pPr>
            <w:r w:rsidRPr="0029480B">
              <w:rPr>
                <w:rFonts w:ascii="Garamond" w:hAnsi="Garamond"/>
                <w:color w:val="1F4E79" w:themeColor="accent1" w:themeShade="80"/>
              </w:rPr>
              <w:t>64</w:t>
            </w:r>
          </w:p>
        </w:tc>
      </w:tr>
    </w:tbl>
    <w:p w14:paraId="25CAD43E" w14:textId="77777777" w:rsidR="009856B6" w:rsidRPr="00260BA9" w:rsidRDefault="009856B6" w:rsidP="009856B6">
      <w:pPr>
        <w:rPr>
          <w:rFonts w:ascii="Garamond" w:hAnsi="Garamond"/>
          <w:color w:val="1F4E79" w:themeColor="accent1" w:themeShade="80"/>
          <w:u w:val="single"/>
        </w:rPr>
      </w:pPr>
    </w:p>
    <w:p w14:paraId="713D1A20" w14:textId="77777777" w:rsidR="009856B6" w:rsidRPr="00260BA9" w:rsidRDefault="009856B6" w:rsidP="009856B6">
      <w:pPr>
        <w:rPr>
          <w:rFonts w:ascii="Garamond" w:hAnsi="Garamond"/>
          <w:bCs/>
          <w:color w:val="1F4E79" w:themeColor="accent1" w:themeShade="80"/>
        </w:rPr>
      </w:pPr>
    </w:p>
    <w:tbl>
      <w:tblPr>
        <w:tblStyle w:val="Vilgosrnykols3jellszn"/>
        <w:tblW w:w="7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0"/>
        <w:gridCol w:w="738"/>
        <w:gridCol w:w="738"/>
      </w:tblGrid>
      <w:tr w:rsidR="00054DCB" w:rsidRPr="00260BA9" w14:paraId="41A4BC80" w14:textId="7EC6B3C0" w:rsidTr="00DD5EBC">
        <w:trPr>
          <w:cnfStyle w:val="100000000000" w:firstRow="1" w:lastRow="0" w:firstColumn="0" w:lastColumn="0" w:oddVBand="0" w:evenVBand="0" w:oddHBand="0" w:evenHBand="0" w:firstRowFirstColumn="0" w:firstRowLastColumn="0" w:lastRowFirstColumn="0" w:lastRowLastColumn="0"/>
          <w:trHeight w:val="161"/>
          <w:jc w:val="center"/>
        </w:trPr>
        <w:tc>
          <w:tcPr>
            <w:cnfStyle w:val="001000000000" w:firstRow="0" w:lastRow="0" w:firstColumn="1" w:lastColumn="0" w:oddVBand="0" w:evenVBand="0" w:oddHBand="0" w:evenHBand="0" w:firstRowFirstColumn="0" w:firstRowLastColumn="0" w:lastRowFirstColumn="0" w:lastRowLastColumn="0"/>
            <w:tcW w:w="6200" w:type="dxa"/>
            <w:tcBorders>
              <w:top w:val="none" w:sz="0" w:space="0" w:color="auto"/>
              <w:left w:val="none" w:sz="0" w:space="0" w:color="auto"/>
              <w:bottom w:val="none" w:sz="0" w:space="0" w:color="auto"/>
              <w:right w:val="none" w:sz="0" w:space="0" w:color="auto"/>
            </w:tcBorders>
            <w:hideMark/>
          </w:tcPr>
          <w:p w14:paraId="50202207"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 xml:space="preserve">             </w:t>
            </w:r>
          </w:p>
        </w:tc>
        <w:tc>
          <w:tcPr>
            <w:cnfStyle w:val="000010000000" w:firstRow="0" w:lastRow="0" w:firstColumn="0" w:lastColumn="0" w:oddVBand="1" w:evenVBand="0" w:oddHBand="0" w:evenHBand="0" w:firstRowFirstColumn="0" w:firstRowLastColumn="0" w:lastRowFirstColumn="0" w:lastRowLastColumn="0"/>
            <w:tcW w:w="738" w:type="dxa"/>
            <w:tcBorders>
              <w:top w:val="none" w:sz="0" w:space="0" w:color="auto"/>
              <w:left w:val="none" w:sz="0" w:space="0" w:color="auto"/>
              <w:bottom w:val="none" w:sz="0" w:space="0" w:color="auto"/>
              <w:right w:val="none" w:sz="0" w:space="0" w:color="auto"/>
            </w:tcBorders>
            <w:shd w:val="clear" w:color="auto" w:fill="E2EFD9" w:themeFill="accent6" w:themeFillTint="33"/>
          </w:tcPr>
          <w:p w14:paraId="2F08A31B" w14:textId="53A9D233"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2024</w:t>
            </w:r>
          </w:p>
        </w:tc>
        <w:tc>
          <w:tcPr>
            <w:cnfStyle w:val="000100000000" w:firstRow="0" w:lastRow="0" w:firstColumn="0" w:lastColumn="1" w:oddVBand="0" w:evenVBand="0" w:oddHBand="0" w:evenHBand="0" w:firstRowFirstColumn="0" w:firstRowLastColumn="0" w:lastRowFirstColumn="0" w:lastRowLastColumn="0"/>
            <w:tcW w:w="738" w:type="dxa"/>
            <w:tcBorders>
              <w:top w:val="none" w:sz="0" w:space="0" w:color="auto"/>
              <w:left w:val="none" w:sz="0" w:space="0" w:color="auto"/>
              <w:bottom w:val="none" w:sz="0" w:space="0" w:color="auto"/>
              <w:right w:val="none" w:sz="0" w:space="0" w:color="auto"/>
            </w:tcBorders>
            <w:shd w:val="clear" w:color="auto" w:fill="FFFFFF" w:themeFill="background1"/>
            <w:vAlign w:val="center"/>
          </w:tcPr>
          <w:p w14:paraId="27EAD9EB" w14:textId="11FB020F"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2025</w:t>
            </w:r>
          </w:p>
        </w:tc>
      </w:tr>
      <w:tr w:rsidR="00054DCB" w:rsidRPr="00260BA9" w14:paraId="4226D53B" w14:textId="77B6DF04" w:rsidTr="00DD5EBC">
        <w:trPr>
          <w:cnfStyle w:val="010000000000" w:firstRow="0" w:lastRow="1" w:firstColumn="0" w:lastColumn="0" w:oddVBand="0" w:evenVBand="0" w:oddHBand="0"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6200" w:type="dxa"/>
            <w:tcBorders>
              <w:top w:val="none" w:sz="0" w:space="0" w:color="auto"/>
              <w:left w:val="none" w:sz="0" w:space="0" w:color="auto"/>
              <w:bottom w:val="none" w:sz="0" w:space="0" w:color="auto"/>
              <w:right w:val="none" w:sz="0" w:space="0" w:color="auto"/>
            </w:tcBorders>
            <w:shd w:val="clear" w:color="auto" w:fill="E2EFD9" w:themeFill="accent6" w:themeFillTint="33"/>
            <w:hideMark/>
          </w:tcPr>
          <w:p w14:paraId="67E04AE5" w14:textId="77777777" w:rsidR="00054DCB" w:rsidRPr="00260BA9" w:rsidRDefault="00054DCB" w:rsidP="009856B6">
            <w:pPr>
              <w:rPr>
                <w:rFonts w:ascii="Garamond" w:hAnsi="Garamond"/>
                <w:color w:val="1F4E79" w:themeColor="accent1" w:themeShade="80"/>
              </w:rPr>
            </w:pPr>
            <w:r w:rsidRPr="00260BA9">
              <w:rPr>
                <w:rFonts w:ascii="Garamond" w:hAnsi="Garamond"/>
                <w:color w:val="1F4E79" w:themeColor="accent1" w:themeShade="80"/>
              </w:rPr>
              <w:t>Adott évben benyújtott kérelmek vonatkozásában kifizetett összeg (eFt):</w:t>
            </w:r>
          </w:p>
        </w:tc>
        <w:tc>
          <w:tcPr>
            <w:cnfStyle w:val="000010000000" w:firstRow="0" w:lastRow="0" w:firstColumn="0" w:lastColumn="0" w:oddVBand="1" w:evenVBand="0" w:oddHBand="0" w:evenHBand="0" w:firstRowFirstColumn="0" w:firstRowLastColumn="0" w:lastRowFirstColumn="0" w:lastRowLastColumn="0"/>
            <w:tcW w:w="738" w:type="dxa"/>
            <w:tcBorders>
              <w:top w:val="none" w:sz="0" w:space="0" w:color="auto"/>
              <w:left w:val="none" w:sz="0" w:space="0" w:color="auto"/>
              <w:bottom w:val="none" w:sz="0" w:space="0" w:color="auto"/>
              <w:right w:val="none" w:sz="0" w:space="0" w:color="auto"/>
            </w:tcBorders>
            <w:shd w:val="clear" w:color="auto" w:fill="E2EFD9" w:themeFill="accent6" w:themeFillTint="33"/>
            <w:vAlign w:val="center"/>
          </w:tcPr>
          <w:p w14:paraId="5B40D6AD" w14:textId="0F490140" w:rsidR="00054DCB" w:rsidRPr="00260BA9" w:rsidRDefault="00054DCB" w:rsidP="00444516">
            <w:pPr>
              <w:jc w:val="center"/>
              <w:rPr>
                <w:rFonts w:ascii="Garamond" w:hAnsi="Garamond"/>
                <w:color w:val="1F4E79" w:themeColor="accent1" w:themeShade="80"/>
              </w:rPr>
            </w:pPr>
            <w:r>
              <w:rPr>
                <w:rFonts w:ascii="Garamond" w:hAnsi="Garamond"/>
                <w:color w:val="1F4E79" w:themeColor="accent1" w:themeShade="80"/>
              </w:rPr>
              <w:t>3 289</w:t>
            </w:r>
          </w:p>
        </w:tc>
        <w:tc>
          <w:tcPr>
            <w:cnfStyle w:val="000100000000" w:firstRow="0" w:lastRow="0" w:firstColumn="0" w:lastColumn="1" w:oddVBand="0" w:evenVBand="0" w:oddHBand="0" w:evenHBand="0" w:firstRowFirstColumn="0" w:firstRowLastColumn="0" w:lastRowFirstColumn="0" w:lastRowLastColumn="0"/>
            <w:tcW w:w="738" w:type="dxa"/>
            <w:tcBorders>
              <w:top w:val="none" w:sz="0" w:space="0" w:color="auto"/>
              <w:left w:val="none" w:sz="0" w:space="0" w:color="auto"/>
              <w:bottom w:val="none" w:sz="0" w:space="0" w:color="auto"/>
              <w:right w:val="none" w:sz="0" w:space="0" w:color="auto"/>
            </w:tcBorders>
            <w:shd w:val="clear" w:color="auto" w:fill="FFFFFF" w:themeFill="background1"/>
            <w:vAlign w:val="center"/>
          </w:tcPr>
          <w:p w14:paraId="3D9683B4" w14:textId="0664C931" w:rsidR="00054DCB" w:rsidRDefault="00054DCB" w:rsidP="00444516">
            <w:pPr>
              <w:jc w:val="center"/>
              <w:rPr>
                <w:rFonts w:ascii="Garamond" w:hAnsi="Garamond"/>
                <w:color w:val="1F4E79" w:themeColor="accent1" w:themeShade="80"/>
              </w:rPr>
            </w:pPr>
            <w:r>
              <w:rPr>
                <w:rFonts w:ascii="Garamond" w:hAnsi="Garamond"/>
                <w:color w:val="1F4E79" w:themeColor="accent1" w:themeShade="80"/>
              </w:rPr>
              <w:t>4 673</w:t>
            </w:r>
          </w:p>
        </w:tc>
      </w:tr>
    </w:tbl>
    <w:p w14:paraId="66CF1C9C" w14:textId="6644E4EC" w:rsidR="009856B6" w:rsidRDefault="009856B6" w:rsidP="009856B6">
      <w:pPr>
        <w:rPr>
          <w:rFonts w:ascii="Garamond" w:hAnsi="Garamond"/>
          <w:color w:val="1F4E79" w:themeColor="accent1" w:themeShade="80"/>
        </w:rPr>
      </w:pPr>
    </w:p>
    <w:p w14:paraId="1E6F8750" w14:textId="77777777" w:rsidR="00DD5EBC" w:rsidRDefault="00DD5EBC" w:rsidP="002F48E3">
      <w:pPr>
        <w:shd w:val="clear" w:color="auto" w:fill="FFFFFF" w:themeFill="background1"/>
        <w:rPr>
          <w:rFonts w:ascii="Garamond" w:hAnsi="Garamond"/>
          <w:b/>
          <w:color w:val="1F4E79" w:themeColor="accent1" w:themeShade="80"/>
        </w:rPr>
      </w:pPr>
    </w:p>
    <w:p w14:paraId="3DD73E45" w14:textId="02129876" w:rsidR="00703466" w:rsidRPr="002F48E3" w:rsidRDefault="00703466" w:rsidP="002F48E3">
      <w:pPr>
        <w:shd w:val="clear" w:color="auto" w:fill="FFFFFF" w:themeFill="background1"/>
        <w:rPr>
          <w:rFonts w:ascii="Garamond" w:hAnsi="Garamond"/>
          <w:b/>
          <w:color w:val="1F4E79" w:themeColor="accent1" w:themeShade="80"/>
        </w:rPr>
      </w:pPr>
      <w:r w:rsidRPr="002F48E3">
        <w:rPr>
          <w:rFonts w:ascii="Garamond" w:hAnsi="Garamond"/>
          <w:b/>
          <w:color w:val="1F4E79" w:themeColor="accent1" w:themeShade="80"/>
        </w:rPr>
        <w:t>Karácsonyi támogatás</w:t>
      </w:r>
    </w:p>
    <w:p w14:paraId="1CC3D0FB" w14:textId="782B2051" w:rsidR="00703466" w:rsidRPr="002F48E3" w:rsidRDefault="00703466" w:rsidP="002F48E3">
      <w:pPr>
        <w:shd w:val="clear" w:color="auto" w:fill="FFFFFF" w:themeFill="background1"/>
        <w:rPr>
          <w:rFonts w:ascii="Garamond" w:hAnsi="Garamond"/>
          <w:color w:val="1F4E79" w:themeColor="accent1" w:themeShade="80"/>
        </w:rPr>
      </w:pPr>
      <w:r w:rsidRPr="002F48E3">
        <w:rPr>
          <w:rFonts w:ascii="Garamond" w:hAnsi="Garamond"/>
          <w:color w:val="1F4E79" w:themeColor="accent1" w:themeShade="80"/>
        </w:rPr>
        <w:t xml:space="preserve">2025. évtől karácsonyi támogatás állapítható meg a rendszeres gyermekvédelmi kedvezményben részesülő gyermek részére, a törvényes képviselő kérelmére, melynek összege gyermekenként 30.000.- Ft. </w:t>
      </w:r>
    </w:p>
    <w:p w14:paraId="1F34F485" w14:textId="77777777" w:rsidR="00703466" w:rsidRPr="002F48E3" w:rsidRDefault="00703466" w:rsidP="002F48E3">
      <w:pPr>
        <w:shd w:val="clear" w:color="auto" w:fill="FFFFFF" w:themeFill="background1"/>
        <w:rPr>
          <w:rFonts w:ascii="Garamond" w:hAnsi="Garamond"/>
          <w:color w:val="1F4E79" w:themeColor="accent1" w:themeShade="80"/>
        </w:rPr>
      </w:pPr>
    </w:p>
    <w:p w14:paraId="4D9542CB" w14:textId="3DD8E22F" w:rsidR="00703466" w:rsidRPr="00703466" w:rsidRDefault="00703466" w:rsidP="002F48E3">
      <w:pPr>
        <w:shd w:val="clear" w:color="auto" w:fill="FFFFFF" w:themeFill="background1"/>
        <w:rPr>
          <w:rFonts w:ascii="Garamond" w:hAnsi="Garamond"/>
          <w:color w:val="1F4E79" w:themeColor="accent1" w:themeShade="80"/>
        </w:rPr>
      </w:pPr>
      <w:r w:rsidRPr="002F48E3">
        <w:rPr>
          <w:rFonts w:ascii="Garamond" w:hAnsi="Garamond"/>
          <w:color w:val="1F4E79" w:themeColor="accent1" w:themeShade="80"/>
        </w:rPr>
        <w:t>A támogatást 2025. évben 50 törvényes képviselő igényelte és 131 gyermek részesült benne. Ezen jogosultak részére összesen 3.930.000.- Ft került kifizetésre.</w:t>
      </w:r>
    </w:p>
    <w:p w14:paraId="72305397" w14:textId="77777777" w:rsidR="00703466" w:rsidRPr="00703466" w:rsidRDefault="00703466" w:rsidP="00703466">
      <w:pPr>
        <w:rPr>
          <w:rFonts w:ascii="Garamond" w:hAnsi="Garamond"/>
          <w:color w:val="1F4E79" w:themeColor="accent1" w:themeShade="80"/>
        </w:rPr>
      </w:pPr>
    </w:p>
    <w:p w14:paraId="7C0F1E01" w14:textId="77777777" w:rsidR="004821F1" w:rsidRPr="00260BA9" w:rsidRDefault="004821F1" w:rsidP="009856B6">
      <w:pPr>
        <w:rPr>
          <w:rFonts w:ascii="Garamond" w:hAnsi="Garamond"/>
          <w:color w:val="1F4E79" w:themeColor="accent1" w:themeShade="80"/>
        </w:rPr>
      </w:pPr>
    </w:p>
    <w:p w14:paraId="6116A8BF" w14:textId="77777777" w:rsidR="009856B6" w:rsidRPr="00260BA9" w:rsidRDefault="009856B6" w:rsidP="009856B6">
      <w:pPr>
        <w:rPr>
          <w:rFonts w:ascii="Garamond" w:hAnsi="Garamond"/>
          <w:b/>
          <w:color w:val="1F4E79" w:themeColor="accent1" w:themeShade="80"/>
        </w:rPr>
      </w:pPr>
      <w:r w:rsidRPr="00260BA9">
        <w:rPr>
          <w:rFonts w:ascii="Garamond" w:hAnsi="Garamond"/>
          <w:b/>
          <w:color w:val="1F4E79" w:themeColor="accent1" w:themeShade="80"/>
        </w:rPr>
        <w:t>Gyermekvédelmi feladatok</w:t>
      </w:r>
    </w:p>
    <w:p w14:paraId="3D5482F3" w14:textId="1FE52B53" w:rsidR="009856B6" w:rsidRPr="00260BA9" w:rsidRDefault="009856B6" w:rsidP="009856B6">
      <w:pPr>
        <w:rPr>
          <w:rFonts w:ascii="Garamond" w:hAnsi="Garamond"/>
          <w:color w:val="1F4E79" w:themeColor="accent1" w:themeShade="80"/>
        </w:rPr>
      </w:pPr>
      <w:r w:rsidRPr="00260BA9">
        <w:rPr>
          <w:rFonts w:ascii="Garamond" w:hAnsi="Garamond"/>
          <w:color w:val="1F4E79" w:themeColor="accent1" w:themeShade="80"/>
        </w:rPr>
        <w:t xml:space="preserve">A gyermekvédelmi és gyámügyi feladat- és hatáskörök ellátásáról, valamint a gyámhatóság szervezetéről és illetékességéről szóló 331/2006. (XII. 23.) Korm. rendelet, valamint a gyámhatóságokról, valamint a gyermekvédelmi és gyámügyi eljárásról szóló 149/1997. (IX. 10.) Korm. rendelet (a továbbiakban: Gyer.) rendelkezéseit figyelembe véve </w:t>
      </w:r>
      <w:r w:rsidR="00C976B1">
        <w:rPr>
          <w:rFonts w:ascii="Garamond" w:hAnsi="Garamond"/>
          <w:color w:val="1F4E79" w:themeColor="accent1" w:themeShade="80"/>
        </w:rPr>
        <w:t>a Humánszolgáltató Iroda</w:t>
      </w:r>
      <w:r w:rsidR="00105078">
        <w:rPr>
          <w:rFonts w:ascii="Garamond" w:hAnsi="Garamond"/>
          <w:color w:val="1F4E79" w:themeColor="accent1" w:themeShade="80"/>
        </w:rPr>
        <w:t xml:space="preserve"> (2025. július 1-től Szociális és Egyészségügyi Osztály)</w:t>
      </w:r>
      <w:r w:rsidR="00105078" w:rsidRPr="00260BA9">
        <w:rPr>
          <w:rFonts w:ascii="Garamond" w:hAnsi="Garamond"/>
          <w:color w:val="1F4E79" w:themeColor="accent1" w:themeShade="80"/>
        </w:rPr>
        <w:t xml:space="preserve"> </w:t>
      </w:r>
      <w:r w:rsidR="00C976B1">
        <w:rPr>
          <w:rFonts w:ascii="Garamond" w:hAnsi="Garamond"/>
          <w:color w:val="1F4E79" w:themeColor="accent1" w:themeShade="80"/>
        </w:rPr>
        <w:t>az</w:t>
      </w:r>
      <w:r w:rsidRPr="00260BA9">
        <w:rPr>
          <w:rFonts w:ascii="Garamond" w:hAnsi="Garamond"/>
          <w:color w:val="1F4E79" w:themeColor="accent1" w:themeShade="80"/>
        </w:rPr>
        <w:t xml:space="preserve"> RGYK jogosultság, valamint a HH és HHH fennállásának megállapítása mellett jegyzői hatáskörben ellátja a családvédelmi koordináció keretében a hozzátartozók közötti erőszak megelőzéséhez, valamint a családi jogállás rendezéséhez kapcsolódó feladatokat.</w:t>
      </w:r>
    </w:p>
    <w:p w14:paraId="6E307CC4" w14:textId="77777777" w:rsidR="009856B6" w:rsidRPr="00260BA9" w:rsidRDefault="009856B6" w:rsidP="009856B6">
      <w:pPr>
        <w:rPr>
          <w:rFonts w:ascii="Garamond" w:hAnsi="Garamond"/>
          <w:color w:val="1F4E79" w:themeColor="accent1" w:themeShade="80"/>
        </w:rPr>
      </w:pPr>
    </w:p>
    <w:p w14:paraId="552F58E6" w14:textId="7014F933" w:rsidR="009856B6" w:rsidRPr="00260BA9" w:rsidRDefault="009856B6" w:rsidP="009856B6">
      <w:pPr>
        <w:rPr>
          <w:rFonts w:ascii="Garamond" w:hAnsi="Garamond"/>
          <w:color w:val="1F4E79" w:themeColor="accent1" w:themeShade="80"/>
        </w:rPr>
      </w:pPr>
      <w:r w:rsidRPr="00260BA9">
        <w:rPr>
          <w:rFonts w:ascii="Garamond" w:hAnsi="Garamond"/>
          <w:color w:val="1F4E79" w:themeColor="accent1" w:themeShade="80"/>
        </w:rPr>
        <w:t xml:space="preserve">A </w:t>
      </w:r>
      <w:r w:rsidR="007A054C" w:rsidRPr="00260BA9">
        <w:rPr>
          <w:rFonts w:ascii="Garamond" w:hAnsi="Garamond"/>
          <w:color w:val="1F4E79" w:themeColor="accent1" w:themeShade="80"/>
        </w:rPr>
        <w:t>202</w:t>
      </w:r>
      <w:r w:rsidR="008079B4">
        <w:rPr>
          <w:rFonts w:ascii="Garamond" w:hAnsi="Garamond"/>
          <w:color w:val="1F4E79" w:themeColor="accent1" w:themeShade="80"/>
        </w:rPr>
        <w:t>5</w:t>
      </w:r>
      <w:r w:rsidRPr="00260BA9">
        <w:rPr>
          <w:rFonts w:ascii="Garamond" w:hAnsi="Garamond"/>
          <w:color w:val="1F4E79" w:themeColor="accent1" w:themeShade="80"/>
        </w:rPr>
        <w:t>. évben a Humánszolgáltató Iroda</w:t>
      </w:r>
      <w:r w:rsidR="00105078">
        <w:rPr>
          <w:rFonts w:ascii="Garamond" w:hAnsi="Garamond"/>
          <w:color w:val="1F4E79" w:themeColor="accent1" w:themeShade="80"/>
        </w:rPr>
        <w:t xml:space="preserve">/Szociális és Egészségügyi Osztály </w:t>
      </w:r>
      <w:r w:rsidRPr="00260BA9">
        <w:rPr>
          <w:rFonts w:ascii="Garamond" w:hAnsi="Garamond"/>
          <w:color w:val="1F4E79" w:themeColor="accent1" w:themeShade="80"/>
        </w:rPr>
        <w:t>csal</w:t>
      </w:r>
      <w:r w:rsidR="004821F1">
        <w:rPr>
          <w:rFonts w:ascii="Garamond" w:hAnsi="Garamond"/>
          <w:color w:val="1F4E79" w:themeColor="accent1" w:themeShade="80"/>
        </w:rPr>
        <w:t xml:space="preserve">ádi jogállás rendezése kapcsán </w:t>
      </w:r>
      <w:r w:rsidR="004821F1" w:rsidRPr="00364631">
        <w:rPr>
          <w:rFonts w:ascii="Garamond" w:hAnsi="Garamond"/>
          <w:color w:val="1F4E79" w:themeColor="accent1" w:themeShade="80"/>
        </w:rPr>
        <w:t>2</w:t>
      </w:r>
      <w:r w:rsidRPr="00364631">
        <w:rPr>
          <w:rFonts w:ascii="Garamond" w:hAnsi="Garamond"/>
          <w:color w:val="1F4E79" w:themeColor="accent1" w:themeShade="80"/>
        </w:rPr>
        <w:t>9</w:t>
      </w:r>
      <w:r w:rsidRPr="00260BA9">
        <w:rPr>
          <w:rFonts w:ascii="Garamond" w:hAnsi="Garamond"/>
          <w:color w:val="1F4E79" w:themeColor="accent1" w:themeShade="80"/>
        </w:rPr>
        <w:t xml:space="preserve"> ügyben, hozzátartozók közötti erőszakkal kapcsolatos családvédelmi koordinációs feladatok ellátása tekintetében pedig </w:t>
      </w:r>
      <w:r w:rsidRPr="00364631">
        <w:rPr>
          <w:rFonts w:ascii="Garamond" w:hAnsi="Garamond"/>
          <w:color w:val="1F4E79" w:themeColor="accent1" w:themeShade="80"/>
        </w:rPr>
        <w:t>38</w:t>
      </w:r>
      <w:r w:rsidRPr="00260BA9">
        <w:rPr>
          <w:rFonts w:ascii="Garamond" w:hAnsi="Garamond"/>
          <w:color w:val="1F4E79" w:themeColor="accent1" w:themeShade="80"/>
        </w:rPr>
        <w:t xml:space="preserve"> ügyben járt el.</w:t>
      </w:r>
    </w:p>
    <w:p w14:paraId="3B88BC60" w14:textId="77777777" w:rsidR="008079B4" w:rsidRDefault="008079B4" w:rsidP="006726CA">
      <w:pPr>
        <w:rPr>
          <w:rFonts w:ascii="Garamond" w:hAnsi="Garamond"/>
          <w:color w:val="1F4E79" w:themeColor="accent1" w:themeShade="80"/>
        </w:rPr>
      </w:pPr>
    </w:p>
    <w:p w14:paraId="0B2D38D0" w14:textId="64972579" w:rsidR="006726CA" w:rsidRPr="00260BA9" w:rsidRDefault="006726CA" w:rsidP="006726CA">
      <w:pPr>
        <w:rPr>
          <w:rFonts w:ascii="Garamond" w:hAnsi="Garamond"/>
          <w:color w:val="1F4E79" w:themeColor="accent1" w:themeShade="80"/>
        </w:rPr>
      </w:pPr>
      <w:r w:rsidRPr="00260BA9">
        <w:rPr>
          <w:rFonts w:ascii="Garamond" w:hAnsi="Garamond"/>
          <w:color w:val="1F4E79" w:themeColor="accent1" w:themeShade="80"/>
        </w:rPr>
        <w:t>A</w:t>
      </w:r>
      <w:r w:rsidR="00F065E1" w:rsidRPr="00260BA9">
        <w:rPr>
          <w:rFonts w:ascii="Garamond" w:hAnsi="Garamond"/>
          <w:color w:val="1F4E79" w:themeColor="accent1" w:themeShade="80"/>
        </w:rPr>
        <w:t xml:space="preserve"> családvédelmi koordinációval kapcsolatos </w:t>
      </w:r>
      <w:r w:rsidRPr="00260BA9">
        <w:rPr>
          <w:rFonts w:ascii="Garamond" w:hAnsi="Garamond"/>
          <w:color w:val="1F4E79" w:themeColor="accent1" w:themeShade="80"/>
        </w:rPr>
        <w:t>eljárás</w:t>
      </w:r>
      <w:r w:rsidR="009856B6" w:rsidRPr="00260BA9">
        <w:rPr>
          <w:rFonts w:ascii="Garamond" w:hAnsi="Garamond"/>
          <w:color w:val="1F4E79" w:themeColor="accent1" w:themeShade="80"/>
        </w:rPr>
        <w:t xml:space="preserve"> során</w:t>
      </w:r>
      <w:r w:rsidRPr="00260BA9">
        <w:rPr>
          <w:rFonts w:ascii="Garamond" w:hAnsi="Garamond"/>
          <w:color w:val="1F4E79" w:themeColor="accent1" w:themeShade="80"/>
        </w:rPr>
        <w:t xml:space="preserve"> mind a bántalmazott, mind a bántalmazó külön-külön meghallgatásra kerül </w:t>
      </w:r>
      <w:r w:rsidR="00124774" w:rsidRPr="00260BA9">
        <w:rPr>
          <w:rFonts w:ascii="Garamond" w:hAnsi="Garamond"/>
          <w:color w:val="1F4E79" w:themeColor="accent1" w:themeShade="80"/>
        </w:rPr>
        <w:t>–</w:t>
      </w:r>
      <w:r w:rsidRPr="00260BA9">
        <w:rPr>
          <w:rFonts w:ascii="Garamond" w:hAnsi="Garamond"/>
          <w:color w:val="1F4E79" w:themeColor="accent1" w:themeShade="80"/>
        </w:rPr>
        <w:t xml:space="preserve"> melyről jegyzőkönyv </w:t>
      </w:r>
      <w:r w:rsidR="00124774">
        <w:rPr>
          <w:rFonts w:ascii="Garamond" w:hAnsi="Garamond"/>
          <w:color w:val="1F4E79" w:themeColor="accent1" w:themeShade="80"/>
        </w:rPr>
        <w:t>készül</w:t>
      </w:r>
      <w:r w:rsidRPr="00260BA9">
        <w:rPr>
          <w:rFonts w:ascii="Garamond" w:hAnsi="Garamond"/>
          <w:color w:val="1F4E79" w:themeColor="accent1" w:themeShade="80"/>
        </w:rPr>
        <w:t xml:space="preserve"> – az előadott problémákat figyelembe véve pedig az Iroda</w:t>
      </w:r>
      <w:r w:rsidR="00105078">
        <w:rPr>
          <w:rFonts w:ascii="Garamond" w:hAnsi="Garamond"/>
          <w:color w:val="1F4E79" w:themeColor="accent1" w:themeShade="80"/>
        </w:rPr>
        <w:t>/Osztály</w:t>
      </w:r>
      <w:r w:rsidRPr="00260BA9">
        <w:rPr>
          <w:rFonts w:ascii="Garamond" w:hAnsi="Garamond"/>
          <w:color w:val="1F4E79" w:themeColor="accent1" w:themeShade="80"/>
        </w:rPr>
        <w:t xml:space="preserve"> munkatársa megkeresi az ügy megoldásához legjobban alkalmazható segítséget, akár civil szervezet bevonásával, akár egyéb szakemberek (jogász, pszichológus, tanácsadók) bevonásával.</w:t>
      </w:r>
    </w:p>
    <w:p w14:paraId="6D05FD5A" w14:textId="77777777" w:rsidR="00E235DC" w:rsidRPr="00260BA9" w:rsidRDefault="00E235DC" w:rsidP="00276133">
      <w:pPr>
        <w:rPr>
          <w:rFonts w:ascii="Garamond" w:hAnsi="Garamond"/>
          <w:color w:val="1F4E79" w:themeColor="accent1" w:themeShade="80"/>
        </w:rPr>
      </w:pPr>
    </w:p>
    <w:p w14:paraId="0C3675C6" w14:textId="11D9D15D" w:rsidR="006726CA" w:rsidRDefault="006726CA" w:rsidP="00276133">
      <w:pPr>
        <w:rPr>
          <w:rFonts w:ascii="Garamond" w:hAnsi="Garamond"/>
          <w:color w:val="1F4E79" w:themeColor="accent1" w:themeShade="80"/>
        </w:rPr>
      </w:pPr>
    </w:p>
    <w:p w14:paraId="29285F72" w14:textId="6C97A247" w:rsidR="004821F1" w:rsidRDefault="004821F1" w:rsidP="00276133">
      <w:pPr>
        <w:rPr>
          <w:rFonts w:ascii="Garamond" w:hAnsi="Garamond"/>
          <w:color w:val="1F4E79" w:themeColor="accent1" w:themeShade="80"/>
        </w:rPr>
      </w:pPr>
    </w:p>
    <w:p w14:paraId="103962BA" w14:textId="12A89382" w:rsidR="00DD5EBC" w:rsidRDefault="00DD5EBC" w:rsidP="00276133">
      <w:pPr>
        <w:rPr>
          <w:rFonts w:ascii="Garamond" w:hAnsi="Garamond"/>
          <w:color w:val="1F4E79" w:themeColor="accent1" w:themeShade="80"/>
        </w:rPr>
      </w:pPr>
    </w:p>
    <w:p w14:paraId="682F90D4" w14:textId="7E7BEEEA" w:rsidR="00DD5EBC" w:rsidRDefault="00DD5EBC" w:rsidP="00276133">
      <w:pPr>
        <w:rPr>
          <w:rFonts w:ascii="Garamond" w:hAnsi="Garamond"/>
          <w:color w:val="1F4E79" w:themeColor="accent1" w:themeShade="80"/>
        </w:rPr>
      </w:pPr>
    </w:p>
    <w:p w14:paraId="73898B67" w14:textId="77777777" w:rsidR="00637C2A" w:rsidRDefault="00637C2A" w:rsidP="00276133">
      <w:pPr>
        <w:rPr>
          <w:rFonts w:ascii="Garamond" w:hAnsi="Garamond"/>
          <w:color w:val="1F4E79" w:themeColor="accent1" w:themeShade="80"/>
        </w:rPr>
      </w:pPr>
    </w:p>
    <w:p w14:paraId="0F868FD2" w14:textId="49CC006B" w:rsidR="00DD5EBC" w:rsidRDefault="00DD5EBC" w:rsidP="00276133">
      <w:pPr>
        <w:rPr>
          <w:rFonts w:ascii="Garamond" w:hAnsi="Garamond"/>
          <w:color w:val="1F4E79" w:themeColor="accent1" w:themeShade="80"/>
        </w:rPr>
      </w:pPr>
    </w:p>
    <w:p w14:paraId="3238D440" w14:textId="45B86029" w:rsidR="00DD5EBC" w:rsidRDefault="00DD5EBC" w:rsidP="00276133">
      <w:pPr>
        <w:rPr>
          <w:rFonts w:ascii="Garamond" w:hAnsi="Garamond"/>
          <w:color w:val="1F4E79" w:themeColor="accent1" w:themeShade="80"/>
        </w:rPr>
      </w:pPr>
    </w:p>
    <w:p w14:paraId="4D4DCDB9" w14:textId="77777777" w:rsidR="00DD5EBC" w:rsidRDefault="00DD5EBC" w:rsidP="00276133">
      <w:pPr>
        <w:rPr>
          <w:rFonts w:ascii="Garamond" w:hAnsi="Garamond"/>
          <w:color w:val="1F4E79" w:themeColor="accent1" w:themeShade="80"/>
        </w:rPr>
      </w:pPr>
    </w:p>
    <w:p w14:paraId="34A2873E" w14:textId="77777777" w:rsidR="003546C5" w:rsidRPr="00260BA9" w:rsidRDefault="003546C5" w:rsidP="00542FBF">
      <w:pPr>
        <w:shd w:val="clear" w:color="auto" w:fill="FFFFFF" w:themeFill="background1"/>
        <w:tabs>
          <w:tab w:val="left" w:pos="8505"/>
          <w:tab w:val="left" w:pos="8647"/>
          <w:tab w:val="left" w:pos="8931"/>
        </w:tabs>
        <w:rPr>
          <w:rFonts w:ascii="Garamond" w:hAnsi="Garamond"/>
          <w:b/>
          <w:i/>
          <w:color w:val="1F4E79" w:themeColor="accent1" w:themeShade="80"/>
        </w:rPr>
      </w:pPr>
      <w:r w:rsidRPr="00161E26">
        <w:rPr>
          <w:rFonts w:ascii="Garamond" w:hAnsi="Garamond"/>
          <w:b/>
          <w:i/>
          <w:color w:val="1F4E79" w:themeColor="accent1" w:themeShade="80"/>
        </w:rPr>
        <w:lastRenderedPageBreak/>
        <w:t>A gyermekek védelméről és a gyámügyi igazgatásról szóló 1997. évi XXXI. törvényben nem szabályozott pénzbeli vagy természetbeni juttatásokra vonatkozó adatok:</w:t>
      </w:r>
    </w:p>
    <w:p w14:paraId="5A2B1AAE" w14:textId="77777777" w:rsidR="003546C5" w:rsidRPr="00260BA9" w:rsidRDefault="003546C5" w:rsidP="00542FBF">
      <w:pPr>
        <w:shd w:val="clear" w:color="auto" w:fill="FFFFFF" w:themeFill="background1"/>
        <w:rPr>
          <w:rFonts w:ascii="Garamond" w:hAnsi="Garamond"/>
          <w:color w:val="1F4E79" w:themeColor="accent1" w:themeShade="80"/>
        </w:rPr>
      </w:pPr>
    </w:p>
    <w:p w14:paraId="2D6C6E10" w14:textId="5CD1045F" w:rsidR="00832738" w:rsidRPr="00260BA9" w:rsidRDefault="00260FC4" w:rsidP="00542FBF">
      <w:pPr>
        <w:pStyle w:val="Listaszerbekezds"/>
        <w:numPr>
          <w:ilvl w:val="0"/>
          <w:numId w:val="1"/>
        </w:numPr>
        <w:shd w:val="clear" w:color="auto" w:fill="FFFFFF" w:themeFill="background1"/>
        <w:ind w:left="284" w:hanging="284"/>
        <w:rPr>
          <w:rFonts w:ascii="Garamond" w:hAnsi="Garamond"/>
          <w:b/>
          <w:color w:val="1F4E79" w:themeColor="accent1" w:themeShade="80"/>
          <w:sz w:val="24"/>
          <w:szCs w:val="24"/>
        </w:rPr>
      </w:pPr>
      <w:r w:rsidRPr="00260BA9">
        <w:rPr>
          <w:rFonts w:ascii="Garamond" w:hAnsi="Garamond"/>
          <w:b/>
          <w:color w:val="1F4E79" w:themeColor="accent1" w:themeShade="80"/>
          <w:sz w:val="24"/>
          <w:szCs w:val="24"/>
        </w:rPr>
        <w:t xml:space="preserve">A </w:t>
      </w:r>
      <w:r w:rsidR="00F725AA" w:rsidRPr="00260BA9">
        <w:rPr>
          <w:rFonts w:ascii="Garamond" w:hAnsi="Garamond"/>
          <w:b/>
          <w:color w:val="1F4E79" w:themeColor="accent1" w:themeShade="80"/>
          <w:sz w:val="24"/>
          <w:szCs w:val="24"/>
        </w:rPr>
        <w:t>nevelési</w:t>
      </w:r>
      <w:r w:rsidR="00F725AA">
        <w:rPr>
          <w:rFonts w:ascii="Garamond" w:hAnsi="Garamond"/>
          <w:b/>
          <w:color w:val="1F4E79" w:themeColor="accent1" w:themeShade="80"/>
          <w:sz w:val="24"/>
          <w:szCs w:val="24"/>
        </w:rPr>
        <w:t>-</w:t>
      </w:r>
      <w:r w:rsidRPr="00260BA9">
        <w:rPr>
          <w:rFonts w:ascii="Garamond" w:hAnsi="Garamond"/>
          <w:b/>
          <w:color w:val="1F4E79" w:themeColor="accent1" w:themeShade="80"/>
          <w:sz w:val="24"/>
          <w:szCs w:val="24"/>
        </w:rPr>
        <w:t>oktatási intézményekbe járó gyermekek és tanulók részére biztosított térítésmentes pénzbeli és természetbeni juttatások</w:t>
      </w:r>
    </w:p>
    <w:p w14:paraId="33C72F22" w14:textId="23B8143D" w:rsidR="00832738" w:rsidRPr="00260BA9" w:rsidRDefault="0042366E" w:rsidP="00542FBF">
      <w:pPr>
        <w:shd w:val="clear" w:color="auto" w:fill="FFFFFF" w:themeFill="background1"/>
        <w:rPr>
          <w:rFonts w:ascii="Garamond" w:hAnsi="Garamond"/>
          <w:color w:val="1F4E79" w:themeColor="accent1" w:themeShade="80"/>
        </w:rPr>
      </w:pPr>
      <w:r w:rsidRPr="00260BA9">
        <w:rPr>
          <w:rFonts w:ascii="Garamond" w:hAnsi="Garamond"/>
          <w:b/>
          <w:color w:val="1F4E79" w:themeColor="accent1" w:themeShade="80"/>
        </w:rPr>
        <w:t>2.1.</w:t>
      </w:r>
      <w:r w:rsidRPr="00260BA9">
        <w:rPr>
          <w:rFonts w:ascii="Garamond" w:hAnsi="Garamond"/>
          <w:color w:val="1F4E79" w:themeColor="accent1" w:themeShade="80"/>
        </w:rPr>
        <w:t xml:space="preserve"> </w:t>
      </w:r>
      <w:r w:rsidR="00542FBF" w:rsidRPr="00260BA9">
        <w:rPr>
          <w:rFonts w:ascii="Garamond" w:hAnsi="Garamond"/>
          <w:color w:val="1F4E79" w:themeColor="accent1" w:themeShade="80"/>
        </w:rPr>
        <w:t>Budapest Főváros VII. Kerület Erzsébetváros Önkormányzat Képviselő-testületének az erzsébetvárosi fiatalok egyéni közlekedési támogatásáról szóló 15/2022. (IV.13.) önkormányzati rendelete</w:t>
      </w:r>
      <w:r w:rsidR="00832738" w:rsidRPr="00260BA9">
        <w:rPr>
          <w:rFonts w:ascii="Garamond" w:hAnsi="Garamond"/>
          <w:bCs/>
          <w:color w:val="1F4E79" w:themeColor="accent1" w:themeShade="80"/>
        </w:rPr>
        <w:t xml:space="preserve"> alapján a</w:t>
      </w:r>
      <w:r w:rsidRPr="00260BA9">
        <w:rPr>
          <w:rFonts w:ascii="Garamond" w:hAnsi="Garamond"/>
          <w:bCs/>
          <w:color w:val="1F4E79" w:themeColor="accent1" w:themeShade="80"/>
        </w:rPr>
        <w:t>z alábbi támogatást nyújtja az Ö</w:t>
      </w:r>
      <w:r w:rsidR="00832738" w:rsidRPr="00260BA9">
        <w:rPr>
          <w:rFonts w:ascii="Garamond" w:hAnsi="Garamond"/>
          <w:bCs/>
          <w:color w:val="1F4E79" w:themeColor="accent1" w:themeShade="80"/>
        </w:rPr>
        <w:t>nkormányzat:</w:t>
      </w:r>
    </w:p>
    <w:p w14:paraId="69D5FB36" w14:textId="0CD15F26" w:rsidR="00542FBF" w:rsidRDefault="00542FBF" w:rsidP="00542FBF">
      <w:pPr>
        <w:shd w:val="clear" w:color="auto" w:fill="FFFFFF" w:themeFill="background1"/>
        <w:rPr>
          <w:rFonts w:ascii="Garamond" w:hAnsi="Garamond"/>
          <w:b/>
          <w:color w:val="1F4E79" w:themeColor="accent1" w:themeShade="80"/>
        </w:rPr>
      </w:pPr>
    </w:p>
    <w:p w14:paraId="573BF791" w14:textId="77777777" w:rsidR="002F48E3" w:rsidRPr="00260BA9" w:rsidRDefault="002F48E3" w:rsidP="00542FBF">
      <w:pPr>
        <w:shd w:val="clear" w:color="auto" w:fill="FFFFFF" w:themeFill="background1"/>
        <w:rPr>
          <w:rFonts w:ascii="Garamond" w:hAnsi="Garamond"/>
          <w:b/>
          <w:color w:val="1F4E79" w:themeColor="accent1" w:themeShade="80"/>
        </w:rPr>
      </w:pPr>
    </w:p>
    <w:p w14:paraId="55BBC6E8" w14:textId="77777777" w:rsidR="00542FBF" w:rsidRPr="00260BA9" w:rsidRDefault="00832738" w:rsidP="00542FBF">
      <w:pPr>
        <w:shd w:val="clear" w:color="auto" w:fill="FFFFFF" w:themeFill="background1"/>
        <w:rPr>
          <w:rFonts w:ascii="Garamond" w:hAnsi="Garamond"/>
          <w:bCs/>
          <w:i/>
          <w:color w:val="1F4E79" w:themeColor="accent1" w:themeShade="80"/>
        </w:rPr>
      </w:pPr>
      <w:r w:rsidRPr="00260BA9">
        <w:rPr>
          <w:rFonts w:ascii="Garamond" w:hAnsi="Garamond"/>
          <w:bCs/>
          <w:i/>
          <w:color w:val="1F4E79" w:themeColor="accent1" w:themeShade="80"/>
        </w:rPr>
        <w:t xml:space="preserve">Fiatalok egyéni közlekedésének támogatása </w:t>
      </w:r>
    </w:p>
    <w:p w14:paraId="0301BB37" w14:textId="385F1B70" w:rsidR="00542FBF" w:rsidRPr="00260BA9" w:rsidRDefault="00542FBF" w:rsidP="00542FBF">
      <w:pPr>
        <w:shd w:val="clear" w:color="auto" w:fill="FFFFFF" w:themeFill="background1"/>
        <w:rPr>
          <w:rFonts w:ascii="Garamond" w:hAnsi="Garamond"/>
          <w:bCs/>
          <w:i/>
          <w:color w:val="1F4E79" w:themeColor="accent1" w:themeShade="80"/>
        </w:rPr>
      </w:pPr>
      <w:r w:rsidRPr="00260BA9">
        <w:rPr>
          <w:rFonts w:ascii="Garamond" w:hAnsi="Garamond"/>
          <w:color w:val="1F4E79" w:themeColor="accent1" w:themeShade="80"/>
        </w:rPr>
        <w:t>A fiatalok egyéni közlekedésének támogatására helyi rendeletben</w:t>
      </w:r>
      <w:r w:rsidRPr="00260BA9">
        <w:rPr>
          <w:rFonts w:ascii="Garamond" w:hAnsi="Garamond"/>
          <w:color w:val="1F4E79" w:themeColor="accent1" w:themeShade="80"/>
          <w:vertAlign w:val="superscript"/>
        </w:rPr>
        <w:t xml:space="preserve"> </w:t>
      </w:r>
      <w:r w:rsidRPr="00260BA9">
        <w:rPr>
          <w:rFonts w:ascii="Garamond" w:hAnsi="Garamond"/>
          <w:color w:val="1F4E79" w:themeColor="accent1" w:themeShade="80"/>
        </w:rPr>
        <w:t>szabályozott tám</w:t>
      </w:r>
      <w:r w:rsidR="00AC40B7">
        <w:rPr>
          <w:rFonts w:ascii="Garamond" w:hAnsi="Garamond"/>
          <w:color w:val="1F4E79" w:themeColor="accent1" w:themeShade="80"/>
        </w:rPr>
        <w:t>ogatási rendszer alapján nyújt az Önkormányzat</w:t>
      </w:r>
      <w:r w:rsidRPr="00260BA9">
        <w:rPr>
          <w:rFonts w:ascii="Garamond" w:hAnsi="Garamond"/>
          <w:color w:val="1F4E79" w:themeColor="accent1" w:themeShade="80"/>
        </w:rPr>
        <w:t xml:space="preserve"> vissza nem térítendő támogatást a </w:t>
      </w:r>
      <w:r w:rsidRPr="00260BA9">
        <w:rPr>
          <w:rFonts w:ascii="Garamond" w:hAnsi="Garamond"/>
          <w:bCs/>
          <w:color w:val="1F4E79" w:themeColor="accent1" w:themeShade="80"/>
        </w:rPr>
        <w:t>VII. kerületben bejelentett lakóhellyel vagy tartózkodási hellyel rendelkező és életvitelszerűen a kerületben élő 16 év feletti középfokú oktatásban tanuló fiatalnak, vagy 25 éves korig nappali tagozaton, felsőfokú oktatásban tanuló fiatalnak.</w:t>
      </w:r>
      <w:r w:rsidRPr="00260BA9">
        <w:rPr>
          <w:rFonts w:ascii="Garamond" w:hAnsi="Garamond"/>
          <w:color w:val="1F4E79" w:themeColor="accent1" w:themeShade="80"/>
        </w:rPr>
        <w:t xml:space="preserve"> A támogatás „B” kategóriás gépjárművezető engedély megszerzéséhez, illetve kerékpár vagy roller beszerzéséhez vehető igénybe, amelyet egy fiatal csak egy alkalommal, egy támogatási célra vehet igénybe. A támogatás mértéke 60.000</w:t>
      </w:r>
      <w:r w:rsidR="00CF05AB">
        <w:rPr>
          <w:rFonts w:ascii="Garamond" w:hAnsi="Garamond"/>
          <w:color w:val="1F4E79" w:themeColor="accent1" w:themeShade="80"/>
        </w:rPr>
        <w:t>.- Ft</w:t>
      </w:r>
      <w:r w:rsidRPr="00260BA9">
        <w:rPr>
          <w:rFonts w:ascii="Garamond" w:hAnsi="Garamond"/>
          <w:color w:val="1F4E79" w:themeColor="accent1" w:themeShade="80"/>
        </w:rPr>
        <w:t>, roller beszerzése esetén 30.000</w:t>
      </w:r>
      <w:r w:rsidR="00CF05AB">
        <w:rPr>
          <w:rFonts w:ascii="Garamond" w:hAnsi="Garamond"/>
          <w:color w:val="1F4E79" w:themeColor="accent1" w:themeShade="80"/>
        </w:rPr>
        <w:t>.- Ft</w:t>
      </w:r>
      <w:r w:rsidRPr="00260BA9">
        <w:rPr>
          <w:rFonts w:ascii="Garamond" w:hAnsi="Garamond"/>
          <w:color w:val="1F4E79" w:themeColor="accent1" w:themeShade="80"/>
        </w:rPr>
        <w:t xml:space="preserve">, a támogatás elektromos eszköz beszerzésére nem használható fel. </w:t>
      </w:r>
    </w:p>
    <w:p w14:paraId="7477D211" w14:textId="77777777" w:rsidR="00542FBF" w:rsidRPr="00260BA9" w:rsidRDefault="00542FBF" w:rsidP="00542FBF">
      <w:pPr>
        <w:rPr>
          <w:rFonts w:ascii="Garamond" w:hAnsi="Garamond"/>
          <w:color w:val="1F4E79" w:themeColor="accent1" w:themeShade="80"/>
        </w:rPr>
      </w:pPr>
    </w:p>
    <w:p w14:paraId="794DB340" w14:textId="17EBCFAD" w:rsidR="00BB129D" w:rsidRDefault="00BB129D" w:rsidP="00542FBF">
      <w:pPr>
        <w:rPr>
          <w:rFonts w:ascii="Garamond" w:hAnsi="Garamond"/>
          <w:color w:val="1F4E79" w:themeColor="accent1" w:themeShade="80"/>
        </w:rPr>
      </w:pPr>
    </w:p>
    <w:p w14:paraId="5425D5CF" w14:textId="73F7E31A" w:rsidR="00542FBF" w:rsidRPr="00260BA9" w:rsidRDefault="00542FBF" w:rsidP="00542FBF">
      <w:pPr>
        <w:rPr>
          <w:rFonts w:ascii="Garamond" w:hAnsi="Garamond"/>
          <w:color w:val="1F4E79" w:themeColor="accent1" w:themeShade="80"/>
        </w:rPr>
      </w:pPr>
      <w:r w:rsidRPr="00260BA9">
        <w:rPr>
          <w:rFonts w:ascii="Garamond" w:hAnsi="Garamond"/>
          <w:color w:val="1F4E79" w:themeColor="accent1" w:themeShade="80"/>
        </w:rPr>
        <w:t>A támog</w:t>
      </w:r>
      <w:r w:rsidR="00356701">
        <w:rPr>
          <w:rFonts w:ascii="Garamond" w:hAnsi="Garamond"/>
          <w:color w:val="1F4E79" w:themeColor="accent1" w:themeShade="80"/>
        </w:rPr>
        <w:t>atás igénybevétele</w:t>
      </w:r>
      <w:r w:rsidR="006726CA" w:rsidRPr="00260BA9">
        <w:rPr>
          <w:rFonts w:ascii="Garamond" w:hAnsi="Garamond"/>
          <w:color w:val="1F4E79" w:themeColor="accent1" w:themeShade="80"/>
        </w:rPr>
        <w:t xml:space="preserve"> a következőképpen alakult:</w:t>
      </w:r>
    </w:p>
    <w:tbl>
      <w:tblPr>
        <w:tblStyle w:val="Tblzatrcsos45jellszn"/>
        <w:tblW w:w="0" w:type="auto"/>
        <w:jc w:val="center"/>
        <w:tblLook w:val="04A0" w:firstRow="1" w:lastRow="0" w:firstColumn="1" w:lastColumn="0" w:noHBand="0" w:noVBand="1"/>
      </w:tblPr>
      <w:tblGrid>
        <w:gridCol w:w="1751"/>
        <w:gridCol w:w="1885"/>
        <w:gridCol w:w="1793"/>
        <w:gridCol w:w="1964"/>
        <w:gridCol w:w="1667"/>
      </w:tblGrid>
      <w:tr w:rsidR="00EB1979" w:rsidRPr="00260BA9" w14:paraId="55C97C65" w14:textId="77777777" w:rsidTr="0044451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51"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A88371F" w14:textId="77777777" w:rsidR="00542FBF" w:rsidRPr="00260BA9" w:rsidRDefault="00542FBF" w:rsidP="00EB1979">
            <w:pPr>
              <w:jc w:val="left"/>
              <w:rPr>
                <w:rFonts w:ascii="Garamond" w:hAnsi="Garamond"/>
                <w:color w:val="1F4E79" w:themeColor="accent1" w:themeShade="80"/>
              </w:rPr>
            </w:pPr>
            <w:r w:rsidRPr="00260BA9">
              <w:rPr>
                <w:rFonts w:ascii="Garamond" w:hAnsi="Garamond"/>
                <w:color w:val="1F4E79" w:themeColor="accent1" w:themeShade="80"/>
              </w:rPr>
              <w:t>Év</w:t>
            </w:r>
          </w:p>
        </w:tc>
        <w:tc>
          <w:tcPr>
            <w:tcW w:w="1885"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6B780B1" w14:textId="77777777" w:rsidR="00542FBF" w:rsidRPr="00260BA9" w:rsidRDefault="00542FBF" w:rsidP="00444516">
            <w:pPr>
              <w:jc w:val="center"/>
              <w:cnfStyle w:val="100000000000" w:firstRow="1"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Kerékpár</w:t>
            </w:r>
          </w:p>
        </w:tc>
        <w:tc>
          <w:tcPr>
            <w:tcW w:w="1793"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28D0FDBD" w14:textId="77777777" w:rsidR="00542FBF" w:rsidRPr="00260BA9" w:rsidRDefault="00542FBF" w:rsidP="00444516">
            <w:pPr>
              <w:jc w:val="center"/>
              <w:cnfStyle w:val="100000000000" w:firstRow="1"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Roller</w:t>
            </w:r>
          </w:p>
        </w:tc>
        <w:tc>
          <w:tcPr>
            <w:tcW w:w="196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4A303AA" w14:textId="77777777" w:rsidR="00542FBF" w:rsidRPr="00260BA9" w:rsidRDefault="00542FBF" w:rsidP="00444516">
            <w:pPr>
              <w:jc w:val="center"/>
              <w:cnfStyle w:val="100000000000" w:firstRow="1"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Jogosítvány</w:t>
            </w:r>
          </w:p>
        </w:tc>
        <w:tc>
          <w:tcPr>
            <w:tcW w:w="1667"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2CD07FF4" w14:textId="77777777" w:rsidR="00542FBF" w:rsidRPr="00260BA9" w:rsidRDefault="00542FBF" w:rsidP="00EB1979">
            <w:pPr>
              <w:jc w:val="left"/>
              <w:cnfStyle w:val="100000000000" w:firstRow="1"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Nyújtott támogatás összesen</w:t>
            </w:r>
          </w:p>
        </w:tc>
      </w:tr>
      <w:tr w:rsidR="000B6745" w:rsidRPr="00260BA9" w14:paraId="36E39777" w14:textId="77777777" w:rsidTr="004445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51" w:type="dxa"/>
            <w:tcBorders>
              <w:top w:val="single" w:sz="4" w:space="0" w:color="auto"/>
            </w:tcBorders>
            <w:shd w:val="clear" w:color="auto" w:fill="E2EFD9" w:themeFill="accent6" w:themeFillTint="33"/>
            <w:vAlign w:val="center"/>
          </w:tcPr>
          <w:p w14:paraId="1FB34E9C" w14:textId="1E2FABF8" w:rsidR="000B6745" w:rsidRPr="00260BA9" w:rsidRDefault="0055472F" w:rsidP="00AF5CFD">
            <w:pPr>
              <w:rPr>
                <w:rFonts w:ascii="Garamond" w:hAnsi="Garamond"/>
                <w:b w:val="0"/>
                <w:bCs w:val="0"/>
                <w:color w:val="1F4E79" w:themeColor="accent1" w:themeShade="80"/>
              </w:rPr>
            </w:pPr>
            <w:r>
              <w:rPr>
                <w:rFonts w:ascii="Garamond" w:hAnsi="Garamond"/>
                <w:b w:val="0"/>
                <w:bCs w:val="0"/>
                <w:color w:val="1F4E79" w:themeColor="accent1" w:themeShade="80"/>
              </w:rPr>
              <w:t>2025</w:t>
            </w:r>
          </w:p>
        </w:tc>
        <w:tc>
          <w:tcPr>
            <w:tcW w:w="1885" w:type="dxa"/>
            <w:tcBorders>
              <w:top w:val="single" w:sz="4" w:space="0" w:color="auto"/>
            </w:tcBorders>
            <w:shd w:val="clear" w:color="auto" w:fill="E2EFD9" w:themeFill="accent6" w:themeFillTint="33"/>
            <w:vAlign w:val="center"/>
          </w:tcPr>
          <w:p w14:paraId="3CDB7204" w14:textId="221FAFAF" w:rsidR="000B6745" w:rsidRPr="00260BA9" w:rsidRDefault="0055472F"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7</w:t>
            </w:r>
          </w:p>
        </w:tc>
        <w:tc>
          <w:tcPr>
            <w:tcW w:w="1793" w:type="dxa"/>
            <w:tcBorders>
              <w:top w:val="single" w:sz="4" w:space="0" w:color="auto"/>
            </w:tcBorders>
            <w:shd w:val="clear" w:color="auto" w:fill="E2EFD9" w:themeFill="accent6" w:themeFillTint="33"/>
            <w:vAlign w:val="center"/>
          </w:tcPr>
          <w:p w14:paraId="49B1D7E6" w14:textId="4862F3ED" w:rsidR="000B6745" w:rsidRPr="00260BA9" w:rsidRDefault="0097758C"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0</w:t>
            </w:r>
          </w:p>
        </w:tc>
        <w:tc>
          <w:tcPr>
            <w:tcW w:w="1964" w:type="dxa"/>
            <w:tcBorders>
              <w:top w:val="single" w:sz="4" w:space="0" w:color="auto"/>
            </w:tcBorders>
            <w:shd w:val="clear" w:color="auto" w:fill="E2EFD9" w:themeFill="accent6" w:themeFillTint="33"/>
            <w:vAlign w:val="center"/>
          </w:tcPr>
          <w:p w14:paraId="46B4613B" w14:textId="17928201" w:rsidR="000B6745" w:rsidRPr="00260BA9" w:rsidRDefault="00D85C37"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12</w:t>
            </w:r>
          </w:p>
        </w:tc>
        <w:tc>
          <w:tcPr>
            <w:tcW w:w="1667" w:type="dxa"/>
            <w:tcBorders>
              <w:top w:val="single" w:sz="4" w:space="0" w:color="auto"/>
            </w:tcBorders>
            <w:shd w:val="clear" w:color="auto" w:fill="E2EFD9" w:themeFill="accent6" w:themeFillTint="33"/>
            <w:vAlign w:val="center"/>
          </w:tcPr>
          <w:p w14:paraId="1102E3A3" w14:textId="1A52ABFF" w:rsidR="000B6745" w:rsidRPr="00260BA9" w:rsidRDefault="0055472F" w:rsidP="006A3B2A">
            <w:pP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1.135</w:t>
            </w:r>
            <w:r w:rsidR="006A3B2A">
              <w:rPr>
                <w:rFonts w:ascii="Garamond" w:hAnsi="Garamond"/>
                <w:color w:val="1F4E79" w:themeColor="accent1" w:themeShade="80"/>
              </w:rPr>
              <w:t>.</w:t>
            </w:r>
            <w:r>
              <w:rPr>
                <w:rFonts w:ascii="Garamond" w:hAnsi="Garamond"/>
                <w:color w:val="1F4E79" w:themeColor="accent1" w:themeShade="80"/>
              </w:rPr>
              <w:t>0</w:t>
            </w:r>
            <w:r w:rsidR="000B6745" w:rsidRPr="00260BA9">
              <w:rPr>
                <w:rFonts w:ascii="Garamond" w:hAnsi="Garamond"/>
                <w:color w:val="1F4E79" w:themeColor="accent1" w:themeShade="80"/>
              </w:rPr>
              <w:t>00</w:t>
            </w:r>
            <w:r w:rsidR="00CF05AB">
              <w:rPr>
                <w:rFonts w:ascii="Garamond" w:hAnsi="Garamond"/>
                <w:color w:val="1F4E79" w:themeColor="accent1" w:themeShade="80"/>
              </w:rPr>
              <w:t>.- Ft</w:t>
            </w:r>
          </w:p>
        </w:tc>
      </w:tr>
      <w:tr w:rsidR="000B6745" w:rsidRPr="00260BA9" w14:paraId="46617EF3" w14:textId="77777777" w:rsidTr="00444516">
        <w:trPr>
          <w:jc w:val="center"/>
        </w:trPr>
        <w:tc>
          <w:tcPr>
            <w:cnfStyle w:val="001000000000" w:firstRow="0" w:lastRow="0" w:firstColumn="1" w:lastColumn="0" w:oddVBand="0" w:evenVBand="0" w:oddHBand="0" w:evenHBand="0" w:firstRowFirstColumn="0" w:firstRowLastColumn="0" w:lastRowFirstColumn="0" w:lastRowLastColumn="0"/>
            <w:tcW w:w="1751" w:type="dxa"/>
            <w:vAlign w:val="center"/>
          </w:tcPr>
          <w:p w14:paraId="68E41E53" w14:textId="032B26BF" w:rsidR="000B6745" w:rsidRPr="00260BA9" w:rsidRDefault="0055472F" w:rsidP="00AF5CFD">
            <w:pPr>
              <w:rPr>
                <w:rFonts w:ascii="Garamond" w:hAnsi="Garamond"/>
                <w:b w:val="0"/>
                <w:bCs w:val="0"/>
                <w:color w:val="1F4E79" w:themeColor="accent1" w:themeShade="80"/>
              </w:rPr>
            </w:pPr>
            <w:r>
              <w:rPr>
                <w:rFonts w:ascii="Garamond" w:hAnsi="Garamond"/>
                <w:b w:val="0"/>
                <w:bCs w:val="0"/>
                <w:color w:val="1F4E79" w:themeColor="accent1" w:themeShade="80"/>
              </w:rPr>
              <w:t>2024</w:t>
            </w:r>
          </w:p>
        </w:tc>
        <w:tc>
          <w:tcPr>
            <w:tcW w:w="1885" w:type="dxa"/>
            <w:vAlign w:val="center"/>
          </w:tcPr>
          <w:p w14:paraId="126C3C5C" w14:textId="0F6A8655" w:rsidR="000B6745" w:rsidRPr="00260BA9" w:rsidRDefault="0055472F"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8</w:t>
            </w:r>
          </w:p>
        </w:tc>
        <w:tc>
          <w:tcPr>
            <w:tcW w:w="1793" w:type="dxa"/>
            <w:vAlign w:val="center"/>
          </w:tcPr>
          <w:p w14:paraId="5D543F9B" w14:textId="638B0383" w:rsidR="000B6745" w:rsidRPr="00260BA9" w:rsidRDefault="00405AA6"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0</w:t>
            </w:r>
          </w:p>
        </w:tc>
        <w:tc>
          <w:tcPr>
            <w:tcW w:w="1964" w:type="dxa"/>
            <w:vAlign w:val="center"/>
          </w:tcPr>
          <w:p w14:paraId="04190144" w14:textId="4CE266D3" w:rsidR="000B6745" w:rsidRPr="00260BA9" w:rsidRDefault="0055472F"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12</w:t>
            </w:r>
          </w:p>
        </w:tc>
        <w:tc>
          <w:tcPr>
            <w:tcW w:w="1667" w:type="dxa"/>
            <w:vAlign w:val="center"/>
          </w:tcPr>
          <w:p w14:paraId="4E524D04" w14:textId="20820BA0" w:rsidR="000B6745" w:rsidRPr="00260BA9" w:rsidRDefault="0055472F" w:rsidP="006A3B2A">
            <w:pP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1.199.600.- Ft</w:t>
            </w:r>
          </w:p>
        </w:tc>
      </w:tr>
    </w:tbl>
    <w:p w14:paraId="616B8995" w14:textId="77777777" w:rsidR="007A031A" w:rsidRPr="00260BA9" w:rsidRDefault="007A031A" w:rsidP="007A031A">
      <w:pPr>
        <w:rPr>
          <w:rFonts w:ascii="Garamond" w:hAnsi="Garamond"/>
          <w:color w:val="1F4E79" w:themeColor="accent1" w:themeShade="80"/>
          <w:highlight w:val="yellow"/>
        </w:rPr>
      </w:pPr>
    </w:p>
    <w:p w14:paraId="37BAC304" w14:textId="1C814930" w:rsidR="00832738" w:rsidRPr="00260BA9" w:rsidRDefault="0042366E" w:rsidP="00832738">
      <w:pPr>
        <w:rPr>
          <w:rFonts w:ascii="Garamond" w:hAnsi="Garamond"/>
          <w:bCs/>
          <w:color w:val="1F4E79" w:themeColor="accent1" w:themeShade="80"/>
        </w:rPr>
      </w:pPr>
      <w:r w:rsidRPr="00260BA9">
        <w:rPr>
          <w:rFonts w:ascii="Garamond" w:hAnsi="Garamond"/>
          <w:b/>
          <w:bCs/>
          <w:color w:val="1F4E79" w:themeColor="accent1" w:themeShade="80"/>
        </w:rPr>
        <w:t xml:space="preserve">2.2. </w:t>
      </w:r>
      <w:r w:rsidR="00832738" w:rsidRPr="00260BA9">
        <w:rPr>
          <w:rFonts w:ascii="Garamond" w:hAnsi="Garamond"/>
          <w:bCs/>
          <w:color w:val="1F4E79" w:themeColor="accent1" w:themeShade="80"/>
        </w:rPr>
        <w:t>Budapest Főváros VII. kerület Erzsébetváros Önkormányzata Képviselő-testületének a Karinthy Frigyes-ösztöndíjról szóló 3/2020. (I.30.) önkormányzati rendelete alapján a</w:t>
      </w:r>
      <w:r w:rsidRPr="00260BA9">
        <w:rPr>
          <w:rFonts w:ascii="Garamond" w:hAnsi="Garamond"/>
          <w:bCs/>
          <w:color w:val="1F4E79" w:themeColor="accent1" w:themeShade="80"/>
        </w:rPr>
        <w:t>z alábbi támogatást nyújtja az Ö</w:t>
      </w:r>
      <w:r w:rsidR="00832738" w:rsidRPr="00260BA9">
        <w:rPr>
          <w:rFonts w:ascii="Garamond" w:hAnsi="Garamond"/>
          <w:bCs/>
          <w:color w:val="1F4E79" w:themeColor="accent1" w:themeShade="80"/>
        </w:rPr>
        <w:t xml:space="preserve">nkormányzat: </w:t>
      </w:r>
    </w:p>
    <w:p w14:paraId="12D83564" w14:textId="77777777" w:rsidR="00832738" w:rsidRPr="00260BA9" w:rsidRDefault="00832738" w:rsidP="00832738">
      <w:pPr>
        <w:rPr>
          <w:rFonts w:ascii="Garamond" w:hAnsi="Garamond"/>
          <w:bCs/>
          <w:color w:val="1F4E79" w:themeColor="accent1" w:themeShade="80"/>
        </w:rPr>
      </w:pPr>
    </w:p>
    <w:p w14:paraId="0B84F501" w14:textId="081D7EE2" w:rsidR="00832738" w:rsidRPr="00260BA9" w:rsidRDefault="00832738" w:rsidP="00832738">
      <w:pPr>
        <w:rPr>
          <w:rFonts w:ascii="Garamond" w:hAnsi="Garamond"/>
          <w:bCs/>
          <w:i/>
          <w:color w:val="1F4E79" w:themeColor="accent1" w:themeShade="80"/>
        </w:rPr>
      </w:pPr>
      <w:r w:rsidRPr="00260BA9">
        <w:rPr>
          <w:rFonts w:ascii="Garamond" w:hAnsi="Garamond"/>
          <w:bCs/>
          <w:i/>
          <w:color w:val="1F4E79" w:themeColor="accent1" w:themeShade="80"/>
        </w:rPr>
        <w:t>Karinthy Frigyes-ösztöndíj</w:t>
      </w:r>
    </w:p>
    <w:p w14:paraId="5DD800DB" w14:textId="59A19943" w:rsidR="00542FBF" w:rsidRPr="00260BA9" w:rsidRDefault="00542FBF" w:rsidP="00542FBF">
      <w:pPr>
        <w:rPr>
          <w:rFonts w:ascii="Garamond" w:hAnsi="Garamond"/>
          <w:color w:val="1F4E79" w:themeColor="accent1" w:themeShade="80"/>
        </w:rPr>
      </w:pPr>
      <w:r w:rsidRPr="00260BA9">
        <w:rPr>
          <w:rFonts w:ascii="Garamond" w:hAnsi="Garamond"/>
          <w:color w:val="1F4E79" w:themeColor="accent1" w:themeShade="80"/>
        </w:rPr>
        <w:t xml:space="preserve">E juttatás egy 2020. évben szintén helyi rendeleti szinten bevezetett új támogatási forma, mely alapján az </w:t>
      </w:r>
      <w:r w:rsidR="00B048B1">
        <w:rPr>
          <w:rFonts w:ascii="Garamond" w:hAnsi="Garamond"/>
          <w:color w:val="1F4E79" w:themeColor="accent1" w:themeShade="80"/>
        </w:rPr>
        <w:t>Ö</w:t>
      </w:r>
      <w:r w:rsidR="00B048B1" w:rsidRPr="00260BA9">
        <w:rPr>
          <w:rFonts w:ascii="Garamond" w:hAnsi="Garamond"/>
          <w:color w:val="1F4E79" w:themeColor="accent1" w:themeShade="80"/>
        </w:rPr>
        <w:t xml:space="preserve">nkormányzat </w:t>
      </w:r>
      <w:r w:rsidRPr="00260BA9">
        <w:rPr>
          <w:rFonts w:ascii="Garamond" w:hAnsi="Garamond"/>
          <w:color w:val="1F4E79" w:themeColor="accent1" w:themeShade="80"/>
        </w:rPr>
        <w:t xml:space="preserve">a kerületben lakcímmel rendelkező és a kerületben működő köznevelési intézménybe járó, kiemelkedő tanulmányi eredményt elérő 5-12. évfolyamos tanulók részére nyújt Karinthy Frigyes-ösztöndíjat abban az esetben, ha a tanuló féléves vagy év végi tanulmányi eredményének átlaga eléri vagy meghaladja 5-8. osztályos tanuló esetén a 4,80-at, 9-12. osztályos tanuló esetén a 4,70-et. </w:t>
      </w:r>
    </w:p>
    <w:p w14:paraId="42A5A777" w14:textId="77777777" w:rsidR="00542FBF" w:rsidRPr="00260BA9" w:rsidRDefault="00542FBF" w:rsidP="00542FBF">
      <w:pPr>
        <w:rPr>
          <w:rFonts w:ascii="Garamond" w:hAnsi="Garamond"/>
          <w:color w:val="1F4E79" w:themeColor="accent1" w:themeShade="80"/>
        </w:rPr>
      </w:pPr>
    </w:p>
    <w:p w14:paraId="6816508D" w14:textId="56158EF8" w:rsidR="00542FBF" w:rsidRPr="00260BA9" w:rsidRDefault="00542FBF" w:rsidP="00542FBF">
      <w:pPr>
        <w:rPr>
          <w:rFonts w:ascii="Garamond" w:hAnsi="Garamond"/>
          <w:color w:val="1F4E79" w:themeColor="accent1" w:themeShade="80"/>
        </w:rPr>
      </w:pPr>
      <w:r w:rsidRPr="00260BA9">
        <w:rPr>
          <w:rFonts w:ascii="Garamond" w:hAnsi="Garamond"/>
          <w:color w:val="1F4E79" w:themeColor="accent1" w:themeShade="80"/>
        </w:rPr>
        <w:t>A pénzbeli támogatás 5 hónapra kerül megállapításra, a félévi tanulmányi eredmény alapján a tavaszi félévre</w:t>
      </w:r>
      <w:r w:rsidR="00DB3CA0">
        <w:rPr>
          <w:rFonts w:ascii="Garamond" w:hAnsi="Garamond"/>
          <w:color w:val="1F4E79" w:themeColor="accent1" w:themeShade="80"/>
        </w:rPr>
        <w:t>,</w:t>
      </w:r>
      <w:r w:rsidRPr="00260BA9">
        <w:rPr>
          <w:rFonts w:ascii="Garamond" w:hAnsi="Garamond"/>
          <w:color w:val="1F4E79" w:themeColor="accent1" w:themeShade="80"/>
        </w:rPr>
        <w:t xml:space="preserve"> február-június hónapokra, az év végi tanulmányi eredmény alapján a következő tanév őszi félévére</w:t>
      </w:r>
      <w:r w:rsidR="005D1B31">
        <w:rPr>
          <w:rFonts w:ascii="Garamond" w:hAnsi="Garamond"/>
          <w:color w:val="1F4E79" w:themeColor="accent1" w:themeShade="80"/>
        </w:rPr>
        <w:t>,</w:t>
      </w:r>
      <w:r w:rsidRPr="00260BA9">
        <w:rPr>
          <w:rFonts w:ascii="Garamond" w:hAnsi="Garamond"/>
          <w:color w:val="1F4E79" w:themeColor="accent1" w:themeShade="80"/>
        </w:rPr>
        <w:t xml:space="preserve"> szeptember-január hón</w:t>
      </w:r>
      <w:r w:rsidR="008C098B" w:rsidRPr="00260BA9">
        <w:rPr>
          <w:rFonts w:ascii="Garamond" w:hAnsi="Garamond"/>
          <w:color w:val="1F4E79" w:themeColor="accent1" w:themeShade="80"/>
        </w:rPr>
        <w:t xml:space="preserve">apokra. </w:t>
      </w:r>
      <w:r w:rsidRPr="00260BA9">
        <w:rPr>
          <w:rFonts w:ascii="Garamond" w:hAnsi="Garamond"/>
          <w:color w:val="1F4E79" w:themeColor="accent1" w:themeShade="80"/>
        </w:rPr>
        <w:t xml:space="preserve">A támogatás mértéke havonta </w:t>
      </w:r>
      <w:r w:rsidR="008C098B" w:rsidRPr="00260BA9">
        <w:rPr>
          <w:rFonts w:ascii="Garamond" w:hAnsi="Garamond"/>
          <w:color w:val="1F4E79" w:themeColor="accent1" w:themeShade="80"/>
        </w:rPr>
        <w:t>2020 óta 10.000</w:t>
      </w:r>
      <w:r w:rsidR="00CF05AB">
        <w:rPr>
          <w:rFonts w:ascii="Garamond" w:hAnsi="Garamond"/>
          <w:color w:val="1F4E79" w:themeColor="accent1" w:themeShade="80"/>
        </w:rPr>
        <w:t>.- Ft</w:t>
      </w:r>
      <w:r w:rsidR="008C098B" w:rsidRPr="00260BA9">
        <w:rPr>
          <w:rFonts w:ascii="Garamond" w:hAnsi="Garamond"/>
          <w:color w:val="1F4E79" w:themeColor="accent1" w:themeShade="80"/>
        </w:rPr>
        <w:t xml:space="preserve"> volt, amelyet 2023-ban 15.000</w:t>
      </w:r>
      <w:r w:rsidR="00CF05AB">
        <w:rPr>
          <w:rFonts w:ascii="Garamond" w:hAnsi="Garamond"/>
          <w:color w:val="1F4E79" w:themeColor="accent1" w:themeShade="80"/>
        </w:rPr>
        <w:t>.- Ft</w:t>
      </w:r>
      <w:r w:rsidR="008C098B" w:rsidRPr="00260BA9">
        <w:rPr>
          <w:rFonts w:ascii="Garamond" w:hAnsi="Garamond"/>
          <w:color w:val="1F4E79" w:themeColor="accent1" w:themeShade="80"/>
        </w:rPr>
        <w:t>-ra emelt meg a Képviselő-testület.</w:t>
      </w:r>
      <w:r w:rsidRPr="00260BA9">
        <w:rPr>
          <w:rFonts w:ascii="Garamond" w:hAnsi="Garamond"/>
          <w:color w:val="1F4E79" w:themeColor="accent1" w:themeShade="80"/>
        </w:rPr>
        <w:t xml:space="preserve">  </w:t>
      </w:r>
    </w:p>
    <w:p w14:paraId="3B1D26A3" w14:textId="77777777" w:rsidR="00542FBF" w:rsidRPr="00260BA9" w:rsidRDefault="00542FBF" w:rsidP="00542FBF">
      <w:pPr>
        <w:rPr>
          <w:rFonts w:ascii="Garamond" w:hAnsi="Garamond"/>
          <w:color w:val="1F4E79" w:themeColor="accent1" w:themeShade="80"/>
        </w:rPr>
      </w:pPr>
    </w:p>
    <w:p w14:paraId="686006E4" w14:textId="38D31237" w:rsidR="00542FBF" w:rsidRPr="00260BA9" w:rsidRDefault="00356701" w:rsidP="00542FBF">
      <w:pPr>
        <w:rPr>
          <w:rFonts w:ascii="Garamond" w:hAnsi="Garamond"/>
          <w:color w:val="1F4E79" w:themeColor="accent1" w:themeShade="80"/>
        </w:rPr>
      </w:pPr>
      <w:r>
        <w:rPr>
          <w:rFonts w:ascii="Garamond" w:hAnsi="Garamond"/>
          <w:color w:val="1F4E79" w:themeColor="accent1" w:themeShade="80"/>
        </w:rPr>
        <w:t xml:space="preserve">Az </w:t>
      </w:r>
      <w:r w:rsidR="00542FBF" w:rsidRPr="00260BA9">
        <w:rPr>
          <w:rFonts w:ascii="Garamond" w:hAnsi="Garamond"/>
          <w:color w:val="1F4E79" w:themeColor="accent1" w:themeShade="80"/>
        </w:rPr>
        <w:t>ösztöndíjban részesülők számát az alábbi táblázat mutatja:</w:t>
      </w:r>
    </w:p>
    <w:tbl>
      <w:tblPr>
        <w:tblStyle w:val="Tblzatrcsos45jellszn"/>
        <w:tblW w:w="0" w:type="auto"/>
        <w:tblLook w:val="04A0" w:firstRow="1" w:lastRow="0" w:firstColumn="1" w:lastColumn="0" w:noHBand="0" w:noVBand="1"/>
      </w:tblPr>
      <w:tblGrid>
        <w:gridCol w:w="3010"/>
        <w:gridCol w:w="3018"/>
        <w:gridCol w:w="3032"/>
      </w:tblGrid>
      <w:tr w:rsidR="00542FBF" w:rsidRPr="00260BA9" w14:paraId="133F2064" w14:textId="77777777" w:rsidTr="004445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0" w:type="dxa"/>
            <w:shd w:val="clear" w:color="auto" w:fill="A8D08D" w:themeFill="accent6" w:themeFillTint="99"/>
            <w:vAlign w:val="center"/>
          </w:tcPr>
          <w:p w14:paraId="46F54433" w14:textId="77777777" w:rsidR="00542FBF" w:rsidRPr="00260BA9" w:rsidRDefault="00542FBF" w:rsidP="00EB1979">
            <w:pPr>
              <w:jc w:val="left"/>
              <w:rPr>
                <w:rFonts w:ascii="Garamond" w:hAnsi="Garamond"/>
                <w:color w:val="1F4E79" w:themeColor="accent1" w:themeShade="80"/>
              </w:rPr>
            </w:pPr>
            <w:r w:rsidRPr="00260BA9">
              <w:rPr>
                <w:rFonts w:ascii="Garamond" w:hAnsi="Garamond"/>
                <w:color w:val="1F4E79" w:themeColor="accent1" w:themeShade="80"/>
              </w:rPr>
              <w:t>Félév</w:t>
            </w:r>
          </w:p>
        </w:tc>
        <w:tc>
          <w:tcPr>
            <w:tcW w:w="3018" w:type="dxa"/>
            <w:shd w:val="clear" w:color="auto" w:fill="A8D08D" w:themeFill="accent6" w:themeFillTint="99"/>
            <w:vAlign w:val="center"/>
          </w:tcPr>
          <w:p w14:paraId="4A463D88" w14:textId="77777777" w:rsidR="00542FBF" w:rsidRPr="00260BA9" w:rsidRDefault="00542FBF" w:rsidP="00444516">
            <w:pPr>
              <w:jc w:val="center"/>
              <w:cnfStyle w:val="100000000000" w:firstRow="1"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Tanulók száma</w:t>
            </w:r>
          </w:p>
        </w:tc>
        <w:tc>
          <w:tcPr>
            <w:tcW w:w="3032" w:type="dxa"/>
            <w:shd w:val="clear" w:color="auto" w:fill="A8D08D" w:themeFill="accent6" w:themeFillTint="99"/>
            <w:vAlign w:val="center"/>
          </w:tcPr>
          <w:p w14:paraId="03B35E8E" w14:textId="77777777" w:rsidR="00542FBF" w:rsidRPr="00260BA9" w:rsidRDefault="00542FBF" w:rsidP="00444516">
            <w:pPr>
              <w:jc w:val="center"/>
              <w:cnfStyle w:val="100000000000" w:firstRow="1"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Megállapított ösztöndíj összesen</w:t>
            </w:r>
          </w:p>
        </w:tc>
      </w:tr>
      <w:tr w:rsidR="0094324C" w:rsidRPr="00260BA9" w14:paraId="5949894E" w14:textId="77777777" w:rsidTr="009432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0" w:type="dxa"/>
            <w:shd w:val="clear" w:color="auto" w:fill="FFFFFF" w:themeFill="background1"/>
          </w:tcPr>
          <w:p w14:paraId="083288E4" w14:textId="3A97850C" w:rsidR="0094324C" w:rsidRPr="0094324C" w:rsidRDefault="00DF3579" w:rsidP="00AF5CFD">
            <w:pPr>
              <w:rPr>
                <w:rFonts w:ascii="Garamond" w:hAnsi="Garamond"/>
                <w:b w:val="0"/>
                <w:color w:val="1F4E79" w:themeColor="accent1" w:themeShade="80"/>
              </w:rPr>
            </w:pPr>
            <w:r>
              <w:rPr>
                <w:rFonts w:ascii="Garamond" w:hAnsi="Garamond"/>
                <w:b w:val="0"/>
                <w:color w:val="1F4E79" w:themeColor="accent1" w:themeShade="80"/>
              </w:rPr>
              <w:t>2024-2025</w:t>
            </w:r>
            <w:r w:rsidR="0094324C" w:rsidRPr="0094324C">
              <w:rPr>
                <w:rFonts w:ascii="Garamond" w:hAnsi="Garamond"/>
                <w:b w:val="0"/>
                <w:color w:val="1F4E79" w:themeColor="accent1" w:themeShade="80"/>
              </w:rPr>
              <w:t xml:space="preserve"> II. félév</w:t>
            </w:r>
          </w:p>
        </w:tc>
        <w:tc>
          <w:tcPr>
            <w:tcW w:w="3018" w:type="dxa"/>
            <w:shd w:val="clear" w:color="auto" w:fill="FFFFFF" w:themeFill="background1"/>
            <w:vAlign w:val="center"/>
          </w:tcPr>
          <w:p w14:paraId="15BA499B" w14:textId="43234BA0" w:rsidR="0094324C" w:rsidRPr="00260BA9" w:rsidRDefault="00DF3579"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b/>
                <w:bCs/>
                <w:color w:val="1F4E79" w:themeColor="accent1" w:themeShade="80"/>
              </w:rPr>
            </w:pPr>
            <w:r>
              <w:rPr>
                <w:rFonts w:ascii="Garamond" w:hAnsi="Garamond"/>
                <w:b/>
                <w:bCs/>
                <w:color w:val="1F4E79" w:themeColor="accent1" w:themeShade="80"/>
              </w:rPr>
              <w:t>60</w:t>
            </w:r>
          </w:p>
        </w:tc>
        <w:tc>
          <w:tcPr>
            <w:tcW w:w="3032" w:type="dxa"/>
            <w:shd w:val="clear" w:color="auto" w:fill="FFFFFF" w:themeFill="background1"/>
            <w:vAlign w:val="center"/>
          </w:tcPr>
          <w:p w14:paraId="26A66A52" w14:textId="375DF82E" w:rsidR="0094324C" w:rsidRPr="00260BA9" w:rsidRDefault="00DF3579" w:rsidP="006A3B2A">
            <w:pPr>
              <w:jc w:val="center"/>
              <w:cnfStyle w:val="000000100000" w:firstRow="0" w:lastRow="0" w:firstColumn="0" w:lastColumn="0" w:oddVBand="0" w:evenVBand="0" w:oddHBand="1" w:evenHBand="0" w:firstRowFirstColumn="0" w:firstRowLastColumn="0" w:lastRowFirstColumn="0" w:lastRowLastColumn="0"/>
              <w:rPr>
                <w:rFonts w:ascii="Garamond" w:hAnsi="Garamond"/>
                <w:b/>
                <w:bCs/>
                <w:color w:val="1F4E79" w:themeColor="accent1" w:themeShade="80"/>
              </w:rPr>
            </w:pPr>
            <w:r>
              <w:rPr>
                <w:rFonts w:ascii="Garamond" w:hAnsi="Garamond"/>
                <w:b/>
                <w:bCs/>
                <w:color w:val="1F4E79" w:themeColor="accent1" w:themeShade="80"/>
              </w:rPr>
              <w:t>4.50</w:t>
            </w:r>
            <w:r w:rsidR="006A3B2A">
              <w:rPr>
                <w:rFonts w:ascii="Garamond" w:hAnsi="Garamond"/>
                <w:b/>
                <w:bCs/>
                <w:color w:val="1F4E79" w:themeColor="accent1" w:themeShade="80"/>
              </w:rPr>
              <w:t>0.</w:t>
            </w:r>
            <w:r w:rsidR="0094324C">
              <w:rPr>
                <w:rFonts w:ascii="Garamond" w:hAnsi="Garamond"/>
                <w:b/>
                <w:bCs/>
                <w:color w:val="1F4E79" w:themeColor="accent1" w:themeShade="80"/>
              </w:rPr>
              <w:t>000</w:t>
            </w:r>
            <w:r w:rsidR="00CF05AB">
              <w:rPr>
                <w:rFonts w:ascii="Garamond" w:hAnsi="Garamond"/>
                <w:b/>
                <w:bCs/>
                <w:color w:val="1F4E79" w:themeColor="accent1" w:themeShade="80"/>
              </w:rPr>
              <w:t>.- Ft</w:t>
            </w:r>
          </w:p>
        </w:tc>
      </w:tr>
      <w:tr w:rsidR="0094324C" w:rsidRPr="00260BA9" w14:paraId="53385E1A" w14:textId="77777777" w:rsidTr="0094324C">
        <w:tc>
          <w:tcPr>
            <w:cnfStyle w:val="001000000000" w:firstRow="0" w:lastRow="0" w:firstColumn="1" w:lastColumn="0" w:oddVBand="0" w:evenVBand="0" w:oddHBand="0" w:evenHBand="0" w:firstRowFirstColumn="0" w:firstRowLastColumn="0" w:lastRowFirstColumn="0" w:lastRowLastColumn="0"/>
            <w:tcW w:w="3010" w:type="dxa"/>
            <w:shd w:val="clear" w:color="auto" w:fill="C5E0B3" w:themeFill="accent6" w:themeFillTint="66"/>
          </w:tcPr>
          <w:p w14:paraId="30A5D833" w14:textId="028C7583" w:rsidR="0094324C" w:rsidRPr="0094324C" w:rsidRDefault="00DF3579" w:rsidP="00AF5CFD">
            <w:pPr>
              <w:rPr>
                <w:rFonts w:ascii="Garamond" w:hAnsi="Garamond"/>
                <w:b w:val="0"/>
                <w:color w:val="1F4E79" w:themeColor="accent1" w:themeShade="80"/>
              </w:rPr>
            </w:pPr>
            <w:r>
              <w:rPr>
                <w:rFonts w:ascii="Garamond" w:hAnsi="Garamond"/>
                <w:b w:val="0"/>
                <w:color w:val="1F4E79" w:themeColor="accent1" w:themeShade="80"/>
              </w:rPr>
              <w:t>2024-2025</w:t>
            </w:r>
            <w:r w:rsidR="0094324C" w:rsidRPr="0094324C">
              <w:rPr>
                <w:rFonts w:ascii="Garamond" w:hAnsi="Garamond"/>
                <w:b w:val="0"/>
                <w:color w:val="1F4E79" w:themeColor="accent1" w:themeShade="80"/>
              </w:rPr>
              <w:t xml:space="preserve"> I. félév</w:t>
            </w:r>
          </w:p>
        </w:tc>
        <w:tc>
          <w:tcPr>
            <w:tcW w:w="3018" w:type="dxa"/>
            <w:shd w:val="clear" w:color="auto" w:fill="C5E0B3" w:themeFill="accent6" w:themeFillTint="66"/>
            <w:vAlign w:val="center"/>
          </w:tcPr>
          <w:p w14:paraId="6563DE16" w14:textId="48D7959B" w:rsidR="0094324C" w:rsidRPr="00260BA9" w:rsidRDefault="00DF3579"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b/>
                <w:bCs/>
                <w:color w:val="1F4E79" w:themeColor="accent1" w:themeShade="80"/>
              </w:rPr>
            </w:pPr>
            <w:r>
              <w:rPr>
                <w:rFonts w:ascii="Garamond" w:hAnsi="Garamond"/>
                <w:b/>
                <w:bCs/>
                <w:color w:val="1F4E79" w:themeColor="accent1" w:themeShade="80"/>
              </w:rPr>
              <w:t>76</w:t>
            </w:r>
          </w:p>
        </w:tc>
        <w:tc>
          <w:tcPr>
            <w:tcW w:w="3032" w:type="dxa"/>
            <w:shd w:val="clear" w:color="auto" w:fill="C5E0B3" w:themeFill="accent6" w:themeFillTint="66"/>
            <w:vAlign w:val="center"/>
          </w:tcPr>
          <w:p w14:paraId="434BEFB9" w14:textId="763D426E" w:rsidR="0094324C" w:rsidRPr="00260BA9" w:rsidRDefault="00DF3579" w:rsidP="006A3B2A">
            <w:pPr>
              <w:jc w:val="center"/>
              <w:cnfStyle w:val="000000000000" w:firstRow="0" w:lastRow="0" w:firstColumn="0" w:lastColumn="0" w:oddVBand="0" w:evenVBand="0" w:oddHBand="0" w:evenHBand="0" w:firstRowFirstColumn="0" w:firstRowLastColumn="0" w:lastRowFirstColumn="0" w:lastRowLastColumn="0"/>
              <w:rPr>
                <w:rFonts w:ascii="Garamond" w:hAnsi="Garamond"/>
                <w:b/>
                <w:bCs/>
                <w:color w:val="1F4E79" w:themeColor="accent1" w:themeShade="80"/>
              </w:rPr>
            </w:pPr>
            <w:r>
              <w:rPr>
                <w:rFonts w:ascii="Garamond" w:hAnsi="Garamond"/>
                <w:b/>
                <w:bCs/>
                <w:color w:val="1F4E79" w:themeColor="accent1" w:themeShade="80"/>
              </w:rPr>
              <w:t>5.700</w:t>
            </w:r>
            <w:r w:rsidR="006A3B2A">
              <w:rPr>
                <w:rFonts w:ascii="Garamond" w:hAnsi="Garamond"/>
                <w:b/>
                <w:bCs/>
                <w:color w:val="1F4E79" w:themeColor="accent1" w:themeShade="80"/>
              </w:rPr>
              <w:t>.</w:t>
            </w:r>
            <w:r w:rsidR="0094324C">
              <w:rPr>
                <w:rFonts w:ascii="Garamond" w:hAnsi="Garamond"/>
                <w:b/>
                <w:bCs/>
                <w:color w:val="1F4E79" w:themeColor="accent1" w:themeShade="80"/>
              </w:rPr>
              <w:t>000</w:t>
            </w:r>
            <w:r w:rsidR="00CF05AB">
              <w:rPr>
                <w:rFonts w:ascii="Garamond" w:hAnsi="Garamond"/>
                <w:b/>
                <w:bCs/>
                <w:color w:val="1F4E79" w:themeColor="accent1" w:themeShade="80"/>
              </w:rPr>
              <w:t>.- Ft</w:t>
            </w:r>
          </w:p>
        </w:tc>
      </w:tr>
    </w:tbl>
    <w:p w14:paraId="57B8451C" w14:textId="77777777" w:rsidR="00A40291" w:rsidRPr="00260BA9" w:rsidRDefault="00A40291" w:rsidP="00832738">
      <w:pPr>
        <w:rPr>
          <w:rFonts w:ascii="Garamond" w:hAnsi="Garamond"/>
          <w:b/>
          <w:bCs/>
          <w:color w:val="1F4E79" w:themeColor="accent1" w:themeShade="80"/>
        </w:rPr>
      </w:pPr>
    </w:p>
    <w:p w14:paraId="2987D217" w14:textId="69338EFC" w:rsidR="00542FBF" w:rsidRPr="00260BA9" w:rsidRDefault="00542FBF" w:rsidP="00832738">
      <w:pPr>
        <w:rPr>
          <w:rFonts w:ascii="Garamond" w:hAnsi="Garamond"/>
          <w:bCs/>
          <w:color w:val="1F4E79" w:themeColor="accent1" w:themeShade="80"/>
        </w:rPr>
      </w:pPr>
      <w:r w:rsidRPr="00260BA9">
        <w:rPr>
          <w:rFonts w:ascii="Garamond" w:hAnsi="Garamond"/>
          <w:b/>
          <w:bCs/>
          <w:color w:val="1F4E79" w:themeColor="accent1" w:themeShade="80"/>
        </w:rPr>
        <w:lastRenderedPageBreak/>
        <w:t xml:space="preserve">2.3. </w:t>
      </w:r>
      <w:r w:rsidRPr="00260BA9">
        <w:rPr>
          <w:rFonts w:ascii="Garamond" w:hAnsi="Garamond"/>
          <w:bCs/>
          <w:color w:val="1F4E79" w:themeColor="accent1" w:themeShade="80"/>
        </w:rPr>
        <w:t>Budapest Főváros VII. Kerület Erzsébetváros Önkormányzat Képviselő-testületének az erzsébetvárosi fiatalok rész</w:t>
      </w:r>
      <w:r w:rsidR="00AF39F9">
        <w:rPr>
          <w:rFonts w:ascii="Garamond" w:hAnsi="Garamond"/>
          <w:bCs/>
          <w:color w:val="1F4E79" w:themeColor="accent1" w:themeShade="80"/>
        </w:rPr>
        <w:t>ére nyújtott művészeti és sport</w:t>
      </w:r>
      <w:r w:rsidRPr="00260BA9">
        <w:rPr>
          <w:rFonts w:ascii="Garamond" w:hAnsi="Garamond"/>
          <w:bCs/>
          <w:color w:val="1F4E79" w:themeColor="accent1" w:themeShade="80"/>
        </w:rPr>
        <w:t>támogatásokról, valamint az erzsébetvárosi fiatal tehetségek támogatásáról</w:t>
      </w:r>
      <w:r w:rsidR="006211C2">
        <w:rPr>
          <w:rFonts w:ascii="Garamond" w:hAnsi="Garamond"/>
          <w:bCs/>
          <w:color w:val="1F4E79" w:themeColor="accent1" w:themeShade="80"/>
        </w:rPr>
        <w:t xml:space="preserve"> szóló</w:t>
      </w:r>
      <w:r w:rsidRPr="00260BA9">
        <w:rPr>
          <w:rFonts w:ascii="Garamond" w:hAnsi="Garamond"/>
          <w:bCs/>
          <w:color w:val="1F4E79" w:themeColor="accent1" w:themeShade="80"/>
        </w:rPr>
        <w:t xml:space="preserve"> 14/2022. (IV.13.) önkormányzati rendelete alapján az alábbi támogatást nyújtja az Önkormányzat:</w:t>
      </w:r>
    </w:p>
    <w:p w14:paraId="6BA6AFDC" w14:textId="77777777" w:rsidR="00542FBF" w:rsidRPr="00260BA9" w:rsidRDefault="00542FBF" w:rsidP="00542FBF">
      <w:pPr>
        <w:spacing w:line="276" w:lineRule="auto"/>
        <w:rPr>
          <w:rFonts w:ascii="Garamond" w:hAnsi="Garamond"/>
          <w:bCs/>
          <w:i/>
          <w:color w:val="1F4E79" w:themeColor="accent1" w:themeShade="80"/>
        </w:rPr>
      </w:pPr>
    </w:p>
    <w:p w14:paraId="663D3C4D" w14:textId="2A34C0A2" w:rsidR="00542FBF" w:rsidRPr="00260BA9" w:rsidRDefault="00542FBF" w:rsidP="00542FBF">
      <w:pPr>
        <w:spacing w:line="276" w:lineRule="auto"/>
        <w:rPr>
          <w:rFonts w:ascii="Garamond" w:hAnsi="Garamond"/>
          <w:bCs/>
          <w:i/>
          <w:color w:val="1F4E79" w:themeColor="accent1" w:themeShade="80"/>
        </w:rPr>
      </w:pPr>
      <w:r w:rsidRPr="00260BA9">
        <w:rPr>
          <w:rFonts w:ascii="Garamond" w:hAnsi="Garamond"/>
          <w:bCs/>
          <w:i/>
          <w:color w:val="1F4E79" w:themeColor="accent1" w:themeShade="80"/>
        </w:rPr>
        <w:t>Fiatalok művészeti és sport támogatása</w:t>
      </w:r>
    </w:p>
    <w:p w14:paraId="2A27F4C0" w14:textId="56060690" w:rsidR="00381B96" w:rsidRDefault="00542FBF" w:rsidP="00381B96">
      <w:pPr>
        <w:shd w:val="clear" w:color="auto" w:fill="FFFFFF" w:themeFill="background1"/>
        <w:rPr>
          <w:rFonts w:ascii="Garamond" w:hAnsi="Garamond"/>
          <w:color w:val="1F4E79" w:themeColor="accent1" w:themeShade="80"/>
        </w:rPr>
      </w:pPr>
      <w:r w:rsidRPr="00260BA9">
        <w:rPr>
          <w:rFonts w:ascii="Garamond" w:hAnsi="Garamond"/>
          <w:color w:val="1F4E79" w:themeColor="accent1" w:themeShade="80"/>
        </w:rPr>
        <w:t xml:space="preserve">A 2022-ben bevezetésre került támogatási forma célja a gyermekek mozgásra ösztönzése és a művészetek iránti fogékonyságának erősítése. A támogatással reményeink szerint az </w:t>
      </w:r>
      <w:r w:rsidR="00B048B1">
        <w:rPr>
          <w:rFonts w:ascii="Garamond" w:hAnsi="Garamond"/>
          <w:color w:val="1F4E79" w:themeColor="accent1" w:themeShade="80"/>
        </w:rPr>
        <w:t>Ö</w:t>
      </w:r>
      <w:r w:rsidR="00B048B1" w:rsidRPr="00260BA9">
        <w:rPr>
          <w:rFonts w:ascii="Garamond" w:hAnsi="Garamond"/>
          <w:color w:val="1F4E79" w:themeColor="accent1" w:themeShade="80"/>
        </w:rPr>
        <w:t xml:space="preserve">nkormányzat </w:t>
      </w:r>
      <w:r w:rsidRPr="00260BA9">
        <w:rPr>
          <w:rFonts w:ascii="Garamond" w:hAnsi="Garamond"/>
          <w:color w:val="1F4E79" w:themeColor="accent1" w:themeShade="80"/>
        </w:rPr>
        <w:t>hozzájárulhat olyan gyermekek sportolásához, művészeti tevékenységéhez is, akiknek eddig anyagi okokból nem volt erre lehetőségük. A támogatás igénybevételéhez minimális feltételnek kell teljesülnie, a kérelem minden év március 1. – október 31. közötti időszakban benyújtható. Támogatást igényelhetnek a kerületben lakóhellyel vagy tartózkodási hellyel rendelkező és életvitelszerűen a kerületben élő, általános- vagy középiskolai tanulmányokat folytató fiatalok, amennyiben rendelkeznek a foglalkozást nyújtó szervezet igazolásával a foglalkozásokon való rendszeres részvételről vagy a foglalkozásra való befogadásáról. A támogatás összege évente maximum 50.000</w:t>
      </w:r>
      <w:r w:rsidR="001C3FA4">
        <w:rPr>
          <w:rFonts w:ascii="Garamond" w:hAnsi="Garamond"/>
          <w:color w:val="1F4E79" w:themeColor="accent1" w:themeShade="80"/>
        </w:rPr>
        <w:t>.- Ft</w:t>
      </w:r>
      <w:r w:rsidR="00381B96" w:rsidRPr="00260BA9">
        <w:rPr>
          <w:rFonts w:ascii="Garamond" w:hAnsi="Garamond"/>
          <w:color w:val="1F4E79" w:themeColor="accent1" w:themeShade="80"/>
        </w:rPr>
        <w:t xml:space="preserve"> volt,</w:t>
      </w:r>
      <w:r w:rsidR="00381B96" w:rsidRPr="00260BA9">
        <w:rPr>
          <w:rFonts w:ascii="Garamond" w:hAnsi="Garamond"/>
          <w:sz w:val="22"/>
          <w:szCs w:val="22"/>
        </w:rPr>
        <w:t xml:space="preserve"> </w:t>
      </w:r>
      <w:r w:rsidR="00381B96" w:rsidRPr="00260BA9">
        <w:rPr>
          <w:rFonts w:ascii="Garamond" w:hAnsi="Garamond"/>
          <w:color w:val="1F4E79" w:themeColor="accent1" w:themeShade="80"/>
        </w:rPr>
        <w:t>amelyet 2023-ban 60.000</w:t>
      </w:r>
      <w:r w:rsidR="001C3FA4">
        <w:rPr>
          <w:rFonts w:ascii="Garamond" w:hAnsi="Garamond"/>
          <w:color w:val="1F4E79" w:themeColor="accent1" w:themeShade="80"/>
        </w:rPr>
        <w:t>.- Ft</w:t>
      </w:r>
      <w:r w:rsidR="00381B96" w:rsidRPr="00260BA9">
        <w:rPr>
          <w:rFonts w:ascii="Garamond" w:hAnsi="Garamond"/>
          <w:color w:val="1F4E79" w:themeColor="accent1" w:themeShade="80"/>
        </w:rPr>
        <w:t>-ra</w:t>
      </w:r>
      <w:r w:rsidR="00F31290">
        <w:rPr>
          <w:rFonts w:ascii="Garamond" w:hAnsi="Garamond"/>
          <w:color w:val="1F4E79" w:themeColor="accent1" w:themeShade="80"/>
        </w:rPr>
        <w:t xml:space="preserve">, </w:t>
      </w:r>
      <w:r w:rsidR="00F31290" w:rsidRPr="00F31290">
        <w:rPr>
          <w:rFonts w:ascii="Garamond" w:hAnsi="Garamond"/>
          <w:color w:val="1F4E79" w:themeColor="accent1" w:themeShade="80"/>
        </w:rPr>
        <w:t>2025-ben 70.000</w:t>
      </w:r>
      <w:r w:rsidR="001C3FA4">
        <w:rPr>
          <w:rFonts w:ascii="Garamond" w:hAnsi="Garamond"/>
          <w:color w:val="1F4E79" w:themeColor="accent1" w:themeShade="80"/>
        </w:rPr>
        <w:t>.- Ft</w:t>
      </w:r>
      <w:r w:rsidR="00F31290" w:rsidRPr="00F31290">
        <w:rPr>
          <w:rFonts w:ascii="Garamond" w:hAnsi="Garamond"/>
          <w:color w:val="1F4E79" w:themeColor="accent1" w:themeShade="80"/>
        </w:rPr>
        <w:t>-ra</w:t>
      </w:r>
      <w:r w:rsidR="00F31290">
        <w:rPr>
          <w:rFonts w:ascii="Garamond" w:hAnsi="Garamond"/>
          <w:color w:val="1F4E79" w:themeColor="accent1" w:themeShade="80"/>
        </w:rPr>
        <w:t xml:space="preserve"> emelt a Képviselő-testület</w:t>
      </w:r>
      <w:r w:rsidR="00381B96" w:rsidRPr="00260BA9">
        <w:rPr>
          <w:rFonts w:ascii="Garamond" w:hAnsi="Garamond"/>
          <w:color w:val="1F4E79" w:themeColor="accent1" w:themeShade="80"/>
        </w:rPr>
        <w:t>. A támogatás</w:t>
      </w:r>
      <w:r w:rsidRPr="00260BA9">
        <w:rPr>
          <w:rFonts w:ascii="Garamond" w:hAnsi="Garamond"/>
          <w:color w:val="1F4E79" w:themeColor="accent1" w:themeShade="80"/>
        </w:rPr>
        <w:t xml:space="preserve"> </w:t>
      </w:r>
      <w:r w:rsidR="006211C2">
        <w:rPr>
          <w:rFonts w:ascii="Garamond" w:hAnsi="Garamond"/>
          <w:color w:val="1F4E79" w:themeColor="accent1" w:themeShade="80"/>
        </w:rPr>
        <w:t xml:space="preserve">a </w:t>
      </w:r>
      <w:r w:rsidRPr="00260BA9">
        <w:rPr>
          <w:rFonts w:ascii="Garamond" w:hAnsi="Garamond"/>
          <w:color w:val="1F4E79" w:themeColor="accent1" w:themeShade="80"/>
        </w:rPr>
        <w:t>foglalkozás díjához, illetve művészeti foglalkozás</w:t>
      </w:r>
      <w:r w:rsidR="0016585A">
        <w:rPr>
          <w:rFonts w:ascii="Garamond" w:hAnsi="Garamond"/>
          <w:color w:val="1F4E79" w:themeColor="accent1" w:themeShade="80"/>
        </w:rPr>
        <w:t>on való részvétel esetén eszköz</w:t>
      </w:r>
      <w:r w:rsidRPr="00260BA9">
        <w:rPr>
          <w:rFonts w:ascii="Garamond" w:hAnsi="Garamond"/>
          <w:color w:val="1F4E79" w:themeColor="accent1" w:themeShade="80"/>
        </w:rPr>
        <w:t xml:space="preserve">vásárláshoz, bérléshez, karbantartáshoz igényelhető. A nyújtott támogatás felhasználásáról el kell számolni. </w:t>
      </w:r>
    </w:p>
    <w:p w14:paraId="76E63275" w14:textId="77B6865D" w:rsidR="00F31290" w:rsidRDefault="00F31290" w:rsidP="00381B96">
      <w:pPr>
        <w:shd w:val="clear" w:color="auto" w:fill="FFFFFF" w:themeFill="background1"/>
        <w:rPr>
          <w:rFonts w:ascii="Garamond" w:hAnsi="Garamond"/>
          <w:color w:val="1F4E79" w:themeColor="accent1" w:themeShade="80"/>
        </w:rPr>
      </w:pPr>
    </w:p>
    <w:p w14:paraId="68F753A3" w14:textId="713F5553" w:rsidR="00F31290" w:rsidRDefault="00F31290" w:rsidP="00F31290">
      <w:pPr>
        <w:rPr>
          <w:rFonts w:ascii="Garamond" w:hAnsi="Garamond"/>
          <w:color w:val="1F4E79" w:themeColor="accent1" w:themeShade="80"/>
        </w:rPr>
      </w:pPr>
      <w:r w:rsidRPr="00260BA9">
        <w:rPr>
          <w:rFonts w:ascii="Garamond" w:hAnsi="Garamond"/>
          <w:color w:val="1F4E79" w:themeColor="accent1" w:themeShade="80"/>
        </w:rPr>
        <w:t xml:space="preserve">A támogatás </w:t>
      </w:r>
      <w:r w:rsidR="005A6565">
        <w:rPr>
          <w:rFonts w:ascii="Garamond" w:hAnsi="Garamond"/>
          <w:color w:val="1F4E79" w:themeColor="accent1" w:themeShade="80"/>
        </w:rPr>
        <w:t xml:space="preserve">igénybevétele </w:t>
      </w:r>
      <w:r w:rsidRPr="00260BA9">
        <w:rPr>
          <w:rFonts w:ascii="Garamond" w:hAnsi="Garamond"/>
          <w:color w:val="1F4E79" w:themeColor="accent1" w:themeShade="80"/>
        </w:rPr>
        <w:t>a következőképpen alakult:</w:t>
      </w:r>
    </w:p>
    <w:p w14:paraId="27EC5F6B" w14:textId="77777777" w:rsidR="00AA669F" w:rsidRPr="00260BA9" w:rsidRDefault="00AA669F" w:rsidP="00F31290">
      <w:pPr>
        <w:rPr>
          <w:rFonts w:ascii="Garamond" w:hAnsi="Garamond"/>
          <w:color w:val="1F4E79" w:themeColor="accent1" w:themeShade="80"/>
        </w:rPr>
      </w:pPr>
    </w:p>
    <w:tbl>
      <w:tblPr>
        <w:tblStyle w:val="Tblzatrcsos45jellszn"/>
        <w:tblW w:w="0" w:type="auto"/>
        <w:jc w:val="center"/>
        <w:tblLook w:val="04A0" w:firstRow="1" w:lastRow="0" w:firstColumn="1" w:lastColumn="0" w:noHBand="0" w:noVBand="1"/>
      </w:tblPr>
      <w:tblGrid>
        <w:gridCol w:w="2715"/>
        <w:gridCol w:w="1816"/>
        <w:gridCol w:w="2127"/>
        <w:gridCol w:w="2204"/>
      </w:tblGrid>
      <w:tr w:rsidR="00F31290" w:rsidRPr="00260BA9" w14:paraId="13BB2675" w14:textId="77777777" w:rsidTr="00F31290">
        <w:trPr>
          <w:cnfStyle w:val="100000000000" w:firstRow="1" w:lastRow="0" w:firstColumn="0" w:lastColumn="0" w:oddVBand="0" w:evenVBand="0" w:oddHBand="0" w:evenHBand="0" w:firstRowFirstColumn="0" w:firstRowLastColumn="0" w:lastRowFirstColumn="0" w:lastRowLastColumn="0"/>
          <w:trHeight w:val="860"/>
          <w:jc w:val="center"/>
        </w:trPr>
        <w:tc>
          <w:tcPr>
            <w:cnfStyle w:val="001000000000" w:firstRow="0" w:lastRow="0" w:firstColumn="1" w:lastColumn="0" w:oddVBand="0" w:evenVBand="0" w:oddHBand="0" w:evenHBand="0" w:firstRowFirstColumn="0" w:firstRowLastColumn="0" w:lastRowFirstColumn="0" w:lastRowLastColumn="0"/>
            <w:tcW w:w="2715"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3507BFD" w14:textId="77777777" w:rsidR="00F31290" w:rsidRPr="00260BA9" w:rsidRDefault="00F31290" w:rsidP="0040694E">
            <w:pPr>
              <w:jc w:val="left"/>
              <w:rPr>
                <w:rFonts w:ascii="Garamond" w:hAnsi="Garamond"/>
                <w:color w:val="1F4E79" w:themeColor="accent1" w:themeShade="80"/>
              </w:rPr>
            </w:pPr>
            <w:r w:rsidRPr="00260BA9">
              <w:rPr>
                <w:rFonts w:ascii="Garamond" w:hAnsi="Garamond"/>
                <w:color w:val="1F4E79" w:themeColor="accent1" w:themeShade="80"/>
              </w:rPr>
              <w:t>Év</w:t>
            </w:r>
          </w:p>
        </w:tc>
        <w:tc>
          <w:tcPr>
            <w:tcW w:w="1816"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1B188B3" w14:textId="069D4FC8" w:rsidR="00F31290" w:rsidRPr="00260BA9" w:rsidRDefault="00F31290" w:rsidP="0040694E">
            <w:pPr>
              <w:jc w:val="center"/>
              <w:cnfStyle w:val="100000000000" w:firstRow="1"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Sport támogatás</w:t>
            </w:r>
          </w:p>
        </w:tc>
        <w:tc>
          <w:tcPr>
            <w:tcW w:w="2127"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2D63B88" w14:textId="55816713" w:rsidR="00F31290" w:rsidRPr="00260BA9" w:rsidRDefault="00F31290" w:rsidP="0040694E">
            <w:pPr>
              <w:jc w:val="center"/>
              <w:cnfStyle w:val="100000000000" w:firstRow="1"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Művészeti támogatás</w:t>
            </w:r>
          </w:p>
        </w:tc>
        <w:tc>
          <w:tcPr>
            <w:tcW w:w="220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AE524A3" w14:textId="77777777" w:rsidR="00F31290" w:rsidRPr="00260BA9" w:rsidRDefault="00F31290" w:rsidP="00B962D4">
            <w:pPr>
              <w:jc w:val="center"/>
              <w:cnfStyle w:val="100000000000" w:firstRow="1"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Nyújtott támogatás összesen</w:t>
            </w:r>
          </w:p>
        </w:tc>
      </w:tr>
      <w:tr w:rsidR="00F31290" w:rsidRPr="00260BA9" w14:paraId="230633F8" w14:textId="77777777" w:rsidTr="00F31290">
        <w:trPr>
          <w:cnfStyle w:val="000000100000" w:firstRow="0" w:lastRow="0" w:firstColumn="0" w:lastColumn="0" w:oddVBand="0" w:evenVBand="0" w:oddHBand="1"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2715" w:type="dxa"/>
            <w:tcBorders>
              <w:top w:val="single" w:sz="4" w:space="0" w:color="auto"/>
            </w:tcBorders>
            <w:shd w:val="clear" w:color="auto" w:fill="E2EFD9" w:themeFill="accent6" w:themeFillTint="33"/>
            <w:vAlign w:val="center"/>
          </w:tcPr>
          <w:p w14:paraId="0DBF148C" w14:textId="766044FA" w:rsidR="00F31290" w:rsidRPr="00260BA9" w:rsidRDefault="00376211" w:rsidP="0040694E">
            <w:pPr>
              <w:rPr>
                <w:rFonts w:ascii="Garamond" w:hAnsi="Garamond"/>
                <w:b w:val="0"/>
                <w:bCs w:val="0"/>
                <w:color w:val="1F4E79" w:themeColor="accent1" w:themeShade="80"/>
              </w:rPr>
            </w:pPr>
            <w:r>
              <w:rPr>
                <w:rFonts w:ascii="Garamond" w:hAnsi="Garamond"/>
                <w:b w:val="0"/>
                <w:bCs w:val="0"/>
                <w:color w:val="1F4E79" w:themeColor="accent1" w:themeShade="80"/>
              </w:rPr>
              <w:t>2025</w:t>
            </w:r>
          </w:p>
        </w:tc>
        <w:tc>
          <w:tcPr>
            <w:tcW w:w="1816" w:type="dxa"/>
            <w:tcBorders>
              <w:top w:val="single" w:sz="4" w:space="0" w:color="auto"/>
            </w:tcBorders>
            <w:shd w:val="clear" w:color="auto" w:fill="E2EFD9" w:themeFill="accent6" w:themeFillTint="33"/>
            <w:vAlign w:val="center"/>
          </w:tcPr>
          <w:p w14:paraId="7684019E" w14:textId="7F74ECDB" w:rsidR="00F31290" w:rsidRPr="00260BA9" w:rsidRDefault="00376211" w:rsidP="0040694E">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54</w:t>
            </w:r>
          </w:p>
        </w:tc>
        <w:tc>
          <w:tcPr>
            <w:tcW w:w="2127" w:type="dxa"/>
            <w:tcBorders>
              <w:top w:val="single" w:sz="4" w:space="0" w:color="auto"/>
            </w:tcBorders>
            <w:shd w:val="clear" w:color="auto" w:fill="E2EFD9" w:themeFill="accent6" w:themeFillTint="33"/>
            <w:vAlign w:val="center"/>
          </w:tcPr>
          <w:p w14:paraId="413F0488" w14:textId="4E9D03CE" w:rsidR="00F31290" w:rsidRPr="00260BA9" w:rsidRDefault="00376211" w:rsidP="0040694E">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7</w:t>
            </w:r>
          </w:p>
        </w:tc>
        <w:tc>
          <w:tcPr>
            <w:tcW w:w="2204" w:type="dxa"/>
            <w:tcBorders>
              <w:top w:val="single" w:sz="4" w:space="0" w:color="auto"/>
            </w:tcBorders>
            <w:shd w:val="clear" w:color="auto" w:fill="E2EFD9" w:themeFill="accent6" w:themeFillTint="33"/>
            <w:vAlign w:val="center"/>
          </w:tcPr>
          <w:p w14:paraId="21CBD063" w14:textId="49B34735" w:rsidR="00F31290" w:rsidRPr="00260BA9" w:rsidRDefault="00376211" w:rsidP="00D17AF4">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4.20</w:t>
            </w:r>
            <w:r w:rsidR="00D17AF4">
              <w:rPr>
                <w:rFonts w:ascii="Garamond" w:hAnsi="Garamond"/>
                <w:color w:val="1F4E79" w:themeColor="accent1" w:themeShade="80"/>
              </w:rPr>
              <w:t>3.</w:t>
            </w:r>
            <w:r>
              <w:rPr>
                <w:rFonts w:ascii="Garamond" w:hAnsi="Garamond"/>
                <w:color w:val="1F4E79" w:themeColor="accent1" w:themeShade="80"/>
              </w:rPr>
              <w:t>0</w:t>
            </w:r>
            <w:r w:rsidR="00F31290" w:rsidRPr="00260BA9">
              <w:rPr>
                <w:rFonts w:ascii="Garamond" w:hAnsi="Garamond"/>
                <w:color w:val="1F4E79" w:themeColor="accent1" w:themeShade="80"/>
              </w:rPr>
              <w:t>00</w:t>
            </w:r>
            <w:r w:rsidR="001C3FA4">
              <w:rPr>
                <w:rFonts w:ascii="Garamond" w:hAnsi="Garamond"/>
                <w:color w:val="1F4E79" w:themeColor="accent1" w:themeShade="80"/>
              </w:rPr>
              <w:t>.- Ft</w:t>
            </w:r>
          </w:p>
        </w:tc>
      </w:tr>
      <w:tr w:rsidR="00F31290" w:rsidRPr="00260BA9" w14:paraId="027E0AF6" w14:textId="77777777" w:rsidTr="00F31290">
        <w:trPr>
          <w:trHeight w:val="286"/>
          <w:jc w:val="center"/>
        </w:trPr>
        <w:tc>
          <w:tcPr>
            <w:cnfStyle w:val="001000000000" w:firstRow="0" w:lastRow="0" w:firstColumn="1" w:lastColumn="0" w:oddVBand="0" w:evenVBand="0" w:oddHBand="0" w:evenHBand="0" w:firstRowFirstColumn="0" w:firstRowLastColumn="0" w:lastRowFirstColumn="0" w:lastRowLastColumn="0"/>
            <w:tcW w:w="2715" w:type="dxa"/>
            <w:vAlign w:val="center"/>
          </w:tcPr>
          <w:p w14:paraId="400467F1" w14:textId="54FCF07A" w:rsidR="00F31290" w:rsidRPr="00260BA9" w:rsidRDefault="005F7C9C" w:rsidP="0040694E">
            <w:pPr>
              <w:rPr>
                <w:rFonts w:ascii="Garamond" w:hAnsi="Garamond"/>
                <w:b w:val="0"/>
                <w:bCs w:val="0"/>
                <w:color w:val="1F4E79" w:themeColor="accent1" w:themeShade="80"/>
              </w:rPr>
            </w:pPr>
            <w:r>
              <w:rPr>
                <w:rFonts w:ascii="Garamond" w:hAnsi="Garamond"/>
                <w:b w:val="0"/>
                <w:bCs w:val="0"/>
                <w:color w:val="1F4E79" w:themeColor="accent1" w:themeShade="80"/>
              </w:rPr>
              <w:t>2024</w:t>
            </w:r>
          </w:p>
        </w:tc>
        <w:tc>
          <w:tcPr>
            <w:tcW w:w="1816" w:type="dxa"/>
            <w:vAlign w:val="center"/>
          </w:tcPr>
          <w:p w14:paraId="041460E5" w14:textId="515ED6F1" w:rsidR="00F31290" w:rsidRPr="00260BA9" w:rsidRDefault="00376211" w:rsidP="0040694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41</w:t>
            </w:r>
          </w:p>
        </w:tc>
        <w:tc>
          <w:tcPr>
            <w:tcW w:w="2127" w:type="dxa"/>
            <w:vAlign w:val="center"/>
          </w:tcPr>
          <w:p w14:paraId="1CD5EA97" w14:textId="7D4A0B02" w:rsidR="00F31290" w:rsidRPr="00260BA9" w:rsidRDefault="00376211" w:rsidP="0040694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9</w:t>
            </w:r>
          </w:p>
        </w:tc>
        <w:tc>
          <w:tcPr>
            <w:tcW w:w="2204" w:type="dxa"/>
            <w:vAlign w:val="center"/>
          </w:tcPr>
          <w:p w14:paraId="5DE7037F" w14:textId="5601B2A2" w:rsidR="00F31290" w:rsidRPr="00260BA9" w:rsidRDefault="00E90077" w:rsidP="00D17AF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2</w:t>
            </w:r>
            <w:r w:rsidR="00376211">
              <w:rPr>
                <w:rFonts w:ascii="Garamond" w:hAnsi="Garamond"/>
                <w:color w:val="1F4E79" w:themeColor="accent1" w:themeShade="80"/>
              </w:rPr>
              <w:t>.653</w:t>
            </w:r>
            <w:r w:rsidR="00D17AF4">
              <w:rPr>
                <w:rFonts w:ascii="Garamond" w:hAnsi="Garamond"/>
                <w:color w:val="1F4E79" w:themeColor="accent1" w:themeShade="80"/>
              </w:rPr>
              <w:t>.</w:t>
            </w:r>
            <w:r w:rsidR="00376211">
              <w:rPr>
                <w:rFonts w:ascii="Garamond" w:hAnsi="Garamond"/>
                <w:color w:val="1F4E79" w:themeColor="accent1" w:themeShade="80"/>
              </w:rPr>
              <w:t>2</w:t>
            </w:r>
            <w:r w:rsidR="00F31290" w:rsidRPr="00260BA9">
              <w:rPr>
                <w:rFonts w:ascii="Garamond" w:hAnsi="Garamond"/>
                <w:color w:val="1F4E79" w:themeColor="accent1" w:themeShade="80"/>
              </w:rPr>
              <w:t>00</w:t>
            </w:r>
            <w:r w:rsidR="001C3FA4">
              <w:rPr>
                <w:rFonts w:ascii="Garamond" w:hAnsi="Garamond"/>
                <w:color w:val="1F4E79" w:themeColor="accent1" w:themeShade="80"/>
              </w:rPr>
              <w:t>.- Ft</w:t>
            </w:r>
          </w:p>
        </w:tc>
      </w:tr>
    </w:tbl>
    <w:p w14:paraId="304DA52F" w14:textId="6756E938" w:rsidR="00F31290" w:rsidRDefault="00F31290" w:rsidP="00381B96">
      <w:pPr>
        <w:shd w:val="clear" w:color="auto" w:fill="FFFFFF" w:themeFill="background1"/>
        <w:rPr>
          <w:rFonts w:ascii="Garamond" w:hAnsi="Garamond"/>
          <w:color w:val="1F4E79" w:themeColor="accent1" w:themeShade="80"/>
        </w:rPr>
      </w:pPr>
    </w:p>
    <w:p w14:paraId="528B1A33" w14:textId="17F96ACF" w:rsidR="00376211" w:rsidRPr="00376211" w:rsidRDefault="00376211" w:rsidP="00376211">
      <w:pPr>
        <w:shd w:val="clear" w:color="auto" w:fill="FFFFFF" w:themeFill="background1"/>
        <w:rPr>
          <w:rFonts w:ascii="Garamond" w:hAnsi="Garamond"/>
          <w:color w:val="1F4E79" w:themeColor="accent1" w:themeShade="80"/>
        </w:rPr>
      </w:pPr>
      <w:r w:rsidRPr="00376211">
        <w:rPr>
          <w:rFonts w:ascii="Garamond" w:hAnsi="Garamond"/>
          <w:color w:val="1F4E79" w:themeColor="accent1" w:themeShade="80"/>
        </w:rPr>
        <w:t xml:space="preserve">Az </w:t>
      </w:r>
      <w:r w:rsidRPr="00376211">
        <w:rPr>
          <w:rFonts w:ascii="Garamond" w:hAnsi="Garamond"/>
          <w:b/>
          <w:color w:val="1F4E79" w:themeColor="accent1" w:themeShade="80"/>
        </w:rPr>
        <w:t>egyedi sporttámogatások</w:t>
      </w:r>
      <w:r w:rsidRPr="00376211">
        <w:rPr>
          <w:rFonts w:ascii="Garamond" w:hAnsi="Garamond"/>
          <w:color w:val="1F4E79" w:themeColor="accent1" w:themeShade="80"/>
        </w:rPr>
        <w:t xml:space="preserve"> keretében 4 fő tehetséges fiatal (2 fő esetébe</w:t>
      </w:r>
      <w:r>
        <w:rPr>
          <w:rFonts w:ascii="Garamond" w:hAnsi="Garamond"/>
          <w:color w:val="1F4E79" w:themeColor="accent1" w:themeShade="80"/>
        </w:rPr>
        <w:t>n 300.000.- Ft/fő, 2 fő 150.000.</w:t>
      </w:r>
      <w:r w:rsidRPr="00376211">
        <w:rPr>
          <w:rFonts w:ascii="Garamond" w:hAnsi="Garamond"/>
          <w:color w:val="1F4E79" w:themeColor="accent1" w:themeShade="80"/>
        </w:rPr>
        <w:t>- Ft/fő) nemzetközi szintű megmérettetésére való felkészüléséhez is hozzá tudtunk járulni anyagi támogatással, összesen 900.000</w:t>
      </w:r>
      <w:r>
        <w:rPr>
          <w:rFonts w:ascii="Garamond" w:hAnsi="Garamond"/>
          <w:color w:val="1F4E79" w:themeColor="accent1" w:themeShade="80"/>
        </w:rPr>
        <w:t>.-</w:t>
      </w:r>
      <w:r w:rsidRPr="00376211">
        <w:rPr>
          <w:rFonts w:ascii="Garamond" w:hAnsi="Garamond"/>
          <w:color w:val="1F4E79" w:themeColor="accent1" w:themeShade="80"/>
        </w:rPr>
        <w:t xml:space="preserve"> Ft értékben.</w:t>
      </w:r>
    </w:p>
    <w:p w14:paraId="3D78F5FD" w14:textId="77777777" w:rsidR="00376211" w:rsidRPr="00376211" w:rsidRDefault="00376211" w:rsidP="00376211">
      <w:pPr>
        <w:shd w:val="clear" w:color="auto" w:fill="FFFFFF" w:themeFill="background1"/>
        <w:rPr>
          <w:rFonts w:ascii="Garamond" w:hAnsi="Garamond"/>
          <w:color w:val="1F4E79" w:themeColor="accent1" w:themeShade="80"/>
        </w:rPr>
      </w:pPr>
    </w:p>
    <w:p w14:paraId="6481AE1E" w14:textId="070D853B" w:rsidR="00376211" w:rsidRPr="00376211" w:rsidRDefault="00265C00" w:rsidP="00376211">
      <w:pPr>
        <w:shd w:val="clear" w:color="auto" w:fill="FFFFFF" w:themeFill="background1"/>
        <w:rPr>
          <w:rFonts w:ascii="Garamond" w:hAnsi="Garamond"/>
          <w:color w:val="1F4E79" w:themeColor="accent1" w:themeShade="80"/>
        </w:rPr>
      </w:pPr>
      <w:r>
        <w:rPr>
          <w:rFonts w:ascii="Garamond" w:hAnsi="Garamond"/>
          <w:color w:val="1F4E79" w:themeColor="accent1" w:themeShade="80"/>
        </w:rPr>
        <w:t xml:space="preserve">A 2025. </w:t>
      </w:r>
      <w:r w:rsidR="00376211" w:rsidRPr="00376211">
        <w:rPr>
          <w:rFonts w:ascii="Garamond" w:hAnsi="Garamond"/>
          <w:color w:val="1F4E79" w:themeColor="accent1" w:themeShade="80"/>
        </w:rPr>
        <w:t>évben ismét megvalósulhatott a kerületi általános iskolák részvételével megrendezett kerületi diákolimpia. A versenysorozat megrendezéséhez 1.000.000</w:t>
      </w:r>
      <w:r w:rsidR="00376211">
        <w:rPr>
          <w:rFonts w:ascii="Garamond" w:hAnsi="Garamond"/>
          <w:color w:val="1F4E79" w:themeColor="accent1" w:themeShade="80"/>
        </w:rPr>
        <w:t xml:space="preserve">.- </w:t>
      </w:r>
      <w:r w:rsidR="00376211" w:rsidRPr="00376211">
        <w:rPr>
          <w:rFonts w:ascii="Garamond" w:hAnsi="Garamond"/>
          <w:color w:val="1F4E79" w:themeColor="accent1" w:themeShade="80"/>
        </w:rPr>
        <w:t>Ft összegű támogatást nyújtottunk, amelyből az elismerő díjak mellett értékes sportszer csomaggal gazdagodhattak a részvevő intézmények.</w:t>
      </w:r>
    </w:p>
    <w:p w14:paraId="0C3DF505" w14:textId="77777777" w:rsidR="00376211" w:rsidRPr="00260BA9" w:rsidRDefault="00376211" w:rsidP="00381B96">
      <w:pPr>
        <w:shd w:val="clear" w:color="auto" w:fill="FFFFFF" w:themeFill="background1"/>
        <w:rPr>
          <w:rFonts w:ascii="Garamond" w:hAnsi="Garamond"/>
          <w:color w:val="1F4E79" w:themeColor="accent1" w:themeShade="80"/>
        </w:rPr>
      </w:pPr>
    </w:p>
    <w:p w14:paraId="27363379" w14:textId="77777777" w:rsidR="00542FBF" w:rsidRPr="00260BA9" w:rsidRDefault="00542FBF" w:rsidP="00832738">
      <w:pPr>
        <w:rPr>
          <w:rFonts w:ascii="Garamond" w:hAnsi="Garamond"/>
          <w:color w:val="1F4E79" w:themeColor="accent1" w:themeShade="80"/>
          <w:highlight w:val="yellow"/>
        </w:rPr>
      </w:pPr>
    </w:p>
    <w:p w14:paraId="54BA3DA5" w14:textId="45AE7C1B" w:rsidR="00832738" w:rsidRPr="00260BA9" w:rsidRDefault="00832738" w:rsidP="00542FBF">
      <w:pPr>
        <w:pStyle w:val="Listaszerbekezds"/>
        <w:numPr>
          <w:ilvl w:val="0"/>
          <w:numId w:val="1"/>
        </w:numPr>
        <w:ind w:left="426"/>
        <w:rPr>
          <w:rFonts w:ascii="Garamond" w:hAnsi="Garamond"/>
          <w:b/>
          <w:iCs/>
          <w:color w:val="1F4E79" w:themeColor="accent1" w:themeShade="80"/>
          <w:sz w:val="24"/>
          <w:szCs w:val="24"/>
        </w:rPr>
      </w:pPr>
      <w:r w:rsidRPr="00260BA9">
        <w:rPr>
          <w:rFonts w:ascii="Garamond" w:hAnsi="Garamond"/>
          <w:b/>
          <w:iCs/>
          <w:color w:val="1F4E79" w:themeColor="accent1" w:themeShade="80"/>
          <w:sz w:val="24"/>
          <w:szCs w:val="24"/>
        </w:rPr>
        <w:t>Nyári táborozás támogatása</w:t>
      </w:r>
    </w:p>
    <w:p w14:paraId="765D7630" w14:textId="2CB0EFC8" w:rsidR="00542FBF" w:rsidRPr="00260BA9" w:rsidRDefault="00542FBF" w:rsidP="00542FBF">
      <w:pPr>
        <w:rPr>
          <w:rFonts w:ascii="Garamond" w:hAnsi="Garamond"/>
          <w:iCs/>
          <w:color w:val="1F4E79" w:themeColor="accent1" w:themeShade="80"/>
        </w:rPr>
      </w:pPr>
      <w:r w:rsidRPr="00260BA9">
        <w:rPr>
          <w:rFonts w:ascii="Garamond" w:hAnsi="Garamond"/>
          <w:iCs/>
          <w:color w:val="1F4E79" w:themeColor="accent1" w:themeShade="80"/>
        </w:rPr>
        <w:t xml:space="preserve">Pályázati felhívás keretében </w:t>
      </w:r>
      <w:r w:rsidRPr="00260BA9">
        <w:rPr>
          <w:rFonts w:ascii="Garamond" w:hAnsi="Garamond"/>
          <w:bCs/>
          <w:iCs/>
          <w:color w:val="1F4E79" w:themeColor="accent1" w:themeShade="80"/>
        </w:rPr>
        <w:t>hátrányos helyzetű kerületi gyermekek számára szervezett nyári tábor vagy nyári sport tábor igénybevételéhez</w:t>
      </w:r>
      <w:r w:rsidRPr="00260BA9">
        <w:rPr>
          <w:rFonts w:ascii="Garamond" w:hAnsi="Garamond"/>
          <w:b/>
          <w:bCs/>
          <w:i/>
          <w:iCs/>
          <w:color w:val="1F4E79" w:themeColor="accent1" w:themeShade="80"/>
        </w:rPr>
        <w:t xml:space="preserve"> </w:t>
      </w:r>
      <w:r w:rsidRPr="00260BA9">
        <w:rPr>
          <w:rFonts w:ascii="Garamond" w:hAnsi="Garamond"/>
          <w:iCs/>
          <w:color w:val="1F4E79" w:themeColor="accent1" w:themeShade="80"/>
        </w:rPr>
        <w:t xml:space="preserve">nyújt támogatást az </w:t>
      </w:r>
      <w:r w:rsidR="00B048B1">
        <w:rPr>
          <w:rFonts w:ascii="Garamond" w:hAnsi="Garamond"/>
          <w:iCs/>
          <w:color w:val="1F4E79" w:themeColor="accent1" w:themeShade="80"/>
        </w:rPr>
        <w:t>Ö</w:t>
      </w:r>
      <w:r w:rsidR="00B048B1" w:rsidRPr="00260BA9">
        <w:rPr>
          <w:rFonts w:ascii="Garamond" w:hAnsi="Garamond"/>
          <w:iCs/>
          <w:color w:val="1F4E79" w:themeColor="accent1" w:themeShade="80"/>
        </w:rPr>
        <w:t xml:space="preserve">nkormányzat </w:t>
      </w:r>
      <w:r w:rsidRPr="00260BA9">
        <w:rPr>
          <w:rFonts w:ascii="Garamond" w:hAnsi="Garamond"/>
          <w:iCs/>
          <w:color w:val="1F4E79" w:themeColor="accent1" w:themeShade="80"/>
        </w:rPr>
        <w:t>a balatonmáriafürdői üdülőjében, melyre minden évben külön keretösszeget biztosít a Képviselő-testület. A tábor megvalósítása teljes költségének körülbelül 40-50%-át fedezi a nyújtott támogatás.</w:t>
      </w:r>
    </w:p>
    <w:p w14:paraId="7A8BF530" w14:textId="77777777" w:rsidR="00542FBF" w:rsidRPr="00260BA9" w:rsidRDefault="00542FBF" w:rsidP="00542FBF">
      <w:pPr>
        <w:rPr>
          <w:rFonts w:ascii="Garamond" w:hAnsi="Garamond"/>
          <w:iCs/>
          <w:color w:val="1F4E79" w:themeColor="accent1" w:themeShade="80"/>
        </w:rPr>
      </w:pPr>
      <w:r w:rsidRPr="00260BA9">
        <w:rPr>
          <w:rFonts w:ascii="Garamond" w:hAnsi="Garamond"/>
          <w:iCs/>
          <w:color w:val="1F4E79" w:themeColor="accent1" w:themeShade="80"/>
        </w:rPr>
        <w:t xml:space="preserve">A pályázati támogatásban minden olyan költség elszámolható, amely a táboroztatással kapcsolatban közvetlenül felmerülhet, a személyi jellegű kifizetés kivételével. </w:t>
      </w:r>
    </w:p>
    <w:p w14:paraId="6E68DDD0" w14:textId="0DB8806A" w:rsidR="00381B96" w:rsidRPr="00260BA9" w:rsidRDefault="00542FBF" w:rsidP="00542FBF">
      <w:pPr>
        <w:rPr>
          <w:rFonts w:ascii="Garamond" w:hAnsi="Garamond"/>
          <w:iCs/>
          <w:color w:val="1F4E79" w:themeColor="accent1" w:themeShade="80"/>
        </w:rPr>
      </w:pPr>
      <w:r w:rsidRPr="00260BA9">
        <w:rPr>
          <w:rFonts w:ascii="Garamond" w:hAnsi="Garamond"/>
          <w:iCs/>
          <w:color w:val="1F4E79" w:themeColor="accent1" w:themeShade="80"/>
        </w:rPr>
        <w:t>Pályázatot a kerületi óvodák, iskolai alapítványok</w:t>
      </w:r>
      <w:r w:rsidR="00DC55F0">
        <w:rPr>
          <w:rFonts w:ascii="Garamond" w:hAnsi="Garamond"/>
          <w:iCs/>
          <w:color w:val="1F4E79" w:themeColor="accent1" w:themeShade="80"/>
        </w:rPr>
        <w:t>,</w:t>
      </w:r>
      <w:r w:rsidRPr="00260BA9">
        <w:rPr>
          <w:rFonts w:ascii="Garamond" w:hAnsi="Garamond"/>
          <w:iCs/>
          <w:color w:val="1F4E79" w:themeColor="accent1" w:themeShade="80"/>
        </w:rPr>
        <w:t xml:space="preserve"> valamint szociális intézmény</w:t>
      </w:r>
      <w:r w:rsidR="002F48E3">
        <w:rPr>
          <w:rFonts w:ascii="Garamond" w:hAnsi="Garamond"/>
          <w:iCs/>
          <w:color w:val="1F4E79" w:themeColor="accent1" w:themeShade="80"/>
        </w:rPr>
        <w:t>ek</w:t>
      </w:r>
      <w:r w:rsidRPr="00260BA9">
        <w:rPr>
          <w:rFonts w:ascii="Garamond" w:hAnsi="Garamond"/>
          <w:iCs/>
          <w:color w:val="1F4E79" w:themeColor="accent1" w:themeShade="80"/>
        </w:rPr>
        <w:t xml:space="preserve"> nyújthattak be. </w:t>
      </w:r>
    </w:p>
    <w:p w14:paraId="38524A89" w14:textId="0A609036" w:rsidR="00B62250" w:rsidRPr="00B62250" w:rsidRDefault="002F48E3" w:rsidP="00B62250">
      <w:pPr>
        <w:rPr>
          <w:rFonts w:ascii="Garamond" w:hAnsi="Garamond"/>
          <w:iCs/>
          <w:color w:val="1F4E79" w:themeColor="accent1" w:themeShade="80"/>
        </w:rPr>
      </w:pPr>
      <w:r>
        <w:rPr>
          <w:rFonts w:ascii="Garamond" w:hAnsi="Garamond"/>
          <w:iCs/>
          <w:color w:val="1F4E79" w:themeColor="accent1" w:themeShade="80"/>
        </w:rPr>
        <w:t>2</w:t>
      </w:r>
      <w:r w:rsidR="00B62250" w:rsidRPr="00B62250">
        <w:rPr>
          <w:rFonts w:ascii="Garamond" w:hAnsi="Garamond"/>
          <w:iCs/>
          <w:color w:val="1F4E79" w:themeColor="accent1" w:themeShade="80"/>
        </w:rPr>
        <w:t>025-ben 5 intézmény szervezett 8 nyári tábort a kerületi óvodások és iskolások részére, amelynek köszönhetően 328 fő táborozott a Ba</w:t>
      </w:r>
      <w:r>
        <w:rPr>
          <w:rFonts w:ascii="Garamond" w:hAnsi="Garamond"/>
          <w:iCs/>
          <w:color w:val="1F4E79" w:themeColor="accent1" w:themeShade="80"/>
        </w:rPr>
        <w:t>latonnál. Ehhez az Önkormányzat</w:t>
      </w:r>
      <w:r w:rsidR="00265C00">
        <w:rPr>
          <w:rFonts w:ascii="Garamond" w:hAnsi="Garamond"/>
          <w:iCs/>
          <w:color w:val="1F4E79" w:themeColor="accent1" w:themeShade="80"/>
        </w:rPr>
        <w:t xml:space="preserve"> 9.358.</w:t>
      </w:r>
      <w:r w:rsidR="00B62250" w:rsidRPr="00B62250">
        <w:rPr>
          <w:rFonts w:ascii="Garamond" w:hAnsi="Garamond"/>
          <w:iCs/>
          <w:color w:val="1F4E79" w:themeColor="accent1" w:themeShade="80"/>
        </w:rPr>
        <w:t xml:space="preserve">000.- </w:t>
      </w:r>
      <w:r w:rsidR="00B62250">
        <w:rPr>
          <w:rFonts w:ascii="Garamond" w:hAnsi="Garamond"/>
          <w:iCs/>
          <w:color w:val="1F4E79" w:themeColor="accent1" w:themeShade="80"/>
        </w:rPr>
        <w:t xml:space="preserve">Ft </w:t>
      </w:r>
      <w:r w:rsidR="00B62250" w:rsidRPr="00B62250">
        <w:rPr>
          <w:rFonts w:ascii="Garamond" w:hAnsi="Garamond"/>
          <w:iCs/>
          <w:color w:val="1F4E79" w:themeColor="accent1" w:themeShade="80"/>
        </w:rPr>
        <w:t>összegű támogatást nyújtott.</w:t>
      </w:r>
    </w:p>
    <w:p w14:paraId="79ABB8D8" w14:textId="4D49FA68" w:rsidR="0040694E" w:rsidRDefault="0040694E" w:rsidP="00216569">
      <w:pPr>
        <w:rPr>
          <w:rFonts w:ascii="Garamond" w:hAnsi="Garamond"/>
          <w:iCs/>
          <w:color w:val="1F4E79" w:themeColor="accent1" w:themeShade="80"/>
        </w:rPr>
      </w:pPr>
    </w:p>
    <w:p w14:paraId="2A183423" w14:textId="77777777" w:rsidR="00F502CA" w:rsidRDefault="00F502CA" w:rsidP="00216569">
      <w:pPr>
        <w:rPr>
          <w:rFonts w:ascii="Garamond" w:hAnsi="Garamond"/>
          <w:iCs/>
          <w:color w:val="1F4E79" w:themeColor="accent1" w:themeShade="80"/>
        </w:rPr>
      </w:pPr>
    </w:p>
    <w:p w14:paraId="0D5A30B9" w14:textId="1F6170AB" w:rsidR="00720016" w:rsidRPr="00260BA9" w:rsidRDefault="00720016" w:rsidP="00832738">
      <w:pPr>
        <w:rPr>
          <w:rFonts w:ascii="Garamond" w:hAnsi="Garamond"/>
          <w:color w:val="1F4E79" w:themeColor="accent1" w:themeShade="80"/>
          <w:highlight w:val="yellow"/>
        </w:rPr>
      </w:pPr>
    </w:p>
    <w:p w14:paraId="535EE419" w14:textId="0EA66340" w:rsidR="00260FC4" w:rsidRPr="00260BA9" w:rsidRDefault="00260FC4" w:rsidP="00832738">
      <w:pPr>
        <w:pStyle w:val="Listaszerbekezds"/>
        <w:numPr>
          <w:ilvl w:val="0"/>
          <w:numId w:val="1"/>
        </w:numPr>
        <w:ind w:left="426"/>
        <w:rPr>
          <w:rFonts w:ascii="Garamond" w:hAnsi="Garamond"/>
          <w:b/>
          <w:iCs/>
          <w:color w:val="1F4E79" w:themeColor="accent1" w:themeShade="80"/>
          <w:sz w:val="24"/>
          <w:szCs w:val="24"/>
        </w:rPr>
      </w:pPr>
      <w:r w:rsidRPr="00260BA9">
        <w:rPr>
          <w:rFonts w:ascii="Garamond" w:hAnsi="Garamond"/>
          <w:b/>
          <w:iCs/>
          <w:color w:val="1F4E79" w:themeColor="accent1" w:themeShade="80"/>
          <w:sz w:val="24"/>
          <w:szCs w:val="24"/>
        </w:rPr>
        <w:lastRenderedPageBreak/>
        <w:t>Óvoda és iskolakezdési csomag</w:t>
      </w:r>
    </w:p>
    <w:p w14:paraId="31657949" w14:textId="79A99792" w:rsidR="00260FC4" w:rsidRPr="00260BA9" w:rsidRDefault="00260FC4" w:rsidP="00260FC4">
      <w:pPr>
        <w:rPr>
          <w:rFonts w:ascii="Garamond" w:hAnsi="Garamond"/>
          <w:iCs/>
          <w:color w:val="1F4E79" w:themeColor="accent1" w:themeShade="80"/>
        </w:rPr>
      </w:pPr>
      <w:r w:rsidRPr="00260BA9">
        <w:rPr>
          <w:rFonts w:ascii="Garamond" w:hAnsi="Garamond"/>
          <w:iCs/>
          <w:color w:val="1F4E79" w:themeColor="accent1" w:themeShade="80"/>
        </w:rPr>
        <w:t>Az Ö</w:t>
      </w:r>
      <w:r w:rsidR="00B62250">
        <w:rPr>
          <w:rFonts w:ascii="Garamond" w:hAnsi="Garamond"/>
          <w:iCs/>
          <w:color w:val="1F4E79" w:themeColor="accent1" w:themeShade="80"/>
        </w:rPr>
        <w:t>nkormányzat a 2025</w:t>
      </w:r>
      <w:r w:rsidRPr="00260BA9">
        <w:rPr>
          <w:rFonts w:ascii="Garamond" w:hAnsi="Garamond"/>
          <w:iCs/>
          <w:color w:val="1F4E79" w:themeColor="accent1" w:themeShade="80"/>
        </w:rPr>
        <w:t>. évben is támogatta a kerületi óvodába és iskolába lépő kiscsoportos és első osztályos gyermekek évkezdését.</w:t>
      </w:r>
    </w:p>
    <w:p w14:paraId="5EBC2F59" w14:textId="590D8E46" w:rsidR="00216569" w:rsidRPr="00260BA9" w:rsidRDefault="00260FC4" w:rsidP="00216569">
      <w:pPr>
        <w:rPr>
          <w:rFonts w:ascii="Garamond" w:hAnsi="Garamond"/>
          <w:iCs/>
          <w:color w:val="1F4E79" w:themeColor="accent1" w:themeShade="80"/>
        </w:rPr>
      </w:pPr>
      <w:r w:rsidRPr="00260BA9">
        <w:rPr>
          <w:rFonts w:ascii="Garamond" w:hAnsi="Garamond"/>
          <w:iCs/>
          <w:color w:val="1F4E79" w:themeColor="accent1" w:themeShade="80"/>
        </w:rPr>
        <w:t xml:space="preserve">Az óvodakezdési csomagban </w:t>
      </w:r>
      <w:r w:rsidR="005D1B31">
        <w:rPr>
          <w:rFonts w:ascii="Garamond" w:hAnsi="Garamond"/>
          <w:iCs/>
          <w:color w:val="1F4E79" w:themeColor="accent1" w:themeShade="80"/>
        </w:rPr>
        <w:t xml:space="preserve">a </w:t>
      </w:r>
      <w:r w:rsidRPr="00260BA9">
        <w:rPr>
          <w:rFonts w:ascii="Garamond" w:hAnsi="Garamond"/>
          <w:iCs/>
          <w:color w:val="1F4E79" w:themeColor="accent1" w:themeShade="80"/>
        </w:rPr>
        <w:t>gyermek</w:t>
      </w:r>
      <w:r w:rsidR="00DC55F0">
        <w:rPr>
          <w:rFonts w:ascii="Garamond" w:hAnsi="Garamond"/>
          <w:iCs/>
          <w:color w:val="1F4E79" w:themeColor="accent1" w:themeShade="80"/>
        </w:rPr>
        <w:t>ek</w:t>
      </w:r>
      <w:r w:rsidRPr="00260BA9">
        <w:rPr>
          <w:rFonts w:ascii="Garamond" w:hAnsi="Garamond"/>
          <w:iCs/>
          <w:color w:val="1F4E79" w:themeColor="accent1" w:themeShade="80"/>
        </w:rPr>
        <w:t xml:space="preserve"> fogkefét, fogmosó poharat, fogkrémet, fésűt, törölközőt kaptak, míg az iskolakezdési csomag </w:t>
      </w:r>
      <w:r w:rsidR="00216569" w:rsidRPr="00260BA9">
        <w:rPr>
          <w:rFonts w:ascii="Garamond" w:hAnsi="Garamond"/>
          <w:iCs/>
          <w:color w:val="1F4E79" w:themeColor="accent1" w:themeShade="80"/>
        </w:rPr>
        <w:t xml:space="preserve">írószereket, vízfestéket, ecsetet, zsírkrétát, matematikai-logikai készletet tartalmazott. </w:t>
      </w:r>
      <w:r w:rsidRPr="00260BA9">
        <w:rPr>
          <w:rFonts w:ascii="Garamond" w:hAnsi="Garamond"/>
          <w:iCs/>
          <w:color w:val="1F4E79" w:themeColor="accent1" w:themeShade="80"/>
        </w:rPr>
        <w:t xml:space="preserve">A felsoroltakon túl </w:t>
      </w:r>
      <w:r w:rsidR="00216569" w:rsidRPr="00260BA9">
        <w:rPr>
          <w:rFonts w:ascii="Garamond" w:hAnsi="Garamond"/>
          <w:iCs/>
          <w:color w:val="1F4E79" w:themeColor="accent1" w:themeShade="80"/>
        </w:rPr>
        <w:t>t</w:t>
      </w:r>
      <w:r w:rsidR="0040694E">
        <w:rPr>
          <w:rFonts w:ascii="Garamond" w:hAnsi="Garamond"/>
          <w:iCs/>
          <w:color w:val="1F4E79" w:themeColor="accent1" w:themeShade="80"/>
        </w:rPr>
        <w:t>ornazsákkal és kulaccsal</w:t>
      </w:r>
      <w:r w:rsidR="00216569" w:rsidRPr="00260BA9">
        <w:rPr>
          <w:rFonts w:ascii="Garamond" w:hAnsi="Garamond"/>
          <w:iCs/>
          <w:color w:val="1F4E79" w:themeColor="accent1" w:themeShade="80"/>
        </w:rPr>
        <w:t xml:space="preserve"> ajándékozta meg</w:t>
      </w:r>
      <w:r w:rsidR="0040694E">
        <w:rPr>
          <w:rFonts w:ascii="Garamond" w:hAnsi="Garamond"/>
          <w:iCs/>
          <w:color w:val="1F4E79" w:themeColor="accent1" w:themeShade="80"/>
        </w:rPr>
        <w:t xml:space="preserve"> az Önkormányzat a gyermekeket</w:t>
      </w:r>
      <w:r w:rsidR="00216569" w:rsidRPr="00260BA9">
        <w:rPr>
          <w:rFonts w:ascii="Garamond" w:hAnsi="Garamond"/>
          <w:iCs/>
          <w:color w:val="1F4E79" w:themeColor="accent1" w:themeShade="80"/>
        </w:rPr>
        <w:t>.</w:t>
      </w:r>
    </w:p>
    <w:p w14:paraId="05A3DC78" w14:textId="77777777" w:rsidR="006726CA" w:rsidRPr="00260BA9" w:rsidRDefault="006726CA" w:rsidP="00260FC4">
      <w:pPr>
        <w:rPr>
          <w:rFonts w:ascii="Garamond" w:hAnsi="Garamond"/>
          <w:iCs/>
          <w:color w:val="1F4E79" w:themeColor="accent1" w:themeShade="80"/>
        </w:rPr>
      </w:pPr>
    </w:p>
    <w:p w14:paraId="696D7441" w14:textId="693C0F84" w:rsidR="00260FC4" w:rsidRDefault="00260FC4" w:rsidP="00260FC4">
      <w:pPr>
        <w:rPr>
          <w:rFonts w:ascii="Garamond" w:hAnsi="Garamond"/>
          <w:iCs/>
          <w:color w:val="1F4E79" w:themeColor="accent1" w:themeShade="80"/>
        </w:rPr>
      </w:pPr>
      <w:r w:rsidRPr="00260BA9">
        <w:rPr>
          <w:rFonts w:ascii="Garamond" w:hAnsi="Garamond"/>
          <w:iCs/>
          <w:color w:val="1F4E79" w:themeColor="accent1" w:themeShade="80"/>
        </w:rPr>
        <w:t>A csomagokat az alábbi intézmények</w:t>
      </w:r>
      <w:r w:rsidR="00DB3CA0">
        <w:rPr>
          <w:rFonts w:ascii="Garamond" w:hAnsi="Garamond"/>
          <w:iCs/>
          <w:color w:val="1F4E79" w:themeColor="accent1" w:themeShade="80"/>
        </w:rPr>
        <w:t xml:space="preserve"> kapták</w:t>
      </w:r>
      <w:r w:rsidRPr="00260BA9">
        <w:rPr>
          <w:rFonts w:ascii="Garamond" w:hAnsi="Garamond"/>
          <w:iCs/>
          <w:color w:val="1F4E79" w:themeColor="accent1" w:themeShade="80"/>
        </w:rPr>
        <w:t>:</w:t>
      </w:r>
    </w:p>
    <w:p w14:paraId="402C1EFC" w14:textId="77777777" w:rsidR="00AA669F" w:rsidRPr="00260BA9" w:rsidRDefault="00AA669F" w:rsidP="00260FC4">
      <w:pPr>
        <w:rPr>
          <w:rFonts w:ascii="Garamond" w:hAnsi="Garamond"/>
          <w:iCs/>
          <w:color w:val="1F4E79" w:themeColor="accent1" w:themeShade="80"/>
        </w:rPr>
      </w:pPr>
    </w:p>
    <w:tbl>
      <w:tblPr>
        <w:tblStyle w:val="Tblzatrcsos45jellszn"/>
        <w:tblW w:w="9067" w:type="dxa"/>
        <w:tblLook w:val="04A0" w:firstRow="1" w:lastRow="0" w:firstColumn="1" w:lastColumn="0" w:noHBand="0" w:noVBand="1"/>
      </w:tblPr>
      <w:tblGrid>
        <w:gridCol w:w="7508"/>
        <w:gridCol w:w="1559"/>
      </w:tblGrid>
      <w:tr w:rsidR="00260FC4" w:rsidRPr="00260BA9" w14:paraId="39D24A9C" w14:textId="77777777" w:rsidTr="00260FC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8" w:type="dxa"/>
            <w:shd w:val="clear" w:color="auto" w:fill="A8D08D" w:themeFill="accent6" w:themeFillTint="99"/>
            <w:noWrap/>
            <w:hideMark/>
          </w:tcPr>
          <w:p w14:paraId="108C8BC6" w14:textId="77777777" w:rsidR="00260FC4" w:rsidRPr="00260BA9" w:rsidRDefault="00260FC4" w:rsidP="00260FC4">
            <w:pPr>
              <w:rPr>
                <w:rFonts w:ascii="Garamond" w:hAnsi="Garamond"/>
                <w:iCs/>
                <w:color w:val="1F3864" w:themeColor="accent5" w:themeShade="80"/>
              </w:rPr>
            </w:pPr>
            <w:r w:rsidRPr="00260BA9">
              <w:rPr>
                <w:rFonts w:ascii="Garamond" w:hAnsi="Garamond"/>
                <w:iCs/>
                <w:color w:val="1F3864" w:themeColor="accent5" w:themeShade="80"/>
              </w:rPr>
              <w:t>Intézmény</w:t>
            </w:r>
          </w:p>
        </w:tc>
        <w:tc>
          <w:tcPr>
            <w:tcW w:w="1559" w:type="dxa"/>
            <w:shd w:val="clear" w:color="auto" w:fill="A8D08D" w:themeFill="accent6" w:themeFillTint="99"/>
            <w:noWrap/>
            <w:hideMark/>
          </w:tcPr>
          <w:p w14:paraId="7ADAE00D" w14:textId="77777777" w:rsidR="00260FC4" w:rsidRPr="00260BA9" w:rsidRDefault="00260FC4" w:rsidP="00260FC4">
            <w:pPr>
              <w:cnfStyle w:val="100000000000" w:firstRow="1" w:lastRow="0" w:firstColumn="0" w:lastColumn="0" w:oddVBand="0" w:evenVBand="0" w:oddHBand="0" w:evenHBand="0" w:firstRowFirstColumn="0" w:firstRowLastColumn="0" w:lastRowFirstColumn="0" w:lastRowLastColumn="0"/>
              <w:rPr>
                <w:rFonts w:ascii="Garamond" w:hAnsi="Garamond"/>
                <w:iCs/>
                <w:color w:val="1F3864" w:themeColor="accent5" w:themeShade="80"/>
              </w:rPr>
            </w:pPr>
            <w:r w:rsidRPr="00260BA9">
              <w:rPr>
                <w:rFonts w:ascii="Garamond" w:hAnsi="Garamond"/>
                <w:iCs/>
                <w:color w:val="1F3864" w:themeColor="accent5" w:themeShade="80"/>
              </w:rPr>
              <w:t>Darabszám</w:t>
            </w:r>
          </w:p>
        </w:tc>
      </w:tr>
      <w:tr w:rsidR="00260FC4" w:rsidRPr="00260BA9" w14:paraId="4F523BB9" w14:textId="77777777" w:rsidTr="00260FC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8" w:type="dxa"/>
            <w:shd w:val="clear" w:color="auto" w:fill="E2EFD9" w:themeFill="accent6" w:themeFillTint="33"/>
            <w:noWrap/>
            <w:hideMark/>
          </w:tcPr>
          <w:p w14:paraId="53850E20" w14:textId="77777777" w:rsidR="00260FC4" w:rsidRPr="00260BA9" w:rsidRDefault="00260FC4" w:rsidP="00260FC4">
            <w:pPr>
              <w:rPr>
                <w:rFonts w:ascii="Garamond" w:hAnsi="Garamond"/>
                <w:b w:val="0"/>
                <w:iCs/>
                <w:color w:val="1F3864" w:themeColor="accent5" w:themeShade="80"/>
              </w:rPr>
            </w:pPr>
            <w:r w:rsidRPr="00260BA9">
              <w:rPr>
                <w:rFonts w:ascii="Garamond" w:hAnsi="Garamond"/>
                <w:b w:val="0"/>
                <w:iCs/>
                <w:color w:val="1F3864" w:themeColor="accent5" w:themeShade="80"/>
              </w:rPr>
              <w:t>Erzsébetvárosi Bóbita Óvoda</w:t>
            </w:r>
          </w:p>
        </w:tc>
        <w:tc>
          <w:tcPr>
            <w:tcW w:w="1559" w:type="dxa"/>
            <w:shd w:val="clear" w:color="auto" w:fill="E2EFD9" w:themeFill="accent6" w:themeFillTint="33"/>
            <w:noWrap/>
            <w:hideMark/>
          </w:tcPr>
          <w:p w14:paraId="327BB818" w14:textId="1780C802" w:rsidR="00260FC4" w:rsidRPr="00260BA9" w:rsidRDefault="00B62250" w:rsidP="00260FC4">
            <w:pPr>
              <w:cnfStyle w:val="000000100000" w:firstRow="0" w:lastRow="0" w:firstColumn="0" w:lastColumn="0" w:oddVBand="0" w:evenVBand="0" w:oddHBand="1"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30</w:t>
            </w:r>
          </w:p>
        </w:tc>
      </w:tr>
      <w:tr w:rsidR="00260FC4" w:rsidRPr="00260BA9" w14:paraId="47DF603F" w14:textId="77777777" w:rsidTr="00A36C4B">
        <w:trPr>
          <w:trHeight w:val="300"/>
        </w:trPr>
        <w:tc>
          <w:tcPr>
            <w:cnfStyle w:val="001000000000" w:firstRow="0" w:lastRow="0" w:firstColumn="1" w:lastColumn="0" w:oddVBand="0" w:evenVBand="0" w:oddHBand="0" w:evenHBand="0" w:firstRowFirstColumn="0" w:firstRowLastColumn="0" w:lastRowFirstColumn="0" w:lastRowLastColumn="0"/>
            <w:tcW w:w="7508" w:type="dxa"/>
            <w:noWrap/>
            <w:hideMark/>
          </w:tcPr>
          <w:p w14:paraId="20C9FB3B" w14:textId="77777777" w:rsidR="00260FC4" w:rsidRPr="00260BA9" w:rsidRDefault="00260FC4" w:rsidP="00260FC4">
            <w:pPr>
              <w:rPr>
                <w:rFonts w:ascii="Garamond" w:hAnsi="Garamond"/>
                <w:b w:val="0"/>
                <w:iCs/>
                <w:color w:val="1F3864" w:themeColor="accent5" w:themeShade="80"/>
              </w:rPr>
            </w:pPr>
            <w:r w:rsidRPr="00260BA9">
              <w:rPr>
                <w:rFonts w:ascii="Garamond" w:hAnsi="Garamond"/>
                <w:b w:val="0"/>
                <w:iCs/>
                <w:color w:val="1F3864" w:themeColor="accent5" w:themeShade="80"/>
              </w:rPr>
              <w:t>Erzsébetvárosi Brunszvik Teréz Óvoda</w:t>
            </w:r>
          </w:p>
        </w:tc>
        <w:tc>
          <w:tcPr>
            <w:tcW w:w="1559" w:type="dxa"/>
            <w:noWrap/>
            <w:hideMark/>
          </w:tcPr>
          <w:p w14:paraId="7FB7C3CC" w14:textId="2273C1A8" w:rsidR="00260FC4" w:rsidRPr="00260BA9" w:rsidRDefault="00B62250" w:rsidP="00260FC4">
            <w:pPr>
              <w:cnfStyle w:val="000000000000" w:firstRow="0" w:lastRow="0" w:firstColumn="0" w:lastColumn="0" w:oddVBand="0" w:evenVBand="0" w:oddHBand="0"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22</w:t>
            </w:r>
          </w:p>
        </w:tc>
      </w:tr>
      <w:tr w:rsidR="00260FC4" w:rsidRPr="00260BA9" w14:paraId="223BB569" w14:textId="77777777" w:rsidTr="00260FC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8" w:type="dxa"/>
            <w:shd w:val="clear" w:color="auto" w:fill="E2EFD9" w:themeFill="accent6" w:themeFillTint="33"/>
            <w:noWrap/>
            <w:hideMark/>
          </w:tcPr>
          <w:p w14:paraId="5F7C2388" w14:textId="77777777" w:rsidR="00260FC4" w:rsidRPr="00260BA9" w:rsidRDefault="00260FC4" w:rsidP="00260FC4">
            <w:pPr>
              <w:rPr>
                <w:rFonts w:ascii="Garamond" w:hAnsi="Garamond"/>
                <w:b w:val="0"/>
                <w:iCs/>
                <w:color w:val="1F3864" w:themeColor="accent5" w:themeShade="80"/>
              </w:rPr>
            </w:pPr>
            <w:r w:rsidRPr="00260BA9">
              <w:rPr>
                <w:rFonts w:ascii="Garamond" w:hAnsi="Garamond"/>
                <w:b w:val="0"/>
                <w:iCs/>
                <w:color w:val="1F3864" w:themeColor="accent5" w:themeShade="80"/>
              </w:rPr>
              <w:t>Erzsébetvárosi Csicsergő Óvoda</w:t>
            </w:r>
          </w:p>
        </w:tc>
        <w:tc>
          <w:tcPr>
            <w:tcW w:w="1559" w:type="dxa"/>
            <w:shd w:val="clear" w:color="auto" w:fill="E2EFD9" w:themeFill="accent6" w:themeFillTint="33"/>
            <w:noWrap/>
            <w:hideMark/>
          </w:tcPr>
          <w:p w14:paraId="386BFFA9" w14:textId="323625DE" w:rsidR="00260FC4" w:rsidRPr="00260BA9" w:rsidRDefault="00B62250" w:rsidP="00260FC4">
            <w:pPr>
              <w:cnfStyle w:val="000000100000" w:firstRow="0" w:lastRow="0" w:firstColumn="0" w:lastColumn="0" w:oddVBand="0" w:evenVBand="0" w:oddHBand="1"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40</w:t>
            </w:r>
          </w:p>
        </w:tc>
      </w:tr>
      <w:tr w:rsidR="00260FC4" w:rsidRPr="00260BA9" w14:paraId="10C3042F" w14:textId="77777777" w:rsidTr="00A36C4B">
        <w:trPr>
          <w:trHeight w:val="300"/>
        </w:trPr>
        <w:tc>
          <w:tcPr>
            <w:cnfStyle w:val="001000000000" w:firstRow="0" w:lastRow="0" w:firstColumn="1" w:lastColumn="0" w:oddVBand="0" w:evenVBand="0" w:oddHBand="0" w:evenHBand="0" w:firstRowFirstColumn="0" w:firstRowLastColumn="0" w:lastRowFirstColumn="0" w:lastRowLastColumn="0"/>
            <w:tcW w:w="7508" w:type="dxa"/>
            <w:noWrap/>
            <w:hideMark/>
          </w:tcPr>
          <w:p w14:paraId="67AB4DC4" w14:textId="77777777" w:rsidR="00260FC4" w:rsidRPr="00260BA9" w:rsidRDefault="00260FC4" w:rsidP="00260FC4">
            <w:pPr>
              <w:rPr>
                <w:rFonts w:ascii="Garamond" w:hAnsi="Garamond"/>
                <w:b w:val="0"/>
                <w:iCs/>
                <w:color w:val="1F3864" w:themeColor="accent5" w:themeShade="80"/>
              </w:rPr>
            </w:pPr>
            <w:r w:rsidRPr="00260BA9">
              <w:rPr>
                <w:rFonts w:ascii="Garamond" w:hAnsi="Garamond"/>
                <w:b w:val="0"/>
                <w:iCs/>
                <w:color w:val="1F3864" w:themeColor="accent5" w:themeShade="80"/>
              </w:rPr>
              <w:t>Erzsébetvárosi Dob Óvoda</w:t>
            </w:r>
          </w:p>
        </w:tc>
        <w:tc>
          <w:tcPr>
            <w:tcW w:w="1559" w:type="dxa"/>
            <w:noWrap/>
            <w:hideMark/>
          </w:tcPr>
          <w:p w14:paraId="31D34321" w14:textId="44445DFA" w:rsidR="00260FC4" w:rsidRPr="00260BA9" w:rsidRDefault="00B62250" w:rsidP="00260FC4">
            <w:pPr>
              <w:cnfStyle w:val="000000000000" w:firstRow="0" w:lastRow="0" w:firstColumn="0" w:lastColumn="0" w:oddVBand="0" w:evenVBand="0" w:oddHBand="0"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24</w:t>
            </w:r>
          </w:p>
        </w:tc>
      </w:tr>
      <w:tr w:rsidR="00260FC4" w:rsidRPr="00260BA9" w14:paraId="7D0266CE" w14:textId="77777777" w:rsidTr="00260FC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8" w:type="dxa"/>
            <w:shd w:val="clear" w:color="auto" w:fill="E2EFD9" w:themeFill="accent6" w:themeFillTint="33"/>
            <w:noWrap/>
            <w:hideMark/>
          </w:tcPr>
          <w:p w14:paraId="24844595" w14:textId="77777777" w:rsidR="00260FC4" w:rsidRPr="00260BA9" w:rsidRDefault="00260FC4" w:rsidP="00260FC4">
            <w:pPr>
              <w:rPr>
                <w:rFonts w:ascii="Garamond" w:hAnsi="Garamond"/>
                <w:b w:val="0"/>
                <w:iCs/>
                <w:color w:val="1F3864" w:themeColor="accent5" w:themeShade="80"/>
              </w:rPr>
            </w:pPr>
            <w:r w:rsidRPr="00260BA9">
              <w:rPr>
                <w:rFonts w:ascii="Garamond" w:hAnsi="Garamond"/>
                <w:b w:val="0"/>
                <w:iCs/>
                <w:color w:val="1F3864" w:themeColor="accent5" w:themeShade="80"/>
              </w:rPr>
              <w:t>Erzsébetvárosi Kópévár Óvoda</w:t>
            </w:r>
          </w:p>
        </w:tc>
        <w:tc>
          <w:tcPr>
            <w:tcW w:w="1559" w:type="dxa"/>
            <w:shd w:val="clear" w:color="auto" w:fill="E2EFD9" w:themeFill="accent6" w:themeFillTint="33"/>
            <w:noWrap/>
            <w:hideMark/>
          </w:tcPr>
          <w:p w14:paraId="016E3C0D" w14:textId="56F59196" w:rsidR="00260FC4" w:rsidRPr="00260BA9" w:rsidRDefault="0040694E" w:rsidP="00260FC4">
            <w:pPr>
              <w:cnfStyle w:val="000000100000" w:firstRow="0" w:lastRow="0" w:firstColumn="0" w:lastColumn="0" w:oddVBand="0" w:evenVBand="0" w:oddHBand="1"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28</w:t>
            </w:r>
          </w:p>
        </w:tc>
      </w:tr>
      <w:tr w:rsidR="00260FC4" w:rsidRPr="00260BA9" w14:paraId="40E55BDC" w14:textId="77777777" w:rsidTr="00A36C4B">
        <w:trPr>
          <w:trHeight w:val="300"/>
        </w:trPr>
        <w:tc>
          <w:tcPr>
            <w:cnfStyle w:val="001000000000" w:firstRow="0" w:lastRow="0" w:firstColumn="1" w:lastColumn="0" w:oddVBand="0" w:evenVBand="0" w:oddHBand="0" w:evenHBand="0" w:firstRowFirstColumn="0" w:firstRowLastColumn="0" w:lastRowFirstColumn="0" w:lastRowLastColumn="0"/>
            <w:tcW w:w="7508" w:type="dxa"/>
            <w:noWrap/>
            <w:hideMark/>
          </w:tcPr>
          <w:p w14:paraId="602EF3DB" w14:textId="77777777" w:rsidR="00260FC4" w:rsidRPr="00260BA9" w:rsidRDefault="00260FC4" w:rsidP="00260FC4">
            <w:pPr>
              <w:rPr>
                <w:rFonts w:ascii="Garamond" w:hAnsi="Garamond"/>
                <w:b w:val="0"/>
                <w:iCs/>
                <w:color w:val="1F3864" w:themeColor="accent5" w:themeShade="80"/>
              </w:rPr>
            </w:pPr>
            <w:r w:rsidRPr="00260BA9">
              <w:rPr>
                <w:rFonts w:ascii="Garamond" w:hAnsi="Garamond"/>
                <w:b w:val="0"/>
                <w:iCs/>
                <w:color w:val="1F3864" w:themeColor="accent5" w:themeShade="80"/>
              </w:rPr>
              <w:t>Erzsébetvárosi Magonc Óvoda</w:t>
            </w:r>
          </w:p>
        </w:tc>
        <w:tc>
          <w:tcPr>
            <w:tcW w:w="1559" w:type="dxa"/>
            <w:noWrap/>
            <w:hideMark/>
          </w:tcPr>
          <w:p w14:paraId="044E0A14" w14:textId="03E3BCF2" w:rsidR="00260FC4" w:rsidRPr="00260BA9" w:rsidRDefault="00B62250" w:rsidP="00260FC4">
            <w:pPr>
              <w:cnfStyle w:val="000000000000" w:firstRow="0" w:lastRow="0" w:firstColumn="0" w:lastColumn="0" w:oddVBand="0" w:evenVBand="0" w:oddHBand="0"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48</w:t>
            </w:r>
          </w:p>
        </w:tc>
      </w:tr>
      <w:tr w:rsidR="00260FC4" w:rsidRPr="00260BA9" w14:paraId="3EC81693" w14:textId="77777777" w:rsidTr="00260FC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8" w:type="dxa"/>
            <w:shd w:val="clear" w:color="auto" w:fill="E2EFD9" w:themeFill="accent6" w:themeFillTint="33"/>
            <w:noWrap/>
            <w:hideMark/>
          </w:tcPr>
          <w:p w14:paraId="3A01E269" w14:textId="77777777" w:rsidR="00260FC4" w:rsidRPr="00260BA9" w:rsidRDefault="00260FC4" w:rsidP="00260FC4">
            <w:pPr>
              <w:rPr>
                <w:rFonts w:ascii="Garamond" w:hAnsi="Garamond"/>
                <w:b w:val="0"/>
                <w:iCs/>
                <w:color w:val="1F3864" w:themeColor="accent5" w:themeShade="80"/>
              </w:rPr>
            </w:pPr>
            <w:r w:rsidRPr="00260BA9">
              <w:rPr>
                <w:rFonts w:ascii="Garamond" w:hAnsi="Garamond"/>
                <w:b w:val="0"/>
                <w:iCs/>
                <w:color w:val="1F3864" w:themeColor="accent5" w:themeShade="80"/>
              </w:rPr>
              <w:t>Erzsébetvárosi Nefelejcs Óvoda</w:t>
            </w:r>
          </w:p>
        </w:tc>
        <w:tc>
          <w:tcPr>
            <w:tcW w:w="1559" w:type="dxa"/>
            <w:shd w:val="clear" w:color="auto" w:fill="E2EFD9" w:themeFill="accent6" w:themeFillTint="33"/>
            <w:noWrap/>
            <w:hideMark/>
          </w:tcPr>
          <w:p w14:paraId="7557A7AA" w14:textId="78CF56A6" w:rsidR="00260FC4" w:rsidRPr="00260BA9" w:rsidRDefault="00B62250" w:rsidP="00260FC4">
            <w:pPr>
              <w:cnfStyle w:val="000000100000" w:firstRow="0" w:lastRow="0" w:firstColumn="0" w:lastColumn="0" w:oddVBand="0" w:evenVBand="0" w:oddHBand="1"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30</w:t>
            </w:r>
          </w:p>
        </w:tc>
      </w:tr>
      <w:tr w:rsidR="00260FC4" w:rsidRPr="00260BA9" w14:paraId="60C2675D" w14:textId="77777777" w:rsidTr="00A36C4B">
        <w:trPr>
          <w:trHeight w:val="300"/>
        </w:trPr>
        <w:tc>
          <w:tcPr>
            <w:cnfStyle w:val="001000000000" w:firstRow="0" w:lastRow="0" w:firstColumn="1" w:lastColumn="0" w:oddVBand="0" w:evenVBand="0" w:oddHBand="0" w:evenHBand="0" w:firstRowFirstColumn="0" w:firstRowLastColumn="0" w:lastRowFirstColumn="0" w:lastRowLastColumn="0"/>
            <w:tcW w:w="7508" w:type="dxa"/>
            <w:hideMark/>
          </w:tcPr>
          <w:p w14:paraId="1D16DBF2" w14:textId="77777777" w:rsidR="00260FC4" w:rsidRPr="00260BA9" w:rsidRDefault="00260FC4" w:rsidP="00260FC4">
            <w:pPr>
              <w:rPr>
                <w:rFonts w:ascii="Garamond" w:hAnsi="Garamond"/>
                <w:b w:val="0"/>
                <w:iCs/>
                <w:color w:val="1F3864" w:themeColor="accent5" w:themeShade="80"/>
              </w:rPr>
            </w:pPr>
            <w:r w:rsidRPr="00260BA9">
              <w:rPr>
                <w:rFonts w:ascii="Garamond" w:hAnsi="Garamond"/>
                <w:b w:val="0"/>
                <w:iCs/>
                <w:color w:val="1F3864" w:themeColor="accent5" w:themeShade="80"/>
              </w:rPr>
              <w:t>Budapest-Fasori Református Kollégium Csipkebokor Óvodája</w:t>
            </w:r>
          </w:p>
        </w:tc>
        <w:tc>
          <w:tcPr>
            <w:tcW w:w="1559" w:type="dxa"/>
            <w:noWrap/>
            <w:hideMark/>
          </w:tcPr>
          <w:p w14:paraId="1100A4E4" w14:textId="556C1451" w:rsidR="00260FC4" w:rsidRPr="00260BA9" w:rsidRDefault="00B62250" w:rsidP="00260FC4">
            <w:pPr>
              <w:cnfStyle w:val="000000000000" w:firstRow="0" w:lastRow="0" w:firstColumn="0" w:lastColumn="0" w:oddVBand="0" w:evenVBand="0" w:oddHBand="0"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37</w:t>
            </w:r>
          </w:p>
        </w:tc>
      </w:tr>
      <w:tr w:rsidR="00260FC4" w:rsidRPr="00260BA9" w14:paraId="745FFB4F" w14:textId="77777777" w:rsidTr="00216569">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7508" w:type="dxa"/>
            <w:shd w:val="clear" w:color="auto" w:fill="E2EFD9" w:themeFill="accent6" w:themeFillTint="33"/>
            <w:hideMark/>
          </w:tcPr>
          <w:p w14:paraId="54162E81" w14:textId="77777777" w:rsidR="00260FC4" w:rsidRPr="00260BA9" w:rsidRDefault="00260FC4" w:rsidP="00260FC4">
            <w:pPr>
              <w:rPr>
                <w:rFonts w:ascii="Garamond" w:hAnsi="Garamond"/>
                <w:b w:val="0"/>
                <w:iCs/>
                <w:color w:val="1F3864" w:themeColor="accent5" w:themeShade="80"/>
              </w:rPr>
            </w:pPr>
            <w:r w:rsidRPr="00260BA9">
              <w:rPr>
                <w:rFonts w:ascii="Garamond" w:hAnsi="Garamond"/>
                <w:b w:val="0"/>
                <w:iCs/>
                <w:color w:val="1F3864" w:themeColor="accent5" w:themeShade="80"/>
              </w:rPr>
              <w:t>Bét Menachem Héber Magyar Két tannyelvű Általános iskola, Óvoda és Bölcsőde</w:t>
            </w:r>
          </w:p>
        </w:tc>
        <w:tc>
          <w:tcPr>
            <w:tcW w:w="1559" w:type="dxa"/>
            <w:shd w:val="clear" w:color="auto" w:fill="E2EFD9" w:themeFill="accent6" w:themeFillTint="33"/>
            <w:noWrap/>
            <w:hideMark/>
          </w:tcPr>
          <w:p w14:paraId="7202E6DF" w14:textId="36AA6595" w:rsidR="00260FC4" w:rsidRPr="00260BA9" w:rsidRDefault="00B62250" w:rsidP="00260FC4">
            <w:pPr>
              <w:cnfStyle w:val="000000100000" w:firstRow="0" w:lastRow="0" w:firstColumn="0" w:lastColumn="0" w:oddVBand="0" w:evenVBand="0" w:oddHBand="1"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21</w:t>
            </w:r>
          </w:p>
        </w:tc>
      </w:tr>
      <w:tr w:rsidR="00260FC4" w:rsidRPr="00260BA9" w14:paraId="5DB7211D" w14:textId="77777777" w:rsidTr="00216569">
        <w:trPr>
          <w:trHeight w:val="300"/>
        </w:trPr>
        <w:tc>
          <w:tcPr>
            <w:cnfStyle w:val="001000000000" w:firstRow="0" w:lastRow="0" w:firstColumn="1" w:lastColumn="0" w:oddVBand="0" w:evenVBand="0" w:oddHBand="0" w:evenHBand="0" w:firstRowFirstColumn="0" w:firstRowLastColumn="0" w:lastRowFirstColumn="0" w:lastRowLastColumn="0"/>
            <w:tcW w:w="7508" w:type="dxa"/>
            <w:shd w:val="clear" w:color="auto" w:fill="FFFFFF" w:themeFill="background1"/>
            <w:noWrap/>
            <w:hideMark/>
          </w:tcPr>
          <w:p w14:paraId="2139011C" w14:textId="77777777" w:rsidR="00260FC4" w:rsidRPr="00260BA9" w:rsidRDefault="00260FC4" w:rsidP="00260FC4">
            <w:pPr>
              <w:rPr>
                <w:rFonts w:ascii="Garamond" w:hAnsi="Garamond"/>
                <w:b w:val="0"/>
                <w:iCs/>
                <w:color w:val="1F3864" w:themeColor="accent5" w:themeShade="80"/>
              </w:rPr>
            </w:pPr>
            <w:r w:rsidRPr="00260BA9">
              <w:rPr>
                <w:rFonts w:ascii="Garamond" w:hAnsi="Garamond"/>
                <w:b w:val="0"/>
                <w:iCs/>
                <w:color w:val="1F3864" w:themeColor="accent5" w:themeShade="80"/>
              </w:rPr>
              <w:t>Nikola Tesla Szerb Tanítási Nyelvű Óvoda, Általános Iskola</w:t>
            </w:r>
          </w:p>
        </w:tc>
        <w:tc>
          <w:tcPr>
            <w:tcW w:w="1559" w:type="dxa"/>
            <w:shd w:val="clear" w:color="auto" w:fill="FFFFFF" w:themeFill="background1"/>
            <w:noWrap/>
            <w:hideMark/>
          </w:tcPr>
          <w:p w14:paraId="22EC48F2" w14:textId="701D2892" w:rsidR="00260FC4" w:rsidRPr="00260BA9" w:rsidRDefault="00B62250" w:rsidP="00260FC4">
            <w:pPr>
              <w:cnfStyle w:val="000000000000" w:firstRow="0" w:lastRow="0" w:firstColumn="0" w:lastColumn="0" w:oddVBand="0" w:evenVBand="0" w:oddHBand="0"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20</w:t>
            </w:r>
          </w:p>
        </w:tc>
      </w:tr>
      <w:tr w:rsidR="00B62250" w:rsidRPr="00260BA9" w14:paraId="7EFF951C" w14:textId="77777777" w:rsidTr="00B6225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8" w:type="dxa"/>
            <w:shd w:val="clear" w:color="auto" w:fill="E2EFD9" w:themeFill="accent6" w:themeFillTint="33"/>
            <w:noWrap/>
          </w:tcPr>
          <w:p w14:paraId="3403B118" w14:textId="4B2C2145" w:rsidR="00B62250" w:rsidRPr="00260BA9" w:rsidRDefault="00B62250" w:rsidP="00260FC4">
            <w:pPr>
              <w:rPr>
                <w:rFonts w:ascii="Garamond" w:hAnsi="Garamond"/>
                <w:b w:val="0"/>
                <w:iCs/>
                <w:color w:val="1F3864" w:themeColor="accent5" w:themeShade="80"/>
              </w:rPr>
            </w:pPr>
            <w:r w:rsidRPr="0040694E">
              <w:rPr>
                <w:rFonts w:ascii="Garamond" w:hAnsi="Garamond"/>
                <w:b w:val="0"/>
                <w:iCs/>
                <w:color w:val="1F3864" w:themeColor="accent5" w:themeShade="80"/>
              </w:rPr>
              <w:t>Maszorvet Avot Családi Bölcsőde, Óvoda és Általános Iskola</w:t>
            </w:r>
          </w:p>
        </w:tc>
        <w:tc>
          <w:tcPr>
            <w:tcW w:w="1559" w:type="dxa"/>
            <w:shd w:val="clear" w:color="auto" w:fill="E2EFD9" w:themeFill="accent6" w:themeFillTint="33"/>
            <w:noWrap/>
          </w:tcPr>
          <w:p w14:paraId="0CADB4D9" w14:textId="7475F137" w:rsidR="00B62250" w:rsidRDefault="00B62250" w:rsidP="00260FC4">
            <w:pPr>
              <w:cnfStyle w:val="000000100000" w:firstRow="0" w:lastRow="0" w:firstColumn="0" w:lastColumn="0" w:oddVBand="0" w:evenVBand="0" w:oddHBand="1"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25</w:t>
            </w:r>
          </w:p>
        </w:tc>
      </w:tr>
      <w:tr w:rsidR="00260FC4" w:rsidRPr="00260BA9" w14:paraId="168E2D38" w14:textId="77777777" w:rsidTr="00B62250">
        <w:trPr>
          <w:trHeight w:val="300"/>
        </w:trPr>
        <w:tc>
          <w:tcPr>
            <w:cnfStyle w:val="001000000000" w:firstRow="0" w:lastRow="0" w:firstColumn="1" w:lastColumn="0" w:oddVBand="0" w:evenVBand="0" w:oddHBand="0" w:evenHBand="0" w:firstRowFirstColumn="0" w:firstRowLastColumn="0" w:lastRowFirstColumn="0" w:lastRowLastColumn="0"/>
            <w:tcW w:w="7508" w:type="dxa"/>
            <w:shd w:val="clear" w:color="auto" w:fill="auto"/>
            <w:noWrap/>
            <w:hideMark/>
          </w:tcPr>
          <w:p w14:paraId="557E2E06" w14:textId="77777777" w:rsidR="00260FC4" w:rsidRPr="00260BA9" w:rsidRDefault="00260FC4" w:rsidP="00260FC4">
            <w:pPr>
              <w:rPr>
                <w:rFonts w:ascii="Garamond" w:hAnsi="Garamond"/>
                <w:iCs/>
                <w:color w:val="1F3864" w:themeColor="accent5" w:themeShade="80"/>
              </w:rPr>
            </w:pPr>
            <w:r w:rsidRPr="00260BA9">
              <w:rPr>
                <w:rFonts w:ascii="Garamond" w:hAnsi="Garamond"/>
                <w:iCs/>
                <w:color w:val="1F3864" w:themeColor="accent5" w:themeShade="80"/>
              </w:rPr>
              <w:t>Összes óvodakezdési csomag:</w:t>
            </w:r>
          </w:p>
        </w:tc>
        <w:tc>
          <w:tcPr>
            <w:tcW w:w="1559" w:type="dxa"/>
            <w:shd w:val="clear" w:color="auto" w:fill="auto"/>
            <w:noWrap/>
            <w:hideMark/>
          </w:tcPr>
          <w:p w14:paraId="64B889DF" w14:textId="728063FD" w:rsidR="00260FC4" w:rsidRPr="00260BA9" w:rsidRDefault="00B62250" w:rsidP="00260FC4">
            <w:pPr>
              <w:cnfStyle w:val="000000000000" w:firstRow="0" w:lastRow="0" w:firstColumn="0" w:lastColumn="0" w:oddVBand="0" w:evenVBand="0" w:oddHBand="0" w:evenHBand="0" w:firstRowFirstColumn="0" w:firstRowLastColumn="0" w:lastRowFirstColumn="0" w:lastRowLastColumn="0"/>
              <w:rPr>
                <w:rFonts w:ascii="Garamond" w:hAnsi="Garamond"/>
                <w:b/>
                <w:iCs/>
                <w:color w:val="1F3864" w:themeColor="accent5" w:themeShade="80"/>
              </w:rPr>
            </w:pPr>
            <w:r>
              <w:rPr>
                <w:rFonts w:ascii="Garamond" w:hAnsi="Garamond"/>
                <w:b/>
                <w:iCs/>
                <w:color w:val="1F3864" w:themeColor="accent5" w:themeShade="80"/>
              </w:rPr>
              <w:t>325</w:t>
            </w:r>
          </w:p>
        </w:tc>
      </w:tr>
    </w:tbl>
    <w:p w14:paraId="7A4DA76E" w14:textId="77777777" w:rsidR="006726CA" w:rsidRPr="00260BA9" w:rsidRDefault="006726CA" w:rsidP="00260FC4">
      <w:pPr>
        <w:rPr>
          <w:rFonts w:ascii="Garamond" w:hAnsi="Garamond"/>
          <w:b/>
          <w:iCs/>
          <w:color w:val="1F3864" w:themeColor="accent5" w:themeShade="80"/>
        </w:rPr>
      </w:pPr>
    </w:p>
    <w:tbl>
      <w:tblPr>
        <w:tblStyle w:val="Tblzatrcsos45jellszn"/>
        <w:tblW w:w="9067" w:type="dxa"/>
        <w:tblLook w:val="04A0" w:firstRow="1" w:lastRow="0" w:firstColumn="1" w:lastColumn="0" w:noHBand="0" w:noVBand="1"/>
      </w:tblPr>
      <w:tblGrid>
        <w:gridCol w:w="7508"/>
        <w:gridCol w:w="1559"/>
      </w:tblGrid>
      <w:tr w:rsidR="00260FC4" w:rsidRPr="00260BA9" w14:paraId="010E25D8" w14:textId="77777777" w:rsidTr="00260FC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8" w:type="dxa"/>
            <w:shd w:val="clear" w:color="auto" w:fill="A8D08D" w:themeFill="accent6" w:themeFillTint="99"/>
            <w:noWrap/>
            <w:hideMark/>
          </w:tcPr>
          <w:p w14:paraId="5619776E" w14:textId="77777777" w:rsidR="00260FC4" w:rsidRPr="00260BA9" w:rsidRDefault="00260FC4" w:rsidP="00260FC4">
            <w:pPr>
              <w:rPr>
                <w:rFonts w:ascii="Garamond" w:hAnsi="Garamond"/>
                <w:iCs/>
                <w:color w:val="1F3864" w:themeColor="accent5" w:themeShade="80"/>
              </w:rPr>
            </w:pPr>
            <w:r w:rsidRPr="00260BA9">
              <w:rPr>
                <w:rFonts w:ascii="Garamond" w:hAnsi="Garamond"/>
                <w:iCs/>
                <w:color w:val="1F3864" w:themeColor="accent5" w:themeShade="80"/>
              </w:rPr>
              <w:t>Intézmény</w:t>
            </w:r>
          </w:p>
        </w:tc>
        <w:tc>
          <w:tcPr>
            <w:tcW w:w="1559" w:type="dxa"/>
            <w:shd w:val="clear" w:color="auto" w:fill="A8D08D" w:themeFill="accent6" w:themeFillTint="99"/>
            <w:noWrap/>
            <w:hideMark/>
          </w:tcPr>
          <w:p w14:paraId="2A079C91" w14:textId="77777777" w:rsidR="00260FC4" w:rsidRPr="00260BA9" w:rsidRDefault="00260FC4" w:rsidP="00260FC4">
            <w:pPr>
              <w:cnfStyle w:val="100000000000" w:firstRow="1" w:lastRow="0" w:firstColumn="0" w:lastColumn="0" w:oddVBand="0" w:evenVBand="0" w:oddHBand="0" w:evenHBand="0" w:firstRowFirstColumn="0" w:firstRowLastColumn="0" w:lastRowFirstColumn="0" w:lastRowLastColumn="0"/>
              <w:rPr>
                <w:rFonts w:ascii="Garamond" w:hAnsi="Garamond"/>
                <w:iCs/>
                <w:color w:val="1F3864" w:themeColor="accent5" w:themeShade="80"/>
              </w:rPr>
            </w:pPr>
            <w:r w:rsidRPr="00260BA9">
              <w:rPr>
                <w:rFonts w:ascii="Garamond" w:hAnsi="Garamond"/>
                <w:iCs/>
                <w:color w:val="1F3864" w:themeColor="accent5" w:themeShade="80"/>
              </w:rPr>
              <w:t>Darabszám</w:t>
            </w:r>
          </w:p>
        </w:tc>
      </w:tr>
      <w:tr w:rsidR="00260FC4" w:rsidRPr="00260BA9" w14:paraId="4488217F" w14:textId="77777777" w:rsidTr="00260FC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8" w:type="dxa"/>
            <w:shd w:val="clear" w:color="auto" w:fill="E2EFD9" w:themeFill="accent6" w:themeFillTint="33"/>
            <w:noWrap/>
            <w:hideMark/>
          </w:tcPr>
          <w:p w14:paraId="16CE87AB" w14:textId="77777777" w:rsidR="00260FC4" w:rsidRPr="00260BA9" w:rsidRDefault="00260FC4" w:rsidP="00260FC4">
            <w:pPr>
              <w:rPr>
                <w:rFonts w:ascii="Garamond" w:hAnsi="Garamond"/>
                <w:b w:val="0"/>
                <w:iCs/>
                <w:color w:val="1F3864" w:themeColor="accent5" w:themeShade="80"/>
              </w:rPr>
            </w:pPr>
            <w:r w:rsidRPr="00260BA9">
              <w:rPr>
                <w:rFonts w:ascii="Garamond" w:hAnsi="Garamond"/>
                <w:b w:val="0"/>
                <w:iCs/>
                <w:color w:val="1F3864" w:themeColor="accent5" w:themeShade="80"/>
              </w:rPr>
              <w:t>Alsóerdősori Bárdos Lajos Általános Iskola</w:t>
            </w:r>
          </w:p>
        </w:tc>
        <w:tc>
          <w:tcPr>
            <w:tcW w:w="1559" w:type="dxa"/>
            <w:shd w:val="clear" w:color="auto" w:fill="E2EFD9" w:themeFill="accent6" w:themeFillTint="33"/>
            <w:noWrap/>
            <w:hideMark/>
          </w:tcPr>
          <w:p w14:paraId="0C376771" w14:textId="54E11BB4" w:rsidR="00260FC4" w:rsidRPr="00260BA9" w:rsidRDefault="00340CFD" w:rsidP="00260FC4">
            <w:pPr>
              <w:cnfStyle w:val="000000100000" w:firstRow="0" w:lastRow="0" w:firstColumn="0" w:lastColumn="0" w:oddVBand="0" w:evenVBand="0" w:oddHBand="1"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44</w:t>
            </w:r>
          </w:p>
        </w:tc>
      </w:tr>
      <w:tr w:rsidR="00260FC4" w:rsidRPr="00260BA9" w14:paraId="209EE536" w14:textId="77777777" w:rsidTr="00A36C4B">
        <w:trPr>
          <w:trHeight w:val="300"/>
        </w:trPr>
        <w:tc>
          <w:tcPr>
            <w:cnfStyle w:val="001000000000" w:firstRow="0" w:lastRow="0" w:firstColumn="1" w:lastColumn="0" w:oddVBand="0" w:evenVBand="0" w:oddHBand="0" w:evenHBand="0" w:firstRowFirstColumn="0" w:firstRowLastColumn="0" w:lastRowFirstColumn="0" w:lastRowLastColumn="0"/>
            <w:tcW w:w="7508" w:type="dxa"/>
            <w:noWrap/>
            <w:hideMark/>
          </w:tcPr>
          <w:p w14:paraId="3579D340" w14:textId="77777777" w:rsidR="00260FC4" w:rsidRPr="00260BA9" w:rsidRDefault="00260FC4" w:rsidP="00260FC4">
            <w:pPr>
              <w:rPr>
                <w:rFonts w:ascii="Garamond" w:hAnsi="Garamond"/>
                <w:b w:val="0"/>
                <w:iCs/>
                <w:color w:val="1F3864" w:themeColor="accent5" w:themeShade="80"/>
              </w:rPr>
            </w:pPr>
            <w:r w:rsidRPr="00260BA9">
              <w:rPr>
                <w:rFonts w:ascii="Garamond" w:hAnsi="Garamond"/>
                <w:b w:val="0"/>
                <w:iCs/>
                <w:color w:val="1F3864" w:themeColor="accent5" w:themeShade="80"/>
              </w:rPr>
              <w:t>Budapest VII. kerületi Baross Gábor Általános Iskola</w:t>
            </w:r>
          </w:p>
        </w:tc>
        <w:tc>
          <w:tcPr>
            <w:tcW w:w="1559" w:type="dxa"/>
            <w:noWrap/>
            <w:hideMark/>
          </w:tcPr>
          <w:p w14:paraId="1DAA12C6" w14:textId="68784CBD" w:rsidR="00260FC4" w:rsidRPr="00260BA9" w:rsidRDefault="00340CFD" w:rsidP="00260FC4">
            <w:pPr>
              <w:cnfStyle w:val="000000000000" w:firstRow="0" w:lastRow="0" w:firstColumn="0" w:lastColumn="0" w:oddVBand="0" w:evenVBand="0" w:oddHBand="0"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40</w:t>
            </w:r>
          </w:p>
        </w:tc>
      </w:tr>
      <w:tr w:rsidR="00260FC4" w:rsidRPr="00260BA9" w14:paraId="27A77F47" w14:textId="77777777" w:rsidTr="00260FC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8" w:type="dxa"/>
            <w:shd w:val="clear" w:color="auto" w:fill="E2EFD9" w:themeFill="accent6" w:themeFillTint="33"/>
            <w:noWrap/>
            <w:hideMark/>
          </w:tcPr>
          <w:p w14:paraId="0ACC13B3" w14:textId="77777777" w:rsidR="00260FC4" w:rsidRPr="00260BA9" w:rsidRDefault="00260FC4" w:rsidP="00260FC4">
            <w:pPr>
              <w:rPr>
                <w:rFonts w:ascii="Garamond" w:hAnsi="Garamond"/>
                <w:b w:val="0"/>
                <w:iCs/>
                <w:color w:val="1F3864" w:themeColor="accent5" w:themeShade="80"/>
              </w:rPr>
            </w:pPr>
            <w:r w:rsidRPr="00260BA9">
              <w:rPr>
                <w:rFonts w:ascii="Garamond" w:hAnsi="Garamond"/>
                <w:b w:val="0"/>
                <w:iCs/>
                <w:color w:val="1F3864" w:themeColor="accent5" w:themeShade="80"/>
              </w:rPr>
              <w:t>Erzsébetvárosi Magyar-Angol Két tanítási nyelvű Általános iskola</w:t>
            </w:r>
          </w:p>
        </w:tc>
        <w:tc>
          <w:tcPr>
            <w:tcW w:w="1559" w:type="dxa"/>
            <w:shd w:val="clear" w:color="auto" w:fill="E2EFD9" w:themeFill="accent6" w:themeFillTint="33"/>
            <w:noWrap/>
            <w:hideMark/>
          </w:tcPr>
          <w:p w14:paraId="521C6DA7" w14:textId="0C12750B" w:rsidR="00260FC4" w:rsidRPr="00260BA9" w:rsidRDefault="00340CFD" w:rsidP="00260FC4">
            <w:pPr>
              <w:cnfStyle w:val="000000100000" w:firstRow="0" w:lastRow="0" w:firstColumn="0" w:lastColumn="0" w:oddVBand="0" w:evenVBand="0" w:oddHBand="1"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72</w:t>
            </w:r>
          </w:p>
        </w:tc>
      </w:tr>
      <w:tr w:rsidR="00260FC4" w:rsidRPr="00260BA9" w14:paraId="2F7A4AC1" w14:textId="77777777" w:rsidTr="00A36C4B">
        <w:trPr>
          <w:trHeight w:val="300"/>
        </w:trPr>
        <w:tc>
          <w:tcPr>
            <w:cnfStyle w:val="001000000000" w:firstRow="0" w:lastRow="0" w:firstColumn="1" w:lastColumn="0" w:oddVBand="0" w:evenVBand="0" w:oddHBand="0" w:evenHBand="0" w:firstRowFirstColumn="0" w:firstRowLastColumn="0" w:lastRowFirstColumn="0" w:lastRowLastColumn="0"/>
            <w:tcW w:w="7508" w:type="dxa"/>
            <w:hideMark/>
          </w:tcPr>
          <w:p w14:paraId="5FCA97F0" w14:textId="77777777" w:rsidR="00260FC4" w:rsidRPr="00260BA9" w:rsidRDefault="00260FC4" w:rsidP="00260FC4">
            <w:pPr>
              <w:rPr>
                <w:rFonts w:ascii="Garamond" w:hAnsi="Garamond"/>
                <w:b w:val="0"/>
                <w:iCs/>
                <w:color w:val="1F3864" w:themeColor="accent5" w:themeShade="80"/>
              </w:rPr>
            </w:pPr>
            <w:r w:rsidRPr="00260BA9">
              <w:rPr>
                <w:rFonts w:ascii="Garamond" w:hAnsi="Garamond"/>
                <w:b w:val="0"/>
                <w:iCs/>
                <w:color w:val="1F3864" w:themeColor="accent5" w:themeShade="80"/>
              </w:rPr>
              <w:t>Budapest-Fasori Református Kollégium Julianna Általános Iskolája</w:t>
            </w:r>
          </w:p>
        </w:tc>
        <w:tc>
          <w:tcPr>
            <w:tcW w:w="1559" w:type="dxa"/>
            <w:noWrap/>
            <w:hideMark/>
          </w:tcPr>
          <w:p w14:paraId="7A33C786" w14:textId="6D71A7BC" w:rsidR="00260FC4" w:rsidRPr="00260BA9" w:rsidRDefault="00340CFD" w:rsidP="00260FC4">
            <w:pPr>
              <w:cnfStyle w:val="000000000000" w:firstRow="0" w:lastRow="0" w:firstColumn="0" w:lastColumn="0" w:oddVBand="0" w:evenVBand="0" w:oddHBand="0"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40</w:t>
            </w:r>
          </w:p>
        </w:tc>
      </w:tr>
      <w:tr w:rsidR="00260FC4" w:rsidRPr="00260BA9" w14:paraId="49F5BBBA" w14:textId="77777777" w:rsidTr="00260FC4">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7508" w:type="dxa"/>
            <w:shd w:val="clear" w:color="auto" w:fill="E2EFD9" w:themeFill="accent6" w:themeFillTint="33"/>
            <w:hideMark/>
          </w:tcPr>
          <w:p w14:paraId="01929753" w14:textId="77777777" w:rsidR="00260FC4" w:rsidRPr="00260BA9" w:rsidRDefault="00260FC4" w:rsidP="00260FC4">
            <w:pPr>
              <w:rPr>
                <w:rFonts w:ascii="Garamond" w:hAnsi="Garamond"/>
                <w:b w:val="0"/>
                <w:iCs/>
                <w:color w:val="1F3864" w:themeColor="accent5" w:themeShade="80"/>
              </w:rPr>
            </w:pPr>
            <w:r w:rsidRPr="00260BA9">
              <w:rPr>
                <w:rFonts w:ascii="Garamond" w:hAnsi="Garamond"/>
                <w:b w:val="0"/>
                <w:iCs/>
                <w:color w:val="1F3864" w:themeColor="accent5" w:themeShade="80"/>
              </w:rPr>
              <w:t>Bét Menachem Héber Magyar Két tannyelvű Általános Iskola, Óvoda és Bölcsőde</w:t>
            </w:r>
          </w:p>
        </w:tc>
        <w:tc>
          <w:tcPr>
            <w:tcW w:w="1559" w:type="dxa"/>
            <w:shd w:val="clear" w:color="auto" w:fill="E2EFD9" w:themeFill="accent6" w:themeFillTint="33"/>
            <w:noWrap/>
            <w:hideMark/>
          </w:tcPr>
          <w:p w14:paraId="6FC3EA05" w14:textId="16F2838A" w:rsidR="00260FC4" w:rsidRPr="00260BA9" w:rsidRDefault="00340CFD" w:rsidP="00260FC4">
            <w:pPr>
              <w:cnfStyle w:val="000000100000" w:firstRow="0" w:lastRow="0" w:firstColumn="0" w:lastColumn="0" w:oddVBand="0" w:evenVBand="0" w:oddHBand="1"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9</w:t>
            </w:r>
          </w:p>
        </w:tc>
      </w:tr>
      <w:tr w:rsidR="00260FC4" w:rsidRPr="00260BA9" w14:paraId="1D44B9B8" w14:textId="77777777" w:rsidTr="00A36C4B">
        <w:trPr>
          <w:trHeight w:val="300"/>
        </w:trPr>
        <w:tc>
          <w:tcPr>
            <w:cnfStyle w:val="001000000000" w:firstRow="0" w:lastRow="0" w:firstColumn="1" w:lastColumn="0" w:oddVBand="0" w:evenVBand="0" w:oddHBand="0" w:evenHBand="0" w:firstRowFirstColumn="0" w:firstRowLastColumn="0" w:lastRowFirstColumn="0" w:lastRowLastColumn="0"/>
            <w:tcW w:w="7508" w:type="dxa"/>
            <w:noWrap/>
            <w:hideMark/>
          </w:tcPr>
          <w:p w14:paraId="732FA1F6" w14:textId="77777777" w:rsidR="00260FC4" w:rsidRPr="00260BA9" w:rsidRDefault="00260FC4" w:rsidP="00260FC4">
            <w:pPr>
              <w:rPr>
                <w:rFonts w:ascii="Garamond" w:hAnsi="Garamond"/>
                <w:b w:val="0"/>
                <w:iCs/>
                <w:color w:val="1F3864" w:themeColor="accent5" w:themeShade="80"/>
              </w:rPr>
            </w:pPr>
            <w:r w:rsidRPr="00260BA9">
              <w:rPr>
                <w:rFonts w:ascii="Garamond" w:hAnsi="Garamond"/>
                <w:b w:val="0"/>
                <w:iCs/>
                <w:color w:val="1F3864" w:themeColor="accent5" w:themeShade="80"/>
              </w:rPr>
              <w:t>Nikola Tesla Szerb Tanítási Nyelvű Óvoda, Általános Iskola</w:t>
            </w:r>
          </w:p>
        </w:tc>
        <w:tc>
          <w:tcPr>
            <w:tcW w:w="1559" w:type="dxa"/>
            <w:noWrap/>
            <w:hideMark/>
          </w:tcPr>
          <w:p w14:paraId="056560F1" w14:textId="4C053F1F" w:rsidR="00260FC4" w:rsidRPr="00260BA9" w:rsidRDefault="00340CFD" w:rsidP="00260FC4">
            <w:pPr>
              <w:cnfStyle w:val="000000000000" w:firstRow="0" w:lastRow="0" w:firstColumn="0" w:lastColumn="0" w:oddVBand="0" w:evenVBand="0" w:oddHBand="0"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18</w:t>
            </w:r>
          </w:p>
        </w:tc>
      </w:tr>
      <w:tr w:rsidR="0040694E" w:rsidRPr="00260BA9" w14:paraId="376F11B4" w14:textId="77777777" w:rsidTr="004069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8" w:type="dxa"/>
            <w:shd w:val="clear" w:color="auto" w:fill="E2EFD9" w:themeFill="accent6" w:themeFillTint="33"/>
            <w:noWrap/>
          </w:tcPr>
          <w:p w14:paraId="4C2EB787" w14:textId="56808CE4" w:rsidR="0040694E" w:rsidRPr="0040694E" w:rsidRDefault="0040694E" w:rsidP="00260FC4">
            <w:pPr>
              <w:rPr>
                <w:rFonts w:ascii="Garamond" w:hAnsi="Garamond"/>
                <w:b w:val="0"/>
                <w:iCs/>
                <w:color w:val="1F3864" w:themeColor="accent5" w:themeShade="80"/>
              </w:rPr>
            </w:pPr>
            <w:r w:rsidRPr="0040694E">
              <w:rPr>
                <w:rFonts w:ascii="Garamond" w:hAnsi="Garamond"/>
                <w:b w:val="0"/>
                <w:iCs/>
                <w:color w:val="1F3864" w:themeColor="accent5" w:themeShade="80"/>
              </w:rPr>
              <w:t>Maszorvet Avot Családi Bölcsőde, Óvoda és Általános Iskola</w:t>
            </w:r>
          </w:p>
        </w:tc>
        <w:tc>
          <w:tcPr>
            <w:tcW w:w="1559" w:type="dxa"/>
            <w:shd w:val="clear" w:color="auto" w:fill="E2EFD9" w:themeFill="accent6" w:themeFillTint="33"/>
            <w:noWrap/>
          </w:tcPr>
          <w:p w14:paraId="374399C6" w14:textId="17E49056" w:rsidR="0040694E" w:rsidRDefault="0040694E" w:rsidP="00260FC4">
            <w:pPr>
              <w:cnfStyle w:val="000000100000" w:firstRow="0" w:lastRow="0" w:firstColumn="0" w:lastColumn="0" w:oddVBand="0" w:evenVBand="0" w:oddHBand="1" w:evenHBand="0" w:firstRowFirstColumn="0" w:firstRowLastColumn="0" w:lastRowFirstColumn="0" w:lastRowLastColumn="0"/>
              <w:rPr>
                <w:rFonts w:ascii="Garamond" w:hAnsi="Garamond"/>
                <w:iCs/>
                <w:color w:val="1F3864" w:themeColor="accent5" w:themeShade="80"/>
              </w:rPr>
            </w:pPr>
            <w:r>
              <w:rPr>
                <w:rFonts w:ascii="Garamond" w:hAnsi="Garamond"/>
                <w:iCs/>
                <w:color w:val="1F3864" w:themeColor="accent5" w:themeShade="80"/>
              </w:rPr>
              <w:t>25</w:t>
            </w:r>
          </w:p>
        </w:tc>
      </w:tr>
      <w:tr w:rsidR="00260FC4" w:rsidRPr="00260BA9" w14:paraId="4E2B8055" w14:textId="77777777" w:rsidTr="0040694E">
        <w:trPr>
          <w:trHeight w:val="300"/>
        </w:trPr>
        <w:tc>
          <w:tcPr>
            <w:cnfStyle w:val="001000000000" w:firstRow="0" w:lastRow="0" w:firstColumn="1" w:lastColumn="0" w:oddVBand="0" w:evenVBand="0" w:oddHBand="0" w:evenHBand="0" w:firstRowFirstColumn="0" w:firstRowLastColumn="0" w:lastRowFirstColumn="0" w:lastRowLastColumn="0"/>
            <w:tcW w:w="7508" w:type="dxa"/>
            <w:shd w:val="clear" w:color="auto" w:fill="FFFFFF" w:themeFill="background1"/>
            <w:noWrap/>
            <w:hideMark/>
          </w:tcPr>
          <w:p w14:paraId="70959C36" w14:textId="77777777" w:rsidR="00260FC4" w:rsidRPr="00260BA9" w:rsidRDefault="00260FC4" w:rsidP="00260FC4">
            <w:pPr>
              <w:rPr>
                <w:rFonts w:ascii="Garamond" w:hAnsi="Garamond"/>
                <w:iCs/>
                <w:color w:val="1F3864" w:themeColor="accent5" w:themeShade="80"/>
              </w:rPr>
            </w:pPr>
            <w:r w:rsidRPr="00260BA9">
              <w:rPr>
                <w:rFonts w:ascii="Garamond" w:hAnsi="Garamond"/>
                <w:iCs/>
                <w:color w:val="1F3864" w:themeColor="accent5" w:themeShade="80"/>
              </w:rPr>
              <w:t>Összes iskolakezdési csomag:</w:t>
            </w:r>
          </w:p>
        </w:tc>
        <w:tc>
          <w:tcPr>
            <w:tcW w:w="1559" w:type="dxa"/>
            <w:shd w:val="clear" w:color="auto" w:fill="FFFFFF" w:themeFill="background1"/>
            <w:noWrap/>
            <w:hideMark/>
          </w:tcPr>
          <w:p w14:paraId="3696B1B0" w14:textId="3B3963E6" w:rsidR="00260FC4" w:rsidRPr="00260BA9" w:rsidRDefault="00340CFD" w:rsidP="00260FC4">
            <w:pPr>
              <w:cnfStyle w:val="000000000000" w:firstRow="0" w:lastRow="0" w:firstColumn="0" w:lastColumn="0" w:oddVBand="0" w:evenVBand="0" w:oddHBand="0" w:evenHBand="0" w:firstRowFirstColumn="0" w:firstRowLastColumn="0" w:lastRowFirstColumn="0" w:lastRowLastColumn="0"/>
              <w:rPr>
                <w:rFonts w:ascii="Garamond" w:hAnsi="Garamond"/>
                <w:b/>
                <w:iCs/>
                <w:color w:val="1F3864" w:themeColor="accent5" w:themeShade="80"/>
              </w:rPr>
            </w:pPr>
            <w:r>
              <w:rPr>
                <w:rFonts w:ascii="Garamond" w:hAnsi="Garamond"/>
                <w:b/>
                <w:iCs/>
                <w:color w:val="1F3864" w:themeColor="accent5" w:themeShade="80"/>
              </w:rPr>
              <w:t>248</w:t>
            </w:r>
          </w:p>
        </w:tc>
      </w:tr>
    </w:tbl>
    <w:p w14:paraId="6F54D18A" w14:textId="77777777" w:rsidR="0040694E" w:rsidRDefault="0040694E" w:rsidP="0040694E">
      <w:pPr>
        <w:pStyle w:val="Listaszerbekezds"/>
        <w:ind w:left="425"/>
        <w:rPr>
          <w:rFonts w:ascii="Garamond" w:hAnsi="Garamond"/>
          <w:b/>
          <w:iCs/>
          <w:color w:val="1F4E79" w:themeColor="accent1" w:themeShade="80"/>
          <w:sz w:val="24"/>
          <w:szCs w:val="24"/>
        </w:rPr>
      </w:pPr>
    </w:p>
    <w:p w14:paraId="39A808CB" w14:textId="3DA14806" w:rsidR="00877C58" w:rsidRPr="0040694E" w:rsidRDefault="00877C58" w:rsidP="0040694E">
      <w:pPr>
        <w:pStyle w:val="Listaszerbekezds"/>
        <w:numPr>
          <w:ilvl w:val="0"/>
          <w:numId w:val="1"/>
        </w:numPr>
        <w:ind w:left="425" w:hanging="357"/>
        <w:rPr>
          <w:rFonts w:ascii="Garamond" w:hAnsi="Garamond"/>
          <w:b/>
          <w:iCs/>
          <w:color w:val="1F4E79" w:themeColor="accent1" w:themeShade="80"/>
          <w:sz w:val="24"/>
          <w:szCs w:val="24"/>
        </w:rPr>
      </w:pPr>
      <w:r w:rsidRPr="0040694E">
        <w:rPr>
          <w:rFonts w:ascii="Garamond" w:hAnsi="Garamond"/>
          <w:b/>
          <w:iCs/>
          <w:color w:val="1F4E79" w:themeColor="accent1" w:themeShade="80"/>
          <w:sz w:val="24"/>
          <w:szCs w:val="24"/>
        </w:rPr>
        <w:t>Óvodai támogatások</w:t>
      </w:r>
    </w:p>
    <w:p w14:paraId="6928F1BE" w14:textId="34801592" w:rsidR="00877C58" w:rsidRPr="00260BA9" w:rsidRDefault="00877C58" w:rsidP="00877C58">
      <w:pPr>
        <w:rPr>
          <w:rFonts w:ascii="Garamond" w:eastAsia="Calibri" w:hAnsi="Garamond"/>
          <w:iCs/>
          <w:color w:val="1F4E79" w:themeColor="accent1" w:themeShade="80"/>
          <w:lang w:eastAsia="en-US"/>
        </w:rPr>
      </w:pPr>
      <w:r w:rsidRPr="00260BA9">
        <w:rPr>
          <w:rFonts w:ascii="Garamond" w:eastAsia="Calibri" w:hAnsi="Garamond"/>
          <w:iCs/>
          <w:color w:val="1F4E79" w:themeColor="accent1" w:themeShade="80"/>
          <w:lang w:eastAsia="en-US"/>
        </w:rPr>
        <w:t>2023 szeptemberétől a kerületi önkormányzati fenntartású óvodákban hetente friss idényjellegű zöldséget és gyümölcsöt biztosítunk több mint 150 kg mennyiségben az intézményi közétkeztetés keretében biztosított mennyiségen felül.</w:t>
      </w:r>
      <w:r w:rsidR="008228D3" w:rsidRPr="008228D3">
        <w:rPr>
          <w:rFonts w:eastAsia="Calibri"/>
          <w:iCs/>
          <w:lang w:eastAsia="en-US"/>
        </w:rPr>
        <w:t xml:space="preserve"> </w:t>
      </w:r>
      <w:r w:rsidR="008228D3" w:rsidRPr="008228D3">
        <w:rPr>
          <w:rFonts w:ascii="Garamond" w:eastAsia="Calibri" w:hAnsi="Garamond"/>
          <w:iCs/>
          <w:color w:val="1F4E79" w:themeColor="accent1" w:themeShade="80"/>
          <w:lang w:eastAsia="en-US"/>
        </w:rPr>
        <w:t>Az Önkormányzat a program megvalósításához a 2025. évben 4.566.006</w:t>
      </w:r>
      <w:r w:rsidR="008228D3">
        <w:rPr>
          <w:rFonts w:ascii="Garamond" w:eastAsia="Calibri" w:hAnsi="Garamond"/>
          <w:iCs/>
          <w:color w:val="1F4E79" w:themeColor="accent1" w:themeShade="80"/>
          <w:lang w:eastAsia="en-US"/>
        </w:rPr>
        <w:t>.-</w:t>
      </w:r>
      <w:r w:rsidR="008228D3" w:rsidRPr="008228D3">
        <w:rPr>
          <w:rFonts w:ascii="Garamond" w:eastAsia="Calibri" w:hAnsi="Garamond"/>
          <w:iCs/>
          <w:color w:val="1F4E79" w:themeColor="accent1" w:themeShade="80"/>
          <w:lang w:eastAsia="en-US"/>
        </w:rPr>
        <w:t xml:space="preserve"> Ft összegű támogatást biztosított.</w:t>
      </w:r>
    </w:p>
    <w:p w14:paraId="30C3FC01" w14:textId="7E92F0C1" w:rsidR="00EB3C4C" w:rsidRDefault="00EB3C4C" w:rsidP="00877C58">
      <w:pPr>
        <w:pStyle w:val="Listaszerbekezds"/>
        <w:spacing w:after="0" w:line="240" w:lineRule="auto"/>
        <w:ind w:left="0"/>
        <w:rPr>
          <w:rFonts w:ascii="Garamond" w:eastAsia="Times New Roman" w:hAnsi="Garamond"/>
          <w:color w:val="1F4E79" w:themeColor="accent1" w:themeShade="80"/>
          <w:sz w:val="24"/>
          <w:szCs w:val="24"/>
          <w:lang w:eastAsia="hu-HU"/>
        </w:rPr>
      </w:pPr>
      <w:r w:rsidRPr="00EB3C4C">
        <w:rPr>
          <w:rFonts w:ascii="Garamond" w:eastAsia="Times New Roman" w:hAnsi="Garamond"/>
          <w:color w:val="1F4E79" w:themeColor="accent1" w:themeShade="80"/>
          <w:sz w:val="24"/>
          <w:szCs w:val="24"/>
          <w:lang w:eastAsia="hu-HU"/>
        </w:rPr>
        <w:t xml:space="preserve">A „Minden gyermek jusson el színházba” program keretében </w:t>
      </w:r>
      <w:r w:rsidR="00265C00">
        <w:rPr>
          <w:rFonts w:ascii="Garamond" w:eastAsia="Times New Roman" w:hAnsi="Garamond"/>
          <w:color w:val="1F4E79" w:themeColor="accent1" w:themeShade="80"/>
          <w:sz w:val="24"/>
          <w:szCs w:val="24"/>
          <w:lang w:eastAsia="hu-HU"/>
        </w:rPr>
        <w:t xml:space="preserve">a </w:t>
      </w:r>
      <w:r w:rsidR="008228D3" w:rsidRPr="008228D3">
        <w:rPr>
          <w:rFonts w:ascii="Garamond" w:eastAsia="Times New Roman" w:hAnsi="Garamond"/>
          <w:color w:val="1F4E79" w:themeColor="accent1" w:themeShade="80"/>
          <w:sz w:val="24"/>
          <w:szCs w:val="24"/>
          <w:lang w:eastAsia="hu-HU"/>
        </w:rPr>
        <w:t>2024-2025-ös tanévben 799 db színházjegyet vásároltunk a gyerekeknek. Az önkormányzati támogatás összege 2025-ben 3.101.800</w:t>
      </w:r>
      <w:r w:rsidR="008F7690">
        <w:rPr>
          <w:rFonts w:ascii="Garamond" w:eastAsia="Times New Roman" w:hAnsi="Garamond"/>
          <w:color w:val="1F4E79" w:themeColor="accent1" w:themeShade="80"/>
          <w:sz w:val="24"/>
          <w:szCs w:val="24"/>
          <w:lang w:eastAsia="hu-HU"/>
        </w:rPr>
        <w:t>.-</w:t>
      </w:r>
      <w:r w:rsidR="008228D3" w:rsidRPr="008228D3">
        <w:rPr>
          <w:rFonts w:ascii="Garamond" w:eastAsia="Times New Roman" w:hAnsi="Garamond"/>
          <w:color w:val="1F4E79" w:themeColor="accent1" w:themeShade="80"/>
          <w:sz w:val="24"/>
          <w:szCs w:val="24"/>
          <w:lang w:eastAsia="hu-HU"/>
        </w:rPr>
        <w:t xml:space="preserve"> Ft volt.</w:t>
      </w:r>
    </w:p>
    <w:p w14:paraId="0D42AC22" w14:textId="418F17D6" w:rsidR="00EB3C4C" w:rsidRPr="00260BA9" w:rsidRDefault="00EB3C4C" w:rsidP="00877C58">
      <w:pPr>
        <w:pStyle w:val="Listaszerbekezds"/>
        <w:spacing w:after="0" w:line="240" w:lineRule="auto"/>
        <w:ind w:left="0"/>
        <w:rPr>
          <w:rFonts w:ascii="Garamond" w:hAnsi="Garamond"/>
          <w:b/>
          <w:iCs/>
          <w:color w:val="1F4E79" w:themeColor="accent1" w:themeShade="80"/>
          <w:sz w:val="24"/>
          <w:szCs w:val="24"/>
        </w:rPr>
      </w:pPr>
    </w:p>
    <w:p w14:paraId="1FAED2F5" w14:textId="28D1900D" w:rsidR="00877C58" w:rsidRDefault="00877C58" w:rsidP="00260FC4">
      <w:pPr>
        <w:rPr>
          <w:rFonts w:ascii="Garamond" w:hAnsi="Garamond"/>
          <w:b/>
          <w:iCs/>
          <w:color w:val="1F4E79" w:themeColor="accent1" w:themeShade="80"/>
        </w:rPr>
      </w:pPr>
    </w:p>
    <w:p w14:paraId="0A9017EB" w14:textId="77777777" w:rsidR="00F502CA" w:rsidRPr="00260BA9" w:rsidRDefault="00F502CA" w:rsidP="00260FC4">
      <w:pPr>
        <w:rPr>
          <w:rFonts w:ascii="Garamond" w:hAnsi="Garamond"/>
          <w:b/>
          <w:iCs/>
          <w:color w:val="1F4E79" w:themeColor="accent1" w:themeShade="80"/>
        </w:rPr>
      </w:pPr>
    </w:p>
    <w:p w14:paraId="7FDBA21C" w14:textId="69C1E4F7" w:rsidR="007A031A" w:rsidRPr="00260BA9" w:rsidRDefault="00260FC4" w:rsidP="007A031A">
      <w:pPr>
        <w:pStyle w:val="Listaszerbekezds"/>
        <w:numPr>
          <w:ilvl w:val="0"/>
          <w:numId w:val="1"/>
        </w:numPr>
        <w:ind w:left="426"/>
        <w:rPr>
          <w:rFonts w:ascii="Garamond" w:hAnsi="Garamond"/>
          <w:b/>
          <w:iCs/>
          <w:color w:val="1F4E79" w:themeColor="accent1" w:themeShade="80"/>
          <w:sz w:val="24"/>
          <w:szCs w:val="24"/>
        </w:rPr>
      </w:pPr>
      <w:r w:rsidRPr="00260BA9">
        <w:rPr>
          <w:rFonts w:ascii="Garamond" w:hAnsi="Garamond"/>
          <w:b/>
          <w:iCs/>
          <w:color w:val="1F4E79" w:themeColor="accent1" w:themeShade="80"/>
          <w:sz w:val="24"/>
          <w:szCs w:val="24"/>
        </w:rPr>
        <w:lastRenderedPageBreak/>
        <w:t>Erzsébetvárosban élő, gyermeket nevelő családok részére nyújtott pénzbeli támogatások</w:t>
      </w:r>
    </w:p>
    <w:p w14:paraId="4E79BEC2" w14:textId="77777777" w:rsidR="00877C58" w:rsidRPr="00260BA9" w:rsidRDefault="00877C58" w:rsidP="00877C58">
      <w:pPr>
        <w:pStyle w:val="Listaszerbekezds"/>
        <w:ind w:left="426"/>
        <w:rPr>
          <w:rFonts w:ascii="Garamond" w:hAnsi="Garamond"/>
          <w:b/>
          <w:iCs/>
          <w:color w:val="1F4E79" w:themeColor="accent1" w:themeShade="80"/>
          <w:sz w:val="24"/>
          <w:szCs w:val="24"/>
        </w:rPr>
      </w:pPr>
    </w:p>
    <w:p w14:paraId="42E03F31" w14:textId="6DF45F28" w:rsidR="0042366E" w:rsidRPr="00260BA9" w:rsidRDefault="00877C58" w:rsidP="00260FC4">
      <w:pPr>
        <w:pStyle w:val="Listaszerbekezds"/>
        <w:ind w:left="426"/>
        <w:rPr>
          <w:rFonts w:ascii="Garamond" w:hAnsi="Garamond"/>
          <w:b/>
          <w:iCs/>
          <w:color w:val="1F4E79" w:themeColor="accent1" w:themeShade="80"/>
          <w:sz w:val="24"/>
          <w:szCs w:val="24"/>
        </w:rPr>
      </w:pPr>
      <w:r w:rsidRPr="00260BA9">
        <w:rPr>
          <w:rFonts w:ascii="Garamond" w:hAnsi="Garamond"/>
          <w:b/>
          <w:iCs/>
          <w:color w:val="1F4E79" w:themeColor="accent1" w:themeShade="80"/>
          <w:sz w:val="24"/>
          <w:szCs w:val="24"/>
        </w:rPr>
        <w:t>6.1</w:t>
      </w:r>
      <w:r w:rsidR="00260FC4" w:rsidRPr="00260BA9">
        <w:rPr>
          <w:rFonts w:ascii="Garamond" w:hAnsi="Garamond"/>
          <w:b/>
          <w:iCs/>
          <w:color w:val="1F4E79" w:themeColor="accent1" w:themeShade="80"/>
          <w:sz w:val="24"/>
          <w:szCs w:val="24"/>
        </w:rPr>
        <w:t>.</w:t>
      </w:r>
      <w:r w:rsidR="00832738" w:rsidRPr="00260BA9">
        <w:rPr>
          <w:rFonts w:ascii="Garamond" w:hAnsi="Garamond"/>
          <w:b/>
          <w:iCs/>
          <w:color w:val="1F4E79" w:themeColor="accent1" w:themeShade="80"/>
          <w:sz w:val="24"/>
          <w:szCs w:val="24"/>
        </w:rPr>
        <w:t xml:space="preserve"> Sajátos nevelési igényű</w:t>
      </w:r>
      <w:r w:rsidRPr="00260BA9">
        <w:rPr>
          <w:rFonts w:ascii="Garamond" w:hAnsi="Garamond"/>
          <w:b/>
          <w:iCs/>
          <w:color w:val="1F4E79" w:themeColor="accent1" w:themeShade="80"/>
          <w:sz w:val="24"/>
          <w:szCs w:val="24"/>
        </w:rPr>
        <w:t>,</w:t>
      </w:r>
      <w:r w:rsidR="00832738" w:rsidRPr="00260BA9">
        <w:rPr>
          <w:rFonts w:ascii="Garamond" w:hAnsi="Garamond"/>
          <w:b/>
          <w:iCs/>
          <w:color w:val="1F4E79" w:themeColor="accent1" w:themeShade="80"/>
          <w:sz w:val="24"/>
          <w:szCs w:val="24"/>
        </w:rPr>
        <w:t xml:space="preserve"> </w:t>
      </w:r>
      <w:r w:rsidRPr="00260BA9">
        <w:rPr>
          <w:rFonts w:ascii="Garamond" w:hAnsi="Garamond"/>
          <w:b/>
          <w:iCs/>
          <w:color w:val="1F4E79" w:themeColor="accent1" w:themeShade="80"/>
          <w:sz w:val="24"/>
          <w:szCs w:val="24"/>
        </w:rPr>
        <w:t xml:space="preserve">valamint beilleszkedési, tanulási, magatartási nehézséggel küzdő gyermeket nevelő családok támogatása </w:t>
      </w:r>
    </w:p>
    <w:p w14:paraId="72DE9F2B" w14:textId="25E37B30" w:rsidR="00877C58" w:rsidRPr="00260BA9" w:rsidRDefault="00542FBF" w:rsidP="00877C58">
      <w:pPr>
        <w:rPr>
          <w:rFonts w:ascii="Garamond" w:hAnsi="Garamond"/>
          <w:color w:val="1F4E79" w:themeColor="accent1" w:themeShade="80"/>
        </w:rPr>
      </w:pPr>
      <w:r w:rsidRPr="00260BA9">
        <w:rPr>
          <w:rFonts w:ascii="Garamond" w:hAnsi="Garamond"/>
          <w:color w:val="1F4E79" w:themeColor="accent1" w:themeShade="80"/>
        </w:rPr>
        <w:t xml:space="preserve">A pályázat keretében igényelhető támogatás a szakértői bizottság véleményében javasolt fejlesztés az intézményi keretek között biztosított ellátás kiegészítése, bővítése érdekében, intézményen kívül megvalósuló felzárkóztató, fejlesztő foglalkozások költségének fedezésére fordítható. A pályázat benyújtására a kerületben lakóhellyel vagy tartózkodási hellyel rendelkező, életvitelszerűen a kerületben élő család jogosult, ha a pályázat benyújtásakor a különleges bánásmódot igénylő gyermek érvényes szakértői bizottsági véleménnyel rendelkezik, és a családban az egy főre jutó havi jövedelem nem haladja meg </w:t>
      </w:r>
      <w:r w:rsidR="00877C58" w:rsidRPr="00260BA9">
        <w:rPr>
          <w:rFonts w:ascii="Garamond" w:hAnsi="Garamond"/>
          <w:color w:val="1F4E79" w:themeColor="accent1" w:themeShade="80"/>
        </w:rPr>
        <w:t>az érvé</w:t>
      </w:r>
      <w:r w:rsidR="00E61308">
        <w:rPr>
          <w:rFonts w:ascii="Garamond" w:hAnsi="Garamond"/>
          <w:color w:val="1F4E79" w:themeColor="accent1" w:themeShade="80"/>
        </w:rPr>
        <w:t>nyes szociális vetítési alap 750 %-át (2025</w:t>
      </w:r>
      <w:r w:rsidR="00EB3C4C">
        <w:rPr>
          <w:rFonts w:ascii="Garamond" w:hAnsi="Garamond"/>
          <w:color w:val="1F4E79" w:themeColor="accent1" w:themeShade="80"/>
        </w:rPr>
        <w:t>-</w:t>
      </w:r>
      <w:r w:rsidR="00197D9E">
        <w:rPr>
          <w:rFonts w:ascii="Garamond" w:hAnsi="Garamond"/>
          <w:color w:val="1F4E79" w:themeColor="accent1" w:themeShade="80"/>
        </w:rPr>
        <w:t xml:space="preserve">ben </w:t>
      </w:r>
      <w:r w:rsidR="00E61308">
        <w:rPr>
          <w:rFonts w:ascii="Garamond" w:hAnsi="Garamond"/>
          <w:color w:val="1F4E79" w:themeColor="accent1" w:themeShade="80"/>
        </w:rPr>
        <w:t>a 213.75</w:t>
      </w:r>
      <w:r w:rsidR="00877C58" w:rsidRPr="00260BA9">
        <w:rPr>
          <w:rFonts w:ascii="Garamond" w:hAnsi="Garamond"/>
          <w:color w:val="1F4E79" w:themeColor="accent1" w:themeShade="80"/>
        </w:rPr>
        <w:t>0</w:t>
      </w:r>
      <w:r w:rsidR="001C3FA4">
        <w:rPr>
          <w:rFonts w:ascii="Garamond" w:hAnsi="Garamond"/>
          <w:color w:val="1F4E79" w:themeColor="accent1" w:themeShade="80"/>
        </w:rPr>
        <w:t>.- Ft</w:t>
      </w:r>
      <w:r w:rsidR="00877C58" w:rsidRPr="00260BA9">
        <w:rPr>
          <w:rFonts w:ascii="Garamond" w:hAnsi="Garamond"/>
          <w:color w:val="1F4E79" w:themeColor="accent1" w:themeShade="80"/>
        </w:rPr>
        <w:t>-ot). A tá</w:t>
      </w:r>
      <w:r w:rsidR="00E61308">
        <w:rPr>
          <w:rFonts w:ascii="Garamond" w:hAnsi="Garamond"/>
          <w:color w:val="1F4E79" w:themeColor="accent1" w:themeShade="80"/>
        </w:rPr>
        <w:t>mogatás összege gyermekenként 16</w:t>
      </w:r>
      <w:r w:rsidR="00877C58" w:rsidRPr="00260BA9">
        <w:rPr>
          <w:rFonts w:ascii="Garamond" w:hAnsi="Garamond"/>
          <w:color w:val="1F4E79" w:themeColor="accent1" w:themeShade="80"/>
        </w:rPr>
        <w:t>0.000</w:t>
      </w:r>
      <w:r w:rsidR="001C3FA4">
        <w:rPr>
          <w:rFonts w:ascii="Garamond" w:hAnsi="Garamond"/>
          <w:color w:val="1F4E79" w:themeColor="accent1" w:themeShade="80"/>
        </w:rPr>
        <w:t>.- Ft</w:t>
      </w:r>
      <w:r w:rsidR="00877C58" w:rsidRPr="00260BA9">
        <w:rPr>
          <w:rFonts w:ascii="Garamond" w:hAnsi="Garamond"/>
          <w:color w:val="1F4E79" w:themeColor="accent1" w:themeShade="80"/>
        </w:rPr>
        <w:t xml:space="preserve">. </w:t>
      </w:r>
    </w:p>
    <w:p w14:paraId="6DAF3F56" w14:textId="19E0E0DB" w:rsidR="00877C58" w:rsidRPr="00260BA9" w:rsidRDefault="008423AA" w:rsidP="00877C58">
      <w:pPr>
        <w:rPr>
          <w:rFonts w:ascii="Garamond" w:hAnsi="Garamond"/>
          <w:color w:val="1F4E79" w:themeColor="accent1" w:themeShade="80"/>
        </w:rPr>
      </w:pPr>
      <w:r>
        <w:rPr>
          <w:rFonts w:ascii="Garamond" w:hAnsi="Garamond"/>
          <w:color w:val="1F4E79" w:themeColor="accent1" w:themeShade="80"/>
        </w:rPr>
        <w:t xml:space="preserve">A </w:t>
      </w:r>
      <w:r w:rsidR="00DB6B7E" w:rsidRPr="00DB6B7E">
        <w:rPr>
          <w:rFonts w:ascii="Garamond" w:hAnsi="Garamond"/>
          <w:color w:val="1F4E79" w:themeColor="accent1" w:themeShade="80"/>
        </w:rPr>
        <w:t>2025. évben a sajátos nevelési igényű gyermekek fejlesztéséhez összesen 2.080.000</w:t>
      </w:r>
      <w:r>
        <w:rPr>
          <w:rFonts w:ascii="Garamond" w:hAnsi="Garamond"/>
          <w:color w:val="1F4E79" w:themeColor="accent1" w:themeShade="80"/>
        </w:rPr>
        <w:t>.- Ft támogatást biztosított</w:t>
      </w:r>
      <w:r w:rsidR="00DB6B7E" w:rsidRPr="00DB6B7E">
        <w:rPr>
          <w:rFonts w:ascii="Garamond" w:hAnsi="Garamond"/>
          <w:color w:val="1F4E79" w:themeColor="accent1" w:themeShade="80"/>
        </w:rPr>
        <w:t xml:space="preserve"> </w:t>
      </w:r>
      <w:r>
        <w:rPr>
          <w:rFonts w:ascii="Garamond" w:hAnsi="Garamond"/>
          <w:color w:val="1F4E79" w:themeColor="accent1" w:themeShade="80"/>
        </w:rPr>
        <w:t>az Önkormányzat 13 pályázó család részére</w:t>
      </w:r>
      <w:r w:rsidR="00DB6B7E" w:rsidRPr="00DB6B7E">
        <w:rPr>
          <w:rFonts w:ascii="Garamond" w:hAnsi="Garamond"/>
          <w:color w:val="1F4E79" w:themeColor="accent1" w:themeShade="80"/>
        </w:rPr>
        <w:t xml:space="preserve">. </w:t>
      </w:r>
    </w:p>
    <w:p w14:paraId="257E307F" w14:textId="77777777" w:rsidR="007A031A" w:rsidRPr="00260BA9" w:rsidRDefault="007A031A" w:rsidP="007A031A">
      <w:pPr>
        <w:rPr>
          <w:rFonts w:ascii="Garamond" w:hAnsi="Garamond"/>
          <w:b/>
          <w:iCs/>
          <w:color w:val="1F4E79" w:themeColor="accent1" w:themeShade="80"/>
          <w:highlight w:val="yellow"/>
        </w:rPr>
      </w:pPr>
    </w:p>
    <w:p w14:paraId="195E8409" w14:textId="125E2A3F" w:rsidR="00264489" w:rsidRPr="00260BA9" w:rsidRDefault="00877C58" w:rsidP="006726CA">
      <w:pPr>
        <w:pStyle w:val="Listaszerbekezds"/>
        <w:spacing w:line="240" w:lineRule="auto"/>
        <w:ind w:left="426"/>
        <w:rPr>
          <w:rFonts w:ascii="Garamond" w:hAnsi="Garamond"/>
          <w:b/>
          <w:iCs/>
          <w:color w:val="1F4E79" w:themeColor="accent1" w:themeShade="80"/>
          <w:sz w:val="24"/>
          <w:szCs w:val="24"/>
        </w:rPr>
      </w:pPr>
      <w:r w:rsidRPr="00260BA9">
        <w:rPr>
          <w:rFonts w:ascii="Garamond" w:hAnsi="Garamond"/>
          <w:b/>
          <w:iCs/>
          <w:color w:val="1F4E79" w:themeColor="accent1" w:themeShade="80"/>
          <w:sz w:val="24"/>
          <w:szCs w:val="24"/>
        </w:rPr>
        <w:t>6.2</w:t>
      </w:r>
      <w:r w:rsidR="00260FC4" w:rsidRPr="00260BA9">
        <w:rPr>
          <w:rFonts w:ascii="Garamond" w:hAnsi="Garamond"/>
          <w:b/>
          <w:iCs/>
          <w:color w:val="1F4E79" w:themeColor="accent1" w:themeShade="80"/>
          <w:sz w:val="24"/>
          <w:szCs w:val="24"/>
        </w:rPr>
        <w:t>. Erzsébetvárosi ifjú és nagykorú állampolgárok köszöntése</w:t>
      </w:r>
    </w:p>
    <w:p w14:paraId="1AB66E7D" w14:textId="06010DF7" w:rsidR="00260FC4" w:rsidRDefault="00260FC4" w:rsidP="006726CA">
      <w:pPr>
        <w:rPr>
          <w:rFonts w:ascii="Garamond" w:hAnsi="Garamond"/>
          <w:iCs/>
          <w:color w:val="1F4E79" w:themeColor="accent1" w:themeShade="80"/>
        </w:rPr>
      </w:pPr>
      <w:r w:rsidRPr="00260BA9">
        <w:rPr>
          <w:rFonts w:ascii="Garamond" w:hAnsi="Garamond"/>
          <w:iCs/>
          <w:color w:val="1F4E79" w:themeColor="accent1" w:themeShade="80"/>
        </w:rPr>
        <w:t>Budapest Főváros VII. Kerület Erzsébetváros Önkormányzat Képviselő-testületének az Erzsébetvárosban élő ifjú, idős és nagykorú állampolgárok köszöntéséről szóló 14/2018. (IX.13.) önkormányzati rendelete alapján a</w:t>
      </w:r>
      <w:r w:rsidR="003C0F6B">
        <w:rPr>
          <w:rFonts w:ascii="Garamond" w:hAnsi="Garamond"/>
          <w:iCs/>
          <w:color w:val="1F4E79" w:themeColor="accent1" w:themeShade="80"/>
        </w:rPr>
        <w:t>z erzsébetvárosi ifjú polgárok</w:t>
      </w:r>
      <w:r w:rsidRPr="00260BA9">
        <w:rPr>
          <w:rFonts w:ascii="Garamond" w:hAnsi="Garamond"/>
          <w:color w:val="1F4E79" w:themeColor="accent1" w:themeShade="80"/>
          <w:vertAlign w:val="superscript"/>
        </w:rPr>
        <w:footnoteReference w:id="1"/>
      </w:r>
      <w:r w:rsidRPr="00260BA9">
        <w:rPr>
          <w:rFonts w:ascii="Garamond" w:hAnsi="Garamond"/>
          <w:iCs/>
          <w:color w:val="1F4E79" w:themeColor="accent1" w:themeShade="80"/>
        </w:rPr>
        <w:t xml:space="preserve"> egyszeri nettó 30.000</w:t>
      </w:r>
      <w:r w:rsidR="001C3FA4">
        <w:rPr>
          <w:rFonts w:ascii="Garamond" w:hAnsi="Garamond"/>
          <w:iCs/>
          <w:color w:val="1F4E79" w:themeColor="accent1" w:themeShade="80"/>
        </w:rPr>
        <w:t>.- Ft</w:t>
      </w:r>
      <w:r w:rsidRPr="00260BA9">
        <w:rPr>
          <w:rFonts w:ascii="Garamond" w:hAnsi="Garamond"/>
          <w:iCs/>
          <w:color w:val="1F4E79" w:themeColor="accent1" w:themeShade="80"/>
        </w:rPr>
        <w:t xml:space="preserve"> összegű támogatásban és 15.000</w:t>
      </w:r>
      <w:r w:rsidR="001C3FA4">
        <w:rPr>
          <w:rFonts w:ascii="Garamond" w:hAnsi="Garamond"/>
          <w:iCs/>
          <w:color w:val="1F4E79" w:themeColor="accent1" w:themeShade="80"/>
        </w:rPr>
        <w:t>.- Ft</w:t>
      </w:r>
      <w:r w:rsidRPr="00260BA9">
        <w:rPr>
          <w:rFonts w:ascii="Garamond" w:hAnsi="Garamond"/>
          <w:iCs/>
          <w:color w:val="1F4E79" w:themeColor="accent1" w:themeShade="80"/>
        </w:rPr>
        <w:t xml:space="preserve"> értékű babaköszöntő utalványban, a na</w:t>
      </w:r>
      <w:r w:rsidR="003C0F6B">
        <w:rPr>
          <w:rFonts w:ascii="Garamond" w:hAnsi="Garamond"/>
          <w:iCs/>
          <w:color w:val="1F4E79" w:themeColor="accent1" w:themeShade="80"/>
        </w:rPr>
        <w:t>gykorú erzsébetvárosi polgárok</w:t>
      </w:r>
      <w:r w:rsidRPr="00260BA9">
        <w:rPr>
          <w:rFonts w:ascii="Garamond" w:hAnsi="Garamond"/>
          <w:color w:val="1F4E79" w:themeColor="accent1" w:themeShade="80"/>
          <w:vertAlign w:val="superscript"/>
        </w:rPr>
        <w:footnoteReference w:id="2"/>
      </w:r>
      <w:r w:rsidRPr="00260BA9">
        <w:rPr>
          <w:rFonts w:ascii="Garamond" w:hAnsi="Garamond"/>
          <w:iCs/>
          <w:color w:val="1F4E79" w:themeColor="accent1" w:themeShade="80"/>
        </w:rPr>
        <w:t xml:space="preserve"> egyszeri nettó 30.000</w:t>
      </w:r>
      <w:r w:rsidR="001C3FA4">
        <w:rPr>
          <w:rFonts w:ascii="Garamond" w:hAnsi="Garamond"/>
          <w:iCs/>
          <w:color w:val="1F4E79" w:themeColor="accent1" w:themeShade="80"/>
        </w:rPr>
        <w:t>.- Ft</w:t>
      </w:r>
      <w:r w:rsidRPr="00260BA9">
        <w:rPr>
          <w:rFonts w:ascii="Garamond" w:hAnsi="Garamond"/>
          <w:iCs/>
          <w:color w:val="1F4E79" w:themeColor="accent1" w:themeShade="80"/>
        </w:rPr>
        <w:t xml:space="preserve"> összegű támogatásba</w:t>
      </w:r>
      <w:r w:rsidR="003C0F6B">
        <w:rPr>
          <w:rFonts w:ascii="Garamond" w:hAnsi="Garamond"/>
          <w:iCs/>
          <w:color w:val="1F4E79" w:themeColor="accent1" w:themeShade="80"/>
        </w:rPr>
        <w:t>n részesültek 2025. évben az alábbi megoszlás szerint</w:t>
      </w:r>
      <w:r w:rsidRPr="00260BA9">
        <w:rPr>
          <w:rFonts w:ascii="Garamond" w:hAnsi="Garamond"/>
          <w:iCs/>
          <w:color w:val="1F4E79" w:themeColor="accent1" w:themeShade="80"/>
        </w:rPr>
        <w:t xml:space="preserve">. </w:t>
      </w:r>
    </w:p>
    <w:p w14:paraId="71816052" w14:textId="77777777" w:rsidR="00524C23" w:rsidRDefault="00524C23" w:rsidP="006726CA">
      <w:pPr>
        <w:rPr>
          <w:rFonts w:ascii="Garamond" w:hAnsi="Garamond"/>
          <w:iCs/>
          <w:color w:val="1F4E79" w:themeColor="accent1" w:themeShade="80"/>
        </w:rPr>
      </w:pPr>
    </w:p>
    <w:p w14:paraId="3EDBAD1E" w14:textId="77777777" w:rsidR="003C0F6B" w:rsidRDefault="003C0F6B" w:rsidP="006726CA">
      <w:pPr>
        <w:rPr>
          <w:rFonts w:ascii="Garamond" w:hAnsi="Garamond"/>
          <w:iCs/>
          <w:color w:val="1F4E79" w:themeColor="accent1" w:themeShade="80"/>
        </w:rPr>
      </w:pPr>
    </w:p>
    <w:tbl>
      <w:tblPr>
        <w:tblW w:w="8953" w:type="dxa"/>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70" w:type="dxa"/>
          <w:right w:w="70" w:type="dxa"/>
        </w:tblCellMar>
        <w:tblLook w:val="04A0" w:firstRow="1" w:lastRow="0" w:firstColumn="1" w:lastColumn="0" w:noHBand="0" w:noVBand="1"/>
      </w:tblPr>
      <w:tblGrid>
        <w:gridCol w:w="2724"/>
        <w:gridCol w:w="1296"/>
        <w:gridCol w:w="1167"/>
        <w:gridCol w:w="1020"/>
        <w:gridCol w:w="1426"/>
        <w:gridCol w:w="1427"/>
      </w:tblGrid>
      <w:tr w:rsidR="003C0F6B" w:rsidRPr="003C0F6B" w14:paraId="0AA17AFF" w14:textId="77777777" w:rsidTr="00524C23">
        <w:trPr>
          <w:trHeight w:val="494"/>
          <w:jc w:val="center"/>
        </w:trPr>
        <w:tc>
          <w:tcPr>
            <w:tcW w:w="2725" w:type="dxa"/>
            <w:shd w:val="clear" w:color="auto" w:fill="A8D08D" w:themeFill="accent6" w:themeFillTint="99"/>
            <w:noWrap/>
            <w:vAlign w:val="center"/>
            <w:hideMark/>
          </w:tcPr>
          <w:p w14:paraId="05618DFD"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8"/>
                <w:szCs w:val="22"/>
              </w:rPr>
              <w:t>2025</w:t>
            </w:r>
          </w:p>
        </w:tc>
        <w:tc>
          <w:tcPr>
            <w:tcW w:w="1297" w:type="dxa"/>
            <w:shd w:val="clear" w:color="auto" w:fill="A8D08D" w:themeFill="accent6" w:themeFillTint="99"/>
            <w:vAlign w:val="center"/>
            <w:hideMark/>
          </w:tcPr>
          <w:p w14:paraId="0A90D93D"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Ifjú polgár- újszülött (fő)</w:t>
            </w:r>
          </w:p>
        </w:tc>
        <w:tc>
          <w:tcPr>
            <w:tcW w:w="1167" w:type="dxa"/>
            <w:shd w:val="clear" w:color="auto" w:fill="A8D08D" w:themeFill="accent6" w:themeFillTint="99"/>
            <w:vAlign w:val="center"/>
            <w:hideMark/>
          </w:tcPr>
          <w:p w14:paraId="71EAA0B8"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Nagykorú</w:t>
            </w:r>
            <w:r w:rsidRPr="00A4281C">
              <w:rPr>
                <w:rFonts w:ascii="Garamond" w:hAnsi="Garamond"/>
                <w:b/>
                <w:bCs/>
                <w:color w:val="1F4E79" w:themeColor="accent1" w:themeShade="80"/>
                <w:sz w:val="22"/>
                <w:szCs w:val="22"/>
              </w:rPr>
              <w:br/>
              <w:t>18 éves (fő)</w:t>
            </w:r>
          </w:p>
        </w:tc>
        <w:tc>
          <w:tcPr>
            <w:tcW w:w="909" w:type="dxa"/>
            <w:shd w:val="clear" w:color="auto" w:fill="A8D08D" w:themeFill="accent6" w:themeFillTint="99"/>
            <w:noWrap/>
            <w:vAlign w:val="center"/>
            <w:hideMark/>
          </w:tcPr>
          <w:p w14:paraId="5124AF73"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Összesen (fő)</w:t>
            </w:r>
          </w:p>
        </w:tc>
        <w:tc>
          <w:tcPr>
            <w:tcW w:w="1427" w:type="dxa"/>
            <w:shd w:val="clear" w:color="auto" w:fill="A8D08D" w:themeFill="accent6" w:themeFillTint="99"/>
            <w:vAlign w:val="center"/>
            <w:hideMark/>
          </w:tcPr>
          <w:p w14:paraId="076BAB51"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Pénzbeli támogatás (fő)</w:t>
            </w:r>
          </w:p>
        </w:tc>
        <w:tc>
          <w:tcPr>
            <w:tcW w:w="1428" w:type="dxa"/>
            <w:shd w:val="clear" w:color="auto" w:fill="A8D08D" w:themeFill="accent6" w:themeFillTint="99"/>
            <w:vAlign w:val="center"/>
            <w:hideMark/>
          </w:tcPr>
          <w:p w14:paraId="4898026A"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Pénzbeli támogatás (Ft)</w:t>
            </w:r>
          </w:p>
        </w:tc>
      </w:tr>
      <w:tr w:rsidR="003C0F6B" w:rsidRPr="003C0F6B" w14:paraId="2EA1124F" w14:textId="77777777" w:rsidTr="00524C23">
        <w:trPr>
          <w:trHeight w:val="494"/>
          <w:jc w:val="center"/>
        </w:trPr>
        <w:tc>
          <w:tcPr>
            <w:tcW w:w="2725" w:type="dxa"/>
            <w:shd w:val="clear" w:color="auto" w:fill="E2EFD9" w:themeFill="accent6" w:themeFillTint="33"/>
            <w:vAlign w:val="bottom"/>
            <w:hideMark/>
          </w:tcPr>
          <w:p w14:paraId="6FF83DFC"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 xml:space="preserve">2025. január </w:t>
            </w:r>
            <w:r w:rsidRPr="00A4281C">
              <w:rPr>
                <w:rFonts w:ascii="Garamond" w:hAnsi="Garamond"/>
                <w:b/>
                <w:bCs/>
                <w:color w:val="1F4E79" w:themeColor="accent1" w:themeShade="80"/>
                <w:sz w:val="22"/>
                <w:szCs w:val="22"/>
              </w:rPr>
              <w:br/>
            </w:r>
            <w:r w:rsidRPr="00A4281C">
              <w:rPr>
                <w:rFonts w:ascii="Garamond" w:hAnsi="Garamond"/>
                <w:color w:val="1F4E79" w:themeColor="accent1" w:themeShade="80"/>
                <w:sz w:val="22"/>
                <w:szCs w:val="22"/>
              </w:rPr>
              <w:t>(ifjú polgár: 2024. augusztus)</w:t>
            </w:r>
          </w:p>
        </w:tc>
        <w:tc>
          <w:tcPr>
            <w:tcW w:w="1297" w:type="dxa"/>
            <w:shd w:val="clear" w:color="auto" w:fill="E2EFD9" w:themeFill="accent6" w:themeFillTint="33"/>
            <w:noWrap/>
            <w:vAlign w:val="center"/>
            <w:hideMark/>
          </w:tcPr>
          <w:p w14:paraId="216ED2FA"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16</w:t>
            </w:r>
          </w:p>
        </w:tc>
        <w:tc>
          <w:tcPr>
            <w:tcW w:w="1167" w:type="dxa"/>
            <w:shd w:val="clear" w:color="auto" w:fill="E2EFD9" w:themeFill="accent6" w:themeFillTint="33"/>
            <w:noWrap/>
            <w:vAlign w:val="center"/>
            <w:hideMark/>
          </w:tcPr>
          <w:p w14:paraId="33A07FFC"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11</w:t>
            </w:r>
          </w:p>
        </w:tc>
        <w:tc>
          <w:tcPr>
            <w:tcW w:w="909" w:type="dxa"/>
            <w:shd w:val="clear" w:color="auto" w:fill="E2EFD9" w:themeFill="accent6" w:themeFillTint="33"/>
            <w:noWrap/>
            <w:vAlign w:val="center"/>
            <w:hideMark/>
          </w:tcPr>
          <w:p w14:paraId="2F5AC51C"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27</w:t>
            </w:r>
          </w:p>
        </w:tc>
        <w:tc>
          <w:tcPr>
            <w:tcW w:w="1427" w:type="dxa"/>
            <w:shd w:val="clear" w:color="auto" w:fill="E2EFD9" w:themeFill="accent6" w:themeFillTint="33"/>
            <w:noWrap/>
            <w:vAlign w:val="center"/>
            <w:hideMark/>
          </w:tcPr>
          <w:p w14:paraId="48487F7D"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27</w:t>
            </w:r>
          </w:p>
        </w:tc>
        <w:tc>
          <w:tcPr>
            <w:tcW w:w="1428" w:type="dxa"/>
            <w:shd w:val="clear" w:color="auto" w:fill="E2EFD9" w:themeFill="accent6" w:themeFillTint="33"/>
            <w:noWrap/>
            <w:vAlign w:val="center"/>
            <w:hideMark/>
          </w:tcPr>
          <w:p w14:paraId="204FC0B8" w14:textId="426DA735"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810</w:t>
            </w:r>
            <w:r w:rsidR="00894ADE" w:rsidRPr="00A4281C">
              <w:rPr>
                <w:rFonts w:ascii="Garamond" w:hAnsi="Garamond"/>
                <w:bCs/>
                <w:color w:val="1F4E79" w:themeColor="accent1" w:themeShade="80"/>
                <w:sz w:val="22"/>
                <w:szCs w:val="22"/>
              </w:rPr>
              <w:t>.</w:t>
            </w:r>
            <w:r w:rsidRPr="00A4281C">
              <w:rPr>
                <w:rFonts w:ascii="Garamond" w:hAnsi="Garamond"/>
                <w:bCs/>
                <w:color w:val="1F4E79" w:themeColor="accent1" w:themeShade="80"/>
                <w:sz w:val="22"/>
                <w:szCs w:val="22"/>
              </w:rPr>
              <w:t>000</w:t>
            </w:r>
          </w:p>
        </w:tc>
      </w:tr>
      <w:tr w:rsidR="003C0F6B" w:rsidRPr="003C0F6B" w14:paraId="1985EB33" w14:textId="77777777" w:rsidTr="00524C23">
        <w:trPr>
          <w:trHeight w:val="494"/>
          <w:jc w:val="center"/>
        </w:trPr>
        <w:tc>
          <w:tcPr>
            <w:tcW w:w="2725" w:type="dxa"/>
            <w:shd w:val="clear" w:color="auto" w:fill="auto"/>
            <w:vAlign w:val="bottom"/>
            <w:hideMark/>
          </w:tcPr>
          <w:p w14:paraId="744834C4"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2025. február</w:t>
            </w:r>
            <w:r w:rsidRPr="00A4281C">
              <w:rPr>
                <w:rFonts w:ascii="Garamond" w:hAnsi="Garamond"/>
                <w:b/>
                <w:bCs/>
                <w:color w:val="1F4E79" w:themeColor="accent1" w:themeShade="80"/>
                <w:sz w:val="22"/>
                <w:szCs w:val="22"/>
              </w:rPr>
              <w:br/>
            </w:r>
            <w:r w:rsidRPr="00A4281C">
              <w:rPr>
                <w:rFonts w:ascii="Garamond" w:hAnsi="Garamond"/>
                <w:color w:val="1F4E79" w:themeColor="accent1" w:themeShade="80"/>
                <w:sz w:val="22"/>
                <w:szCs w:val="22"/>
              </w:rPr>
              <w:t>(ifjú polgár: 2024. szeptember)</w:t>
            </w:r>
          </w:p>
        </w:tc>
        <w:tc>
          <w:tcPr>
            <w:tcW w:w="1297" w:type="dxa"/>
            <w:shd w:val="clear" w:color="auto" w:fill="auto"/>
            <w:noWrap/>
            <w:vAlign w:val="center"/>
            <w:hideMark/>
          </w:tcPr>
          <w:p w14:paraId="111D3BC4"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12</w:t>
            </w:r>
          </w:p>
        </w:tc>
        <w:tc>
          <w:tcPr>
            <w:tcW w:w="1167" w:type="dxa"/>
            <w:shd w:val="clear" w:color="auto" w:fill="auto"/>
            <w:noWrap/>
            <w:vAlign w:val="center"/>
            <w:hideMark/>
          </w:tcPr>
          <w:p w14:paraId="298A8BB9"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20</w:t>
            </w:r>
          </w:p>
        </w:tc>
        <w:tc>
          <w:tcPr>
            <w:tcW w:w="909" w:type="dxa"/>
            <w:shd w:val="clear" w:color="auto" w:fill="FFFFFF" w:themeFill="background1"/>
            <w:noWrap/>
            <w:vAlign w:val="center"/>
            <w:hideMark/>
          </w:tcPr>
          <w:p w14:paraId="431EF08E"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32</w:t>
            </w:r>
          </w:p>
        </w:tc>
        <w:tc>
          <w:tcPr>
            <w:tcW w:w="1427" w:type="dxa"/>
            <w:shd w:val="clear" w:color="auto" w:fill="FFFFFF" w:themeFill="background1"/>
            <w:noWrap/>
            <w:vAlign w:val="center"/>
            <w:hideMark/>
          </w:tcPr>
          <w:p w14:paraId="14FF41D8"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32</w:t>
            </w:r>
          </w:p>
        </w:tc>
        <w:tc>
          <w:tcPr>
            <w:tcW w:w="1428" w:type="dxa"/>
            <w:shd w:val="clear" w:color="auto" w:fill="auto"/>
            <w:noWrap/>
            <w:vAlign w:val="center"/>
            <w:hideMark/>
          </w:tcPr>
          <w:p w14:paraId="1F8DAF2C" w14:textId="4E29AB80" w:rsidR="003C0F6B" w:rsidRPr="00A4281C" w:rsidRDefault="00894ADE"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960.</w:t>
            </w:r>
            <w:r w:rsidR="003C0F6B" w:rsidRPr="00A4281C">
              <w:rPr>
                <w:rFonts w:ascii="Garamond" w:hAnsi="Garamond"/>
                <w:bCs/>
                <w:color w:val="1F4E79" w:themeColor="accent1" w:themeShade="80"/>
                <w:sz w:val="22"/>
                <w:szCs w:val="22"/>
              </w:rPr>
              <w:t>000</w:t>
            </w:r>
          </w:p>
        </w:tc>
      </w:tr>
      <w:tr w:rsidR="003C0F6B" w:rsidRPr="003C0F6B" w14:paraId="294115E8" w14:textId="77777777" w:rsidTr="00524C23">
        <w:trPr>
          <w:trHeight w:val="494"/>
          <w:jc w:val="center"/>
        </w:trPr>
        <w:tc>
          <w:tcPr>
            <w:tcW w:w="2725" w:type="dxa"/>
            <w:shd w:val="clear" w:color="auto" w:fill="E2EFD9" w:themeFill="accent6" w:themeFillTint="33"/>
            <w:vAlign w:val="bottom"/>
            <w:hideMark/>
          </w:tcPr>
          <w:p w14:paraId="419CD08E"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2025. március</w:t>
            </w:r>
            <w:r w:rsidRPr="00A4281C">
              <w:rPr>
                <w:rFonts w:ascii="Garamond" w:hAnsi="Garamond"/>
                <w:b/>
                <w:bCs/>
                <w:color w:val="1F4E79" w:themeColor="accent1" w:themeShade="80"/>
                <w:sz w:val="22"/>
                <w:szCs w:val="22"/>
              </w:rPr>
              <w:br/>
            </w:r>
            <w:r w:rsidRPr="00A4281C">
              <w:rPr>
                <w:rFonts w:ascii="Garamond" w:hAnsi="Garamond"/>
                <w:color w:val="1F4E79" w:themeColor="accent1" w:themeShade="80"/>
                <w:sz w:val="22"/>
                <w:szCs w:val="22"/>
              </w:rPr>
              <w:t>(ifjú polgár: 2024. október)</w:t>
            </w:r>
          </w:p>
        </w:tc>
        <w:tc>
          <w:tcPr>
            <w:tcW w:w="1297" w:type="dxa"/>
            <w:shd w:val="clear" w:color="auto" w:fill="E2EFD9" w:themeFill="accent6" w:themeFillTint="33"/>
            <w:noWrap/>
            <w:vAlign w:val="center"/>
            <w:hideMark/>
          </w:tcPr>
          <w:p w14:paraId="37F9A6F0"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9</w:t>
            </w:r>
          </w:p>
        </w:tc>
        <w:tc>
          <w:tcPr>
            <w:tcW w:w="1167" w:type="dxa"/>
            <w:shd w:val="clear" w:color="auto" w:fill="E2EFD9" w:themeFill="accent6" w:themeFillTint="33"/>
            <w:noWrap/>
            <w:vAlign w:val="center"/>
            <w:hideMark/>
          </w:tcPr>
          <w:p w14:paraId="7F86065F"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21</w:t>
            </w:r>
          </w:p>
        </w:tc>
        <w:tc>
          <w:tcPr>
            <w:tcW w:w="909" w:type="dxa"/>
            <w:shd w:val="clear" w:color="auto" w:fill="E2EFD9" w:themeFill="accent6" w:themeFillTint="33"/>
            <w:noWrap/>
            <w:vAlign w:val="center"/>
            <w:hideMark/>
          </w:tcPr>
          <w:p w14:paraId="53AF6BC3"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30</w:t>
            </w:r>
          </w:p>
        </w:tc>
        <w:tc>
          <w:tcPr>
            <w:tcW w:w="1427" w:type="dxa"/>
            <w:shd w:val="clear" w:color="auto" w:fill="E2EFD9" w:themeFill="accent6" w:themeFillTint="33"/>
            <w:noWrap/>
            <w:vAlign w:val="center"/>
            <w:hideMark/>
          </w:tcPr>
          <w:p w14:paraId="0BC5FE6C"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30</w:t>
            </w:r>
          </w:p>
        </w:tc>
        <w:tc>
          <w:tcPr>
            <w:tcW w:w="1428" w:type="dxa"/>
            <w:shd w:val="clear" w:color="auto" w:fill="E2EFD9" w:themeFill="accent6" w:themeFillTint="33"/>
            <w:noWrap/>
            <w:vAlign w:val="center"/>
            <w:hideMark/>
          </w:tcPr>
          <w:p w14:paraId="45BE1BE6" w14:textId="0F7E4981" w:rsidR="003C0F6B" w:rsidRPr="00A4281C" w:rsidRDefault="00894ADE"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900.</w:t>
            </w:r>
            <w:r w:rsidR="003C0F6B" w:rsidRPr="00A4281C">
              <w:rPr>
                <w:rFonts w:ascii="Garamond" w:hAnsi="Garamond"/>
                <w:bCs/>
                <w:color w:val="1F4E79" w:themeColor="accent1" w:themeShade="80"/>
                <w:sz w:val="22"/>
                <w:szCs w:val="22"/>
              </w:rPr>
              <w:t>000</w:t>
            </w:r>
          </w:p>
        </w:tc>
      </w:tr>
      <w:tr w:rsidR="003C0F6B" w:rsidRPr="003C0F6B" w14:paraId="28346F89" w14:textId="77777777" w:rsidTr="00524C23">
        <w:trPr>
          <w:trHeight w:val="494"/>
          <w:jc w:val="center"/>
        </w:trPr>
        <w:tc>
          <w:tcPr>
            <w:tcW w:w="2725" w:type="dxa"/>
            <w:shd w:val="clear" w:color="auto" w:fill="auto"/>
            <w:vAlign w:val="bottom"/>
            <w:hideMark/>
          </w:tcPr>
          <w:p w14:paraId="40F22678"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2025. április</w:t>
            </w:r>
            <w:r w:rsidRPr="00A4281C">
              <w:rPr>
                <w:rFonts w:ascii="Garamond" w:hAnsi="Garamond"/>
                <w:b/>
                <w:bCs/>
                <w:color w:val="1F4E79" w:themeColor="accent1" w:themeShade="80"/>
                <w:sz w:val="22"/>
                <w:szCs w:val="22"/>
              </w:rPr>
              <w:br/>
            </w:r>
            <w:r w:rsidRPr="00A4281C">
              <w:rPr>
                <w:rFonts w:ascii="Garamond" w:hAnsi="Garamond"/>
                <w:color w:val="1F4E79" w:themeColor="accent1" w:themeShade="80"/>
                <w:sz w:val="22"/>
                <w:szCs w:val="22"/>
              </w:rPr>
              <w:t>(ifjú polgár: 2024. november)</w:t>
            </w:r>
          </w:p>
        </w:tc>
        <w:tc>
          <w:tcPr>
            <w:tcW w:w="1297" w:type="dxa"/>
            <w:shd w:val="clear" w:color="auto" w:fill="auto"/>
            <w:noWrap/>
            <w:vAlign w:val="center"/>
            <w:hideMark/>
          </w:tcPr>
          <w:p w14:paraId="24BAA47C"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14</w:t>
            </w:r>
          </w:p>
        </w:tc>
        <w:tc>
          <w:tcPr>
            <w:tcW w:w="1167" w:type="dxa"/>
            <w:shd w:val="clear" w:color="auto" w:fill="auto"/>
            <w:noWrap/>
            <w:vAlign w:val="center"/>
            <w:hideMark/>
          </w:tcPr>
          <w:p w14:paraId="2744E930"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15</w:t>
            </w:r>
          </w:p>
        </w:tc>
        <w:tc>
          <w:tcPr>
            <w:tcW w:w="909" w:type="dxa"/>
            <w:shd w:val="clear" w:color="auto" w:fill="FFFFFF" w:themeFill="background1"/>
            <w:noWrap/>
            <w:vAlign w:val="center"/>
            <w:hideMark/>
          </w:tcPr>
          <w:p w14:paraId="19B29C80"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29</w:t>
            </w:r>
          </w:p>
        </w:tc>
        <w:tc>
          <w:tcPr>
            <w:tcW w:w="1427" w:type="dxa"/>
            <w:shd w:val="clear" w:color="auto" w:fill="FFFFFF" w:themeFill="background1"/>
            <w:noWrap/>
            <w:vAlign w:val="center"/>
            <w:hideMark/>
          </w:tcPr>
          <w:p w14:paraId="742A879B"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29</w:t>
            </w:r>
          </w:p>
        </w:tc>
        <w:tc>
          <w:tcPr>
            <w:tcW w:w="1428" w:type="dxa"/>
            <w:shd w:val="clear" w:color="auto" w:fill="auto"/>
            <w:noWrap/>
            <w:vAlign w:val="center"/>
            <w:hideMark/>
          </w:tcPr>
          <w:p w14:paraId="1EA12C7D" w14:textId="2EEF4394" w:rsidR="003C0F6B" w:rsidRPr="00A4281C" w:rsidRDefault="00894ADE"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870.</w:t>
            </w:r>
            <w:r w:rsidR="003C0F6B" w:rsidRPr="00A4281C">
              <w:rPr>
                <w:rFonts w:ascii="Garamond" w:hAnsi="Garamond"/>
                <w:bCs/>
                <w:color w:val="1F4E79" w:themeColor="accent1" w:themeShade="80"/>
                <w:sz w:val="22"/>
                <w:szCs w:val="22"/>
              </w:rPr>
              <w:t>000</w:t>
            </w:r>
          </w:p>
        </w:tc>
      </w:tr>
      <w:tr w:rsidR="003C0F6B" w:rsidRPr="003C0F6B" w14:paraId="577207D4" w14:textId="77777777" w:rsidTr="00524C23">
        <w:trPr>
          <w:trHeight w:val="494"/>
          <w:jc w:val="center"/>
        </w:trPr>
        <w:tc>
          <w:tcPr>
            <w:tcW w:w="2725" w:type="dxa"/>
            <w:shd w:val="clear" w:color="auto" w:fill="E2EFD9" w:themeFill="accent6" w:themeFillTint="33"/>
            <w:vAlign w:val="bottom"/>
            <w:hideMark/>
          </w:tcPr>
          <w:p w14:paraId="7EA7901D"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2025. május</w:t>
            </w:r>
            <w:r w:rsidRPr="00A4281C">
              <w:rPr>
                <w:rFonts w:ascii="Garamond" w:hAnsi="Garamond"/>
                <w:b/>
                <w:bCs/>
                <w:color w:val="1F4E79" w:themeColor="accent1" w:themeShade="80"/>
                <w:sz w:val="22"/>
                <w:szCs w:val="22"/>
              </w:rPr>
              <w:br/>
            </w:r>
            <w:r w:rsidRPr="00A4281C">
              <w:rPr>
                <w:rFonts w:ascii="Garamond" w:hAnsi="Garamond"/>
                <w:color w:val="1F4E79" w:themeColor="accent1" w:themeShade="80"/>
                <w:sz w:val="22"/>
                <w:szCs w:val="22"/>
              </w:rPr>
              <w:t>(ifjú polgár: 2024. december)</w:t>
            </w:r>
          </w:p>
        </w:tc>
        <w:tc>
          <w:tcPr>
            <w:tcW w:w="1297" w:type="dxa"/>
            <w:shd w:val="clear" w:color="auto" w:fill="E2EFD9" w:themeFill="accent6" w:themeFillTint="33"/>
            <w:noWrap/>
            <w:vAlign w:val="center"/>
            <w:hideMark/>
          </w:tcPr>
          <w:p w14:paraId="7D50B552"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15</w:t>
            </w:r>
          </w:p>
        </w:tc>
        <w:tc>
          <w:tcPr>
            <w:tcW w:w="1167" w:type="dxa"/>
            <w:shd w:val="clear" w:color="auto" w:fill="E2EFD9" w:themeFill="accent6" w:themeFillTint="33"/>
            <w:noWrap/>
            <w:vAlign w:val="center"/>
            <w:hideMark/>
          </w:tcPr>
          <w:p w14:paraId="1C4916AF"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19</w:t>
            </w:r>
          </w:p>
        </w:tc>
        <w:tc>
          <w:tcPr>
            <w:tcW w:w="909" w:type="dxa"/>
            <w:shd w:val="clear" w:color="auto" w:fill="E2EFD9" w:themeFill="accent6" w:themeFillTint="33"/>
            <w:noWrap/>
            <w:vAlign w:val="center"/>
            <w:hideMark/>
          </w:tcPr>
          <w:p w14:paraId="3AF7EFD9"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34</w:t>
            </w:r>
          </w:p>
        </w:tc>
        <w:tc>
          <w:tcPr>
            <w:tcW w:w="1427" w:type="dxa"/>
            <w:shd w:val="clear" w:color="auto" w:fill="E2EFD9" w:themeFill="accent6" w:themeFillTint="33"/>
            <w:noWrap/>
            <w:vAlign w:val="center"/>
            <w:hideMark/>
          </w:tcPr>
          <w:p w14:paraId="54B91B1E"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34</w:t>
            </w:r>
          </w:p>
        </w:tc>
        <w:tc>
          <w:tcPr>
            <w:tcW w:w="1428" w:type="dxa"/>
            <w:shd w:val="clear" w:color="auto" w:fill="E2EFD9" w:themeFill="accent6" w:themeFillTint="33"/>
            <w:noWrap/>
            <w:vAlign w:val="center"/>
            <w:hideMark/>
          </w:tcPr>
          <w:p w14:paraId="5C522C15" w14:textId="4DF57F00" w:rsidR="003C0F6B" w:rsidRPr="00A4281C" w:rsidRDefault="00894ADE"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1.020.</w:t>
            </w:r>
            <w:r w:rsidR="003C0F6B" w:rsidRPr="00A4281C">
              <w:rPr>
                <w:rFonts w:ascii="Garamond" w:hAnsi="Garamond"/>
                <w:bCs/>
                <w:color w:val="1F4E79" w:themeColor="accent1" w:themeShade="80"/>
                <w:sz w:val="22"/>
                <w:szCs w:val="22"/>
              </w:rPr>
              <w:t>000</w:t>
            </w:r>
          </w:p>
        </w:tc>
      </w:tr>
      <w:tr w:rsidR="003C0F6B" w:rsidRPr="003C0F6B" w14:paraId="07FE4A91" w14:textId="77777777" w:rsidTr="00524C23">
        <w:trPr>
          <w:trHeight w:val="494"/>
          <w:jc w:val="center"/>
        </w:trPr>
        <w:tc>
          <w:tcPr>
            <w:tcW w:w="2725" w:type="dxa"/>
            <w:shd w:val="clear" w:color="auto" w:fill="auto"/>
            <w:vAlign w:val="bottom"/>
            <w:hideMark/>
          </w:tcPr>
          <w:p w14:paraId="4CA346ED"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2025. június</w:t>
            </w:r>
            <w:r w:rsidRPr="00A4281C">
              <w:rPr>
                <w:rFonts w:ascii="Garamond" w:hAnsi="Garamond"/>
                <w:b/>
                <w:bCs/>
                <w:color w:val="1F4E79" w:themeColor="accent1" w:themeShade="80"/>
                <w:sz w:val="22"/>
                <w:szCs w:val="22"/>
              </w:rPr>
              <w:br/>
            </w:r>
            <w:r w:rsidRPr="00A4281C">
              <w:rPr>
                <w:rFonts w:ascii="Garamond" w:hAnsi="Garamond"/>
                <w:color w:val="1F4E79" w:themeColor="accent1" w:themeShade="80"/>
                <w:sz w:val="22"/>
                <w:szCs w:val="22"/>
              </w:rPr>
              <w:t>(ifjú polgár: 2025. január)</w:t>
            </w:r>
          </w:p>
        </w:tc>
        <w:tc>
          <w:tcPr>
            <w:tcW w:w="1297" w:type="dxa"/>
            <w:shd w:val="clear" w:color="auto" w:fill="auto"/>
            <w:noWrap/>
            <w:vAlign w:val="center"/>
            <w:hideMark/>
          </w:tcPr>
          <w:p w14:paraId="2EE4D60E"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15</w:t>
            </w:r>
          </w:p>
        </w:tc>
        <w:tc>
          <w:tcPr>
            <w:tcW w:w="1167" w:type="dxa"/>
            <w:shd w:val="clear" w:color="auto" w:fill="auto"/>
            <w:noWrap/>
            <w:vAlign w:val="center"/>
            <w:hideMark/>
          </w:tcPr>
          <w:p w14:paraId="1BF49667"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20</w:t>
            </w:r>
          </w:p>
        </w:tc>
        <w:tc>
          <w:tcPr>
            <w:tcW w:w="909" w:type="dxa"/>
            <w:shd w:val="clear" w:color="auto" w:fill="FFFFFF" w:themeFill="background1"/>
            <w:noWrap/>
            <w:vAlign w:val="center"/>
            <w:hideMark/>
          </w:tcPr>
          <w:p w14:paraId="113AB38E"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35</w:t>
            </w:r>
          </w:p>
        </w:tc>
        <w:tc>
          <w:tcPr>
            <w:tcW w:w="1427" w:type="dxa"/>
            <w:shd w:val="clear" w:color="auto" w:fill="FFFFFF" w:themeFill="background1"/>
            <w:noWrap/>
            <w:vAlign w:val="center"/>
            <w:hideMark/>
          </w:tcPr>
          <w:p w14:paraId="140702AA"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35</w:t>
            </w:r>
          </w:p>
        </w:tc>
        <w:tc>
          <w:tcPr>
            <w:tcW w:w="1428" w:type="dxa"/>
            <w:shd w:val="clear" w:color="auto" w:fill="auto"/>
            <w:noWrap/>
            <w:vAlign w:val="center"/>
            <w:hideMark/>
          </w:tcPr>
          <w:p w14:paraId="6BFDF073" w14:textId="44FB366A" w:rsidR="003C0F6B" w:rsidRPr="00A4281C" w:rsidRDefault="00894ADE"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1.050.</w:t>
            </w:r>
            <w:r w:rsidR="003C0F6B" w:rsidRPr="00A4281C">
              <w:rPr>
                <w:rFonts w:ascii="Garamond" w:hAnsi="Garamond"/>
                <w:bCs/>
                <w:color w:val="1F4E79" w:themeColor="accent1" w:themeShade="80"/>
                <w:sz w:val="22"/>
                <w:szCs w:val="22"/>
              </w:rPr>
              <w:t>000</w:t>
            </w:r>
          </w:p>
        </w:tc>
      </w:tr>
      <w:tr w:rsidR="003C0F6B" w:rsidRPr="003C0F6B" w14:paraId="6B6705F2" w14:textId="77777777" w:rsidTr="00524C23">
        <w:trPr>
          <w:trHeight w:val="494"/>
          <w:jc w:val="center"/>
        </w:trPr>
        <w:tc>
          <w:tcPr>
            <w:tcW w:w="2725" w:type="dxa"/>
            <w:shd w:val="clear" w:color="auto" w:fill="E2EFD9" w:themeFill="accent6" w:themeFillTint="33"/>
            <w:vAlign w:val="bottom"/>
            <w:hideMark/>
          </w:tcPr>
          <w:p w14:paraId="417F479C"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2025. július</w:t>
            </w:r>
            <w:r w:rsidRPr="00A4281C">
              <w:rPr>
                <w:rFonts w:ascii="Garamond" w:hAnsi="Garamond"/>
                <w:b/>
                <w:bCs/>
                <w:color w:val="1F4E79" w:themeColor="accent1" w:themeShade="80"/>
                <w:sz w:val="22"/>
                <w:szCs w:val="22"/>
              </w:rPr>
              <w:br/>
            </w:r>
            <w:r w:rsidRPr="00A4281C">
              <w:rPr>
                <w:rFonts w:ascii="Garamond" w:hAnsi="Garamond"/>
                <w:color w:val="1F4E79" w:themeColor="accent1" w:themeShade="80"/>
                <w:sz w:val="22"/>
                <w:szCs w:val="22"/>
              </w:rPr>
              <w:t>(ifjú polgár: 2025. február)</w:t>
            </w:r>
          </w:p>
        </w:tc>
        <w:tc>
          <w:tcPr>
            <w:tcW w:w="1297" w:type="dxa"/>
            <w:shd w:val="clear" w:color="auto" w:fill="E2EFD9" w:themeFill="accent6" w:themeFillTint="33"/>
            <w:noWrap/>
            <w:vAlign w:val="center"/>
            <w:hideMark/>
          </w:tcPr>
          <w:p w14:paraId="4AEB0895"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19</w:t>
            </w:r>
          </w:p>
        </w:tc>
        <w:tc>
          <w:tcPr>
            <w:tcW w:w="1167" w:type="dxa"/>
            <w:shd w:val="clear" w:color="auto" w:fill="E2EFD9" w:themeFill="accent6" w:themeFillTint="33"/>
            <w:noWrap/>
            <w:vAlign w:val="center"/>
            <w:hideMark/>
          </w:tcPr>
          <w:p w14:paraId="35B51EF6"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31</w:t>
            </w:r>
          </w:p>
        </w:tc>
        <w:tc>
          <w:tcPr>
            <w:tcW w:w="909" w:type="dxa"/>
            <w:shd w:val="clear" w:color="auto" w:fill="E2EFD9" w:themeFill="accent6" w:themeFillTint="33"/>
            <w:noWrap/>
            <w:vAlign w:val="center"/>
            <w:hideMark/>
          </w:tcPr>
          <w:p w14:paraId="00718D40"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50</w:t>
            </w:r>
          </w:p>
        </w:tc>
        <w:tc>
          <w:tcPr>
            <w:tcW w:w="1427" w:type="dxa"/>
            <w:shd w:val="clear" w:color="auto" w:fill="E2EFD9" w:themeFill="accent6" w:themeFillTint="33"/>
            <w:noWrap/>
            <w:vAlign w:val="center"/>
            <w:hideMark/>
          </w:tcPr>
          <w:p w14:paraId="1F448779"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50</w:t>
            </w:r>
          </w:p>
        </w:tc>
        <w:tc>
          <w:tcPr>
            <w:tcW w:w="1428" w:type="dxa"/>
            <w:shd w:val="clear" w:color="auto" w:fill="E2EFD9" w:themeFill="accent6" w:themeFillTint="33"/>
            <w:noWrap/>
            <w:vAlign w:val="center"/>
            <w:hideMark/>
          </w:tcPr>
          <w:p w14:paraId="230E01C7" w14:textId="08FB625E" w:rsidR="003C0F6B" w:rsidRPr="00A4281C" w:rsidRDefault="00894ADE"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1.500.</w:t>
            </w:r>
            <w:r w:rsidR="003C0F6B" w:rsidRPr="00A4281C">
              <w:rPr>
                <w:rFonts w:ascii="Garamond" w:hAnsi="Garamond"/>
                <w:bCs/>
                <w:color w:val="1F4E79" w:themeColor="accent1" w:themeShade="80"/>
                <w:sz w:val="22"/>
                <w:szCs w:val="22"/>
              </w:rPr>
              <w:t>000</w:t>
            </w:r>
          </w:p>
        </w:tc>
      </w:tr>
      <w:tr w:rsidR="003C0F6B" w:rsidRPr="003C0F6B" w14:paraId="664E576A" w14:textId="77777777" w:rsidTr="00524C23">
        <w:trPr>
          <w:trHeight w:val="494"/>
          <w:jc w:val="center"/>
        </w:trPr>
        <w:tc>
          <w:tcPr>
            <w:tcW w:w="2725" w:type="dxa"/>
            <w:shd w:val="clear" w:color="auto" w:fill="auto"/>
            <w:vAlign w:val="bottom"/>
            <w:hideMark/>
          </w:tcPr>
          <w:p w14:paraId="6A5C0484"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2025. augusztus</w:t>
            </w:r>
            <w:r w:rsidRPr="00A4281C">
              <w:rPr>
                <w:rFonts w:ascii="Garamond" w:hAnsi="Garamond"/>
                <w:b/>
                <w:bCs/>
                <w:color w:val="1F4E79" w:themeColor="accent1" w:themeShade="80"/>
                <w:sz w:val="22"/>
                <w:szCs w:val="22"/>
              </w:rPr>
              <w:br/>
            </w:r>
            <w:r w:rsidRPr="00A4281C">
              <w:rPr>
                <w:rFonts w:ascii="Garamond" w:hAnsi="Garamond"/>
                <w:color w:val="1F4E79" w:themeColor="accent1" w:themeShade="80"/>
                <w:sz w:val="22"/>
                <w:szCs w:val="22"/>
              </w:rPr>
              <w:t>(ifjú polgár: 2025. március)</w:t>
            </w:r>
          </w:p>
        </w:tc>
        <w:tc>
          <w:tcPr>
            <w:tcW w:w="1297" w:type="dxa"/>
            <w:shd w:val="clear" w:color="auto" w:fill="auto"/>
            <w:noWrap/>
            <w:vAlign w:val="center"/>
            <w:hideMark/>
          </w:tcPr>
          <w:p w14:paraId="67263E40"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12</w:t>
            </w:r>
          </w:p>
        </w:tc>
        <w:tc>
          <w:tcPr>
            <w:tcW w:w="1167" w:type="dxa"/>
            <w:shd w:val="clear" w:color="auto" w:fill="auto"/>
            <w:noWrap/>
            <w:vAlign w:val="center"/>
            <w:hideMark/>
          </w:tcPr>
          <w:p w14:paraId="412F1895"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15</w:t>
            </w:r>
          </w:p>
        </w:tc>
        <w:tc>
          <w:tcPr>
            <w:tcW w:w="909" w:type="dxa"/>
            <w:shd w:val="clear" w:color="auto" w:fill="FFFFFF" w:themeFill="background1"/>
            <w:noWrap/>
            <w:vAlign w:val="center"/>
            <w:hideMark/>
          </w:tcPr>
          <w:p w14:paraId="46CEE538"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27</w:t>
            </w:r>
          </w:p>
        </w:tc>
        <w:tc>
          <w:tcPr>
            <w:tcW w:w="1427" w:type="dxa"/>
            <w:shd w:val="clear" w:color="auto" w:fill="FFFFFF" w:themeFill="background1"/>
            <w:noWrap/>
            <w:vAlign w:val="center"/>
            <w:hideMark/>
          </w:tcPr>
          <w:p w14:paraId="0A3C6E10"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27</w:t>
            </w:r>
          </w:p>
        </w:tc>
        <w:tc>
          <w:tcPr>
            <w:tcW w:w="1428" w:type="dxa"/>
            <w:shd w:val="clear" w:color="auto" w:fill="auto"/>
            <w:noWrap/>
            <w:vAlign w:val="center"/>
            <w:hideMark/>
          </w:tcPr>
          <w:p w14:paraId="4B5711B0" w14:textId="4ADC6580" w:rsidR="003C0F6B" w:rsidRPr="00A4281C" w:rsidRDefault="00894ADE"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810.</w:t>
            </w:r>
            <w:r w:rsidR="003C0F6B" w:rsidRPr="00A4281C">
              <w:rPr>
                <w:rFonts w:ascii="Garamond" w:hAnsi="Garamond"/>
                <w:bCs/>
                <w:color w:val="1F4E79" w:themeColor="accent1" w:themeShade="80"/>
                <w:sz w:val="22"/>
                <w:szCs w:val="22"/>
              </w:rPr>
              <w:t>000</w:t>
            </w:r>
          </w:p>
        </w:tc>
      </w:tr>
      <w:tr w:rsidR="003C0F6B" w:rsidRPr="003C0F6B" w14:paraId="73955F46" w14:textId="77777777" w:rsidTr="00524C23">
        <w:trPr>
          <w:trHeight w:val="494"/>
          <w:jc w:val="center"/>
        </w:trPr>
        <w:tc>
          <w:tcPr>
            <w:tcW w:w="2725" w:type="dxa"/>
            <w:shd w:val="clear" w:color="auto" w:fill="E2EFD9" w:themeFill="accent6" w:themeFillTint="33"/>
            <w:vAlign w:val="bottom"/>
            <w:hideMark/>
          </w:tcPr>
          <w:p w14:paraId="667C6C79"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 xml:space="preserve">2025. szeptember </w:t>
            </w:r>
            <w:r w:rsidRPr="00A4281C">
              <w:rPr>
                <w:rFonts w:ascii="Garamond" w:hAnsi="Garamond"/>
                <w:b/>
                <w:bCs/>
                <w:color w:val="1F4E79" w:themeColor="accent1" w:themeShade="80"/>
                <w:sz w:val="22"/>
                <w:szCs w:val="22"/>
              </w:rPr>
              <w:br/>
            </w:r>
            <w:r w:rsidRPr="00A4281C">
              <w:rPr>
                <w:rFonts w:ascii="Garamond" w:hAnsi="Garamond"/>
                <w:color w:val="1F4E79" w:themeColor="accent1" w:themeShade="80"/>
                <w:sz w:val="22"/>
                <w:szCs w:val="22"/>
              </w:rPr>
              <w:t>(ifjú polgár: 2025. április)</w:t>
            </w:r>
          </w:p>
        </w:tc>
        <w:tc>
          <w:tcPr>
            <w:tcW w:w="1297" w:type="dxa"/>
            <w:shd w:val="clear" w:color="auto" w:fill="E2EFD9" w:themeFill="accent6" w:themeFillTint="33"/>
            <w:noWrap/>
            <w:vAlign w:val="center"/>
            <w:hideMark/>
          </w:tcPr>
          <w:p w14:paraId="4E5A5E89"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15</w:t>
            </w:r>
          </w:p>
        </w:tc>
        <w:tc>
          <w:tcPr>
            <w:tcW w:w="1167" w:type="dxa"/>
            <w:shd w:val="clear" w:color="auto" w:fill="E2EFD9" w:themeFill="accent6" w:themeFillTint="33"/>
            <w:noWrap/>
            <w:vAlign w:val="center"/>
            <w:hideMark/>
          </w:tcPr>
          <w:p w14:paraId="7BE97BEB"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24</w:t>
            </w:r>
          </w:p>
        </w:tc>
        <w:tc>
          <w:tcPr>
            <w:tcW w:w="909" w:type="dxa"/>
            <w:shd w:val="clear" w:color="auto" w:fill="E2EFD9" w:themeFill="accent6" w:themeFillTint="33"/>
            <w:noWrap/>
            <w:vAlign w:val="center"/>
            <w:hideMark/>
          </w:tcPr>
          <w:p w14:paraId="4743D185"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39</w:t>
            </w:r>
          </w:p>
        </w:tc>
        <w:tc>
          <w:tcPr>
            <w:tcW w:w="1427" w:type="dxa"/>
            <w:shd w:val="clear" w:color="auto" w:fill="E2EFD9" w:themeFill="accent6" w:themeFillTint="33"/>
            <w:noWrap/>
            <w:vAlign w:val="center"/>
            <w:hideMark/>
          </w:tcPr>
          <w:p w14:paraId="0FC9AB91"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39</w:t>
            </w:r>
          </w:p>
        </w:tc>
        <w:tc>
          <w:tcPr>
            <w:tcW w:w="1428" w:type="dxa"/>
            <w:shd w:val="clear" w:color="auto" w:fill="E2EFD9" w:themeFill="accent6" w:themeFillTint="33"/>
            <w:noWrap/>
            <w:vAlign w:val="center"/>
            <w:hideMark/>
          </w:tcPr>
          <w:p w14:paraId="46C7A1C2" w14:textId="0C98C32B" w:rsidR="003C0F6B" w:rsidRPr="00A4281C" w:rsidRDefault="00894ADE"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1.170.</w:t>
            </w:r>
            <w:r w:rsidR="003C0F6B" w:rsidRPr="00A4281C">
              <w:rPr>
                <w:rFonts w:ascii="Garamond" w:hAnsi="Garamond"/>
                <w:bCs/>
                <w:color w:val="1F4E79" w:themeColor="accent1" w:themeShade="80"/>
                <w:sz w:val="22"/>
                <w:szCs w:val="22"/>
              </w:rPr>
              <w:t>000</w:t>
            </w:r>
          </w:p>
        </w:tc>
      </w:tr>
      <w:tr w:rsidR="003C0F6B" w:rsidRPr="003C0F6B" w14:paraId="47FD4C5B" w14:textId="77777777" w:rsidTr="00524C23">
        <w:trPr>
          <w:trHeight w:val="494"/>
          <w:jc w:val="center"/>
        </w:trPr>
        <w:tc>
          <w:tcPr>
            <w:tcW w:w="2725" w:type="dxa"/>
            <w:shd w:val="clear" w:color="auto" w:fill="auto"/>
            <w:vAlign w:val="bottom"/>
            <w:hideMark/>
          </w:tcPr>
          <w:p w14:paraId="4474EB6D"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lastRenderedPageBreak/>
              <w:t>2025. október</w:t>
            </w:r>
            <w:r w:rsidRPr="00A4281C">
              <w:rPr>
                <w:rFonts w:ascii="Garamond" w:hAnsi="Garamond"/>
                <w:b/>
                <w:bCs/>
                <w:color w:val="1F4E79" w:themeColor="accent1" w:themeShade="80"/>
                <w:sz w:val="22"/>
                <w:szCs w:val="22"/>
              </w:rPr>
              <w:br/>
            </w:r>
            <w:r w:rsidRPr="00A4281C">
              <w:rPr>
                <w:rFonts w:ascii="Garamond" w:hAnsi="Garamond"/>
                <w:color w:val="1F4E79" w:themeColor="accent1" w:themeShade="80"/>
                <w:sz w:val="22"/>
                <w:szCs w:val="22"/>
              </w:rPr>
              <w:t>(ifjú polgár: 2025. május)</w:t>
            </w:r>
          </w:p>
        </w:tc>
        <w:tc>
          <w:tcPr>
            <w:tcW w:w="1297" w:type="dxa"/>
            <w:shd w:val="clear" w:color="auto" w:fill="auto"/>
            <w:noWrap/>
            <w:vAlign w:val="center"/>
            <w:hideMark/>
          </w:tcPr>
          <w:p w14:paraId="54789D1F"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13</w:t>
            </w:r>
          </w:p>
        </w:tc>
        <w:tc>
          <w:tcPr>
            <w:tcW w:w="1167" w:type="dxa"/>
            <w:shd w:val="clear" w:color="auto" w:fill="auto"/>
            <w:noWrap/>
            <w:vAlign w:val="center"/>
            <w:hideMark/>
          </w:tcPr>
          <w:p w14:paraId="32309703"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13</w:t>
            </w:r>
          </w:p>
        </w:tc>
        <w:tc>
          <w:tcPr>
            <w:tcW w:w="909" w:type="dxa"/>
            <w:shd w:val="clear" w:color="auto" w:fill="FFFFFF" w:themeFill="background1"/>
            <w:noWrap/>
            <w:vAlign w:val="center"/>
            <w:hideMark/>
          </w:tcPr>
          <w:p w14:paraId="0D1E2562"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26</w:t>
            </w:r>
          </w:p>
        </w:tc>
        <w:tc>
          <w:tcPr>
            <w:tcW w:w="1427" w:type="dxa"/>
            <w:shd w:val="clear" w:color="auto" w:fill="FFFFFF" w:themeFill="background1"/>
            <w:noWrap/>
            <w:vAlign w:val="center"/>
            <w:hideMark/>
          </w:tcPr>
          <w:p w14:paraId="588CEB87"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26</w:t>
            </w:r>
          </w:p>
        </w:tc>
        <w:tc>
          <w:tcPr>
            <w:tcW w:w="1428" w:type="dxa"/>
            <w:shd w:val="clear" w:color="auto" w:fill="auto"/>
            <w:noWrap/>
            <w:vAlign w:val="center"/>
            <w:hideMark/>
          </w:tcPr>
          <w:p w14:paraId="31348C76" w14:textId="1698002A" w:rsidR="003C0F6B" w:rsidRPr="00A4281C" w:rsidRDefault="00894ADE"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780.</w:t>
            </w:r>
            <w:r w:rsidR="003C0F6B" w:rsidRPr="00A4281C">
              <w:rPr>
                <w:rFonts w:ascii="Garamond" w:hAnsi="Garamond"/>
                <w:bCs/>
                <w:color w:val="1F4E79" w:themeColor="accent1" w:themeShade="80"/>
                <w:sz w:val="22"/>
                <w:szCs w:val="22"/>
              </w:rPr>
              <w:t>000</w:t>
            </w:r>
          </w:p>
        </w:tc>
      </w:tr>
      <w:tr w:rsidR="003C0F6B" w:rsidRPr="003C0F6B" w14:paraId="03D93B8C" w14:textId="77777777" w:rsidTr="00524C23">
        <w:trPr>
          <w:trHeight w:val="529"/>
          <w:jc w:val="center"/>
        </w:trPr>
        <w:tc>
          <w:tcPr>
            <w:tcW w:w="2725" w:type="dxa"/>
            <w:shd w:val="clear" w:color="auto" w:fill="E2EFD9" w:themeFill="accent6" w:themeFillTint="33"/>
            <w:vAlign w:val="bottom"/>
            <w:hideMark/>
          </w:tcPr>
          <w:p w14:paraId="5B670F75"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2025. november</w:t>
            </w:r>
            <w:r w:rsidRPr="00A4281C">
              <w:rPr>
                <w:rFonts w:ascii="Garamond" w:hAnsi="Garamond"/>
                <w:b/>
                <w:bCs/>
                <w:color w:val="1F4E79" w:themeColor="accent1" w:themeShade="80"/>
                <w:sz w:val="22"/>
                <w:szCs w:val="22"/>
              </w:rPr>
              <w:br/>
            </w:r>
            <w:r w:rsidRPr="00A4281C">
              <w:rPr>
                <w:rFonts w:ascii="Garamond" w:hAnsi="Garamond"/>
                <w:color w:val="1F4E79" w:themeColor="accent1" w:themeShade="80"/>
                <w:sz w:val="22"/>
                <w:szCs w:val="22"/>
              </w:rPr>
              <w:t>(ifjú polgár: 2025. június)</w:t>
            </w:r>
          </w:p>
        </w:tc>
        <w:tc>
          <w:tcPr>
            <w:tcW w:w="1297" w:type="dxa"/>
            <w:shd w:val="clear" w:color="auto" w:fill="E2EFD9" w:themeFill="accent6" w:themeFillTint="33"/>
            <w:noWrap/>
            <w:vAlign w:val="center"/>
            <w:hideMark/>
          </w:tcPr>
          <w:p w14:paraId="1BC8D186"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14</w:t>
            </w:r>
          </w:p>
        </w:tc>
        <w:tc>
          <w:tcPr>
            <w:tcW w:w="1167" w:type="dxa"/>
            <w:shd w:val="clear" w:color="auto" w:fill="E2EFD9" w:themeFill="accent6" w:themeFillTint="33"/>
            <w:noWrap/>
            <w:vAlign w:val="center"/>
            <w:hideMark/>
          </w:tcPr>
          <w:p w14:paraId="021AC93E"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17</w:t>
            </w:r>
          </w:p>
        </w:tc>
        <w:tc>
          <w:tcPr>
            <w:tcW w:w="909" w:type="dxa"/>
            <w:shd w:val="clear" w:color="auto" w:fill="E2EFD9" w:themeFill="accent6" w:themeFillTint="33"/>
            <w:noWrap/>
            <w:vAlign w:val="center"/>
            <w:hideMark/>
          </w:tcPr>
          <w:p w14:paraId="58A6EE8B"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31</w:t>
            </w:r>
          </w:p>
        </w:tc>
        <w:tc>
          <w:tcPr>
            <w:tcW w:w="1427" w:type="dxa"/>
            <w:shd w:val="clear" w:color="auto" w:fill="E2EFD9" w:themeFill="accent6" w:themeFillTint="33"/>
            <w:noWrap/>
            <w:vAlign w:val="center"/>
            <w:hideMark/>
          </w:tcPr>
          <w:p w14:paraId="171A2BFC"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31</w:t>
            </w:r>
          </w:p>
        </w:tc>
        <w:tc>
          <w:tcPr>
            <w:tcW w:w="1428" w:type="dxa"/>
            <w:shd w:val="clear" w:color="auto" w:fill="E2EFD9" w:themeFill="accent6" w:themeFillTint="33"/>
            <w:noWrap/>
            <w:vAlign w:val="center"/>
            <w:hideMark/>
          </w:tcPr>
          <w:p w14:paraId="621612B9" w14:textId="3DA687B2" w:rsidR="003C0F6B" w:rsidRPr="00A4281C" w:rsidRDefault="00894ADE"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930.</w:t>
            </w:r>
            <w:r w:rsidR="003C0F6B" w:rsidRPr="00A4281C">
              <w:rPr>
                <w:rFonts w:ascii="Garamond" w:hAnsi="Garamond"/>
                <w:bCs/>
                <w:color w:val="1F4E79" w:themeColor="accent1" w:themeShade="80"/>
                <w:sz w:val="22"/>
                <w:szCs w:val="22"/>
              </w:rPr>
              <w:t>000</w:t>
            </w:r>
          </w:p>
        </w:tc>
      </w:tr>
      <w:tr w:rsidR="003C0F6B" w:rsidRPr="003C0F6B" w14:paraId="72A50EF6" w14:textId="77777777" w:rsidTr="00524C23">
        <w:trPr>
          <w:trHeight w:val="494"/>
          <w:jc w:val="center"/>
        </w:trPr>
        <w:tc>
          <w:tcPr>
            <w:tcW w:w="2725" w:type="dxa"/>
            <w:shd w:val="clear" w:color="auto" w:fill="auto"/>
            <w:vAlign w:val="bottom"/>
            <w:hideMark/>
          </w:tcPr>
          <w:p w14:paraId="3FCE1265"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2025. december</w:t>
            </w:r>
            <w:r w:rsidRPr="00A4281C">
              <w:rPr>
                <w:rFonts w:ascii="Garamond" w:hAnsi="Garamond"/>
                <w:b/>
                <w:bCs/>
                <w:color w:val="1F4E79" w:themeColor="accent1" w:themeShade="80"/>
                <w:sz w:val="22"/>
                <w:szCs w:val="22"/>
              </w:rPr>
              <w:br/>
            </w:r>
            <w:r w:rsidRPr="00A4281C">
              <w:rPr>
                <w:rFonts w:ascii="Garamond" w:hAnsi="Garamond"/>
                <w:color w:val="1F4E79" w:themeColor="accent1" w:themeShade="80"/>
                <w:sz w:val="22"/>
                <w:szCs w:val="22"/>
              </w:rPr>
              <w:t>(ifjú polgár: 2025. július)</w:t>
            </w:r>
          </w:p>
        </w:tc>
        <w:tc>
          <w:tcPr>
            <w:tcW w:w="1297" w:type="dxa"/>
            <w:shd w:val="clear" w:color="auto" w:fill="auto"/>
            <w:noWrap/>
            <w:vAlign w:val="center"/>
            <w:hideMark/>
          </w:tcPr>
          <w:p w14:paraId="5FA490CB"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14</w:t>
            </w:r>
          </w:p>
        </w:tc>
        <w:tc>
          <w:tcPr>
            <w:tcW w:w="1167" w:type="dxa"/>
            <w:shd w:val="clear" w:color="auto" w:fill="auto"/>
            <w:noWrap/>
            <w:vAlign w:val="center"/>
            <w:hideMark/>
          </w:tcPr>
          <w:p w14:paraId="4753AF5C"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17</w:t>
            </w:r>
          </w:p>
        </w:tc>
        <w:tc>
          <w:tcPr>
            <w:tcW w:w="909" w:type="dxa"/>
            <w:shd w:val="clear" w:color="auto" w:fill="FFFFFF" w:themeFill="background1"/>
            <w:noWrap/>
            <w:vAlign w:val="center"/>
            <w:hideMark/>
          </w:tcPr>
          <w:p w14:paraId="707B40AC"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31</w:t>
            </w:r>
          </w:p>
        </w:tc>
        <w:tc>
          <w:tcPr>
            <w:tcW w:w="1427" w:type="dxa"/>
            <w:shd w:val="clear" w:color="auto" w:fill="FFFFFF" w:themeFill="background1"/>
            <w:noWrap/>
            <w:vAlign w:val="center"/>
            <w:hideMark/>
          </w:tcPr>
          <w:p w14:paraId="436D0809" w14:textId="77777777" w:rsidR="003C0F6B" w:rsidRPr="00A4281C" w:rsidRDefault="003C0F6B"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31</w:t>
            </w:r>
          </w:p>
        </w:tc>
        <w:tc>
          <w:tcPr>
            <w:tcW w:w="1428" w:type="dxa"/>
            <w:shd w:val="clear" w:color="auto" w:fill="auto"/>
            <w:noWrap/>
            <w:vAlign w:val="center"/>
            <w:hideMark/>
          </w:tcPr>
          <w:p w14:paraId="48DA1D5B" w14:textId="5117686C" w:rsidR="003C0F6B" w:rsidRPr="00A4281C" w:rsidRDefault="00894ADE" w:rsidP="003C0F6B">
            <w:pPr>
              <w:jc w:val="center"/>
              <w:rPr>
                <w:rFonts w:ascii="Garamond" w:hAnsi="Garamond"/>
                <w:bCs/>
                <w:color w:val="1F4E79" w:themeColor="accent1" w:themeShade="80"/>
                <w:sz w:val="22"/>
                <w:szCs w:val="22"/>
              </w:rPr>
            </w:pPr>
            <w:r w:rsidRPr="00A4281C">
              <w:rPr>
                <w:rFonts w:ascii="Garamond" w:hAnsi="Garamond"/>
                <w:bCs/>
                <w:color w:val="1F4E79" w:themeColor="accent1" w:themeShade="80"/>
                <w:sz w:val="22"/>
                <w:szCs w:val="22"/>
              </w:rPr>
              <w:t>930.</w:t>
            </w:r>
            <w:r w:rsidR="003C0F6B" w:rsidRPr="00A4281C">
              <w:rPr>
                <w:rFonts w:ascii="Garamond" w:hAnsi="Garamond"/>
                <w:bCs/>
                <w:color w:val="1F4E79" w:themeColor="accent1" w:themeShade="80"/>
                <w:sz w:val="22"/>
                <w:szCs w:val="22"/>
              </w:rPr>
              <w:t>000</w:t>
            </w:r>
          </w:p>
        </w:tc>
      </w:tr>
      <w:tr w:rsidR="003C0F6B" w:rsidRPr="003C0F6B" w14:paraId="3A1AA1E0" w14:textId="77777777" w:rsidTr="00524C23">
        <w:trPr>
          <w:trHeight w:val="253"/>
          <w:jc w:val="center"/>
        </w:trPr>
        <w:tc>
          <w:tcPr>
            <w:tcW w:w="2725" w:type="dxa"/>
            <w:shd w:val="clear" w:color="auto" w:fill="E2EFD9" w:themeFill="accent6" w:themeFillTint="33"/>
            <w:vAlign w:val="bottom"/>
            <w:hideMark/>
          </w:tcPr>
          <w:p w14:paraId="413BEA94"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Összesen:</w:t>
            </w:r>
          </w:p>
        </w:tc>
        <w:tc>
          <w:tcPr>
            <w:tcW w:w="1297" w:type="dxa"/>
            <w:shd w:val="clear" w:color="auto" w:fill="E2EFD9" w:themeFill="accent6" w:themeFillTint="33"/>
            <w:noWrap/>
            <w:vAlign w:val="bottom"/>
            <w:hideMark/>
          </w:tcPr>
          <w:p w14:paraId="32A3094E"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168</w:t>
            </w:r>
          </w:p>
        </w:tc>
        <w:tc>
          <w:tcPr>
            <w:tcW w:w="1167" w:type="dxa"/>
            <w:shd w:val="clear" w:color="auto" w:fill="E2EFD9" w:themeFill="accent6" w:themeFillTint="33"/>
            <w:noWrap/>
            <w:vAlign w:val="bottom"/>
            <w:hideMark/>
          </w:tcPr>
          <w:p w14:paraId="33A8D180"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223</w:t>
            </w:r>
          </w:p>
        </w:tc>
        <w:tc>
          <w:tcPr>
            <w:tcW w:w="909" w:type="dxa"/>
            <w:shd w:val="clear" w:color="auto" w:fill="E2EFD9" w:themeFill="accent6" w:themeFillTint="33"/>
            <w:noWrap/>
            <w:vAlign w:val="center"/>
            <w:hideMark/>
          </w:tcPr>
          <w:p w14:paraId="6E79DF02"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391</w:t>
            </w:r>
          </w:p>
        </w:tc>
        <w:tc>
          <w:tcPr>
            <w:tcW w:w="1427" w:type="dxa"/>
            <w:shd w:val="clear" w:color="auto" w:fill="E2EFD9" w:themeFill="accent6" w:themeFillTint="33"/>
            <w:noWrap/>
            <w:vAlign w:val="bottom"/>
            <w:hideMark/>
          </w:tcPr>
          <w:p w14:paraId="546D42D1" w14:textId="77777777" w:rsidR="003C0F6B" w:rsidRPr="00A4281C" w:rsidRDefault="003C0F6B"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391</w:t>
            </w:r>
          </w:p>
        </w:tc>
        <w:tc>
          <w:tcPr>
            <w:tcW w:w="1428" w:type="dxa"/>
            <w:shd w:val="clear" w:color="auto" w:fill="E2EFD9" w:themeFill="accent6" w:themeFillTint="33"/>
            <w:noWrap/>
            <w:vAlign w:val="center"/>
            <w:hideMark/>
          </w:tcPr>
          <w:p w14:paraId="7EA925C3" w14:textId="4AAABF73" w:rsidR="003C0F6B" w:rsidRPr="00A4281C" w:rsidRDefault="00894ADE" w:rsidP="003C0F6B">
            <w:pPr>
              <w:jc w:val="center"/>
              <w:rPr>
                <w:rFonts w:ascii="Garamond" w:hAnsi="Garamond"/>
                <w:b/>
                <w:bCs/>
                <w:color w:val="1F4E79" w:themeColor="accent1" w:themeShade="80"/>
                <w:sz w:val="22"/>
                <w:szCs w:val="22"/>
              </w:rPr>
            </w:pPr>
            <w:r w:rsidRPr="00A4281C">
              <w:rPr>
                <w:rFonts w:ascii="Garamond" w:hAnsi="Garamond"/>
                <w:b/>
                <w:bCs/>
                <w:color w:val="1F4E79" w:themeColor="accent1" w:themeShade="80"/>
                <w:sz w:val="22"/>
                <w:szCs w:val="22"/>
              </w:rPr>
              <w:t>11.</w:t>
            </w:r>
            <w:r w:rsidR="00524C23" w:rsidRPr="00A4281C">
              <w:rPr>
                <w:rFonts w:ascii="Garamond" w:hAnsi="Garamond"/>
                <w:b/>
                <w:bCs/>
                <w:color w:val="1F4E79" w:themeColor="accent1" w:themeShade="80"/>
                <w:sz w:val="22"/>
                <w:szCs w:val="22"/>
              </w:rPr>
              <w:t>730.</w:t>
            </w:r>
            <w:r w:rsidR="003C0F6B" w:rsidRPr="00A4281C">
              <w:rPr>
                <w:rFonts w:ascii="Garamond" w:hAnsi="Garamond"/>
                <w:b/>
                <w:bCs/>
                <w:color w:val="1F4E79" w:themeColor="accent1" w:themeShade="80"/>
                <w:sz w:val="22"/>
                <w:szCs w:val="22"/>
              </w:rPr>
              <w:t>000</w:t>
            </w:r>
          </w:p>
        </w:tc>
      </w:tr>
    </w:tbl>
    <w:p w14:paraId="7678AFDD" w14:textId="05E55126" w:rsidR="003C0F6B" w:rsidRDefault="003C0F6B" w:rsidP="006726CA">
      <w:pPr>
        <w:rPr>
          <w:rFonts w:ascii="Garamond" w:hAnsi="Garamond"/>
          <w:iCs/>
          <w:color w:val="1F4E79" w:themeColor="accent1" w:themeShade="80"/>
        </w:rPr>
      </w:pPr>
    </w:p>
    <w:p w14:paraId="4F04520B" w14:textId="334565A8" w:rsidR="005B2207" w:rsidRPr="00260BA9" w:rsidRDefault="005B2207" w:rsidP="00832738">
      <w:pPr>
        <w:rPr>
          <w:rFonts w:ascii="Garamond" w:hAnsi="Garamond"/>
          <w:b/>
          <w:iCs/>
          <w:color w:val="1F4E79" w:themeColor="accent1" w:themeShade="80"/>
        </w:rPr>
      </w:pPr>
    </w:p>
    <w:p w14:paraId="1C0D21CE" w14:textId="5F7BC933" w:rsidR="00832738" w:rsidRPr="00260BA9" w:rsidRDefault="00832738" w:rsidP="00832738">
      <w:pPr>
        <w:pStyle w:val="Listaszerbekezds"/>
        <w:numPr>
          <w:ilvl w:val="0"/>
          <w:numId w:val="1"/>
        </w:numPr>
        <w:ind w:left="284" w:hanging="284"/>
        <w:rPr>
          <w:rFonts w:ascii="Garamond" w:hAnsi="Garamond"/>
          <w:iCs/>
          <w:color w:val="1F4E79" w:themeColor="accent1" w:themeShade="80"/>
          <w:sz w:val="24"/>
          <w:szCs w:val="24"/>
        </w:rPr>
      </w:pPr>
      <w:r w:rsidRPr="00260BA9">
        <w:rPr>
          <w:rFonts w:ascii="Garamond" w:hAnsi="Garamond"/>
          <w:b/>
          <w:iCs/>
          <w:color w:val="1F4E79" w:themeColor="accent1" w:themeShade="80"/>
          <w:sz w:val="24"/>
          <w:szCs w:val="24"/>
        </w:rPr>
        <w:t>Gyermekétkeztetés megoldásának módjai, kedvezményben részesülőkre vonatkozó statisztikai adatok</w:t>
      </w:r>
    </w:p>
    <w:p w14:paraId="1399D900" w14:textId="7288341F" w:rsidR="009415F2" w:rsidRPr="00260BA9" w:rsidRDefault="00542FBF" w:rsidP="009415F2">
      <w:pPr>
        <w:rPr>
          <w:rFonts w:ascii="Garamond" w:hAnsi="Garamond"/>
          <w:iCs/>
          <w:color w:val="1F4E79" w:themeColor="accent1" w:themeShade="80"/>
        </w:rPr>
      </w:pPr>
      <w:r w:rsidRPr="00260BA9">
        <w:rPr>
          <w:rFonts w:ascii="Garamond" w:hAnsi="Garamond"/>
          <w:iCs/>
          <w:color w:val="1F4E79" w:themeColor="accent1" w:themeShade="80"/>
        </w:rPr>
        <w:t xml:space="preserve">Az intézményi, valamint szünidei gyermekétkeztetéssel kapcsolatos feladatokat a Bischitz Johanna Integrált Humánszolgáltató Központ látja el. A bölcsődék esetében a Városligeti Bölcsőde főzőkonyhája biztosítja valamennyi intézmény számára az étkezést, az óvodák és iskolák esetében </w:t>
      </w:r>
      <w:r w:rsidR="009415F2" w:rsidRPr="00260BA9">
        <w:rPr>
          <w:rFonts w:ascii="Garamond" w:hAnsi="Garamond"/>
          <w:iCs/>
          <w:color w:val="1F4E79" w:themeColor="accent1" w:themeShade="80"/>
        </w:rPr>
        <w:t xml:space="preserve">a </w:t>
      </w:r>
      <w:r w:rsidR="003F23DB">
        <w:rPr>
          <w:rFonts w:ascii="Garamond" w:hAnsi="Garamond"/>
          <w:iCs/>
          <w:color w:val="1F4E79" w:themeColor="accent1" w:themeShade="80"/>
        </w:rPr>
        <w:t>Pannon Menza</w:t>
      </w:r>
      <w:r w:rsidR="005C1F8F">
        <w:rPr>
          <w:rFonts w:ascii="Garamond" w:hAnsi="Garamond"/>
          <w:iCs/>
          <w:color w:val="1F4E79" w:themeColor="accent1" w:themeShade="80"/>
        </w:rPr>
        <w:t xml:space="preserve"> Kft.</w:t>
      </w:r>
      <w:r w:rsidR="009415F2" w:rsidRPr="00260BA9">
        <w:rPr>
          <w:rFonts w:ascii="Garamond" w:hAnsi="Garamond"/>
          <w:iCs/>
          <w:color w:val="1F4E79" w:themeColor="accent1" w:themeShade="80"/>
        </w:rPr>
        <w:t xml:space="preserve"> </w:t>
      </w:r>
      <w:r w:rsidR="005C1F8F" w:rsidRPr="00260BA9">
        <w:rPr>
          <w:rFonts w:ascii="Garamond" w:hAnsi="Garamond"/>
          <w:iCs/>
          <w:color w:val="1F4E79" w:themeColor="accent1" w:themeShade="80"/>
        </w:rPr>
        <w:t>nyújt</w:t>
      </w:r>
      <w:r w:rsidR="005C1F8F">
        <w:rPr>
          <w:rFonts w:ascii="Garamond" w:hAnsi="Garamond"/>
          <w:iCs/>
          <w:color w:val="1F4E79" w:themeColor="accent1" w:themeShade="80"/>
        </w:rPr>
        <w:t>otta</w:t>
      </w:r>
      <w:r w:rsidR="005C1F8F" w:rsidRPr="00260BA9">
        <w:rPr>
          <w:rFonts w:ascii="Garamond" w:hAnsi="Garamond"/>
          <w:iCs/>
          <w:color w:val="1F4E79" w:themeColor="accent1" w:themeShade="80"/>
        </w:rPr>
        <w:t xml:space="preserve"> </w:t>
      </w:r>
      <w:r w:rsidR="009415F2" w:rsidRPr="00260BA9">
        <w:rPr>
          <w:rFonts w:ascii="Garamond" w:hAnsi="Garamond"/>
          <w:iCs/>
          <w:color w:val="1F4E79" w:themeColor="accent1" w:themeShade="80"/>
        </w:rPr>
        <w:t>a szolgáltatást vállalkozási szerződés keretében.</w:t>
      </w:r>
    </w:p>
    <w:p w14:paraId="794ADCBF" w14:textId="77777777" w:rsidR="00524C23" w:rsidRDefault="00524C23" w:rsidP="00524C23">
      <w:pPr>
        <w:spacing w:after="160" w:line="259" w:lineRule="auto"/>
        <w:jc w:val="left"/>
        <w:rPr>
          <w:rFonts w:ascii="Garamond" w:hAnsi="Garamond"/>
          <w:iCs/>
          <w:color w:val="1F4E79" w:themeColor="accent1" w:themeShade="80"/>
        </w:rPr>
      </w:pPr>
    </w:p>
    <w:p w14:paraId="59965F30" w14:textId="07E50DB0" w:rsidR="00832738" w:rsidRPr="00260BA9" w:rsidRDefault="00832738" w:rsidP="00524C23">
      <w:pPr>
        <w:spacing w:after="160" w:line="259" w:lineRule="auto"/>
        <w:jc w:val="left"/>
        <w:rPr>
          <w:rFonts w:ascii="Garamond" w:hAnsi="Garamond"/>
          <w:iCs/>
          <w:color w:val="1F4E79" w:themeColor="accent1" w:themeShade="80"/>
        </w:rPr>
      </w:pPr>
      <w:r w:rsidRPr="00260BA9">
        <w:rPr>
          <w:rFonts w:ascii="Garamond" w:hAnsi="Garamond"/>
          <w:iCs/>
          <w:color w:val="1F4E79" w:themeColor="accent1" w:themeShade="80"/>
        </w:rPr>
        <w:t>Az étkeztetéssel kapcsolatos főbb adatok az alábbiak:</w:t>
      </w:r>
    </w:p>
    <w:p w14:paraId="7273544D" w14:textId="101D1DE0" w:rsidR="009244B6" w:rsidRPr="00260BA9" w:rsidRDefault="009244B6" w:rsidP="00D61FA8">
      <w:pPr>
        <w:tabs>
          <w:tab w:val="left" w:pos="3615"/>
        </w:tabs>
        <w:rPr>
          <w:rFonts w:ascii="Garamond" w:hAnsi="Garamond"/>
          <w:i/>
          <w:iCs/>
          <w:color w:val="1F4E79" w:themeColor="accent1" w:themeShade="80"/>
        </w:rPr>
      </w:pPr>
    </w:p>
    <w:tbl>
      <w:tblPr>
        <w:tblW w:w="10310" w:type="dxa"/>
        <w:jc w:val="center"/>
        <w:tblLayout w:type="fixed"/>
        <w:tblCellMar>
          <w:left w:w="70" w:type="dxa"/>
          <w:right w:w="70" w:type="dxa"/>
        </w:tblCellMar>
        <w:tblLook w:val="04A0" w:firstRow="1" w:lastRow="0" w:firstColumn="1" w:lastColumn="0" w:noHBand="0" w:noVBand="1"/>
      </w:tblPr>
      <w:tblGrid>
        <w:gridCol w:w="1160"/>
        <w:gridCol w:w="567"/>
        <w:gridCol w:w="536"/>
        <w:gridCol w:w="535"/>
        <w:gridCol w:w="535"/>
        <w:gridCol w:w="538"/>
        <w:gridCol w:w="535"/>
        <w:gridCol w:w="535"/>
        <w:gridCol w:w="535"/>
        <w:gridCol w:w="538"/>
        <w:gridCol w:w="535"/>
        <w:gridCol w:w="535"/>
        <w:gridCol w:w="535"/>
        <w:gridCol w:w="538"/>
        <w:gridCol w:w="535"/>
        <w:gridCol w:w="535"/>
        <w:gridCol w:w="535"/>
        <w:gridCol w:w="534"/>
        <w:gridCol w:w="14"/>
      </w:tblGrid>
      <w:tr w:rsidR="008B5DAD" w:rsidRPr="00260BA9" w14:paraId="5BCB582D" w14:textId="77777777" w:rsidTr="007A031A">
        <w:trPr>
          <w:trHeight w:val="777"/>
          <w:jc w:val="center"/>
        </w:trPr>
        <w:tc>
          <w:tcPr>
            <w:tcW w:w="1160" w:type="dxa"/>
            <w:vMerge w:val="restart"/>
            <w:tcBorders>
              <w:top w:val="single" w:sz="8" w:space="0" w:color="auto"/>
              <w:left w:val="single" w:sz="8" w:space="0" w:color="auto"/>
              <w:bottom w:val="single" w:sz="8" w:space="0" w:color="000000"/>
              <w:right w:val="single" w:sz="8" w:space="0" w:color="auto"/>
            </w:tcBorders>
            <w:shd w:val="clear" w:color="auto" w:fill="E2EFD9" w:themeFill="accent6" w:themeFillTint="33"/>
            <w:vAlign w:val="center"/>
            <w:hideMark/>
          </w:tcPr>
          <w:p w14:paraId="3E85A7AB"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Intézmény típusa</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E2EFD9" w:themeFill="accent6" w:themeFillTint="33"/>
            <w:textDirection w:val="btLr"/>
            <w:vAlign w:val="center"/>
            <w:hideMark/>
          </w:tcPr>
          <w:p w14:paraId="287E1633" w14:textId="77777777" w:rsidR="008B5DAD" w:rsidRPr="00260BA9" w:rsidRDefault="008B5DAD" w:rsidP="00AD0E2E">
            <w:pPr>
              <w:rPr>
                <w:rFonts w:ascii="Garamond" w:hAnsi="Garamond"/>
                <w:bCs/>
                <w:color w:val="1F4E79" w:themeColor="accent1" w:themeShade="80"/>
                <w:sz w:val="22"/>
                <w:szCs w:val="22"/>
              </w:rPr>
            </w:pPr>
            <w:r w:rsidRPr="00260BA9">
              <w:rPr>
                <w:rFonts w:ascii="Garamond" w:hAnsi="Garamond"/>
                <w:b/>
                <w:bCs/>
                <w:color w:val="1F4E79" w:themeColor="accent1" w:themeShade="80"/>
                <w:sz w:val="22"/>
                <w:szCs w:val="22"/>
              </w:rPr>
              <w:t>Étkeztetési napok száma</w:t>
            </w:r>
          </w:p>
        </w:tc>
        <w:tc>
          <w:tcPr>
            <w:tcW w:w="2144" w:type="dxa"/>
            <w:gridSpan w:val="4"/>
            <w:tcBorders>
              <w:top w:val="single" w:sz="8" w:space="0" w:color="auto"/>
              <w:left w:val="nil"/>
              <w:bottom w:val="single" w:sz="8" w:space="0" w:color="auto"/>
              <w:right w:val="single" w:sz="8" w:space="0" w:color="000000"/>
            </w:tcBorders>
            <w:shd w:val="clear" w:color="auto" w:fill="E2EFD9" w:themeFill="accent6" w:themeFillTint="33"/>
            <w:vAlign w:val="center"/>
            <w:hideMark/>
          </w:tcPr>
          <w:p w14:paraId="08267C85"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100 %-os normatív kedvezményben részesülők száma</w:t>
            </w:r>
          </w:p>
        </w:tc>
        <w:tc>
          <w:tcPr>
            <w:tcW w:w="2143" w:type="dxa"/>
            <w:gridSpan w:val="4"/>
            <w:tcBorders>
              <w:top w:val="single" w:sz="8" w:space="0" w:color="auto"/>
              <w:left w:val="nil"/>
              <w:bottom w:val="single" w:sz="8" w:space="0" w:color="auto"/>
              <w:right w:val="single" w:sz="8" w:space="0" w:color="000000"/>
            </w:tcBorders>
            <w:shd w:val="clear" w:color="auto" w:fill="E2EFD9" w:themeFill="accent6" w:themeFillTint="33"/>
            <w:vAlign w:val="center"/>
            <w:hideMark/>
          </w:tcPr>
          <w:p w14:paraId="4783B390"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50 %-os normatív kedvezményben részesülők száma</w:t>
            </w:r>
          </w:p>
        </w:tc>
        <w:tc>
          <w:tcPr>
            <w:tcW w:w="2143" w:type="dxa"/>
            <w:gridSpan w:val="4"/>
            <w:tcBorders>
              <w:top w:val="single" w:sz="8" w:space="0" w:color="auto"/>
              <w:left w:val="nil"/>
              <w:bottom w:val="single" w:sz="8" w:space="0" w:color="auto"/>
              <w:right w:val="single" w:sz="8" w:space="0" w:color="000000"/>
            </w:tcBorders>
            <w:shd w:val="clear" w:color="auto" w:fill="E2EFD9" w:themeFill="accent6" w:themeFillTint="33"/>
            <w:vAlign w:val="center"/>
            <w:hideMark/>
          </w:tcPr>
          <w:p w14:paraId="228C6C76"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Normatív kedvezményben nem részesülők száma</w:t>
            </w:r>
          </w:p>
        </w:tc>
        <w:tc>
          <w:tcPr>
            <w:tcW w:w="2153" w:type="dxa"/>
            <w:gridSpan w:val="5"/>
            <w:tcBorders>
              <w:top w:val="single" w:sz="8" w:space="0" w:color="auto"/>
              <w:left w:val="nil"/>
              <w:bottom w:val="single" w:sz="8" w:space="0" w:color="auto"/>
              <w:right w:val="single" w:sz="8" w:space="0" w:color="000000"/>
            </w:tcBorders>
            <w:shd w:val="clear" w:color="auto" w:fill="E2EFD9" w:themeFill="accent6" w:themeFillTint="33"/>
            <w:vAlign w:val="center"/>
            <w:hideMark/>
          </w:tcPr>
          <w:p w14:paraId="0029B9D9"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Étkeztettetek száma összesen</w:t>
            </w:r>
          </w:p>
        </w:tc>
      </w:tr>
      <w:tr w:rsidR="008B5DAD" w:rsidRPr="00260BA9" w14:paraId="22DAE3A9" w14:textId="77777777" w:rsidTr="007A031A">
        <w:trPr>
          <w:trHeight w:val="1936"/>
          <w:jc w:val="center"/>
        </w:trPr>
        <w:tc>
          <w:tcPr>
            <w:tcW w:w="1160" w:type="dxa"/>
            <w:vMerge/>
            <w:tcBorders>
              <w:top w:val="single" w:sz="8" w:space="0" w:color="auto"/>
              <w:left w:val="single" w:sz="8" w:space="0" w:color="auto"/>
              <w:bottom w:val="single" w:sz="8" w:space="0" w:color="000000"/>
              <w:right w:val="single" w:sz="8" w:space="0" w:color="auto"/>
            </w:tcBorders>
            <w:shd w:val="clear" w:color="auto" w:fill="E2EFD9" w:themeFill="accent6" w:themeFillTint="33"/>
            <w:vAlign w:val="center"/>
            <w:hideMark/>
          </w:tcPr>
          <w:p w14:paraId="2302A5D8" w14:textId="77777777" w:rsidR="008B5DAD" w:rsidRPr="00260BA9" w:rsidRDefault="008B5DAD" w:rsidP="00AD0E2E">
            <w:pPr>
              <w:rPr>
                <w:rFonts w:ascii="Garamond" w:hAnsi="Garamond"/>
                <w:b/>
                <w:bCs/>
                <w:color w:val="1F4E79" w:themeColor="accent1" w:themeShade="80"/>
                <w:sz w:val="22"/>
                <w:szCs w:val="22"/>
              </w:rPr>
            </w:pPr>
          </w:p>
        </w:tc>
        <w:tc>
          <w:tcPr>
            <w:tcW w:w="567" w:type="dxa"/>
            <w:vMerge/>
            <w:tcBorders>
              <w:top w:val="single" w:sz="8" w:space="0" w:color="auto"/>
              <w:left w:val="single" w:sz="8" w:space="0" w:color="auto"/>
              <w:bottom w:val="single" w:sz="8" w:space="0" w:color="000000"/>
              <w:right w:val="single" w:sz="8" w:space="0" w:color="auto"/>
            </w:tcBorders>
            <w:shd w:val="clear" w:color="auto" w:fill="E2EFD9" w:themeFill="accent6" w:themeFillTint="33"/>
            <w:vAlign w:val="center"/>
            <w:hideMark/>
          </w:tcPr>
          <w:p w14:paraId="37A11C1F" w14:textId="77777777" w:rsidR="008B5DAD" w:rsidRPr="00260BA9" w:rsidRDefault="008B5DAD" w:rsidP="00AD0E2E">
            <w:pPr>
              <w:rPr>
                <w:rFonts w:ascii="Garamond" w:hAnsi="Garamond"/>
                <w:b/>
                <w:bCs/>
                <w:color w:val="1F4E79" w:themeColor="accent1" w:themeShade="80"/>
                <w:sz w:val="22"/>
                <w:szCs w:val="22"/>
              </w:rPr>
            </w:pPr>
          </w:p>
        </w:tc>
        <w:tc>
          <w:tcPr>
            <w:tcW w:w="536" w:type="dxa"/>
            <w:tcBorders>
              <w:top w:val="nil"/>
              <w:left w:val="nil"/>
              <w:bottom w:val="single" w:sz="8" w:space="0" w:color="auto"/>
              <w:right w:val="single" w:sz="8" w:space="0" w:color="auto"/>
            </w:tcBorders>
            <w:shd w:val="clear" w:color="auto" w:fill="E2EFD9" w:themeFill="accent6" w:themeFillTint="33"/>
            <w:textDirection w:val="btLr"/>
            <w:vAlign w:val="center"/>
            <w:hideMark/>
          </w:tcPr>
          <w:p w14:paraId="3AC0A422"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négyszeri étkezés</w:t>
            </w:r>
          </w:p>
        </w:tc>
        <w:tc>
          <w:tcPr>
            <w:tcW w:w="535" w:type="dxa"/>
            <w:tcBorders>
              <w:top w:val="nil"/>
              <w:left w:val="nil"/>
              <w:bottom w:val="single" w:sz="8" w:space="0" w:color="auto"/>
              <w:right w:val="single" w:sz="8" w:space="0" w:color="auto"/>
            </w:tcBorders>
            <w:shd w:val="clear" w:color="auto" w:fill="E2EFD9" w:themeFill="accent6" w:themeFillTint="33"/>
            <w:textDirection w:val="btLr"/>
            <w:vAlign w:val="center"/>
            <w:hideMark/>
          </w:tcPr>
          <w:p w14:paraId="0B658226"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háromszori étkezés</w:t>
            </w:r>
          </w:p>
        </w:tc>
        <w:tc>
          <w:tcPr>
            <w:tcW w:w="535" w:type="dxa"/>
            <w:tcBorders>
              <w:top w:val="nil"/>
              <w:left w:val="nil"/>
              <w:bottom w:val="single" w:sz="8" w:space="0" w:color="auto"/>
              <w:right w:val="single" w:sz="8" w:space="0" w:color="auto"/>
            </w:tcBorders>
            <w:shd w:val="clear" w:color="auto" w:fill="E2EFD9" w:themeFill="accent6" w:themeFillTint="33"/>
            <w:textDirection w:val="btLr"/>
            <w:vAlign w:val="center"/>
            <w:hideMark/>
          </w:tcPr>
          <w:p w14:paraId="503E9E75"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tízórai és ebéd</w:t>
            </w:r>
          </w:p>
        </w:tc>
        <w:tc>
          <w:tcPr>
            <w:tcW w:w="538" w:type="dxa"/>
            <w:tcBorders>
              <w:top w:val="nil"/>
              <w:left w:val="nil"/>
              <w:bottom w:val="single" w:sz="8" w:space="0" w:color="auto"/>
              <w:right w:val="single" w:sz="8" w:space="0" w:color="auto"/>
            </w:tcBorders>
            <w:shd w:val="clear" w:color="auto" w:fill="E2EFD9" w:themeFill="accent6" w:themeFillTint="33"/>
            <w:textDirection w:val="btLr"/>
            <w:vAlign w:val="center"/>
            <w:hideMark/>
          </w:tcPr>
          <w:p w14:paraId="0D51C041"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csak ebéd</w:t>
            </w:r>
          </w:p>
        </w:tc>
        <w:tc>
          <w:tcPr>
            <w:tcW w:w="535" w:type="dxa"/>
            <w:tcBorders>
              <w:top w:val="nil"/>
              <w:left w:val="nil"/>
              <w:bottom w:val="single" w:sz="8" w:space="0" w:color="auto"/>
              <w:right w:val="single" w:sz="8" w:space="0" w:color="auto"/>
            </w:tcBorders>
            <w:shd w:val="clear" w:color="auto" w:fill="E2EFD9" w:themeFill="accent6" w:themeFillTint="33"/>
            <w:textDirection w:val="btLr"/>
            <w:vAlign w:val="center"/>
            <w:hideMark/>
          </w:tcPr>
          <w:p w14:paraId="1449379C"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négyszeri étkezés</w:t>
            </w:r>
          </w:p>
        </w:tc>
        <w:tc>
          <w:tcPr>
            <w:tcW w:w="535" w:type="dxa"/>
            <w:tcBorders>
              <w:top w:val="nil"/>
              <w:left w:val="nil"/>
              <w:bottom w:val="single" w:sz="8" w:space="0" w:color="auto"/>
              <w:right w:val="single" w:sz="8" w:space="0" w:color="auto"/>
            </w:tcBorders>
            <w:shd w:val="clear" w:color="auto" w:fill="E2EFD9" w:themeFill="accent6" w:themeFillTint="33"/>
            <w:textDirection w:val="btLr"/>
            <w:vAlign w:val="center"/>
            <w:hideMark/>
          </w:tcPr>
          <w:p w14:paraId="57E725C6"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háromszori étkezés</w:t>
            </w:r>
          </w:p>
        </w:tc>
        <w:tc>
          <w:tcPr>
            <w:tcW w:w="535" w:type="dxa"/>
            <w:tcBorders>
              <w:top w:val="nil"/>
              <w:left w:val="nil"/>
              <w:bottom w:val="single" w:sz="8" w:space="0" w:color="auto"/>
              <w:right w:val="single" w:sz="8" w:space="0" w:color="auto"/>
            </w:tcBorders>
            <w:shd w:val="clear" w:color="auto" w:fill="E2EFD9" w:themeFill="accent6" w:themeFillTint="33"/>
            <w:textDirection w:val="btLr"/>
            <w:vAlign w:val="center"/>
            <w:hideMark/>
          </w:tcPr>
          <w:p w14:paraId="59A10F6B"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tízórai és ebéd</w:t>
            </w:r>
          </w:p>
        </w:tc>
        <w:tc>
          <w:tcPr>
            <w:tcW w:w="538" w:type="dxa"/>
            <w:tcBorders>
              <w:top w:val="nil"/>
              <w:left w:val="nil"/>
              <w:bottom w:val="single" w:sz="8" w:space="0" w:color="auto"/>
              <w:right w:val="single" w:sz="8" w:space="0" w:color="auto"/>
            </w:tcBorders>
            <w:shd w:val="clear" w:color="auto" w:fill="E2EFD9" w:themeFill="accent6" w:themeFillTint="33"/>
            <w:textDirection w:val="btLr"/>
            <w:vAlign w:val="center"/>
            <w:hideMark/>
          </w:tcPr>
          <w:p w14:paraId="12D96AB1"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csak ebéd</w:t>
            </w:r>
          </w:p>
        </w:tc>
        <w:tc>
          <w:tcPr>
            <w:tcW w:w="535" w:type="dxa"/>
            <w:tcBorders>
              <w:top w:val="nil"/>
              <w:left w:val="nil"/>
              <w:bottom w:val="single" w:sz="8" w:space="0" w:color="auto"/>
              <w:right w:val="single" w:sz="8" w:space="0" w:color="auto"/>
            </w:tcBorders>
            <w:shd w:val="clear" w:color="auto" w:fill="E2EFD9" w:themeFill="accent6" w:themeFillTint="33"/>
            <w:textDirection w:val="btLr"/>
            <w:vAlign w:val="center"/>
            <w:hideMark/>
          </w:tcPr>
          <w:p w14:paraId="39DED494"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négyszeri étkezés</w:t>
            </w:r>
          </w:p>
        </w:tc>
        <w:tc>
          <w:tcPr>
            <w:tcW w:w="535" w:type="dxa"/>
            <w:tcBorders>
              <w:top w:val="nil"/>
              <w:left w:val="nil"/>
              <w:bottom w:val="single" w:sz="8" w:space="0" w:color="auto"/>
              <w:right w:val="single" w:sz="8" w:space="0" w:color="auto"/>
            </w:tcBorders>
            <w:shd w:val="clear" w:color="auto" w:fill="E2EFD9" w:themeFill="accent6" w:themeFillTint="33"/>
            <w:textDirection w:val="btLr"/>
            <w:vAlign w:val="center"/>
            <w:hideMark/>
          </w:tcPr>
          <w:p w14:paraId="348E0829"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háromszori étkezés</w:t>
            </w:r>
          </w:p>
        </w:tc>
        <w:tc>
          <w:tcPr>
            <w:tcW w:w="535" w:type="dxa"/>
            <w:tcBorders>
              <w:top w:val="nil"/>
              <w:left w:val="nil"/>
              <w:bottom w:val="single" w:sz="8" w:space="0" w:color="auto"/>
              <w:right w:val="single" w:sz="8" w:space="0" w:color="auto"/>
            </w:tcBorders>
            <w:shd w:val="clear" w:color="auto" w:fill="E2EFD9" w:themeFill="accent6" w:themeFillTint="33"/>
            <w:textDirection w:val="btLr"/>
            <w:vAlign w:val="center"/>
            <w:hideMark/>
          </w:tcPr>
          <w:p w14:paraId="47DBD0EE"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tízórai és ebéd</w:t>
            </w:r>
          </w:p>
        </w:tc>
        <w:tc>
          <w:tcPr>
            <w:tcW w:w="538" w:type="dxa"/>
            <w:tcBorders>
              <w:top w:val="nil"/>
              <w:left w:val="nil"/>
              <w:bottom w:val="single" w:sz="8" w:space="0" w:color="auto"/>
              <w:right w:val="single" w:sz="8" w:space="0" w:color="auto"/>
            </w:tcBorders>
            <w:shd w:val="clear" w:color="auto" w:fill="E2EFD9" w:themeFill="accent6" w:themeFillTint="33"/>
            <w:textDirection w:val="btLr"/>
            <w:vAlign w:val="center"/>
            <w:hideMark/>
          </w:tcPr>
          <w:p w14:paraId="56EB119A"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csak ebéd</w:t>
            </w:r>
          </w:p>
        </w:tc>
        <w:tc>
          <w:tcPr>
            <w:tcW w:w="535" w:type="dxa"/>
            <w:tcBorders>
              <w:top w:val="nil"/>
              <w:left w:val="nil"/>
              <w:bottom w:val="single" w:sz="8" w:space="0" w:color="auto"/>
              <w:right w:val="single" w:sz="8" w:space="0" w:color="auto"/>
            </w:tcBorders>
            <w:shd w:val="clear" w:color="auto" w:fill="E2EFD9" w:themeFill="accent6" w:themeFillTint="33"/>
            <w:textDirection w:val="btLr"/>
            <w:vAlign w:val="center"/>
            <w:hideMark/>
          </w:tcPr>
          <w:p w14:paraId="130F244E"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négyszeri étkezés</w:t>
            </w:r>
          </w:p>
        </w:tc>
        <w:tc>
          <w:tcPr>
            <w:tcW w:w="535" w:type="dxa"/>
            <w:tcBorders>
              <w:top w:val="nil"/>
              <w:left w:val="nil"/>
              <w:bottom w:val="single" w:sz="8" w:space="0" w:color="auto"/>
              <w:right w:val="single" w:sz="8" w:space="0" w:color="auto"/>
            </w:tcBorders>
            <w:shd w:val="clear" w:color="auto" w:fill="E2EFD9" w:themeFill="accent6" w:themeFillTint="33"/>
            <w:textDirection w:val="btLr"/>
            <w:vAlign w:val="center"/>
            <w:hideMark/>
          </w:tcPr>
          <w:p w14:paraId="46F07244"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háromszori étkezés</w:t>
            </w:r>
          </w:p>
        </w:tc>
        <w:tc>
          <w:tcPr>
            <w:tcW w:w="535" w:type="dxa"/>
            <w:tcBorders>
              <w:top w:val="nil"/>
              <w:left w:val="nil"/>
              <w:bottom w:val="single" w:sz="8" w:space="0" w:color="auto"/>
              <w:right w:val="single" w:sz="8" w:space="0" w:color="auto"/>
            </w:tcBorders>
            <w:shd w:val="clear" w:color="auto" w:fill="E2EFD9" w:themeFill="accent6" w:themeFillTint="33"/>
            <w:textDirection w:val="btLr"/>
            <w:vAlign w:val="center"/>
            <w:hideMark/>
          </w:tcPr>
          <w:p w14:paraId="115C81CF"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tízórai és ebéd</w:t>
            </w:r>
          </w:p>
        </w:tc>
        <w:tc>
          <w:tcPr>
            <w:tcW w:w="548" w:type="dxa"/>
            <w:gridSpan w:val="2"/>
            <w:tcBorders>
              <w:top w:val="nil"/>
              <w:left w:val="nil"/>
              <w:bottom w:val="single" w:sz="8" w:space="0" w:color="auto"/>
              <w:right w:val="single" w:sz="8" w:space="0" w:color="auto"/>
            </w:tcBorders>
            <w:shd w:val="clear" w:color="auto" w:fill="E2EFD9" w:themeFill="accent6" w:themeFillTint="33"/>
            <w:textDirection w:val="btLr"/>
            <w:vAlign w:val="center"/>
            <w:hideMark/>
          </w:tcPr>
          <w:p w14:paraId="24EC9347" w14:textId="77777777" w:rsidR="008B5DAD" w:rsidRPr="00260BA9" w:rsidRDefault="008B5DAD" w:rsidP="00AD0E2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csak ebéd</w:t>
            </w:r>
          </w:p>
        </w:tc>
      </w:tr>
      <w:tr w:rsidR="008B5DAD" w:rsidRPr="00260BA9" w14:paraId="73C8497D" w14:textId="77777777" w:rsidTr="008B5DAD">
        <w:trPr>
          <w:gridAfter w:val="1"/>
          <w:wAfter w:w="14" w:type="dxa"/>
          <w:trHeight w:val="301"/>
          <w:jc w:val="center"/>
        </w:trPr>
        <w:tc>
          <w:tcPr>
            <w:tcW w:w="10296" w:type="dxa"/>
            <w:gridSpan w:val="18"/>
            <w:tcBorders>
              <w:top w:val="single" w:sz="8" w:space="0" w:color="auto"/>
              <w:left w:val="single" w:sz="8" w:space="0" w:color="auto"/>
              <w:bottom w:val="single" w:sz="8" w:space="0" w:color="000000"/>
              <w:right w:val="single" w:sz="8" w:space="0" w:color="auto"/>
            </w:tcBorders>
            <w:shd w:val="clear" w:color="auto" w:fill="C5E0B3" w:themeFill="accent6" w:themeFillTint="66"/>
            <w:vAlign w:val="center"/>
            <w:hideMark/>
          </w:tcPr>
          <w:p w14:paraId="425C8E34" w14:textId="0A116569" w:rsidR="008B5DAD" w:rsidRPr="00260BA9" w:rsidRDefault="007459E6" w:rsidP="00AD0E2E">
            <w:pPr>
              <w:jc w:val="center"/>
              <w:rPr>
                <w:rFonts w:ascii="Garamond" w:hAnsi="Garamond"/>
                <w:b/>
                <w:bCs/>
                <w:color w:val="1F4E79" w:themeColor="accent1" w:themeShade="80"/>
                <w:sz w:val="22"/>
                <w:szCs w:val="22"/>
              </w:rPr>
            </w:pPr>
            <w:r>
              <w:rPr>
                <w:rFonts w:ascii="Garamond" w:hAnsi="Garamond"/>
                <w:b/>
                <w:bCs/>
                <w:color w:val="1F4E79" w:themeColor="accent1" w:themeShade="80"/>
                <w:sz w:val="22"/>
                <w:szCs w:val="22"/>
              </w:rPr>
              <w:t>2025</w:t>
            </w:r>
            <w:r w:rsidR="008B5DAD" w:rsidRPr="00260BA9">
              <w:rPr>
                <w:rFonts w:ascii="Garamond" w:hAnsi="Garamond"/>
                <w:b/>
                <w:bCs/>
                <w:color w:val="1F4E79" w:themeColor="accent1" w:themeShade="80"/>
                <w:sz w:val="22"/>
                <w:szCs w:val="22"/>
              </w:rPr>
              <w:t>. évi adatok</w:t>
            </w:r>
          </w:p>
        </w:tc>
      </w:tr>
      <w:tr w:rsidR="007A031A" w:rsidRPr="00260BA9" w14:paraId="3C0FD0A3" w14:textId="77777777" w:rsidTr="007A031A">
        <w:trPr>
          <w:trHeight w:val="620"/>
          <w:jc w:val="center"/>
        </w:trPr>
        <w:tc>
          <w:tcPr>
            <w:tcW w:w="1160" w:type="dxa"/>
            <w:tcBorders>
              <w:top w:val="nil"/>
              <w:left w:val="single" w:sz="8" w:space="0" w:color="auto"/>
              <w:bottom w:val="single" w:sz="8" w:space="0" w:color="auto"/>
              <w:right w:val="single" w:sz="8" w:space="0" w:color="auto"/>
            </w:tcBorders>
            <w:shd w:val="clear" w:color="auto" w:fill="E2EFD9" w:themeFill="accent6" w:themeFillTint="33"/>
            <w:vAlign w:val="center"/>
          </w:tcPr>
          <w:p w14:paraId="65B83020" w14:textId="77777777" w:rsidR="007A031A" w:rsidRPr="00260BA9" w:rsidRDefault="007A031A" w:rsidP="007A031A">
            <w:pP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Bölcsőde, mini bölcsőde</w:t>
            </w:r>
          </w:p>
        </w:tc>
        <w:tc>
          <w:tcPr>
            <w:tcW w:w="567" w:type="dxa"/>
            <w:tcBorders>
              <w:top w:val="nil"/>
              <w:left w:val="nil"/>
              <w:bottom w:val="single" w:sz="8" w:space="0" w:color="auto"/>
              <w:right w:val="single" w:sz="8" w:space="0" w:color="auto"/>
            </w:tcBorders>
            <w:shd w:val="clear" w:color="auto" w:fill="E2EFD9" w:themeFill="accent6" w:themeFillTint="33"/>
            <w:vAlign w:val="center"/>
          </w:tcPr>
          <w:p w14:paraId="661B353B" w14:textId="0F006491" w:rsidR="007A031A" w:rsidRPr="00260BA9" w:rsidRDefault="007A031A" w:rsidP="007A031A">
            <w:pP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230</w:t>
            </w:r>
          </w:p>
        </w:tc>
        <w:tc>
          <w:tcPr>
            <w:tcW w:w="536" w:type="dxa"/>
            <w:tcBorders>
              <w:top w:val="nil"/>
              <w:left w:val="nil"/>
              <w:bottom w:val="single" w:sz="8" w:space="0" w:color="auto"/>
              <w:right w:val="single" w:sz="8" w:space="0" w:color="auto"/>
            </w:tcBorders>
            <w:shd w:val="clear" w:color="auto" w:fill="E2EFD9" w:themeFill="accent6" w:themeFillTint="33"/>
            <w:noWrap/>
            <w:vAlign w:val="center"/>
          </w:tcPr>
          <w:p w14:paraId="3CD61112" w14:textId="19434FF5" w:rsidR="007A031A" w:rsidRPr="00260BA9" w:rsidRDefault="007459E6"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28</w:t>
            </w:r>
          </w:p>
        </w:tc>
        <w:tc>
          <w:tcPr>
            <w:tcW w:w="535" w:type="dxa"/>
            <w:tcBorders>
              <w:top w:val="nil"/>
              <w:left w:val="nil"/>
              <w:bottom w:val="single" w:sz="8" w:space="0" w:color="auto"/>
              <w:right w:val="single" w:sz="8" w:space="0" w:color="auto"/>
            </w:tcBorders>
            <w:shd w:val="clear" w:color="auto" w:fill="E2EFD9" w:themeFill="accent6" w:themeFillTint="33"/>
            <w:vAlign w:val="center"/>
          </w:tcPr>
          <w:p w14:paraId="7B59A3F2" w14:textId="4BA65EC0"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E2EFD9" w:themeFill="accent6" w:themeFillTint="33"/>
            <w:vAlign w:val="center"/>
          </w:tcPr>
          <w:p w14:paraId="38F374E6" w14:textId="002A3752"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8" w:type="dxa"/>
            <w:tcBorders>
              <w:top w:val="nil"/>
              <w:left w:val="nil"/>
              <w:bottom w:val="single" w:sz="8" w:space="0" w:color="auto"/>
              <w:right w:val="single" w:sz="8" w:space="0" w:color="auto"/>
            </w:tcBorders>
            <w:shd w:val="clear" w:color="auto" w:fill="E2EFD9" w:themeFill="accent6" w:themeFillTint="33"/>
            <w:vAlign w:val="center"/>
          </w:tcPr>
          <w:p w14:paraId="6ED86A4D" w14:textId="7A292086"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E2EFD9" w:themeFill="accent6" w:themeFillTint="33"/>
            <w:vAlign w:val="center"/>
          </w:tcPr>
          <w:p w14:paraId="7F730880" w14:textId="0665903B"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E2EFD9" w:themeFill="accent6" w:themeFillTint="33"/>
            <w:vAlign w:val="center"/>
          </w:tcPr>
          <w:p w14:paraId="7B1A1281" w14:textId="167B8396"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E2EFD9" w:themeFill="accent6" w:themeFillTint="33"/>
            <w:vAlign w:val="center"/>
          </w:tcPr>
          <w:p w14:paraId="3244D061" w14:textId="43C2967B"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8" w:type="dxa"/>
            <w:tcBorders>
              <w:top w:val="nil"/>
              <w:left w:val="nil"/>
              <w:bottom w:val="single" w:sz="8" w:space="0" w:color="auto"/>
              <w:right w:val="single" w:sz="8" w:space="0" w:color="auto"/>
            </w:tcBorders>
            <w:shd w:val="clear" w:color="auto" w:fill="E2EFD9" w:themeFill="accent6" w:themeFillTint="33"/>
            <w:vAlign w:val="center"/>
          </w:tcPr>
          <w:p w14:paraId="14FAFA46" w14:textId="62F9EA20"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E2EFD9" w:themeFill="accent6" w:themeFillTint="33"/>
            <w:vAlign w:val="center"/>
          </w:tcPr>
          <w:p w14:paraId="7B600B85" w14:textId="0516EE57" w:rsidR="007A031A" w:rsidRPr="00260BA9" w:rsidRDefault="007459E6"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134</w:t>
            </w:r>
          </w:p>
        </w:tc>
        <w:tc>
          <w:tcPr>
            <w:tcW w:w="535" w:type="dxa"/>
            <w:tcBorders>
              <w:top w:val="nil"/>
              <w:left w:val="nil"/>
              <w:bottom w:val="single" w:sz="8" w:space="0" w:color="auto"/>
              <w:right w:val="single" w:sz="8" w:space="0" w:color="auto"/>
            </w:tcBorders>
            <w:shd w:val="clear" w:color="auto" w:fill="E2EFD9" w:themeFill="accent6" w:themeFillTint="33"/>
            <w:vAlign w:val="center"/>
          </w:tcPr>
          <w:p w14:paraId="2EA6E115" w14:textId="2B1CA7EE"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E2EFD9" w:themeFill="accent6" w:themeFillTint="33"/>
            <w:vAlign w:val="center"/>
          </w:tcPr>
          <w:p w14:paraId="5315AE88" w14:textId="482EB940"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8" w:type="dxa"/>
            <w:tcBorders>
              <w:top w:val="nil"/>
              <w:left w:val="nil"/>
              <w:bottom w:val="single" w:sz="8" w:space="0" w:color="auto"/>
              <w:right w:val="single" w:sz="8" w:space="0" w:color="auto"/>
            </w:tcBorders>
            <w:shd w:val="clear" w:color="auto" w:fill="E2EFD9" w:themeFill="accent6" w:themeFillTint="33"/>
            <w:vAlign w:val="center"/>
          </w:tcPr>
          <w:p w14:paraId="01D57153" w14:textId="78169F79"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E2EFD9" w:themeFill="accent6" w:themeFillTint="33"/>
            <w:vAlign w:val="center"/>
          </w:tcPr>
          <w:p w14:paraId="74692F6D" w14:textId="072A11F3" w:rsidR="007A031A" w:rsidRPr="00260BA9" w:rsidRDefault="007459E6" w:rsidP="007A031A">
            <w:pPr>
              <w:jc w:val="center"/>
              <w:rPr>
                <w:rFonts w:ascii="Garamond" w:hAnsi="Garamond"/>
                <w:b/>
                <w:bCs/>
                <w:color w:val="1F4E79" w:themeColor="accent1" w:themeShade="80"/>
                <w:sz w:val="22"/>
                <w:szCs w:val="22"/>
              </w:rPr>
            </w:pPr>
            <w:r>
              <w:rPr>
                <w:rFonts w:ascii="Garamond" w:hAnsi="Garamond"/>
                <w:b/>
                <w:bCs/>
                <w:color w:val="1F4E79" w:themeColor="accent1" w:themeShade="80"/>
                <w:sz w:val="22"/>
                <w:szCs w:val="22"/>
              </w:rPr>
              <w:t>16</w:t>
            </w:r>
            <w:r w:rsidR="009415F2" w:rsidRPr="00260BA9">
              <w:rPr>
                <w:rFonts w:ascii="Garamond" w:hAnsi="Garamond"/>
                <w:b/>
                <w:bCs/>
                <w:color w:val="1F4E79" w:themeColor="accent1" w:themeShade="80"/>
                <w:sz w:val="22"/>
                <w:szCs w:val="22"/>
              </w:rPr>
              <w:t>2</w:t>
            </w:r>
          </w:p>
        </w:tc>
        <w:tc>
          <w:tcPr>
            <w:tcW w:w="535" w:type="dxa"/>
            <w:tcBorders>
              <w:top w:val="nil"/>
              <w:left w:val="nil"/>
              <w:bottom w:val="single" w:sz="8" w:space="0" w:color="auto"/>
              <w:right w:val="single" w:sz="8" w:space="0" w:color="auto"/>
            </w:tcBorders>
            <w:shd w:val="clear" w:color="auto" w:fill="E2EFD9" w:themeFill="accent6" w:themeFillTint="33"/>
            <w:vAlign w:val="center"/>
          </w:tcPr>
          <w:p w14:paraId="024D643C" w14:textId="456CD7EB"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E2EFD9" w:themeFill="accent6" w:themeFillTint="33"/>
            <w:vAlign w:val="center"/>
          </w:tcPr>
          <w:p w14:paraId="6E0B111C" w14:textId="64EA7DA8"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48" w:type="dxa"/>
            <w:gridSpan w:val="2"/>
            <w:tcBorders>
              <w:top w:val="nil"/>
              <w:left w:val="nil"/>
              <w:bottom w:val="single" w:sz="8" w:space="0" w:color="auto"/>
              <w:right w:val="single" w:sz="8" w:space="0" w:color="auto"/>
            </w:tcBorders>
            <w:shd w:val="clear" w:color="auto" w:fill="E2EFD9" w:themeFill="accent6" w:themeFillTint="33"/>
            <w:vAlign w:val="center"/>
          </w:tcPr>
          <w:p w14:paraId="399C4BAC" w14:textId="3E07A47D"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r>
      <w:tr w:rsidR="007A031A" w:rsidRPr="00260BA9" w14:paraId="5323616A" w14:textId="77777777" w:rsidTr="007A031A">
        <w:trPr>
          <w:trHeight w:val="337"/>
          <w:jc w:val="center"/>
        </w:trPr>
        <w:tc>
          <w:tcPr>
            <w:tcW w:w="1160" w:type="dxa"/>
            <w:tcBorders>
              <w:top w:val="nil"/>
              <w:left w:val="single" w:sz="8" w:space="0" w:color="auto"/>
              <w:bottom w:val="single" w:sz="8" w:space="0" w:color="auto"/>
              <w:right w:val="single" w:sz="8" w:space="0" w:color="auto"/>
            </w:tcBorders>
            <w:shd w:val="clear" w:color="auto" w:fill="auto"/>
            <w:vAlign w:val="center"/>
            <w:hideMark/>
          </w:tcPr>
          <w:p w14:paraId="45C3DE2C" w14:textId="77777777" w:rsidR="007A031A" w:rsidRPr="00260BA9" w:rsidRDefault="007A031A" w:rsidP="007A031A">
            <w:pP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Óvoda</w:t>
            </w:r>
          </w:p>
        </w:tc>
        <w:tc>
          <w:tcPr>
            <w:tcW w:w="567" w:type="dxa"/>
            <w:tcBorders>
              <w:top w:val="nil"/>
              <w:left w:val="nil"/>
              <w:bottom w:val="single" w:sz="8" w:space="0" w:color="auto"/>
              <w:right w:val="single" w:sz="8" w:space="0" w:color="auto"/>
            </w:tcBorders>
            <w:shd w:val="clear" w:color="auto" w:fill="auto"/>
            <w:vAlign w:val="center"/>
            <w:hideMark/>
          </w:tcPr>
          <w:p w14:paraId="062F197A" w14:textId="5A6246AE" w:rsidR="007A031A" w:rsidRPr="00260BA9" w:rsidRDefault="007A031A" w:rsidP="007A031A">
            <w:pP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220</w:t>
            </w:r>
          </w:p>
        </w:tc>
        <w:tc>
          <w:tcPr>
            <w:tcW w:w="536" w:type="dxa"/>
            <w:tcBorders>
              <w:top w:val="nil"/>
              <w:left w:val="nil"/>
              <w:bottom w:val="single" w:sz="8" w:space="0" w:color="auto"/>
              <w:right w:val="single" w:sz="8" w:space="0" w:color="auto"/>
            </w:tcBorders>
            <w:shd w:val="clear" w:color="auto" w:fill="auto"/>
            <w:noWrap/>
            <w:vAlign w:val="bottom"/>
            <w:hideMark/>
          </w:tcPr>
          <w:p w14:paraId="57F1087A" w14:textId="7E0F9534"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auto"/>
            <w:vAlign w:val="center"/>
            <w:hideMark/>
          </w:tcPr>
          <w:p w14:paraId="54DF2223" w14:textId="6D2B34B1" w:rsidR="007A031A" w:rsidRPr="00260BA9" w:rsidRDefault="00FE2A0D"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408</w:t>
            </w:r>
          </w:p>
        </w:tc>
        <w:tc>
          <w:tcPr>
            <w:tcW w:w="535" w:type="dxa"/>
            <w:tcBorders>
              <w:top w:val="nil"/>
              <w:left w:val="nil"/>
              <w:bottom w:val="single" w:sz="8" w:space="0" w:color="auto"/>
              <w:right w:val="single" w:sz="8" w:space="0" w:color="auto"/>
            </w:tcBorders>
            <w:shd w:val="clear" w:color="auto" w:fill="auto"/>
            <w:vAlign w:val="center"/>
            <w:hideMark/>
          </w:tcPr>
          <w:p w14:paraId="0F2D6F2F" w14:textId="05788D3F"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8" w:type="dxa"/>
            <w:tcBorders>
              <w:top w:val="nil"/>
              <w:left w:val="nil"/>
              <w:bottom w:val="single" w:sz="8" w:space="0" w:color="auto"/>
              <w:right w:val="single" w:sz="8" w:space="0" w:color="auto"/>
            </w:tcBorders>
            <w:shd w:val="clear" w:color="auto" w:fill="auto"/>
            <w:vAlign w:val="center"/>
            <w:hideMark/>
          </w:tcPr>
          <w:p w14:paraId="5D0F2913" w14:textId="376C0AEB"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auto"/>
            <w:vAlign w:val="center"/>
            <w:hideMark/>
          </w:tcPr>
          <w:p w14:paraId="29A7B74A" w14:textId="5B01F364"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auto"/>
            <w:vAlign w:val="center"/>
            <w:hideMark/>
          </w:tcPr>
          <w:p w14:paraId="222F4F40" w14:textId="4B2466CA"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auto"/>
            <w:vAlign w:val="center"/>
            <w:hideMark/>
          </w:tcPr>
          <w:p w14:paraId="0C001B07" w14:textId="584A403E"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8" w:type="dxa"/>
            <w:tcBorders>
              <w:top w:val="nil"/>
              <w:left w:val="nil"/>
              <w:bottom w:val="single" w:sz="8" w:space="0" w:color="auto"/>
              <w:right w:val="single" w:sz="8" w:space="0" w:color="auto"/>
            </w:tcBorders>
            <w:shd w:val="clear" w:color="auto" w:fill="auto"/>
            <w:vAlign w:val="center"/>
            <w:hideMark/>
          </w:tcPr>
          <w:p w14:paraId="7B1987AC" w14:textId="1F1B54AF"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auto"/>
            <w:vAlign w:val="center"/>
            <w:hideMark/>
          </w:tcPr>
          <w:p w14:paraId="1D76D12A" w14:textId="06D3BAA3"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auto"/>
            <w:vAlign w:val="center"/>
            <w:hideMark/>
          </w:tcPr>
          <w:p w14:paraId="7242FF83" w14:textId="65703B49" w:rsidR="007A031A" w:rsidRPr="00260BA9" w:rsidRDefault="00FE2A0D"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19</w:t>
            </w:r>
            <w:r w:rsidR="007459E6">
              <w:rPr>
                <w:rFonts w:ascii="Garamond" w:hAnsi="Garamond"/>
                <w:bCs/>
                <w:color w:val="1F4E79" w:themeColor="accent1" w:themeShade="80"/>
                <w:sz w:val="22"/>
                <w:szCs w:val="22"/>
              </w:rPr>
              <w:t>7</w:t>
            </w:r>
          </w:p>
        </w:tc>
        <w:tc>
          <w:tcPr>
            <w:tcW w:w="535" w:type="dxa"/>
            <w:tcBorders>
              <w:top w:val="nil"/>
              <w:left w:val="nil"/>
              <w:bottom w:val="single" w:sz="8" w:space="0" w:color="auto"/>
              <w:right w:val="single" w:sz="8" w:space="0" w:color="auto"/>
            </w:tcBorders>
            <w:shd w:val="clear" w:color="auto" w:fill="auto"/>
            <w:vAlign w:val="center"/>
            <w:hideMark/>
          </w:tcPr>
          <w:p w14:paraId="0F513AD4" w14:textId="3122CA0E"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8" w:type="dxa"/>
            <w:tcBorders>
              <w:top w:val="nil"/>
              <w:left w:val="nil"/>
              <w:bottom w:val="single" w:sz="8" w:space="0" w:color="auto"/>
              <w:right w:val="single" w:sz="8" w:space="0" w:color="auto"/>
            </w:tcBorders>
            <w:shd w:val="clear" w:color="auto" w:fill="auto"/>
            <w:vAlign w:val="center"/>
            <w:hideMark/>
          </w:tcPr>
          <w:p w14:paraId="3A4AA2C5" w14:textId="1FB248A5"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auto"/>
            <w:vAlign w:val="center"/>
            <w:hideMark/>
          </w:tcPr>
          <w:p w14:paraId="5C532B8B" w14:textId="41FD04E9"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auto"/>
            <w:vAlign w:val="center"/>
            <w:hideMark/>
          </w:tcPr>
          <w:p w14:paraId="7DBA5460" w14:textId="5E4EC746" w:rsidR="007A031A" w:rsidRPr="00260BA9" w:rsidRDefault="007459E6" w:rsidP="007A031A">
            <w:pPr>
              <w:jc w:val="center"/>
              <w:rPr>
                <w:rFonts w:ascii="Garamond" w:hAnsi="Garamond"/>
                <w:b/>
                <w:bCs/>
                <w:color w:val="1F4E79" w:themeColor="accent1" w:themeShade="80"/>
                <w:sz w:val="22"/>
                <w:szCs w:val="22"/>
              </w:rPr>
            </w:pPr>
            <w:r>
              <w:rPr>
                <w:rFonts w:ascii="Garamond" w:hAnsi="Garamond"/>
                <w:b/>
                <w:bCs/>
                <w:color w:val="1F4E79" w:themeColor="accent1" w:themeShade="80"/>
                <w:sz w:val="22"/>
                <w:szCs w:val="22"/>
              </w:rPr>
              <w:t>605</w:t>
            </w:r>
          </w:p>
        </w:tc>
        <w:tc>
          <w:tcPr>
            <w:tcW w:w="535" w:type="dxa"/>
            <w:tcBorders>
              <w:top w:val="nil"/>
              <w:left w:val="nil"/>
              <w:bottom w:val="single" w:sz="8" w:space="0" w:color="auto"/>
              <w:right w:val="single" w:sz="8" w:space="0" w:color="auto"/>
            </w:tcBorders>
            <w:shd w:val="clear" w:color="auto" w:fill="auto"/>
            <w:vAlign w:val="center"/>
            <w:hideMark/>
          </w:tcPr>
          <w:p w14:paraId="7043E1C1" w14:textId="5DE799B0"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48" w:type="dxa"/>
            <w:gridSpan w:val="2"/>
            <w:tcBorders>
              <w:top w:val="nil"/>
              <w:left w:val="nil"/>
              <w:bottom w:val="single" w:sz="8" w:space="0" w:color="auto"/>
              <w:right w:val="single" w:sz="8" w:space="0" w:color="auto"/>
            </w:tcBorders>
            <w:shd w:val="clear" w:color="auto" w:fill="auto"/>
            <w:vAlign w:val="center"/>
            <w:hideMark/>
          </w:tcPr>
          <w:p w14:paraId="7738A51E" w14:textId="2CDCB531"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r>
      <w:tr w:rsidR="007A031A" w:rsidRPr="00260BA9" w14:paraId="48E1021A" w14:textId="77777777" w:rsidTr="00FE2A0D">
        <w:trPr>
          <w:trHeight w:val="308"/>
          <w:jc w:val="center"/>
        </w:trPr>
        <w:tc>
          <w:tcPr>
            <w:tcW w:w="1160" w:type="dxa"/>
            <w:tcBorders>
              <w:top w:val="nil"/>
              <w:left w:val="single" w:sz="8" w:space="0" w:color="auto"/>
              <w:bottom w:val="single" w:sz="8" w:space="0" w:color="auto"/>
              <w:right w:val="single" w:sz="8" w:space="0" w:color="auto"/>
            </w:tcBorders>
            <w:shd w:val="clear" w:color="auto" w:fill="E2EFD9" w:themeFill="accent6" w:themeFillTint="33"/>
            <w:vAlign w:val="center"/>
            <w:hideMark/>
          </w:tcPr>
          <w:p w14:paraId="0F5D008B" w14:textId="77777777" w:rsidR="007A031A" w:rsidRPr="00260BA9" w:rsidRDefault="007A031A" w:rsidP="007A031A">
            <w:pPr>
              <w:rPr>
                <w:rFonts w:ascii="Garamond" w:hAnsi="Garamond"/>
                <w:bCs/>
                <w:color w:val="000000"/>
                <w:sz w:val="22"/>
                <w:szCs w:val="22"/>
              </w:rPr>
            </w:pPr>
            <w:r w:rsidRPr="00260BA9">
              <w:rPr>
                <w:rFonts w:ascii="Garamond" w:hAnsi="Garamond"/>
                <w:bCs/>
                <w:color w:val="1F4E79" w:themeColor="accent1" w:themeShade="80"/>
                <w:sz w:val="22"/>
                <w:szCs w:val="22"/>
              </w:rPr>
              <w:t>Általános Iskola</w:t>
            </w:r>
          </w:p>
        </w:tc>
        <w:tc>
          <w:tcPr>
            <w:tcW w:w="567" w:type="dxa"/>
            <w:tcBorders>
              <w:top w:val="nil"/>
              <w:left w:val="nil"/>
              <w:bottom w:val="single" w:sz="8" w:space="0" w:color="auto"/>
              <w:right w:val="single" w:sz="8" w:space="0" w:color="auto"/>
            </w:tcBorders>
            <w:shd w:val="clear" w:color="auto" w:fill="E2EFD9" w:themeFill="accent6" w:themeFillTint="33"/>
            <w:vAlign w:val="center"/>
            <w:hideMark/>
          </w:tcPr>
          <w:p w14:paraId="7DEA9096" w14:textId="2502E264" w:rsidR="007A031A" w:rsidRPr="00260BA9" w:rsidRDefault="007A031A" w:rsidP="007A031A">
            <w:pP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185</w:t>
            </w:r>
          </w:p>
        </w:tc>
        <w:tc>
          <w:tcPr>
            <w:tcW w:w="536" w:type="dxa"/>
            <w:tcBorders>
              <w:top w:val="nil"/>
              <w:left w:val="nil"/>
              <w:bottom w:val="single" w:sz="8" w:space="0" w:color="auto"/>
              <w:right w:val="single" w:sz="8" w:space="0" w:color="auto"/>
            </w:tcBorders>
            <w:shd w:val="clear" w:color="auto" w:fill="E2EFD9" w:themeFill="accent6" w:themeFillTint="33"/>
            <w:noWrap/>
            <w:vAlign w:val="center"/>
            <w:hideMark/>
          </w:tcPr>
          <w:p w14:paraId="2AB9BE42" w14:textId="5813336A" w:rsidR="007A031A" w:rsidRPr="00260BA9" w:rsidRDefault="00FE2A0D"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E2EFD9" w:themeFill="accent6" w:themeFillTint="33"/>
            <w:vAlign w:val="center"/>
            <w:hideMark/>
          </w:tcPr>
          <w:p w14:paraId="32C4B5E1" w14:textId="767404D2" w:rsidR="007A031A" w:rsidRPr="00260BA9" w:rsidRDefault="007459E6"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93</w:t>
            </w:r>
          </w:p>
        </w:tc>
        <w:tc>
          <w:tcPr>
            <w:tcW w:w="535" w:type="dxa"/>
            <w:tcBorders>
              <w:top w:val="nil"/>
              <w:left w:val="nil"/>
              <w:bottom w:val="single" w:sz="8" w:space="0" w:color="auto"/>
              <w:right w:val="single" w:sz="8" w:space="0" w:color="auto"/>
            </w:tcBorders>
            <w:shd w:val="clear" w:color="auto" w:fill="E2EFD9" w:themeFill="accent6" w:themeFillTint="33"/>
            <w:vAlign w:val="center"/>
            <w:hideMark/>
          </w:tcPr>
          <w:p w14:paraId="3F8252A7" w14:textId="3922B7FE" w:rsidR="007A031A" w:rsidRPr="00260BA9" w:rsidRDefault="007459E6"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3</w:t>
            </w:r>
          </w:p>
        </w:tc>
        <w:tc>
          <w:tcPr>
            <w:tcW w:w="538" w:type="dxa"/>
            <w:tcBorders>
              <w:top w:val="nil"/>
              <w:left w:val="nil"/>
              <w:bottom w:val="single" w:sz="8" w:space="0" w:color="auto"/>
              <w:right w:val="single" w:sz="8" w:space="0" w:color="auto"/>
            </w:tcBorders>
            <w:shd w:val="clear" w:color="auto" w:fill="E2EFD9" w:themeFill="accent6" w:themeFillTint="33"/>
            <w:vAlign w:val="center"/>
            <w:hideMark/>
          </w:tcPr>
          <w:p w14:paraId="05A9A950" w14:textId="4A1CC55A" w:rsidR="007A031A" w:rsidRPr="00260BA9" w:rsidRDefault="00FE2A0D"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1</w:t>
            </w:r>
          </w:p>
        </w:tc>
        <w:tc>
          <w:tcPr>
            <w:tcW w:w="535" w:type="dxa"/>
            <w:tcBorders>
              <w:top w:val="nil"/>
              <w:left w:val="nil"/>
              <w:bottom w:val="single" w:sz="8" w:space="0" w:color="auto"/>
              <w:right w:val="single" w:sz="8" w:space="0" w:color="auto"/>
            </w:tcBorders>
            <w:shd w:val="clear" w:color="auto" w:fill="E2EFD9" w:themeFill="accent6" w:themeFillTint="33"/>
            <w:vAlign w:val="center"/>
            <w:hideMark/>
          </w:tcPr>
          <w:p w14:paraId="58D110F7" w14:textId="53E0E51A"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E2EFD9" w:themeFill="accent6" w:themeFillTint="33"/>
            <w:vAlign w:val="center"/>
            <w:hideMark/>
          </w:tcPr>
          <w:p w14:paraId="6784C8B1" w14:textId="41DF6220" w:rsidR="007A031A" w:rsidRPr="00260BA9" w:rsidRDefault="007459E6"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146</w:t>
            </w:r>
          </w:p>
        </w:tc>
        <w:tc>
          <w:tcPr>
            <w:tcW w:w="535" w:type="dxa"/>
            <w:tcBorders>
              <w:top w:val="nil"/>
              <w:left w:val="nil"/>
              <w:bottom w:val="single" w:sz="8" w:space="0" w:color="auto"/>
              <w:right w:val="single" w:sz="8" w:space="0" w:color="auto"/>
            </w:tcBorders>
            <w:shd w:val="clear" w:color="auto" w:fill="E2EFD9" w:themeFill="accent6" w:themeFillTint="33"/>
            <w:vAlign w:val="center"/>
            <w:hideMark/>
          </w:tcPr>
          <w:p w14:paraId="6C141CE4" w14:textId="6EC844D1" w:rsidR="007A031A" w:rsidRPr="00260BA9" w:rsidRDefault="00FE2A0D"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1</w:t>
            </w:r>
            <w:r w:rsidR="007459E6">
              <w:rPr>
                <w:rFonts w:ascii="Garamond" w:hAnsi="Garamond"/>
                <w:bCs/>
                <w:color w:val="1F4E79" w:themeColor="accent1" w:themeShade="80"/>
                <w:sz w:val="22"/>
                <w:szCs w:val="22"/>
              </w:rPr>
              <w:t>5</w:t>
            </w:r>
          </w:p>
        </w:tc>
        <w:tc>
          <w:tcPr>
            <w:tcW w:w="538" w:type="dxa"/>
            <w:tcBorders>
              <w:top w:val="nil"/>
              <w:left w:val="nil"/>
              <w:bottom w:val="single" w:sz="8" w:space="0" w:color="auto"/>
              <w:right w:val="single" w:sz="8" w:space="0" w:color="auto"/>
            </w:tcBorders>
            <w:shd w:val="clear" w:color="auto" w:fill="E2EFD9" w:themeFill="accent6" w:themeFillTint="33"/>
            <w:vAlign w:val="center"/>
            <w:hideMark/>
          </w:tcPr>
          <w:p w14:paraId="5AA55AED" w14:textId="61BF5177" w:rsidR="007A031A" w:rsidRPr="00260BA9" w:rsidRDefault="007459E6"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16</w:t>
            </w:r>
          </w:p>
        </w:tc>
        <w:tc>
          <w:tcPr>
            <w:tcW w:w="535" w:type="dxa"/>
            <w:tcBorders>
              <w:top w:val="nil"/>
              <w:left w:val="nil"/>
              <w:bottom w:val="single" w:sz="8" w:space="0" w:color="auto"/>
              <w:right w:val="single" w:sz="8" w:space="0" w:color="auto"/>
            </w:tcBorders>
            <w:shd w:val="clear" w:color="auto" w:fill="E2EFD9" w:themeFill="accent6" w:themeFillTint="33"/>
            <w:vAlign w:val="center"/>
            <w:hideMark/>
          </w:tcPr>
          <w:p w14:paraId="149E18EE" w14:textId="6AEAC54C"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E2EFD9" w:themeFill="accent6" w:themeFillTint="33"/>
            <w:vAlign w:val="center"/>
            <w:hideMark/>
          </w:tcPr>
          <w:p w14:paraId="102F2C58" w14:textId="7792F8EC" w:rsidR="007A031A" w:rsidRPr="00260BA9" w:rsidRDefault="007459E6"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354</w:t>
            </w:r>
          </w:p>
        </w:tc>
        <w:tc>
          <w:tcPr>
            <w:tcW w:w="535" w:type="dxa"/>
            <w:tcBorders>
              <w:top w:val="nil"/>
              <w:left w:val="nil"/>
              <w:bottom w:val="single" w:sz="8" w:space="0" w:color="auto"/>
              <w:right w:val="single" w:sz="8" w:space="0" w:color="auto"/>
            </w:tcBorders>
            <w:shd w:val="clear" w:color="auto" w:fill="E2EFD9" w:themeFill="accent6" w:themeFillTint="33"/>
            <w:vAlign w:val="center"/>
            <w:hideMark/>
          </w:tcPr>
          <w:p w14:paraId="7CC4E330" w14:textId="72AD2BAF" w:rsidR="007A031A" w:rsidRPr="00260BA9" w:rsidRDefault="007459E6"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39</w:t>
            </w:r>
          </w:p>
        </w:tc>
        <w:tc>
          <w:tcPr>
            <w:tcW w:w="538" w:type="dxa"/>
            <w:tcBorders>
              <w:top w:val="nil"/>
              <w:left w:val="nil"/>
              <w:bottom w:val="single" w:sz="8" w:space="0" w:color="auto"/>
              <w:right w:val="single" w:sz="8" w:space="0" w:color="auto"/>
            </w:tcBorders>
            <w:shd w:val="clear" w:color="auto" w:fill="E2EFD9" w:themeFill="accent6" w:themeFillTint="33"/>
            <w:vAlign w:val="center"/>
            <w:hideMark/>
          </w:tcPr>
          <w:p w14:paraId="284CA39F" w14:textId="40D426E6" w:rsidR="007A031A" w:rsidRPr="00260BA9" w:rsidRDefault="007459E6"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84</w:t>
            </w:r>
          </w:p>
        </w:tc>
        <w:tc>
          <w:tcPr>
            <w:tcW w:w="535" w:type="dxa"/>
            <w:tcBorders>
              <w:top w:val="nil"/>
              <w:left w:val="nil"/>
              <w:bottom w:val="single" w:sz="8" w:space="0" w:color="auto"/>
              <w:right w:val="single" w:sz="8" w:space="0" w:color="auto"/>
            </w:tcBorders>
            <w:shd w:val="clear" w:color="auto" w:fill="E2EFD9" w:themeFill="accent6" w:themeFillTint="33"/>
            <w:vAlign w:val="center"/>
            <w:hideMark/>
          </w:tcPr>
          <w:p w14:paraId="1F2DD5EB" w14:textId="0E034650"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8" w:space="0" w:color="auto"/>
              <w:right w:val="single" w:sz="8" w:space="0" w:color="auto"/>
            </w:tcBorders>
            <w:shd w:val="clear" w:color="auto" w:fill="E2EFD9" w:themeFill="accent6" w:themeFillTint="33"/>
            <w:vAlign w:val="center"/>
            <w:hideMark/>
          </w:tcPr>
          <w:p w14:paraId="3C7452F7" w14:textId="03398A8E" w:rsidR="007A031A" w:rsidRPr="00260BA9" w:rsidRDefault="007459E6" w:rsidP="007A031A">
            <w:pPr>
              <w:jc w:val="center"/>
              <w:rPr>
                <w:rFonts w:ascii="Garamond" w:hAnsi="Garamond"/>
                <w:b/>
                <w:bCs/>
                <w:color w:val="1F4E79" w:themeColor="accent1" w:themeShade="80"/>
                <w:sz w:val="22"/>
                <w:szCs w:val="22"/>
              </w:rPr>
            </w:pPr>
            <w:r>
              <w:rPr>
                <w:rFonts w:ascii="Garamond" w:hAnsi="Garamond"/>
                <w:b/>
                <w:bCs/>
                <w:color w:val="1F4E79" w:themeColor="accent1" w:themeShade="80"/>
                <w:sz w:val="22"/>
                <w:szCs w:val="22"/>
              </w:rPr>
              <w:t>593</w:t>
            </w:r>
          </w:p>
        </w:tc>
        <w:tc>
          <w:tcPr>
            <w:tcW w:w="535" w:type="dxa"/>
            <w:tcBorders>
              <w:top w:val="nil"/>
              <w:left w:val="nil"/>
              <w:bottom w:val="single" w:sz="8" w:space="0" w:color="auto"/>
              <w:right w:val="single" w:sz="8" w:space="0" w:color="auto"/>
            </w:tcBorders>
            <w:shd w:val="clear" w:color="auto" w:fill="E2EFD9" w:themeFill="accent6" w:themeFillTint="33"/>
            <w:vAlign w:val="center"/>
            <w:hideMark/>
          </w:tcPr>
          <w:p w14:paraId="559FA938" w14:textId="6C682ED3" w:rsidR="007A031A" w:rsidRPr="00260BA9" w:rsidRDefault="007459E6" w:rsidP="007A031A">
            <w:pPr>
              <w:jc w:val="center"/>
              <w:rPr>
                <w:rFonts w:ascii="Garamond" w:hAnsi="Garamond"/>
                <w:b/>
                <w:bCs/>
                <w:color w:val="1F4E79" w:themeColor="accent1" w:themeShade="80"/>
                <w:sz w:val="22"/>
                <w:szCs w:val="22"/>
              </w:rPr>
            </w:pPr>
            <w:r>
              <w:rPr>
                <w:rFonts w:ascii="Garamond" w:hAnsi="Garamond"/>
                <w:b/>
                <w:bCs/>
                <w:color w:val="1F4E79" w:themeColor="accent1" w:themeShade="80"/>
                <w:sz w:val="22"/>
                <w:szCs w:val="22"/>
              </w:rPr>
              <w:t>5</w:t>
            </w:r>
            <w:r w:rsidR="00FE2A0D">
              <w:rPr>
                <w:rFonts w:ascii="Garamond" w:hAnsi="Garamond"/>
                <w:b/>
                <w:bCs/>
                <w:color w:val="1F4E79" w:themeColor="accent1" w:themeShade="80"/>
                <w:sz w:val="22"/>
                <w:szCs w:val="22"/>
              </w:rPr>
              <w:t>7</w:t>
            </w:r>
          </w:p>
        </w:tc>
        <w:tc>
          <w:tcPr>
            <w:tcW w:w="548" w:type="dxa"/>
            <w:gridSpan w:val="2"/>
            <w:tcBorders>
              <w:top w:val="nil"/>
              <w:left w:val="nil"/>
              <w:bottom w:val="single" w:sz="8" w:space="0" w:color="auto"/>
              <w:right w:val="single" w:sz="8" w:space="0" w:color="auto"/>
            </w:tcBorders>
            <w:shd w:val="clear" w:color="auto" w:fill="E2EFD9" w:themeFill="accent6" w:themeFillTint="33"/>
            <w:vAlign w:val="center"/>
            <w:hideMark/>
          </w:tcPr>
          <w:p w14:paraId="692B9ADD" w14:textId="7AB07E52" w:rsidR="007A031A" w:rsidRPr="00260BA9" w:rsidRDefault="007459E6" w:rsidP="007A031A">
            <w:pPr>
              <w:jc w:val="center"/>
              <w:rPr>
                <w:rFonts w:ascii="Garamond" w:hAnsi="Garamond"/>
                <w:b/>
                <w:bCs/>
                <w:color w:val="1F4E79" w:themeColor="accent1" w:themeShade="80"/>
                <w:sz w:val="22"/>
                <w:szCs w:val="22"/>
              </w:rPr>
            </w:pPr>
            <w:r>
              <w:rPr>
                <w:rFonts w:ascii="Garamond" w:hAnsi="Garamond"/>
                <w:b/>
                <w:bCs/>
                <w:color w:val="1F4E79" w:themeColor="accent1" w:themeShade="80"/>
                <w:sz w:val="22"/>
                <w:szCs w:val="22"/>
              </w:rPr>
              <w:t>101</w:t>
            </w:r>
          </w:p>
        </w:tc>
      </w:tr>
      <w:tr w:rsidR="007A031A" w:rsidRPr="00260BA9" w14:paraId="0A1B5278" w14:textId="77777777" w:rsidTr="00FE2A0D">
        <w:trPr>
          <w:trHeight w:val="376"/>
          <w:jc w:val="center"/>
        </w:trPr>
        <w:tc>
          <w:tcPr>
            <w:tcW w:w="1160" w:type="dxa"/>
            <w:tcBorders>
              <w:top w:val="nil"/>
              <w:left w:val="single" w:sz="8" w:space="0" w:color="auto"/>
              <w:bottom w:val="single" w:sz="4" w:space="0" w:color="auto"/>
              <w:right w:val="single" w:sz="8" w:space="0" w:color="auto"/>
            </w:tcBorders>
            <w:shd w:val="clear" w:color="auto" w:fill="auto"/>
            <w:vAlign w:val="center"/>
            <w:hideMark/>
          </w:tcPr>
          <w:p w14:paraId="7B1A75E9" w14:textId="77777777" w:rsidR="007A031A" w:rsidRPr="00260BA9" w:rsidRDefault="007A031A" w:rsidP="007A031A">
            <w:pP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Gimnázium</w:t>
            </w:r>
          </w:p>
        </w:tc>
        <w:tc>
          <w:tcPr>
            <w:tcW w:w="567" w:type="dxa"/>
            <w:tcBorders>
              <w:top w:val="nil"/>
              <w:left w:val="nil"/>
              <w:bottom w:val="single" w:sz="4" w:space="0" w:color="auto"/>
              <w:right w:val="single" w:sz="8" w:space="0" w:color="auto"/>
            </w:tcBorders>
            <w:shd w:val="clear" w:color="auto" w:fill="auto"/>
            <w:vAlign w:val="center"/>
            <w:hideMark/>
          </w:tcPr>
          <w:p w14:paraId="412A5D03" w14:textId="366BABEC" w:rsidR="007A031A" w:rsidRPr="00260BA9" w:rsidRDefault="007A031A" w:rsidP="007A031A">
            <w:pP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185</w:t>
            </w:r>
          </w:p>
        </w:tc>
        <w:tc>
          <w:tcPr>
            <w:tcW w:w="536" w:type="dxa"/>
            <w:tcBorders>
              <w:top w:val="nil"/>
              <w:left w:val="nil"/>
              <w:bottom w:val="single" w:sz="4" w:space="0" w:color="auto"/>
              <w:right w:val="single" w:sz="8" w:space="0" w:color="auto"/>
            </w:tcBorders>
            <w:shd w:val="clear" w:color="auto" w:fill="auto"/>
            <w:noWrap/>
            <w:vAlign w:val="center"/>
            <w:hideMark/>
          </w:tcPr>
          <w:p w14:paraId="113F0F30" w14:textId="6C632792"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4" w:space="0" w:color="auto"/>
              <w:right w:val="single" w:sz="8" w:space="0" w:color="auto"/>
            </w:tcBorders>
            <w:shd w:val="clear" w:color="auto" w:fill="auto"/>
            <w:vAlign w:val="center"/>
            <w:hideMark/>
          </w:tcPr>
          <w:p w14:paraId="3B3668C6" w14:textId="069C4896"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4" w:space="0" w:color="auto"/>
              <w:right w:val="single" w:sz="8" w:space="0" w:color="auto"/>
            </w:tcBorders>
            <w:shd w:val="clear" w:color="auto" w:fill="auto"/>
            <w:vAlign w:val="center"/>
            <w:hideMark/>
          </w:tcPr>
          <w:p w14:paraId="315E4095" w14:textId="7BEDE0F5"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8" w:type="dxa"/>
            <w:tcBorders>
              <w:top w:val="nil"/>
              <w:left w:val="nil"/>
              <w:bottom w:val="single" w:sz="4" w:space="0" w:color="auto"/>
              <w:right w:val="single" w:sz="8" w:space="0" w:color="auto"/>
            </w:tcBorders>
            <w:shd w:val="clear" w:color="auto" w:fill="auto"/>
            <w:vAlign w:val="center"/>
            <w:hideMark/>
          </w:tcPr>
          <w:p w14:paraId="07E06701" w14:textId="68D50509"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4" w:space="0" w:color="auto"/>
              <w:right w:val="single" w:sz="8" w:space="0" w:color="auto"/>
            </w:tcBorders>
            <w:shd w:val="clear" w:color="auto" w:fill="auto"/>
            <w:vAlign w:val="center"/>
            <w:hideMark/>
          </w:tcPr>
          <w:p w14:paraId="46DC40CB" w14:textId="5EE7BC5A"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4" w:space="0" w:color="auto"/>
              <w:right w:val="single" w:sz="8" w:space="0" w:color="auto"/>
            </w:tcBorders>
            <w:shd w:val="clear" w:color="auto" w:fill="auto"/>
            <w:vAlign w:val="center"/>
            <w:hideMark/>
          </w:tcPr>
          <w:p w14:paraId="0AAE84C4" w14:textId="4E76B386" w:rsidR="007A031A" w:rsidRPr="00260BA9" w:rsidRDefault="00FE2A0D"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1</w:t>
            </w:r>
          </w:p>
        </w:tc>
        <w:tc>
          <w:tcPr>
            <w:tcW w:w="535" w:type="dxa"/>
            <w:tcBorders>
              <w:top w:val="nil"/>
              <w:left w:val="nil"/>
              <w:bottom w:val="single" w:sz="4" w:space="0" w:color="auto"/>
              <w:right w:val="single" w:sz="8" w:space="0" w:color="auto"/>
            </w:tcBorders>
            <w:shd w:val="clear" w:color="auto" w:fill="auto"/>
            <w:vAlign w:val="center"/>
            <w:hideMark/>
          </w:tcPr>
          <w:p w14:paraId="6427FE96" w14:textId="31AF8BE4"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8" w:type="dxa"/>
            <w:tcBorders>
              <w:top w:val="nil"/>
              <w:left w:val="nil"/>
              <w:bottom w:val="single" w:sz="4" w:space="0" w:color="auto"/>
              <w:right w:val="single" w:sz="8" w:space="0" w:color="auto"/>
            </w:tcBorders>
            <w:shd w:val="clear" w:color="auto" w:fill="auto"/>
            <w:vAlign w:val="center"/>
            <w:hideMark/>
          </w:tcPr>
          <w:p w14:paraId="6D5EA0D9" w14:textId="4ED61E8B" w:rsidR="007A031A" w:rsidRPr="00260BA9" w:rsidRDefault="007459E6"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56</w:t>
            </w:r>
          </w:p>
        </w:tc>
        <w:tc>
          <w:tcPr>
            <w:tcW w:w="535" w:type="dxa"/>
            <w:tcBorders>
              <w:top w:val="nil"/>
              <w:left w:val="nil"/>
              <w:bottom w:val="single" w:sz="4" w:space="0" w:color="auto"/>
              <w:right w:val="single" w:sz="8" w:space="0" w:color="auto"/>
            </w:tcBorders>
            <w:shd w:val="clear" w:color="auto" w:fill="auto"/>
            <w:vAlign w:val="center"/>
            <w:hideMark/>
          </w:tcPr>
          <w:p w14:paraId="624D954C" w14:textId="2FAB610A"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4" w:space="0" w:color="auto"/>
              <w:right w:val="single" w:sz="8" w:space="0" w:color="auto"/>
            </w:tcBorders>
            <w:shd w:val="clear" w:color="auto" w:fill="auto"/>
            <w:vAlign w:val="center"/>
            <w:hideMark/>
          </w:tcPr>
          <w:p w14:paraId="5565772C" w14:textId="5FF19D15"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4" w:space="0" w:color="auto"/>
              <w:right w:val="single" w:sz="8" w:space="0" w:color="auto"/>
            </w:tcBorders>
            <w:shd w:val="clear" w:color="auto" w:fill="auto"/>
            <w:vAlign w:val="center"/>
            <w:hideMark/>
          </w:tcPr>
          <w:p w14:paraId="3099C8C6" w14:textId="7DC72336" w:rsidR="007A031A" w:rsidRPr="00260BA9" w:rsidRDefault="00FE2A0D"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0</w:t>
            </w:r>
          </w:p>
        </w:tc>
        <w:tc>
          <w:tcPr>
            <w:tcW w:w="538" w:type="dxa"/>
            <w:tcBorders>
              <w:top w:val="nil"/>
              <w:left w:val="nil"/>
              <w:bottom w:val="single" w:sz="4" w:space="0" w:color="auto"/>
              <w:right w:val="single" w:sz="8" w:space="0" w:color="auto"/>
            </w:tcBorders>
            <w:shd w:val="clear" w:color="auto" w:fill="auto"/>
            <w:vAlign w:val="center"/>
            <w:hideMark/>
          </w:tcPr>
          <w:p w14:paraId="16B81C17" w14:textId="65B0C73A" w:rsidR="007A031A" w:rsidRPr="00260BA9" w:rsidRDefault="007459E6" w:rsidP="007A031A">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142</w:t>
            </w:r>
          </w:p>
        </w:tc>
        <w:tc>
          <w:tcPr>
            <w:tcW w:w="535" w:type="dxa"/>
            <w:tcBorders>
              <w:top w:val="nil"/>
              <w:left w:val="nil"/>
              <w:bottom w:val="single" w:sz="4" w:space="0" w:color="auto"/>
              <w:right w:val="single" w:sz="8" w:space="0" w:color="auto"/>
            </w:tcBorders>
            <w:shd w:val="clear" w:color="auto" w:fill="auto"/>
            <w:vAlign w:val="center"/>
            <w:hideMark/>
          </w:tcPr>
          <w:p w14:paraId="301A4EC3" w14:textId="664CA5E9" w:rsidR="007A031A" w:rsidRPr="00260BA9" w:rsidRDefault="007A031A" w:rsidP="007A031A">
            <w:pPr>
              <w:jc w:val="center"/>
              <w:rPr>
                <w:rFonts w:ascii="Garamond" w:hAnsi="Garamond"/>
                <w:bCs/>
                <w:color w:val="1F4E79" w:themeColor="accent1" w:themeShade="80"/>
                <w:sz w:val="22"/>
                <w:szCs w:val="22"/>
              </w:rPr>
            </w:pPr>
            <w:r w:rsidRPr="00260BA9">
              <w:rPr>
                <w:rFonts w:ascii="Garamond" w:hAnsi="Garamond"/>
                <w:bCs/>
                <w:color w:val="1F4E79" w:themeColor="accent1" w:themeShade="80"/>
                <w:sz w:val="22"/>
                <w:szCs w:val="22"/>
              </w:rPr>
              <w:t>0</w:t>
            </w:r>
          </w:p>
        </w:tc>
        <w:tc>
          <w:tcPr>
            <w:tcW w:w="535" w:type="dxa"/>
            <w:tcBorders>
              <w:top w:val="nil"/>
              <w:left w:val="nil"/>
              <w:bottom w:val="single" w:sz="4" w:space="0" w:color="auto"/>
              <w:right w:val="single" w:sz="8" w:space="0" w:color="auto"/>
            </w:tcBorders>
            <w:shd w:val="clear" w:color="auto" w:fill="auto"/>
            <w:vAlign w:val="center"/>
            <w:hideMark/>
          </w:tcPr>
          <w:p w14:paraId="7C4C4F5A" w14:textId="65381852" w:rsidR="007A031A" w:rsidRPr="00FE2A0D" w:rsidRDefault="00FE2A0D" w:rsidP="007A031A">
            <w:pPr>
              <w:jc w:val="center"/>
              <w:rPr>
                <w:rFonts w:ascii="Garamond" w:hAnsi="Garamond"/>
                <w:b/>
                <w:bCs/>
                <w:color w:val="1F4E79" w:themeColor="accent1" w:themeShade="80"/>
                <w:sz w:val="22"/>
                <w:szCs w:val="22"/>
              </w:rPr>
            </w:pPr>
            <w:r w:rsidRPr="00FE2A0D">
              <w:rPr>
                <w:rFonts w:ascii="Garamond" w:hAnsi="Garamond"/>
                <w:b/>
                <w:bCs/>
                <w:color w:val="1F4E79" w:themeColor="accent1" w:themeShade="80"/>
                <w:sz w:val="22"/>
                <w:szCs w:val="22"/>
              </w:rPr>
              <w:t>1</w:t>
            </w:r>
          </w:p>
        </w:tc>
        <w:tc>
          <w:tcPr>
            <w:tcW w:w="535" w:type="dxa"/>
            <w:tcBorders>
              <w:top w:val="nil"/>
              <w:left w:val="nil"/>
              <w:bottom w:val="single" w:sz="4" w:space="0" w:color="auto"/>
              <w:right w:val="single" w:sz="8" w:space="0" w:color="auto"/>
            </w:tcBorders>
            <w:shd w:val="clear" w:color="auto" w:fill="auto"/>
            <w:vAlign w:val="center"/>
            <w:hideMark/>
          </w:tcPr>
          <w:p w14:paraId="168D1899" w14:textId="4FC35CBC" w:rsidR="007A031A" w:rsidRPr="00FE2A0D" w:rsidRDefault="00FE2A0D" w:rsidP="007A031A">
            <w:pPr>
              <w:jc w:val="center"/>
              <w:rPr>
                <w:rFonts w:ascii="Garamond" w:hAnsi="Garamond"/>
                <w:bCs/>
                <w:color w:val="1F4E79" w:themeColor="accent1" w:themeShade="80"/>
                <w:sz w:val="22"/>
                <w:szCs w:val="22"/>
              </w:rPr>
            </w:pPr>
            <w:r w:rsidRPr="00FE2A0D">
              <w:rPr>
                <w:rFonts w:ascii="Garamond" w:hAnsi="Garamond"/>
                <w:bCs/>
                <w:color w:val="1F4E79" w:themeColor="accent1" w:themeShade="80"/>
                <w:sz w:val="22"/>
                <w:szCs w:val="22"/>
              </w:rPr>
              <w:t>0</w:t>
            </w:r>
          </w:p>
        </w:tc>
        <w:tc>
          <w:tcPr>
            <w:tcW w:w="548" w:type="dxa"/>
            <w:gridSpan w:val="2"/>
            <w:tcBorders>
              <w:top w:val="nil"/>
              <w:left w:val="nil"/>
              <w:bottom w:val="single" w:sz="4" w:space="0" w:color="auto"/>
              <w:right w:val="single" w:sz="8" w:space="0" w:color="auto"/>
            </w:tcBorders>
            <w:shd w:val="clear" w:color="auto" w:fill="auto"/>
            <w:vAlign w:val="center"/>
            <w:hideMark/>
          </w:tcPr>
          <w:p w14:paraId="3DF56473" w14:textId="0FC03AFC" w:rsidR="007A031A" w:rsidRPr="00260BA9" w:rsidRDefault="007459E6" w:rsidP="007A031A">
            <w:pPr>
              <w:jc w:val="center"/>
              <w:rPr>
                <w:rFonts w:ascii="Garamond" w:hAnsi="Garamond"/>
                <w:b/>
                <w:bCs/>
                <w:color w:val="1F4E79" w:themeColor="accent1" w:themeShade="80"/>
                <w:sz w:val="22"/>
                <w:szCs w:val="22"/>
              </w:rPr>
            </w:pPr>
            <w:r>
              <w:rPr>
                <w:rFonts w:ascii="Garamond" w:hAnsi="Garamond"/>
                <w:b/>
                <w:bCs/>
                <w:color w:val="1F4E79" w:themeColor="accent1" w:themeShade="80"/>
                <w:sz w:val="22"/>
                <w:szCs w:val="22"/>
              </w:rPr>
              <w:t>198</w:t>
            </w:r>
          </w:p>
        </w:tc>
      </w:tr>
    </w:tbl>
    <w:p w14:paraId="1E86A908" w14:textId="5727F28B" w:rsidR="00980491" w:rsidRDefault="00980491" w:rsidP="00D61FA8">
      <w:pPr>
        <w:ind w:left="1416" w:firstLine="708"/>
        <w:rPr>
          <w:rFonts w:ascii="Garamond" w:hAnsi="Garamond"/>
          <w:i/>
          <w:iCs/>
          <w:color w:val="1F4E79" w:themeColor="accent1" w:themeShade="80"/>
        </w:rPr>
      </w:pPr>
    </w:p>
    <w:p w14:paraId="5D67AB01" w14:textId="77777777" w:rsidR="00980491" w:rsidRDefault="00980491" w:rsidP="00D61FA8">
      <w:pPr>
        <w:ind w:left="1416" w:firstLine="708"/>
        <w:rPr>
          <w:rFonts w:ascii="Garamond" w:hAnsi="Garamond"/>
          <w:i/>
          <w:iCs/>
          <w:color w:val="1F4E79" w:themeColor="accent1" w:themeShade="80"/>
        </w:rPr>
      </w:pPr>
    </w:p>
    <w:p w14:paraId="4AAC9114" w14:textId="0823B872" w:rsidR="00832738" w:rsidRPr="00260BA9" w:rsidRDefault="00832738" w:rsidP="00D61FA8">
      <w:pPr>
        <w:ind w:left="1416" w:firstLine="708"/>
        <w:rPr>
          <w:rFonts w:ascii="Garamond" w:hAnsi="Garamond"/>
          <w:i/>
          <w:iCs/>
          <w:color w:val="1F4E79" w:themeColor="accent1" w:themeShade="80"/>
        </w:rPr>
      </w:pPr>
      <w:r w:rsidRPr="00260BA9">
        <w:rPr>
          <w:rFonts w:ascii="Garamond" w:hAnsi="Garamond"/>
          <w:i/>
          <w:iCs/>
          <w:color w:val="1F4E79" w:themeColor="accent1" w:themeShade="80"/>
        </w:rPr>
        <w:t xml:space="preserve">Szünidei </w:t>
      </w:r>
      <w:r w:rsidR="00D61FA8" w:rsidRPr="00260BA9">
        <w:rPr>
          <w:rFonts w:ascii="Garamond" w:hAnsi="Garamond"/>
          <w:i/>
          <w:iCs/>
          <w:color w:val="1F4E79" w:themeColor="accent1" w:themeShade="80"/>
        </w:rPr>
        <w:t>gyer</w:t>
      </w:r>
      <w:r w:rsidR="00527431" w:rsidRPr="00260BA9">
        <w:rPr>
          <w:rFonts w:ascii="Garamond" w:hAnsi="Garamond"/>
          <w:i/>
          <w:iCs/>
          <w:color w:val="1F4E79" w:themeColor="accent1" w:themeShade="80"/>
        </w:rPr>
        <w:t xml:space="preserve">mekétkeztetés igénybevétele </w:t>
      </w:r>
      <w:r w:rsidR="006C21AE">
        <w:rPr>
          <w:rFonts w:ascii="Garamond" w:hAnsi="Garamond"/>
          <w:i/>
          <w:iCs/>
          <w:color w:val="1F4E79" w:themeColor="accent1" w:themeShade="80"/>
        </w:rPr>
        <w:t xml:space="preserve">a </w:t>
      </w:r>
      <w:r w:rsidR="00030F5A">
        <w:rPr>
          <w:rFonts w:ascii="Garamond" w:hAnsi="Garamond"/>
          <w:i/>
          <w:iCs/>
          <w:color w:val="1F4E79" w:themeColor="accent1" w:themeShade="80"/>
        </w:rPr>
        <w:t>2025</w:t>
      </w:r>
      <w:r w:rsidR="00D61FA8" w:rsidRPr="00260BA9">
        <w:rPr>
          <w:rFonts w:ascii="Garamond" w:hAnsi="Garamond"/>
          <w:i/>
          <w:iCs/>
          <w:color w:val="1F4E79" w:themeColor="accent1" w:themeShade="80"/>
        </w:rPr>
        <w:t>. évben (fő):</w:t>
      </w:r>
    </w:p>
    <w:tbl>
      <w:tblPr>
        <w:tblW w:w="5260" w:type="dxa"/>
        <w:jc w:val="center"/>
        <w:tblCellMar>
          <w:left w:w="70" w:type="dxa"/>
          <w:right w:w="70" w:type="dxa"/>
        </w:tblCellMar>
        <w:tblLook w:val="04A0" w:firstRow="1" w:lastRow="0" w:firstColumn="1" w:lastColumn="0" w:noHBand="0" w:noVBand="1"/>
      </w:tblPr>
      <w:tblGrid>
        <w:gridCol w:w="1548"/>
        <w:gridCol w:w="862"/>
        <w:gridCol w:w="950"/>
        <w:gridCol w:w="950"/>
        <w:gridCol w:w="950"/>
      </w:tblGrid>
      <w:tr w:rsidR="00832738" w:rsidRPr="00260BA9" w14:paraId="20EE296F" w14:textId="77777777" w:rsidTr="0042366E">
        <w:trPr>
          <w:trHeight w:val="870"/>
          <w:jc w:val="center"/>
        </w:trPr>
        <w:tc>
          <w:tcPr>
            <w:tcW w:w="1548" w:type="dxa"/>
            <w:tcBorders>
              <w:top w:val="single" w:sz="8" w:space="0" w:color="auto"/>
              <w:left w:val="single" w:sz="8" w:space="0" w:color="auto"/>
              <w:bottom w:val="single" w:sz="8" w:space="0" w:color="auto"/>
              <w:right w:val="single" w:sz="8" w:space="0" w:color="auto"/>
            </w:tcBorders>
            <w:shd w:val="clear" w:color="auto" w:fill="E2EFD9" w:themeFill="accent6" w:themeFillTint="33"/>
            <w:vAlign w:val="center"/>
            <w:hideMark/>
          </w:tcPr>
          <w:p w14:paraId="59469B62" w14:textId="77777777" w:rsidR="00832738" w:rsidRPr="00260BA9" w:rsidRDefault="00832738" w:rsidP="0042366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Intézmény típusa</w:t>
            </w:r>
          </w:p>
        </w:tc>
        <w:tc>
          <w:tcPr>
            <w:tcW w:w="862" w:type="dxa"/>
            <w:tcBorders>
              <w:top w:val="single" w:sz="8" w:space="0" w:color="auto"/>
              <w:left w:val="nil"/>
              <w:bottom w:val="single" w:sz="8" w:space="0" w:color="auto"/>
              <w:right w:val="single" w:sz="8" w:space="0" w:color="auto"/>
            </w:tcBorders>
            <w:shd w:val="clear" w:color="auto" w:fill="E2EFD9" w:themeFill="accent6" w:themeFillTint="33"/>
            <w:vAlign w:val="center"/>
            <w:hideMark/>
          </w:tcPr>
          <w:p w14:paraId="04C3E6C1" w14:textId="77777777" w:rsidR="00832738" w:rsidRPr="00260BA9" w:rsidRDefault="00832738" w:rsidP="0042366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Tavaszi szünet</w:t>
            </w:r>
          </w:p>
        </w:tc>
        <w:tc>
          <w:tcPr>
            <w:tcW w:w="950" w:type="dxa"/>
            <w:tcBorders>
              <w:top w:val="single" w:sz="8" w:space="0" w:color="auto"/>
              <w:left w:val="nil"/>
              <w:bottom w:val="single" w:sz="8" w:space="0" w:color="auto"/>
              <w:right w:val="single" w:sz="8" w:space="0" w:color="auto"/>
            </w:tcBorders>
            <w:shd w:val="clear" w:color="auto" w:fill="E2EFD9" w:themeFill="accent6" w:themeFillTint="33"/>
            <w:vAlign w:val="center"/>
            <w:hideMark/>
          </w:tcPr>
          <w:p w14:paraId="6A784005" w14:textId="77777777" w:rsidR="00832738" w:rsidRPr="00260BA9" w:rsidRDefault="00832738" w:rsidP="0042366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Nyári szünet</w:t>
            </w:r>
          </w:p>
        </w:tc>
        <w:tc>
          <w:tcPr>
            <w:tcW w:w="950" w:type="dxa"/>
            <w:tcBorders>
              <w:top w:val="single" w:sz="8" w:space="0" w:color="auto"/>
              <w:left w:val="nil"/>
              <w:bottom w:val="single" w:sz="8" w:space="0" w:color="auto"/>
              <w:right w:val="single" w:sz="8" w:space="0" w:color="auto"/>
            </w:tcBorders>
            <w:shd w:val="clear" w:color="auto" w:fill="E2EFD9" w:themeFill="accent6" w:themeFillTint="33"/>
            <w:vAlign w:val="center"/>
            <w:hideMark/>
          </w:tcPr>
          <w:p w14:paraId="223CEBB7" w14:textId="77777777" w:rsidR="00832738" w:rsidRPr="00260BA9" w:rsidRDefault="00832738" w:rsidP="0042366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Őszi szünet</w:t>
            </w:r>
          </w:p>
        </w:tc>
        <w:tc>
          <w:tcPr>
            <w:tcW w:w="950" w:type="dxa"/>
            <w:tcBorders>
              <w:top w:val="single" w:sz="8" w:space="0" w:color="auto"/>
              <w:left w:val="nil"/>
              <w:bottom w:val="single" w:sz="8" w:space="0" w:color="auto"/>
              <w:right w:val="single" w:sz="8" w:space="0" w:color="auto"/>
            </w:tcBorders>
            <w:shd w:val="clear" w:color="auto" w:fill="E2EFD9" w:themeFill="accent6" w:themeFillTint="33"/>
            <w:vAlign w:val="center"/>
            <w:hideMark/>
          </w:tcPr>
          <w:p w14:paraId="162B948A" w14:textId="77777777" w:rsidR="00832738" w:rsidRPr="00260BA9" w:rsidRDefault="00832738" w:rsidP="0042366E">
            <w:pPr>
              <w:rPr>
                <w:rFonts w:ascii="Garamond" w:hAnsi="Garamond"/>
                <w:b/>
                <w:bCs/>
                <w:color w:val="1F4E79" w:themeColor="accent1" w:themeShade="80"/>
                <w:sz w:val="22"/>
                <w:szCs w:val="22"/>
              </w:rPr>
            </w:pPr>
            <w:r w:rsidRPr="00260BA9">
              <w:rPr>
                <w:rFonts w:ascii="Garamond" w:hAnsi="Garamond"/>
                <w:b/>
                <w:bCs/>
                <w:color w:val="1F4E79" w:themeColor="accent1" w:themeShade="80"/>
                <w:sz w:val="22"/>
                <w:szCs w:val="22"/>
              </w:rPr>
              <w:t>Téli szünet</w:t>
            </w:r>
          </w:p>
        </w:tc>
      </w:tr>
      <w:tr w:rsidR="007A031A" w:rsidRPr="00260BA9" w14:paraId="40D77C19" w14:textId="77777777" w:rsidTr="0042366E">
        <w:trPr>
          <w:trHeight w:val="645"/>
          <w:jc w:val="center"/>
        </w:trPr>
        <w:tc>
          <w:tcPr>
            <w:tcW w:w="1548" w:type="dxa"/>
            <w:tcBorders>
              <w:top w:val="nil"/>
              <w:left w:val="single" w:sz="8" w:space="0" w:color="auto"/>
              <w:bottom w:val="single" w:sz="8" w:space="0" w:color="auto"/>
              <w:right w:val="single" w:sz="8" w:space="0" w:color="auto"/>
            </w:tcBorders>
            <w:shd w:val="clear" w:color="auto" w:fill="auto"/>
            <w:vAlign w:val="center"/>
            <w:hideMark/>
          </w:tcPr>
          <w:p w14:paraId="6BB83CBF" w14:textId="77777777" w:rsidR="007A031A" w:rsidRPr="00260BA9" w:rsidRDefault="007A031A" w:rsidP="007A031A">
            <w:pPr>
              <w:rPr>
                <w:rFonts w:ascii="Garamond" w:hAnsi="Garamond"/>
                <w:b/>
                <w:color w:val="1F4E79" w:themeColor="accent1" w:themeShade="80"/>
                <w:sz w:val="22"/>
                <w:szCs w:val="22"/>
              </w:rPr>
            </w:pPr>
            <w:r w:rsidRPr="00260BA9">
              <w:rPr>
                <w:rFonts w:ascii="Garamond" w:hAnsi="Garamond"/>
                <w:b/>
                <w:color w:val="1F4E79" w:themeColor="accent1" w:themeShade="80"/>
                <w:sz w:val="22"/>
                <w:szCs w:val="22"/>
              </w:rPr>
              <w:t>Bölcsőde, mini bölcsőde</w:t>
            </w:r>
          </w:p>
        </w:tc>
        <w:tc>
          <w:tcPr>
            <w:tcW w:w="862" w:type="dxa"/>
            <w:tcBorders>
              <w:top w:val="nil"/>
              <w:left w:val="nil"/>
              <w:bottom w:val="single" w:sz="8" w:space="0" w:color="auto"/>
              <w:right w:val="single" w:sz="8" w:space="0" w:color="auto"/>
            </w:tcBorders>
            <w:shd w:val="clear" w:color="auto" w:fill="auto"/>
            <w:vAlign w:val="center"/>
            <w:hideMark/>
          </w:tcPr>
          <w:p w14:paraId="15FF58C9" w14:textId="4E217A85" w:rsidR="007A031A" w:rsidRPr="00260BA9" w:rsidRDefault="007A031A" w:rsidP="008007D3">
            <w:pPr>
              <w:jc w:val="center"/>
              <w:rPr>
                <w:rFonts w:ascii="Garamond" w:hAnsi="Garamond"/>
                <w:color w:val="1F4E79" w:themeColor="accent1" w:themeShade="80"/>
                <w:sz w:val="22"/>
                <w:szCs w:val="22"/>
              </w:rPr>
            </w:pPr>
            <w:r w:rsidRPr="00260BA9">
              <w:rPr>
                <w:rFonts w:ascii="Garamond" w:hAnsi="Garamond"/>
                <w:color w:val="1F4E79" w:themeColor="accent1" w:themeShade="80"/>
                <w:sz w:val="22"/>
                <w:szCs w:val="22"/>
              </w:rPr>
              <w:t>0</w:t>
            </w:r>
          </w:p>
        </w:tc>
        <w:tc>
          <w:tcPr>
            <w:tcW w:w="950" w:type="dxa"/>
            <w:tcBorders>
              <w:top w:val="nil"/>
              <w:left w:val="nil"/>
              <w:bottom w:val="single" w:sz="8" w:space="0" w:color="auto"/>
              <w:right w:val="single" w:sz="8" w:space="0" w:color="auto"/>
            </w:tcBorders>
            <w:shd w:val="clear" w:color="auto" w:fill="auto"/>
            <w:vAlign w:val="center"/>
            <w:hideMark/>
          </w:tcPr>
          <w:p w14:paraId="7FFDD1FC" w14:textId="6925E0C7" w:rsidR="007A031A" w:rsidRPr="00260BA9" w:rsidRDefault="007A031A" w:rsidP="008007D3">
            <w:pPr>
              <w:jc w:val="center"/>
              <w:rPr>
                <w:rFonts w:ascii="Garamond" w:hAnsi="Garamond"/>
                <w:color w:val="1F4E79" w:themeColor="accent1" w:themeShade="80"/>
                <w:sz w:val="22"/>
                <w:szCs w:val="22"/>
              </w:rPr>
            </w:pPr>
            <w:r w:rsidRPr="00260BA9">
              <w:rPr>
                <w:rFonts w:ascii="Garamond" w:hAnsi="Garamond"/>
                <w:color w:val="1F4E79" w:themeColor="accent1" w:themeShade="80"/>
                <w:sz w:val="22"/>
                <w:szCs w:val="22"/>
              </w:rPr>
              <w:t>0</w:t>
            </w:r>
          </w:p>
        </w:tc>
        <w:tc>
          <w:tcPr>
            <w:tcW w:w="950" w:type="dxa"/>
            <w:tcBorders>
              <w:top w:val="nil"/>
              <w:left w:val="nil"/>
              <w:bottom w:val="single" w:sz="8" w:space="0" w:color="auto"/>
              <w:right w:val="single" w:sz="8" w:space="0" w:color="auto"/>
            </w:tcBorders>
            <w:shd w:val="clear" w:color="auto" w:fill="auto"/>
            <w:vAlign w:val="center"/>
            <w:hideMark/>
          </w:tcPr>
          <w:p w14:paraId="476DAEE0" w14:textId="78DD507B" w:rsidR="007A031A" w:rsidRPr="00260BA9" w:rsidRDefault="007A031A" w:rsidP="008007D3">
            <w:pPr>
              <w:jc w:val="center"/>
              <w:rPr>
                <w:rFonts w:ascii="Garamond" w:hAnsi="Garamond"/>
                <w:color w:val="1F4E79" w:themeColor="accent1" w:themeShade="80"/>
                <w:sz w:val="22"/>
                <w:szCs w:val="22"/>
              </w:rPr>
            </w:pPr>
            <w:r w:rsidRPr="00260BA9">
              <w:rPr>
                <w:rFonts w:ascii="Garamond" w:hAnsi="Garamond"/>
                <w:color w:val="1F4E79" w:themeColor="accent1" w:themeShade="80"/>
                <w:sz w:val="22"/>
                <w:szCs w:val="22"/>
              </w:rPr>
              <w:t>0</w:t>
            </w:r>
          </w:p>
        </w:tc>
        <w:tc>
          <w:tcPr>
            <w:tcW w:w="950" w:type="dxa"/>
            <w:tcBorders>
              <w:top w:val="nil"/>
              <w:left w:val="nil"/>
              <w:bottom w:val="single" w:sz="8" w:space="0" w:color="auto"/>
              <w:right w:val="single" w:sz="8" w:space="0" w:color="auto"/>
            </w:tcBorders>
            <w:shd w:val="clear" w:color="auto" w:fill="auto"/>
            <w:vAlign w:val="center"/>
            <w:hideMark/>
          </w:tcPr>
          <w:p w14:paraId="55DAAACE" w14:textId="15D9614E" w:rsidR="007A031A" w:rsidRPr="00260BA9" w:rsidRDefault="00527431" w:rsidP="008007D3">
            <w:pPr>
              <w:jc w:val="center"/>
              <w:rPr>
                <w:rFonts w:ascii="Garamond" w:hAnsi="Garamond"/>
                <w:color w:val="1F4E79" w:themeColor="accent1" w:themeShade="80"/>
                <w:sz w:val="22"/>
                <w:szCs w:val="22"/>
              </w:rPr>
            </w:pPr>
            <w:r w:rsidRPr="00260BA9">
              <w:rPr>
                <w:rFonts w:ascii="Garamond" w:hAnsi="Garamond"/>
                <w:color w:val="1F4E79" w:themeColor="accent1" w:themeShade="80"/>
                <w:sz w:val="22"/>
                <w:szCs w:val="22"/>
              </w:rPr>
              <w:t>0</w:t>
            </w:r>
          </w:p>
        </w:tc>
      </w:tr>
      <w:tr w:rsidR="007A031A" w:rsidRPr="00260BA9" w14:paraId="3D3C3FF7" w14:textId="77777777" w:rsidTr="0042366E">
        <w:trPr>
          <w:trHeight w:val="315"/>
          <w:jc w:val="center"/>
        </w:trPr>
        <w:tc>
          <w:tcPr>
            <w:tcW w:w="1548" w:type="dxa"/>
            <w:tcBorders>
              <w:top w:val="nil"/>
              <w:left w:val="single" w:sz="8" w:space="0" w:color="auto"/>
              <w:bottom w:val="single" w:sz="8" w:space="0" w:color="auto"/>
              <w:right w:val="single" w:sz="8" w:space="0" w:color="auto"/>
            </w:tcBorders>
            <w:shd w:val="clear" w:color="auto" w:fill="auto"/>
            <w:vAlign w:val="center"/>
            <w:hideMark/>
          </w:tcPr>
          <w:p w14:paraId="25C0AE10" w14:textId="77777777" w:rsidR="007A031A" w:rsidRPr="00260BA9" w:rsidRDefault="007A031A" w:rsidP="007A031A">
            <w:pPr>
              <w:rPr>
                <w:rFonts w:ascii="Garamond" w:hAnsi="Garamond"/>
                <w:b/>
                <w:color w:val="1F4E79" w:themeColor="accent1" w:themeShade="80"/>
                <w:sz w:val="22"/>
                <w:szCs w:val="22"/>
              </w:rPr>
            </w:pPr>
            <w:r w:rsidRPr="00260BA9">
              <w:rPr>
                <w:rFonts w:ascii="Garamond" w:hAnsi="Garamond"/>
                <w:b/>
                <w:color w:val="1F4E79" w:themeColor="accent1" w:themeShade="80"/>
                <w:sz w:val="22"/>
                <w:szCs w:val="22"/>
              </w:rPr>
              <w:t>Óvoda</w:t>
            </w:r>
          </w:p>
        </w:tc>
        <w:tc>
          <w:tcPr>
            <w:tcW w:w="862" w:type="dxa"/>
            <w:tcBorders>
              <w:top w:val="nil"/>
              <w:left w:val="nil"/>
              <w:bottom w:val="single" w:sz="8" w:space="0" w:color="auto"/>
              <w:right w:val="single" w:sz="8" w:space="0" w:color="auto"/>
            </w:tcBorders>
            <w:shd w:val="clear" w:color="auto" w:fill="auto"/>
            <w:vAlign w:val="center"/>
            <w:hideMark/>
          </w:tcPr>
          <w:p w14:paraId="6BE273A0" w14:textId="69BBC5A3" w:rsidR="007A031A" w:rsidRPr="00260BA9" w:rsidRDefault="007A031A" w:rsidP="008007D3">
            <w:pPr>
              <w:jc w:val="center"/>
              <w:rPr>
                <w:rFonts w:ascii="Garamond" w:hAnsi="Garamond"/>
                <w:color w:val="1F4E79" w:themeColor="accent1" w:themeShade="80"/>
                <w:sz w:val="22"/>
                <w:szCs w:val="22"/>
              </w:rPr>
            </w:pPr>
            <w:r w:rsidRPr="00260BA9">
              <w:rPr>
                <w:rFonts w:ascii="Garamond" w:hAnsi="Garamond"/>
                <w:color w:val="1F4E79" w:themeColor="accent1" w:themeShade="80"/>
                <w:sz w:val="22"/>
                <w:szCs w:val="22"/>
              </w:rPr>
              <w:t>0</w:t>
            </w:r>
          </w:p>
        </w:tc>
        <w:tc>
          <w:tcPr>
            <w:tcW w:w="950" w:type="dxa"/>
            <w:tcBorders>
              <w:top w:val="nil"/>
              <w:left w:val="nil"/>
              <w:bottom w:val="single" w:sz="8" w:space="0" w:color="auto"/>
              <w:right w:val="single" w:sz="8" w:space="0" w:color="auto"/>
            </w:tcBorders>
            <w:shd w:val="clear" w:color="auto" w:fill="auto"/>
            <w:vAlign w:val="center"/>
            <w:hideMark/>
          </w:tcPr>
          <w:p w14:paraId="697ABCD4" w14:textId="225B27BB" w:rsidR="007A031A" w:rsidRPr="00260BA9" w:rsidRDefault="007A031A" w:rsidP="008007D3">
            <w:pPr>
              <w:jc w:val="center"/>
              <w:rPr>
                <w:rFonts w:ascii="Garamond" w:hAnsi="Garamond"/>
                <w:color w:val="1F4E79" w:themeColor="accent1" w:themeShade="80"/>
                <w:sz w:val="22"/>
                <w:szCs w:val="22"/>
              </w:rPr>
            </w:pPr>
            <w:r w:rsidRPr="00260BA9">
              <w:rPr>
                <w:rFonts w:ascii="Garamond" w:hAnsi="Garamond"/>
                <w:color w:val="1F4E79" w:themeColor="accent1" w:themeShade="80"/>
                <w:sz w:val="22"/>
                <w:szCs w:val="22"/>
              </w:rPr>
              <w:t>0</w:t>
            </w:r>
          </w:p>
        </w:tc>
        <w:tc>
          <w:tcPr>
            <w:tcW w:w="950" w:type="dxa"/>
            <w:tcBorders>
              <w:top w:val="nil"/>
              <w:left w:val="nil"/>
              <w:bottom w:val="single" w:sz="8" w:space="0" w:color="auto"/>
              <w:right w:val="single" w:sz="8" w:space="0" w:color="auto"/>
            </w:tcBorders>
            <w:shd w:val="clear" w:color="auto" w:fill="auto"/>
            <w:vAlign w:val="center"/>
            <w:hideMark/>
          </w:tcPr>
          <w:p w14:paraId="24AB0D06" w14:textId="65D0DE40" w:rsidR="007A031A" w:rsidRPr="00260BA9" w:rsidRDefault="007A031A" w:rsidP="008007D3">
            <w:pPr>
              <w:jc w:val="center"/>
              <w:rPr>
                <w:rFonts w:ascii="Garamond" w:hAnsi="Garamond"/>
                <w:color w:val="1F4E79" w:themeColor="accent1" w:themeShade="80"/>
                <w:sz w:val="22"/>
                <w:szCs w:val="22"/>
              </w:rPr>
            </w:pPr>
            <w:r w:rsidRPr="00260BA9">
              <w:rPr>
                <w:rFonts w:ascii="Garamond" w:hAnsi="Garamond"/>
                <w:color w:val="1F4E79" w:themeColor="accent1" w:themeShade="80"/>
                <w:sz w:val="22"/>
                <w:szCs w:val="22"/>
              </w:rPr>
              <w:t>0</w:t>
            </w:r>
          </w:p>
        </w:tc>
        <w:tc>
          <w:tcPr>
            <w:tcW w:w="950" w:type="dxa"/>
            <w:tcBorders>
              <w:top w:val="nil"/>
              <w:left w:val="nil"/>
              <w:bottom w:val="single" w:sz="8" w:space="0" w:color="auto"/>
              <w:right w:val="single" w:sz="8" w:space="0" w:color="auto"/>
            </w:tcBorders>
            <w:shd w:val="clear" w:color="auto" w:fill="auto"/>
            <w:vAlign w:val="center"/>
            <w:hideMark/>
          </w:tcPr>
          <w:p w14:paraId="511F6A42" w14:textId="1073E16A" w:rsidR="007A031A" w:rsidRPr="00260BA9" w:rsidRDefault="007A031A" w:rsidP="008007D3">
            <w:pPr>
              <w:jc w:val="center"/>
              <w:rPr>
                <w:rFonts w:ascii="Garamond" w:hAnsi="Garamond"/>
                <w:color w:val="1F4E79" w:themeColor="accent1" w:themeShade="80"/>
                <w:sz w:val="22"/>
                <w:szCs w:val="22"/>
              </w:rPr>
            </w:pPr>
            <w:r w:rsidRPr="00260BA9">
              <w:rPr>
                <w:rFonts w:ascii="Garamond" w:hAnsi="Garamond"/>
                <w:color w:val="1F4E79" w:themeColor="accent1" w:themeShade="80"/>
                <w:sz w:val="22"/>
                <w:szCs w:val="22"/>
              </w:rPr>
              <w:t>0</w:t>
            </w:r>
          </w:p>
        </w:tc>
      </w:tr>
      <w:tr w:rsidR="007A031A" w:rsidRPr="00260BA9" w14:paraId="20DA67C0" w14:textId="77777777" w:rsidTr="0042366E">
        <w:trPr>
          <w:trHeight w:val="315"/>
          <w:jc w:val="center"/>
        </w:trPr>
        <w:tc>
          <w:tcPr>
            <w:tcW w:w="1548" w:type="dxa"/>
            <w:tcBorders>
              <w:top w:val="nil"/>
              <w:left w:val="single" w:sz="8" w:space="0" w:color="auto"/>
              <w:bottom w:val="single" w:sz="8" w:space="0" w:color="auto"/>
              <w:right w:val="single" w:sz="8" w:space="0" w:color="auto"/>
            </w:tcBorders>
            <w:shd w:val="clear" w:color="auto" w:fill="auto"/>
            <w:vAlign w:val="center"/>
            <w:hideMark/>
          </w:tcPr>
          <w:p w14:paraId="4B6EC657" w14:textId="77777777" w:rsidR="007A031A" w:rsidRPr="00260BA9" w:rsidRDefault="007A031A" w:rsidP="007A031A">
            <w:pPr>
              <w:rPr>
                <w:rFonts w:ascii="Garamond" w:hAnsi="Garamond"/>
                <w:b/>
                <w:color w:val="1F4E79" w:themeColor="accent1" w:themeShade="80"/>
                <w:sz w:val="22"/>
                <w:szCs w:val="22"/>
              </w:rPr>
            </w:pPr>
            <w:r w:rsidRPr="00260BA9">
              <w:rPr>
                <w:rFonts w:ascii="Garamond" w:hAnsi="Garamond"/>
                <w:b/>
                <w:color w:val="1F4E79" w:themeColor="accent1" w:themeShade="80"/>
                <w:sz w:val="22"/>
                <w:szCs w:val="22"/>
              </w:rPr>
              <w:t>Iskola</w:t>
            </w:r>
          </w:p>
        </w:tc>
        <w:tc>
          <w:tcPr>
            <w:tcW w:w="862" w:type="dxa"/>
            <w:tcBorders>
              <w:top w:val="nil"/>
              <w:left w:val="nil"/>
              <w:bottom w:val="single" w:sz="8" w:space="0" w:color="auto"/>
              <w:right w:val="single" w:sz="8" w:space="0" w:color="auto"/>
            </w:tcBorders>
            <w:shd w:val="clear" w:color="auto" w:fill="auto"/>
            <w:vAlign w:val="center"/>
            <w:hideMark/>
          </w:tcPr>
          <w:p w14:paraId="73BBC8C0" w14:textId="221668A2" w:rsidR="007A031A" w:rsidRPr="00260BA9" w:rsidRDefault="00030F5A" w:rsidP="008007D3">
            <w:pPr>
              <w:jc w:val="center"/>
              <w:rPr>
                <w:rFonts w:ascii="Garamond" w:hAnsi="Garamond"/>
                <w:color w:val="1F4E79" w:themeColor="accent1" w:themeShade="80"/>
                <w:sz w:val="22"/>
                <w:szCs w:val="22"/>
              </w:rPr>
            </w:pPr>
            <w:r>
              <w:rPr>
                <w:rFonts w:ascii="Garamond" w:hAnsi="Garamond"/>
                <w:color w:val="1F4E79" w:themeColor="accent1" w:themeShade="80"/>
                <w:sz w:val="22"/>
                <w:szCs w:val="22"/>
              </w:rPr>
              <w:t>1</w:t>
            </w:r>
          </w:p>
        </w:tc>
        <w:tc>
          <w:tcPr>
            <w:tcW w:w="950" w:type="dxa"/>
            <w:tcBorders>
              <w:top w:val="nil"/>
              <w:left w:val="nil"/>
              <w:bottom w:val="single" w:sz="8" w:space="0" w:color="auto"/>
              <w:right w:val="single" w:sz="8" w:space="0" w:color="auto"/>
            </w:tcBorders>
            <w:shd w:val="clear" w:color="auto" w:fill="auto"/>
            <w:vAlign w:val="center"/>
            <w:hideMark/>
          </w:tcPr>
          <w:p w14:paraId="06116317" w14:textId="3F970E49" w:rsidR="007A031A" w:rsidRPr="00260BA9" w:rsidRDefault="00030F5A" w:rsidP="008007D3">
            <w:pPr>
              <w:jc w:val="center"/>
              <w:rPr>
                <w:rFonts w:ascii="Garamond" w:hAnsi="Garamond"/>
                <w:color w:val="1F4E79" w:themeColor="accent1" w:themeShade="80"/>
                <w:sz w:val="22"/>
                <w:szCs w:val="22"/>
              </w:rPr>
            </w:pPr>
            <w:r>
              <w:rPr>
                <w:rFonts w:ascii="Garamond" w:hAnsi="Garamond"/>
                <w:color w:val="1F4E79" w:themeColor="accent1" w:themeShade="80"/>
                <w:sz w:val="22"/>
                <w:szCs w:val="22"/>
              </w:rPr>
              <w:t>5</w:t>
            </w:r>
          </w:p>
        </w:tc>
        <w:tc>
          <w:tcPr>
            <w:tcW w:w="950" w:type="dxa"/>
            <w:tcBorders>
              <w:top w:val="nil"/>
              <w:left w:val="nil"/>
              <w:bottom w:val="single" w:sz="8" w:space="0" w:color="auto"/>
              <w:right w:val="single" w:sz="8" w:space="0" w:color="auto"/>
            </w:tcBorders>
            <w:shd w:val="clear" w:color="auto" w:fill="auto"/>
            <w:vAlign w:val="center"/>
            <w:hideMark/>
          </w:tcPr>
          <w:p w14:paraId="64132E36" w14:textId="09B2E9F2" w:rsidR="007A031A" w:rsidRPr="00260BA9" w:rsidRDefault="007D69F7" w:rsidP="008007D3">
            <w:pPr>
              <w:jc w:val="center"/>
              <w:rPr>
                <w:rFonts w:ascii="Garamond" w:hAnsi="Garamond"/>
                <w:color w:val="1F4E79" w:themeColor="accent1" w:themeShade="80"/>
                <w:sz w:val="22"/>
                <w:szCs w:val="22"/>
              </w:rPr>
            </w:pPr>
            <w:r>
              <w:rPr>
                <w:rFonts w:ascii="Garamond" w:hAnsi="Garamond"/>
                <w:color w:val="1F4E79" w:themeColor="accent1" w:themeShade="80"/>
                <w:sz w:val="22"/>
                <w:szCs w:val="22"/>
              </w:rPr>
              <w:t>2</w:t>
            </w:r>
          </w:p>
        </w:tc>
        <w:tc>
          <w:tcPr>
            <w:tcW w:w="950" w:type="dxa"/>
            <w:tcBorders>
              <w:top w:val="nil"/>
              <w:left w:val="nil"/>
              <w:bottom w:val="single" w:sz="8" w:space="0" w:color="auto"/>
              <w:right w:val="single" w:sz="8" w:space="0" w:color="auto"/>
            </w:tcBorders>
            <w:shd w:val="clear" w:color="auto" w:fill="auto"/>
            <w:vAlign w:val="center"/>
            <w:hideMark/>
          </w:tcPr>
          <w:p w14:paraId="4EE0CB0C" w14:textId="25E985F1" w:rsidR="007A031A" w:rsidRPr="00260BA9" w:rsidRDefault="00030F5A" w:rsidP="008007D3">
            <w:pPr>
              <w:jc w:val="center"/>
              <w:rPr>
                <w:rFonts w:ascii="Garamond" w:hAnsi="Garamond"/>
                <w:color w:val="1F4E79" w:themeColor="accent1" w:themeShade="80"/>
                <w:sz w:val="22"/>
                <w:szCs w:val="22"/>
              </w:rPr>
            </w:pPr>
            <w:r>
              <w:rPr>
                <w:rFonts w:ascii="Garamond" w:hAnsi="Garamond"/>
                <w:color w:val="1F4E79" w:themeColor="accent1" w:themeShade="80"/>
                <w:sz w:val="22"/>
                <w:szCs w:val="22"/>
              </w:rPr>
              <w:t>1</w:t>
            </w:r>
          </w:p>
        </w:tc>
      </w:tr>
      <w:tr w:rsidR="007A031A" w:rsidRPr="00260BA9" w14:paraId="7238812E" w14:textId="77777777" w:rsidTr="0042366E">
        <w:trPr>
          <w:trHeight w:val="315"/>
          <w:jc w:val="center"/>
        </w:trPr>
        <w:tc>
          <w:tcPr>
            <w:tcW w:w="1548" w:type="dxa"/>
            <w:tcBorders>
              <w:top w:val="single" w:sz="4" w:space="0" w:color="auto"/>
              <w:left w:val="single" w:sz="8" w:space="0" w:color="auto"/>
              <w:bottom w:val="single" w:sz="8" w:space="0" w:color="auto"/>
              <w:right w:val="single" w:sz="8" w:space="0" w:color="auto"/>
            </w:tcBorders>
            <w:shd w:val="clear" w:color="auto" w:fill="E2EFD9" w:themeFill="accent6" w:themeFillTint="33"/>
            <w:vAlign w:val="center"/>
          </w:tcPr>
          <w:p w14:paraId="344B0658" w14:textId="0444F45B" w:rsidR="007A031A" w:rsidRPr="00260BA9" w:rsidRDefault="005B5A24" w:rsidP="005B5A24">
            <w:pPr>
              <w:rPr>
                <w:rFonts w:ascii="Garamond" w:hAnsi="Garamond"/>
                <w:b/>
                <w:color w:val="1F4E79" w:themeColor="accent1" w:themeShade="80"/>
              </w:rPr>
            </w:pPr>
            <w:r w:rsidRPr="00260BA9">
              <w:rPr>
                <w:rFonts w:ascii="Garamond" w:hAnsi="Garamond"/>
                <w:b/>
                <w:color w:val="1F4E79" w:themeColor="accent1" w:themeShade="80"/>
              </w:rPr>
              <w:t>202</w:t>
            </w:r>
            <w:r w:rsidR="00095140">
              <w:rPr>
                <w:rFonts w:ascii="Garamond" w:hAnsi="Garamond"/>
                <w:b/>
                <w:color w:val="1F4E79" w:themeColor="accent1" w:themeShade="80"/>
              </w:rPr>
              <w:t>5</w:t>
            </w:r>
            <w:r w:rsidR="007A031A" w:rsidRPr="00260BA9">
              <w:rPr>
                <w:rFonts w:ascii="Garamond" w:hAnsi="Garamond"/>
                <w:b/>
                <w:color w:val="1F4E79" w:themeColor="accent1" w:themeShade="80"/>
              </w:rPr>
              <w:t>. évi összes igénybevétel</w:t>
            </w:r>
          </w:p>
        </w:tc>
        <w:tc>
          <w:tcPr>
            <w:tcW w:w="862" w:type="dxa"/>
            <w:tcBorders>
              <w:top w:val="single" w:sz="4" w:space="0" w:color="auto"/>
              <w:left w:val="nil"/>
              <w:bottom w:val="single" w:sz="8" w:space="0" w:color="auto"/>
              <w:right w:val="single" w:sz="8" w:space="0" w:color="auto"/>
            </w:tcBorders>
            <w:shd w:val="clear" w:color="auto" w:fill="E2EFD9" w:themeFill="accent6" w:themeFillTint="33"/>
            <w:vAlign w:val="center"/>
          </w:tcPr>
          <w:p w14:paraId="3D3F3988" w14:textId="6C3E0E31" w:rsidR="007A031A" w:rsidRPr="00544B8F" w:rsidRDefault="00095140" w:rsidP="008007D3">
            <w:pPr>
              <w:jc w:val="center"/>
              <w:rPr>
                <w:rFonts w:ascii="Garamond" w:hAnsi="Garamond"/>
                <w:b/>
                <w:color w:val="1F4E79" w:themeColor="accent1" w:themeShade="80"/>
                <w:sz w:val="22"/>
                <w:szCs w:val="22"/>
              </w:rPr>
            </w:pPr>
            <w:r w:rsidRPr="00544B8F">
              <w:rPr>
                <w:rFonts w:ascii="Garamond" w:hAnsi="Garamond"/>
                <w:b/>
                <w:color w:val="1F4E79" w:themeColor="accent1" w:themeShade="80"/>
                <w:sz w:val="22"/>
                <w:szCs w:val="22"/>
              </w:rPr>
              <w:t>1</w:t>
            </w:r>
          </w:p>
        </w:tc>
        <w:tc>
          <w:tcPr>
            <w:tcW w:w="950" w:type="dxa"/>
            <w:tcBorders>
              <w:top w:val="single" w:sz="4" w:space="0" w:color="auto"/>
              <w:left w:val="nil"/>
              <w:bottom w:val="single" w:sz="8" w:space="0" w:color="auto"/>
              <w:right w:val="single" w:sz="8" w:space="0" w:color="auto"/>
            </w:tcBorders>
            <w:shd w:val="clear" w:color="auto" w:fill="E2EFD9" w:themeFill="accent6" w:themeFillTint="33"/>
            <w:vAlign w:val="center"/>
          </w:tcPr>
          <w:p w14:paraId="3D8EEEE6" w14:textId="2BDEF2DF" w:rsidR="007A031A" w:rsidRPr="00544B8F" w:rsidRDefault="00095140" w:rsidP="008007D3">
            <w:pPr>
              <w:jc w:val="center"/>
              <w:rPr>
                <w:rFonts w:ascii="Garamond" w:hAnsi="Garamond"/>
                <w:b/>
                <w:color w:val="1F4E79" w:themeColor="accent1" w:themeShade="80"/>
                <w:sz w:val="22"/>
                <w:szCs w:val="22"/>
              </w:rPr>
            </w:pPr>
            <w:r w:rsidRPr="00544B8F">
              <w:rPr>
                <w:rFonts w:ascii="Garamond" w:hAnsi="Garamond"/>
                <w:b/>
                <w:color w:val="1F4E79" w:themeColor="accent1" w:themeShade="80"/>
                <w:sz w:val="22"/>
                <w:szCs w:val="22"/>
              </w:rPr>
              <w:t>5</w:t>
            </w:r>
          </w:p>
        </w:tc>
        <w:tc>
          <w:tcPr>
            <w:tcW w:w="950" w:type="dxa"/>
            <w:tcBorders>
              <w:top w:val="single" w:sz="4" w:space="0" w:color="auto"/>
              <w:left w:val="nil"/>
              <w:bottom w:val="single" w:sz="8" w:space="0" w:color="auto"/>
              <w:right w:val="single" w:sz="8" w:space="0" w:color="auto"/>
            </w:tcBorders>
            <w:shd w:val="clear" w:color="auto" w:fill="E2EFD9" w:themeFill="accent6" w:themeFillTint="33"/>
            <w:vAlign w:val="center"/>
          </w:tcPr>
          <w:p w14:paraId="2F6FB4E3" w14:textId="66E7FA79" w:rsidR="007A031A" w:rsidRPr="00544B8F" w:rsidRDefault="00095140" w:rsidP="008007D3">
            <w:pPr>
              <w:jc w:val="center"/>
              <w:rPr>
                <w:rFonts w:ascii="Garamond" w:hAnsi="Garamond"/>
                <w:b/>
                <w:color w:val="1F4E79" w:themeColor="accent1" w:themeShade="80"/>
                <w:sz w:val="22"/>
                <w:szCs w:val="22"/>
              </w:rPr>
            </w:pPr>
            <w:r w:rsidRPr="00544B8F">
              <w:rPr>
                <w:rFonts w:ascii="Garamond" w:hAnsi="Garamond"/>
                <w:b/>
                <w:color w:val="1F4E79" w:themeColor="accent1" w:themeShade="80"/>
                <w:sz w:val="22"/>
                <w:szCs w:val="22"/>
              </w:rPr>
              <w:t>2</w:t>
            </w:r>
          </w:p>
        </w:tc>
        <w:tc>
          <w:tcPr>
            <w:tcW w:w="950" w:type="dxa"/>
            <w:tcBorders>
              <w:top w:val="single" w:sz="4" w:space="0" w:color="auto"/>
              <w:left w:val="nil"/>
              <w:bottom w:val="single" w:sz="8" w:space="0" w:color="auto"/>
              <w:right w:val="single" w:sz="8" w:space="0" w:color="auto"/>
            </w:tcBorders>
            <w:shd w:val="clear" w:color="auto" w:fill="E2EFD9" w:themeFill="accent6" w:themeFillTint="33"/>
            <w:vAlign w:val="center"/>
          </w:tcPr>
          <w:p w14:paraId="6B7B3F4E" w14:textId="57C9C78B" w:rsidR="007A031A" w:rsidRPr="00544B8F" w:rsidRDefault="00095140" w:rsidP="008007D3">
            <w:pPr>
              <w:jc w:val="center"/>
              <w:rPr>
                <w:rFonts w:ascii="Garamond" w:hAnsi="Garamond"/>
                <w:b/>
                <w:color w:val="1F4E79" w:themeColor="accent1" w:themeShade="80"/>
                <w:sz w:val="22"/>
                <w:szCs w:val="22"/>
              </w:rPr>
            </w:pPr>
            <w:r w:rsidRPr="00544B8F">
              <w:rPr>
                <w:rFonts w:ascii="Garamond" w:hAnsi="Garamond"/>
                <w:b/>
                <w:color w:val="1F4E79" w:themeColor="accent1" w:themeShade="80"/>
                <w:sz w:val="22"/>
                <w:szCs w:val="22"/>
              </w:rPr>
              <w:t>1</w:t>
            </w:r>
          </w:p>
        </w:tc>
      </w:tr>
    </w:tbl>
    <w:p w14:paraId="472D3C12" w14:textId="18BA6CA2" w:rsidR="003546C5" w:rsidRPr="00260BA9" w:rsidRDefault="003546C5" w:rsidP="00260FC4">
      <w:pPr>
        <w:pStyle w:val="Listaszerbekezds"/>
        <w:numPr>
          <w:ilvl w:val="0"/>
          <w:numId w:val="2"/>
        </w:numPr>
        <w:rPr>
          <w:rFonts w:ascii="Garamond" w:hAnsi="Garamond"/>
          <w:b/>
          <w:color w:val="1F4E79" w:themeColor="accent1" w:themeShade="80"/>
          <w:sz w:val="26"/>
          <w:szCs w:val="26"/>
          <w14:shadow w14:blurRad="50800" w14:dist="38100" w14:dir="2700000" w14:sx="100000" w14:sy="100000" w14:kx="0" w14:ky="0" w14:algn="tl">
            <w14:srgbClr w14:val="000000">
              <w14:alpha w14:val="60000"/>
            </w14:srgbClr>
          </w14:shadow>
        </w:rPr>
      </w:pPr>
      <w:r w:rsidRPr="00260BA9">
        <w:rPr>
          <w:rFonts w:ascii="Garamond" w:hAnsi="Garamond"/>
          <w:color w:val="1F4E79" w:themeColor="accent1" w:themeShade="80"/>
        </w:rPr>
        <w:br w:type="page"/>
      </w:r>
      <w:r w:rsidRPr="00F47C69">
        <w:rPr>
          <w:rFonts w:ascii="Garamond" w:hAnsi="Garamond"/>
          <w:b/>
          <w:color w:val="1F4E79" w:themeColor="accent1" w:themeShade="80"/>
          <w:sz w:val="26"/>
          <w:szCs w:val="26"/>
          <w14:shadow w14:blurRad="50800" w14:dist="38100" w14:dir="2700000" w14:sx="100000" w14:sy="100000" w14:kx="0" w14:ky="0" w14:algn="tl">
            <w14:srgbClr w14:val="000000">
              <w14:alpha w14:val="60000"/>
            </w14:srgbClr>
          </w14:shadow>
        </w:rPr>
        <w:lastRenderedPageBreak/>
        <w:t>AZ ÖNKORMÁNYZAT ÁLTAL BIZTOSÍTOTT SZEMÉLYES GONDOSKODÁST NYÚJTÓ ELLÁTÁSOK BEMUTATÁSA</w:t>
      </w:r>
      <w:r w:rsidR="004634B9" w:rsidRPr="00F47C69">
        <w:rPr>
          <w:rFonts w:ascii="Garamond" w:hAnsi="Garamond"/>
          <w:b/>
          <w:color w:val="1F4E79" w:themeColor="accent1" w:themeShade="80"/>
          <w:sz w:val="26"/>
          <w:szCs w:val="26"/>
          <w14:shadow w14:blurRad="50800" w14:dist="38100" w14:dir="2700000" w14:sx="100000" w14:sy="100000" w14:kx="0" w14:ky="0" w14:algn="tl">
            <w14:srgbClr w14:val="000000">
              <w14:alpha w14:val="60000"/>
            </w14:srgbClr>
          </w14:shadow>
        </w:rPr>
        <w:t xml:space="preserve"> – A BISCHITZ JOHANNA INTEGRÁLT HUMÁN SZOLGÁLTATÓ KÖZPONT BESZÁMOLÓJA</w:t>
      </w:r>
      <w:r w:rsidR="00DB27AF" w:rsidRPr="00F47C69">
        <w:rPr>
          <w:rFonts w:ascii="Garamond" w:hAnsi="Garamond"/>
          <w:b/>
          <w:color w:val="1F4E79" w:themeColor="accent1" w:themeShade="80"/>
          <w:sz w:val="26"/>
          <w:szCs w:val="26"/>
          <w14:shadow w14:blurRad="50800" w14:dist="38100" w14:dir="2700000" w14:sx="100000" w14:sy="100000" w14:kx="0" w14:ky="0" w14:algn="tl">
            <w14:srgbClr w14:val="000000">
              <w14:alpha w14:val="60000"/>
            </w14:srgbClr>
          </w14:shadow>
        </w:rPr>
        <w:t xml:space="preserve"> ALAPJÁN</w:t>
      </w:r>
    </w:p>
    <w:p w14:paraId="2D665874" w14:textId="77777777" w:rsidR="003546C5" w:rsidRPr="00260BA9" w:rsidRDefault="003546C5" w:rsidP="004E14B0">
      <w:pPr>
        <w:rPr>
          <w:rFonts w:ascii="Garamond" w:eastAsia="Calibri" w:hAnsi="Garamond"/>
          <w:color w:val="1F4E79" w:themeColor="accent1" w:themeShade="80"/>
        </w:rPr>
      </w:pPr>
    </w:p>
    <w:p w14:paraId="4A5C32C8" w14:textId="2A6AE6FF" w:rsidR="003546C5" w:rsidRPr="00260BA9" w:rsidRDefault="003546C5" w:rsidP="005D47A7">
      <w:pPr>
        <w:numPr>
          <w:ilvl w:val="0"/>
          <w:numId w:val="7"/>
        </w:numPr>
        <w:jc w:val="left"/>
        <w:rPr>
          <w:rFonts w:ascii="Garamond" w:eastAsia="Calibri" w:hAnsi="Garamond"/>
          <w:b/>
          <w:bCs/>
          <w:color w:val="1F4E79" w:themeColor="accent1" w:themeShade="80"/>
        </w:rPr>
      </w:pPr>
      <w:r w:rsidRPr="00260BA9">
        <w:rPr>
          <w:rFonts w:ascii="Garamond" w:eastAsia="Calibri" w:hAnsi="Garamond"/>
          <w:b/>
          <w:bCs/>
          <w:color w:val="1F4E79" w:themeColor="accent1" w:themeShade="80"/>
        </w:rPr>
        <w:t xml:space="preserve">A </w:t>
      </w:r>
      <w:r w:rsidR="007D6871">
        <w:rPr>
          <w:rFonts w:ascii="Garamond" w:eastAsia="Calibri" w:hAnsi="Garamond"/>
          <w:b/>
          <w:color w:val="1F4E79" w:themeColor="accent1" w:themeShade="80"/>
        </w:rPr>
        <w:t>család</w:t>
      </w:r>
      <w:r w:rsidRPr="00260BA9">
        <w:rPr>
          <w:rFonts w:ascii="Garamond" w:eastAsia="Calibri" w:hAnsi="Garamond"/>
          <w:b/>
          <w:color w:val="1F4E79" w:themeColor="accent1" w:themeShade="80"/>
        </w:rPr>
        <w:t>- és gyermekjóléti alapellátást nyújtó szolgáltatások</w:t>
      </w:r>
      <w:r w:rsidRPr="00260BA9">
        <w:rPr>
          <w:rFonts w:ascii="Garamond" w:eastAsia="Calibri" w:hAnsi="Garamond"/>
          <w:b/>
          <w:bCs/>
          <w:color w:val="1F4E79" w:themeColor="accent1" w:themeShade="80"/>
        </w:rPr>
        <w:t xml:space="preserve"> biztosításának módja Erzsébetvárosban</w:t>
      </w:r>
    </w:p>
    <w:p w14:paraId="0DFEF35E" w14:textId="77777777" w:rsidR="003A4826" w:rsidRPr="00260BA9" w:rsidRDefault="003A4826" w:rsidP="001D6912">
      <w:pPr>
        <w:rPr>
          <w:rFonts w:ascii="Garamond" w:hAnsi="Garamond"/>
          <w:color w:val="1F4E79" w:themeColor="accent1" w:themeShade="80"/>
        </w:rPr>
      </w:pPr>
    </w:p>
    <w:p w14:paraId="7C20B901" w14:textId="201BFA02" w:rsidR="00BD005E" w:rsidRPr="00260BA9" w:rsidRDefault="00BD005E" w:rsidP="00BD005E">
      <w:pPr>
        <w:rPr>
          <w:rFonts w:ascii="Garamond" w:hAnsi="Garamond"/>
          <w:color w:val="1F4E79" w:themeColor="accent1" w:themeShade="80"/>
        </w:rPr>
      </w:pPr>
      <w:r w:rsidRPr="00260BA9">
        <w:rPr>
          <w:rFonts w:ascii="Garamond" w:hAnsi="Garamond"/>
          <w:color w:val="1F4E79" w:themeColor="accent1" w:themeShade="80"/>
        </w:rPr>
        <w:t>Erzsébetváros Önkormányzata fenntartásában működő Bischitz Johanna Integrált Humán Szolgáltató Központ (továbbiakban: Humán Szolgáltató) gyermekjóléti és gyermekvédelmi feladat</w:t>
      </w:r>
      <w:r w:rsidR="00BA12D9" w:rsidRPr="00260BA9">
        <w:rPr>
          <w:rFonts w:ascii="Garamond" w:hAnsi="Garamond"/>
          <w:color w:val="1F4E79" w:themeColor="accent1" w:themeShade="80"/>
        </w:rPr>
        <w:t>ait alapvetően a Gyvt., a Gyer.,</w:t>
      </w:r>
      <w:r w:rsidRPr="00260BA9">
        <w:rPr>
          <w:rFonts w:ascii="Garamond" w:hAnsi="Garamond"/>
          <w:color w:val="1F4E79" w:themeColor="accent1" w:themeShade="80"/>
        </w:rPr>
        <w:t xml:space="preserve"> továbbá a személyes gondoskodást nyújtó gyermekjóléti, gyermekvédelmi intézmények, valamint személyek szakmai feladatairól és működésük feltételeiről szóló 15/1998. (IV. 30.) NM rendelet </w:t>
      </w:r>
      <w:r w:rsidR="00A411EA">
        <w:rPr>
          <w:rFonts w:ascii="Garamond" w:hAnsi="Garamond"/>
          <w:color w:val="1F4E79" w:themeColor="accent1" w:themeShade="80"/>
        </w:rPr>
        <w:t xml:space="preserve">(továbbiakban: NM rendelet) </w:t>
      </w:r>
      <w:r w:rsidRPr="00260BA9">
        <w:rPr>
          <w:rFonts w:ascii="Garamond" w:hAnsi="Garamond"/>
          <w:color w:val="1F4E79" w:themeColor="accent1" w:themeShade="80"/>
        </w:rPr>
        <w:t xml:space="preserve">és Erzsébetváros helyi rendelete szabályozza. </w:t>
      </w:r>
    </w:p>
    <w:p w14:paraId="0E6661CA" w14:textId="77777777" w:rsidR="00BD005E" w:rsidRPr="00260BA9" w:rsidRDefault="00BD005E" w:rsidP="00BD005E">
      <w:pPr>
        <w:rPr>
          <w:rFonts w:ascii="Garamond" w:hAnsi="Garamond"/>
          <w:color w:val="1F4E79" w:themeColor="accent1" w:themeShade="80"/>
        </w:rPr>
      </w:pPr>
      <w:r w:rsidRPr="00260BA9">
        <w:rPr>
          <w:rFonts w:ascii="Garamond" w:hAnsi="Garamond"/>
          <w:color w:val="1F4E79" w:themeColor="accent1" w:themeShade="80"/>
        </w:rPr>
        <w:t>A kötelező feladatellátáson túl vállalt szolgáltatásként a Humán Szolgáltató a Varázsdoboz Fejlesztő Központ és Játszóház működtetésével is támogatja a gyermekvédelmi jelzőrendszer kerületi működését.</w:t>
      </w:r>
    </w:p>
    <w:p w14:paraId="6FBA31A4" w14:textId="77777777" w:rsidR="00BD005E" w:rsidRPr="00260BA9" w:rsidRDefault="00BD005E" w:rsidP="00BD005E">
      <w:pPr>
        <w:rPr>
          <w:rFonts w:ascii="Garamond" w:hAnsi="Garamond"/>
          <w:color w:val="1F4E79" w:themeColor="accent1" w:themeShade="80"/>
        </w:rPr>
      </w:pPr>
    </w:p>
    <w:p w14:paraId="4EEBB034" w14:textId="00692C99" w:rsidR="00BD005E" w:rsidRPr="00260BA9" w:rsidRDefault="00BD005E" w:rsidP="00BD005E">
      <w:pPr>
        <w:rPr>
          <w:rFonts w:ascii="Garamond" w:hAnsi="Garamond"/>
          <w:color w:val="1F4E79" w:themeColor="accent1" w:themeShade="80"/>
        </w:rPr>
      </w:pPr>
      <w:r w:rsidRPr="00260BA9">
        <w:rPr>
          <w:rFonts w:ascii="Garamond" w:hAnsi="Garamond"/>
          <w:color w:val="1F4E79" w:themeColor="accent1" w:themeShade="80"/>
        </w:rPr>
        <w:t>A kerületi bölcsődék szakmai munkáját szintén a Gyvt.</w:t>
      </w:r>
      <w:r w:rsidR="00A411EA">
        <w:rPr>
          <w:rFonts w:ascii="Garamond" w:hAnsi="Garamond"/>
          <w:color w:val="1F4E79" w:themeColor="accent1" w:themeShade="80"/>
        </w:rPr>
        <w:t>, az</w:t>
      </w:r>
      <w:r w:rsidRPr="00260BA9">
        <w:rPr>
          <w:rFonts w:ascii="Garamond" w:hAnsi="Garamond"/>
          <w:color w:val="1F4E79" w:themeColor="accent1" w:themeShade="80"/>
        </w:rPr>
        <w:t xml:space="preserve"> NM rendelet, továbbá a</w:t>
      </w:r>
      <w:r w:rsidR="00AE1EFB" w:rsidRPr="00AE1EFB">
        <w:rPr>
          <w:rFonts w:ascii="Palatino Linotype" w:eastAsia="Cambria" w:hAnsi="Palatino Linotype"/>
          <w:sz w:val="22"/>
          <w:szCs w:val="22"/>
          <w:lang w:eastAsia="en-US"/>
        </w:rPr>
        <w:t xml:space="preserve"> </w:t>
      </w:r>
      <w:r w:rsidR="00AE1EFB" w:rsidRPr="00AE1EFB">
        <w:rPr>
          <w:rFonts w:ascii="Garamond" w:hAnsi="Garamond"/>
          <w:color w:val="1F4E79" w:themeColor="accent1" w:themeShade="80"/>
        </w:rPr>
        <w:t>szociális, gyermekjóléti és gyermekvédelmi szolgáltatók, intézmények és hálózatok hatósági nyilvántartásáról és ellenőrzéséről szóló</w:t>
      </w:r>
      <w:r w:rsidR="00AE1EFB">
        <w:rPr>
          <w:rFonts w:ascii="Garamond" w:hAnsi="Garamond"/>
          <w:color w:val="1F4E79" w:themeColor="accent1" w:themeShade="80"/>
        </w:rPr>
        <w:t xml:space="preserve"> 369/2013.(X.24.) Korm. </w:t>
      </w:r>
      <w:r w:rsidRPr="00260BA9">
        <w:rPr>
          <w:rFonts w:ascii="Garamond" w:hAnsi="Garamond"/>
          <w:color w:val="1F4E79" w:themeColor="accent1" w:themeShade="80"/>
        </w:rPr>
        <w:t>rendeletet (továbbiakban Sznyr.), a bölcsődei nevelés-gondozás országos alapprogramja, az ENSZ Emberi Jogok Egyetemes Nyilatkozata, a Gyermekjogi Egyezmény, az Európa Tanács vonatkozó szakmai ajánlása, továbbá Erzsébe</w:t>
      </w:r>
      <w:r w:rsidR="00AE1EFB">
        <w:rPr>
          <w:rFonts w:ascii="Garamond" w:hAnsi="Garamond"/>
          <w:color w:val="1F4E79" w:themeColor="accent1" w:themeShade="80"/>
        </w:rPr>
        <w:t>tváros helyi rendelete keretezi</w:t>
      </w:r>
      <w:r w:rsidRPr="00260BA9">
        <w:rPr>
          <w:rFonts w:ascii="Garamond" w:hAnsi="Garamond"/>
          <w:color w:val="1F4E79" w:themeColor="accent1" w:themeShade="80"/>
        </w:rPr>
        <w:t>.</w:t>
      </w:r>
    </w:p>
    <w:p w14:paraId="4FA03D26" w14:textId="77777777" w:rsidR="00BD005E" w:rsidRPr="00260BA9" w:rsidRDefault="00BD005E" w:rsidP="00BD005E">
      <w:pPr>
        <w:rPr>
          <w:rFonts w:ascii="Garamond" w:hAnsi="Garamond"/>
          <w:color w:val="1F4E79" w:themeColor="accent1" w:themeShade="80"/>
        </w:rPr>
      </w:pPr>
    </w:p>
    <w:p w14:paraId="665EBFB1" w14:textId="77777777" w:rsidR="00AE1EFB" w:rsidRPr="00AE1EFB" w:rsidRDefault="00AE1EFB" w:rsidP="00AE1EFB">
      <w:pPr>
        <w:rPr>
          <w:rFonts w:ascii="Garamond" w:hAnsi="Garamond"/>
          <w:color w:val="1F4E79" w:themeColor="accent1" w:themeShade="80"/>
        </w:rPr>
      </w:pPr>
      <w:r w:rsidRPr="00AE1EFB">
        <w:rPr>
          <w:rFonts w:ascii="Garamond" w:hAnsi="Garamond"/>
          <w:color w:val="1F4E79" w:themeColor="accent1" w:themeShade="80"/>
        </w:rPr>
        <w:t xml:space="preserve">A Humán Szolgáltató által biztosított gyermekjóléti ellátások, szolgáltatások elsődleges célja a gyermekek családjaikban való nevelkedésének támogatása, a gyermekeket veszélyeztető tényezők megelőzése és azok megszüntetése. </w:t>
      </w:r>
    </w:p>
    <w:p w14:paraId="13A11082" w14:textId="77777777" w:rsidR="00AE1EFB" w:rsidRDefault="00AE1EFB" w:rsidP="00AE1EFB">
      <w:pPr>
        <w:rPr>
          <w:rFonts w:ascii="Garamond" w:hAnsi="Garamond"/>
          <w:color w:val="1F4E79" w:themeColor="accent1" w:themeShade="80"/>
        </w:rPr>
      </w:pPr>
    </w:p>
    <w:p w14:paraId="5BECE455" w14:textId="0FFD7017" w:rsidR="00AE1EFB" w:rsidRPr="00AE1EFB" w:rsidRDefault="00AE1EFB" w:rsidP="00AE1EFB">
      <w:pPr>
        <w:rPr>
          <w:rFonts w:ascii="Garamond" w:hAnsi="Garamond"/>
          <w:color w:val="1F4E79" w:themeColor="accent1" w:themeShade="80"/>
        </w:rPr>
      </w:pPr>
      <w:r w:rsidRPr="00AE1EFB">
        <w:rPr>
          <w:rFonts w:ascii="Garamond" w:hAnsi="Garamond"/>
          <w:color w:val="1F4E79" w:themeColor="accent1" w:themeShade="80"/>
        </w:rPr>
        <w:t xml:space="preserve">Az elmúlt évben is </w:t>
      </w:r>
      <w:r>
        <w:rPr>
          <w:rFonts w:ascii="Garamond" w:hAnsi="Garamond"/>
          <w:color w:val="1F4E79" w:themeColor="accent1" w:themeShade="80"/>
        </w:rPr>
        <w:t>kiemelt figyelmet fordította</w:t>
      </w:r>
      <w:r w:rsidRPr="00AE1EFB">
        <w:rPr>
          <w:rFonts w:ascii="Garamond" w:hAnsi="Garamond"/>
          <w:color w:val="1F4E79" w:themeColor="accent1" w:themeShade="80"/>
        </w:rPr>
        <w:t xml:space="preserve">k a prevencióra, a jelzőrendszeri tagokkal való szoros együttműködésre, valamint az ügyfelek önkéntes együttműködésén alapuló segítő folyamatokra. </w:t>
      </w:r>
      <w:r>
        <w:rPr>
          <w:rFonts w:ascii="Garamond" w:hAnsi="Garamond"/>
          <w:color w:val="1F4E79" w:themeColor="accent1" w:themeShade="80"/>
        </w:rPr>
        <w:t>Követté</w:t>
      </w:r>
      <w:r w:rsidRPr="00AE1EFB">
        <w:rPr>
          <w:rFonts w:ascii="Garamond" w:hAnsi="Garamond"/>
          <w:color w:val="1F4E79" w:themeColor="accent1" w:themeShade="80"/>
        </w:rPr>
        <w:t>k a kerületi lakosság igényeinek változását, amelyhez rugalmas és szakmailag alátámasztott módszerekkel alkalmazkod</w:t>
      </w:r>
      <w:r>
        <w:rPr>
          <w:rFonts w:ascii="Garamond" w:hAnsi="Garamond"/>
          <w:color w:val="1F4E79" w:themeColor="accent1" w:themeShade="80"/>
        </w:rPr>
        <w:t>ta</w:t>
      </w:r>
      <w:r w:rsidRPr="00AE1EFB">
        <w:rPr>
          <w:rFonts w:ascii="Garamond" w:hAnsi="Garamond"/>
          <w:color w:val="1F4E79" w:themeColor="accent1" w:themeShade="80"/>
        </w:rPr>
        <w:t>k.</w:t>
      </w:r>
    </w:p>
    <w:p w14:paraId="5D1CD44D" w14:textId="3E9E991C" w:rsidR="00483ED6" w:rsidRPr="00260BA9" w:rsidRDefault="00483ED6" w:rsidP="00BD005E">
      <w:pPr>
        <w:rPr>
          <w:rFonts w:ascii="Garamond" w:hAnsi="Garamond"/>
          <w:color w:val="1F4E79" w:themeColor="accent1" w:themeShade="80"/>
        </w:rPr>
      </w:pPr>
    </w:p>
    <w:p w14:paraId="77CD5E87" w14:textId="2A166325" w:rsidR="00AE1EFB" w:rsidRPr="00AE1EFB" w:rsidRDefault="00AE1EFB" w:rsidP="00AE1EFB">
      <w:pPr>
        <w:rPr>
          <w:rFonts w:ascii="Garamond" w:hAnsi="Garamond"/>
          <w:color w:val="1F4E79" w:themeColor="accent1" w:themeShade="80"/>
        </w:rPr>
      </w:pPr>
      <w:r>
        <w:rPr>
          <w:rFonts w:ascii="Garamond" w:hAnsi="Garamond"/>
          <w:color w:val="1F4E79" w:themeColor="accent1" w:themeShade="80"/>
        </w:rPr>
        <w:t xml:space="preserve">Jelen beszámolóval </w:t>
      </w:r>
      <w:r w:rsidR="00483ED6" w:rsidRPr="00260BA9">
        <w:rPr>
          <w:rFonts w:ascii="Garamond" w:hAnsi="Garamond"/>
          <w:color w:val="1F4E79" w:themeColor="accent1" w:themeShade="80"/>
        </w:rPr>
        <w:t xml:space="preserve">kiemelt célja az intézménynek, </w:t>
      </w:r>
      <w:r w:rsidRPr="00AE1EFB">
        <w:rPr>
          <w:rFonts w:ascii="Garamond" w:hAnsi="Garamond"/>
          <w:color w:val="1F4E79" w:themeColor="accent1" w:themeShade="80"/>
        </w:rPr>
        <w:t xml:space="preserve">hogy bemutassa azokat az újszerű gyermekjóléti kezdeményezéseket és programokat, </w:t>
      </w:r>
      <w:r>
        <w:rPr>
          <w:rFonts w:ascii="Garamond" w:hAnsi="Garamond"/>
          <w:color w:val="1F4E79" w:themeColor="accent1" w:themeShade="80"/>
        </w:rPr>
        <w:t>szervezeti működésü</w:t>
      </w:r>
      <w:r w:rsidRPr="00AE1EFB">
        <w:rPr>
          <w:rFonts w:ascii="Garamond" w:hAnsi="Garamond"/>
          <w:color w:val="1F4E79" w:themeColor="accent1" w:themeShade="80"/>
        </w:rPr>
        <w:t>kben elért pozitív elemeket, amelyekkel az elmúlt évben</w:t>
      </w:r>
      <w:r>
        <w:rPr>
          <w:rFonts w:ascii="Garamond" w:hAnsi="Garamond"/>
          <w:color w:val="1F4E79" w:themeColor="accent1" w:themeShade="80"/>
        </w:rPr>
        <w:t xml:space="preserve"> gazdagítottá</w:t>
      </w:r>
      <w:r w:rsidRPr="00AE1EFB">
        <w:rPr>
          <w:rFonts w:ascii="Garamond" w:hAnsi="Garamond"/>
          <w:color w:val="1F4E79" w:themeColor="accent1" w:themeShade="80"/>
        </w:rPr>
        <w:t xml:space="preserve">k a lakosság </w:t>
      </w:r>
      <w:r>
        <w:rPr>
          <w:rFonts w:ascii="Garamond" w:hAnsi="Garamond"/>
          <w:color w:val="1F4E79" w:themeColor="accent1" w:themeShade="80"/>
        </w:rPr>
        <w:t>számára elérhető szolgáltatásai</w:t>
      </w:r>
      <w:r w:rsidRPr="00AE1EFB">
        <w:rPr>
          <w:rFonts w:ascii="Garamond" w:hAnsi="Garamond"/>
          <w:color w:val="1F4E79" w:themeColor="accent1" w:themeShade="80"/>
        </w:rPr>
        <w:t>kat.</w:t>
      </w:r>
    </w:p>
    <w:p w14:paraId="0C987F50" w14:textId="6767A1C9" w:rsidR="00BD005E" w:rsidRPr="00260BA9" w:rsidRDefault="00BD005E" w:rsidP="00BD005E">
      <w:pPr>
        <w:rPr>
          <w:rFonts w:ascii="Garamond" w:hAnsi="Garamond"/>
          <w:color w:val="1F4E79" w:themeColor="accent1" w:themeShade="80"/>
        </w:rPr>
      </w:pPr>
    </w:p>
    <w:p w14:paraId="51C7D168" w14:textId="77777777" w:rsidR="00483ED6" w:rsidRPr="00260BA9" w:rsidRDefault="00483ED6" w:rsidP="00BD005E">
      <w:pPr>
        <w:rPr>
          <w:rFonts w:ascii="Garamond" w:hAnsi="Garamond"/>
          <w:color w:val="1F4E79" w:themeColor="accent1" w:themeShade="80"/>
        </w:rPr>
      </w:pPr>
    </w:p>
    <w:p w14:paraId="568D3441" w14:textId="77777777" w:rsidR="00BD005E" w:rsidRPr="00260BA9" w:rsidRDefault="00BD005E" w:rsidP="00BD005E">
      <w:pPr>
        <w:pStyle w:val="Nincstrkz"/>
        <w:jc w:val="both"/>
        <w:rPr>
          <w:rFonts w:ascii="Garamond" w:hAnsi="Garamond"/>
          <w:b/>
          <w:bCs/>
          <w:i/>
          <w:iCs/>
          <w:color w:val="1F4E79" w:themeColor="accent1" w:themeShade="80"/>
          <w:u w:val="single"/>
        </w:rPr>
      </w:pPr>
      <w:r w:rsidRPr="00260BA9">
        <w:rPr>
          <w:rFonts w:ascii="Garamond" w:hAnsi="Garamond"/>
          <w:b/>
          <w:bCs/>
          <w:i/>
          <w:iCs/>
          <w:color w:val="1F4E79" w:themeColor="accent1" w:themeShade="80"/>
          <w:u w:val="single"/>
        </w:rPr>
        <w:t>A Humán Szolgáltató család- és gyermekvédelmi szolgáltatást biztosító szervezeti egységei</w:t>
      </w:r>
    </w:p>
    <w:p w14:paraId="021A819A" w14:textId="77777777" w:rsidR="00BD005E" w:rsidRPr="00260BA9" w:rsidRDefault="00BD005E" w:rsidP="00041552">
      <w:pPr>
        <w:numPr>
          <w:ilvl w:val="0"/>
          <w:numId w:val="14"/>
        </w:numPr>
        <w:rPr>
          <w:rFonts w:ascii="Garamond" w:hAnsi="Garamond"/>
          <w:color w:val="1F4E79" w:themeColor="accent1" w:themeShade="80"/>
        </w:rPr>
      </w:pPr>
      <w:r w:rsidRPr="00260BA9">
        <w:rPr>
          <w:rFonts w:ascii="Garamond" w:hAnsi="Garamond"/>
          <w:color w:val="1F4E79" w:themeColor="accent1" w:themeShade="80"/>
        </w:rPr>
        <w:t>Család- és Gyermekjóléti Szolgálat és Központ,</w:t>
      </w:r>
    </w:p>
    <w:p w14:paraId="4DEA9835" w14:textId="77777777" w:rsidR="00BD005E" w:rsidRPr="00260BA9" w:rsidRDefault="00BD005E" w:rsidP="00041552">
      <w:pPr>
        <w:numPr>
          <w:ilvl w:val="0"/>
          <w:numId w:val="14"/>
        </w:numPr>
        <w:rPr>
          <w:rFonts w:ascii="Garamond" w:hAnsi="Garamond"/>
          <w:color w:val="1F4E79" w:themeColor="accent1" w:themeShade="80"/>
        </w:rPr>
      </w:pPr>
      <w:r w:rsidRPr="00260BA9">
        <w:rPr>
          <w:rFonts w:ascii="Garamond" w:hAnsi="Garamond"/>
          <w:color w:val="1F4E79" w:themeColor="accent1" w:themeShade="80"/>
        </w:rPr>
        <w:t>Városligeti Bölcsőde,</w:t>
      </w:r>
    </w:p>
    <w:p w14:paraId="3BDE09FD" w14:textId="77777777" w:rsidR="00BD005E" w:rsidRPr="00260BA9" w:rsidRDefault="00BD005E" w:rsidP="00041552">
      <w:pPr>
        <w:numPr>
          <w:ilvl w:val="0"/>
          <w:numId w:val="14"/>
        </w:numPr>
        <w:rPr>
          <w:rFonts w:ascii="Garamond" w:hAnsi="Garamond"/>
          <w:color w:val="1F4E79" w:themeColor="accent1" w:themeShade="80"/>
        </w:rPr>
      </w:pPr>
      <w:r w:rsidRPr="00260BA9">
        <w:rPr>
          <w:rFonts w:ascii="Garamond" w:hAnsi="Garamond"/>
          <w:color w:val="1F4E79" w:themeColor="accent1" w:themeShade="80"/>
        </w:rPr>
        <w:t>Lövölde Bölcsőde,</w:t>
      </w:r>
    </w:p>
    <w:p w14:paraId="50320C7F" w14:textId="77777777" w:rsidR="00BD005E" w:rsidRPr="00260BA9" w:rsidRDefault="00BD005E" w:rsidP="00041552">
      <w:pPr>
        <w:numPr>
          <w:ilvl w:val="0"/>
          <w:numId w:val="14"/>
        </w:numPr>
        <w:rPr>
          <w:rFonts w:ascii="Garamond" w:hAnsi="Garamond"/>
          <w:color w:val="1F4E79" w:themeColor="accent1" w:themeShade="80"/>
        </w:rPr>
      </w:pPr>
      <w:r w:rsidRPr="00260BA9">
        <w:rPr>
          <w:rFonts w:ascii="Garamond" w:hAnsi="Garamond"/>
          <w:color w:val="1F4E79" w:themeColor="accent1" w:themeShade="80"/>
        </w:rPr>
        <w:t>Dob Bölcsőde,</w:t>
      </w:r>
    </w:p>
    <w:p w14:paraId="2B1638F5" w14:textId="77777777" w:rsidR="00BD005E" w:rsidRPr="00260BA9" w:rsidRDefault="00BD005E" w:rsidP="00041552">
      <w:pPr>
        <w:numPr>
          <w:ilvl w:val="0"/>
          <w:numId w:val="14"/>
        </w:numPr>
        <w:rPr>
          <w:rFonts w:ascii="Garamond" w:hAnsi="Garamond"/>
          <w:color w:val="1F4E79" w:themeColor="accent1" w:themeShade="80"/>
        </w:rPr>
      </w:pPr>
      <w:r w:rsidRPr="00260BA9">
        <w:rPr>
          <w:rFonts w:ascii="Garamond" w:hAnsi="Garamond"/>
          <w:color w:val="1F4E79" w:themeColor="accent1" w:themeShade="80"/>
        </w:rPr>
        <w:t>Varázsdoboz Fejlesztő Központ és Játszóház.</w:t>
      </w:r>
    </w:p>
    <w:p w14:paraId="2665755C" w14:textId="77777777" w:rsidR="00BD005E" w:rsidRPr="00260BA9" w:rsidRDefault="00BD005E" w:rsidP="001D6912">
      <w:pPr>
        <w:rPr>
          <w:rFonts w:ascii="Garamond" w:hAnsi="Garamond"/>
          <w:color w:val="1F4E79" w:themeColor="accent1" w:themeShade="80"/>
          <w:lang w:val="en-US"/>
        </w:rPr>
      </w:pPr>
    </w:p>
    <w:p w14:paraId="37839278" w14:textId="194B440B" w:rsidR="003A4826" w:rsidRDefault="003A4826" w:rsidP="001D6912">
      <w:pPr>
        <w:tabs>
          <w:tab w:val="left" w:pos="1134"/>
          <w:tab w:val="left" w:pos="1701"/>
        </w:tabs>
        <w:rPr>
          <w:rFonts w:ascii="Garamond" w:hAnsi="Garamond"/>
          <w:color w:val="1F4E79" w:themeColor="accent1" w:themeShade="80"/>
        </w:rPr>
      </w:pPr>
    </w:p>
    <w:p w14:paraId="777E2991" w14:textId="02D22779" w:rsidR="00AE1EFB" w:rsidRDefault="00AE1EFB" w:rsidP="001D6912">
      <w:pPr>
        <w:tabs>
          <w:tab w:val="left" w:pos="1134"/>
          <w:tab w:val="left" w:pos="1701"/>
        </w:tabs>
        <w:rPr>
          <w:rFonts w:ascii="Garamond" w:hAnsi="Garamond"/>
          <w:color w:val="1F4E79" w:themeColor="accent1" w:themeShade="80"/>
        </w:rPr>
      </w:pPr>
    </w:p>
    <w:p w14:paraId="53410BF9" w14:textId="77777777" w:rsidR="00AE1EFB" w:rsidRPr="00260BA9" w:rsidRDefault="00AE1EFB" w:rsidP="001D6912">
      <w:pPr>
        <w:tabs>
          <w:tab w:val="left" w:pos="1134"/>
          <w:tab w:val="left" w:pos="1701"/>
        </w:tabs>
        <w:rPr>
          <w:rFonts w:ascii="Garamond" w:hAnsi="Garamond"/>
          <w:color w:val="1F4E79" w:themeColor="accent1" w:themeShade="80"/>
        </w:rPr>
      </w:pPr>
    </w:p>
    <w:p w14:paraId="4D96CD00" w14:textId="0FEF7BF6" w:rsidR="003A4826" w:rsidRPr="00260BA9" w:rsidRDefault="003A4826" w:rsidP="005D47A7">
      <w:pPr>
        <w:numPr>
          <w:ilvl w:val="0"/>
          <w:numId w:val="7"/>
        </w:numPr>
        <w:jc w:val="left"/>
        <w:rPr>
          <w:rFonts w:ascii="Garamond" w:eastAsia="Calibri" w:hAnsi="Garamond"/>
          <w:b/>
          <w:bCs/>
          <w:color w:val="1F4E79" w:themeColor="accent1" w:themeShade="80"/>
        </w:rPr>
      </w:pPr>
      <w:bookmarkStart w:id="10" w:name="_Toc95819858"/>
      <w:r w:rsidRPr="00260BA9">
        <w:rPr>
          <w:rFonts w:ascii="Garamond" w:eastAsia="Calibri" w:hAnsi="Garamond"/>
          <w:b/>
          <w:bCs/>
          <w:color w:val="1F4E79" w:themeColor="accent1" w:themeShade="80"/>
        </w:rPr>
        <w:lastRenderedPageBreak/>
        <w:t xml:space="preserve"> A Csalá</w:t>
      </w:r>
      <w:r w:rsidR="00483ED6" w:rsidRPr="00260BA9">
        <w:rPr>
          <w:rFonts w:ascii="Garamond" w:eastAsia="Calibri" w:hAnsi="Garamond"/>
          <w:b/>
          <w:bCs/>
          <w:color w:val="1F4E79" w:themeColor="accent1" w:themeShade="80"/>
        </w:rPr>
        <w:t xml:space="preserve">d- és Gyermekjóléti </w:t>
      </w:r>
      <w:r w:rsidR="00AE1EFB">
        <w:rPr>
          <w:rFonts w:ascii="Garamond" w:eastAsia="Calibri" w:hAnsi="Garamond"/>
          <w:b/>
          <w:bCs/>
          <w:color w:val="1F4E79" w:themeColor="accent1" w:themeShade="80"/>
        </w:rPr>
        <w:t xml:space="preserve">Szolgálat és </w:t>
      </w:r>
      <w:r w:rsidR="00483ED6" w:rsidRPr="00260BA9">
        <w:rPr>
          <w:rFonts w:ascii="Garamond" w:eastAsia="Calibri" w:hAnsi="Garamond"/>
          <w:b/>
          <w:bCs/>
          <w:color w:val="1F4E79" w:themeColor="accent1" w:themeShade="80"/>
        </w:rPr>
        <w:t xml:space="preserve">Központ </w:t>
      </w:r>
      <w:r w:rsidR="00757C03" w:rsidRPr="00260BA9">
        <w:rPr>
          <w:rFonts w:ascii="Garamond" w:eastAsia="Calibri" w:hAnsi="Garamond"/>
          <w:b/>
          <w:bCs/>
          <w:color w:val="1F4E79" w:themeColor="accent1" w:themeShade="80"/>
        </w:rPr>
        <w:t>202</w:t>
      </w:r>
      <w:r w:rsidR="00AE1EFB">
        <w:rPr>
          <w:rFonts w:ascii="Garamond" w:eastAsia="Calibri" w:hAnsi="Garamond"/>
          <w:b/>
          <w:bCs/>
          <w:color w:val="1F4E79" w:themeColor="accent1" w:themeShade="80"/>
        </w:rPr>
        <w:t>5</w:t>
      </w:r>
      <w:r w:rsidRPr="00260BA9">
        <w:rPr>
          <w:rFonts w:ascii="Garamond" w:eastAsia="Calibri" w:hAnsi="Garamond"/>
          <w:b/>
          <w:bCs/>
          <w:color w:val="1F4E79" w:themeColor="accent1" w:themeShade="80"/>
        </w:rPr>
        <w:t>. évi tevékenysége</w:t>
      </w:r>
      <w:bookmarkEnd w:id="10"/>
    </w:p>
    <w:p w14:paraId="2D4356D0" w14:textId="77777777" w:rsidR="003A4826" w:rsidRPr="00260BA9" w:rsidRDefault="003A4826" w:rsidP="001D6912">
      <w:pPr>
        <w:suppressAutoHyphens/>
        <w:rPr>
          <w:rFonts w:ascii="Garamond" w:hAnsi="Garamond"/>
          <w:color w:val="1F4E79" w:themeColor="accent1" w:themeShade="80"/>
        </w:rPr>
      </w:pPr>
    </w:p>
    <w:p w14:paraId="1844FC5A" w14:textId="5F950649" w:rsidR="00483ED6" w:rsidRPr="00260BA9" w:rsidRDefault="00483ED6" w:rsidP="00485BF6">
      <w:pPr>
        <w:suppressAutoHyphens/>
        <w:rPr>
          <w:rFonts w:ascii="Garamond" w:hAnsi="Garamond"/>
          <w:color w:val="1F4E79" w:themeColor="accent1" w:themeShade="80"/>
        </w:rPr>
      </w:pPr>
      <w:r w:rsidRPr="00260BA9">
        <w:rPr>
          <w:rFonts w:ascii="Garamond" w:hAnsi="Garamond"/>
          <w:color w:val="1F4E79" w:themeColor="accent1" w:themeShade="80"/>
        </w:rPr>
        <w:t>A Család-</w:t>
      </w:r>
      <w:r w:rsidR="00221967">
        <w:rPr>
          <w:rFonts w:ascii="Garamond" w:hAnsi="Garamond"/>
          <w:color w:val="1F4E79" w:themeColor="accent1" w:themeShade="80"/>
        </w:rPr>
        <w:t xml:space="preserve"> </w:t>
      </w:r>
      <w:r w:rsidRPr="00260BA9">
        <w:rPr>
          <w:rFonts w:ascii="Garamond" w:hAnsi="Garamond"/>
          <w:color w:val="1F4E79" w:themeColor="accent1" w:themeShade="80"/>
        </w:rPr>
        <w:t xml:space="preserve">és Gyermekjóléti </w:t>
      </w:r>
      <w:r w:rsidR="00167F1B">
        <w:rPr>
          <w:rFonts w:ascii="Garamond" w:hAnsi="Garamond"/>
          <w:color w:val="1F4E79" w:themeColor="accent1" w:themeShade="80"/>
        </w:rPr>
        <w:t xml:space="preserve">Szolgálat, valamint a Család-és Gyermekjóléti </w:t>
      </w:r>
      <w:r w:rsidRPr="00260BA9">
        <w:rPr>
          <w:rFonts w:ascii="Garamond" w:hAnsi="Garamond"/>
          <w:color w:val="1F4E79" w:themeColor="accent1" w:themeShade="80"/>
        </w:rPr>
        <w:t>Központ szolgáltatási körébe tartozó feladatait a Gyvt., az Szt., a végrehajtásukra kiadott kormányrendeletek és miniszteri rendeletek, továbbá Budapest Főváros VII. kerülete Erzsébetváros vonatkozó hatályos rendeletei, valamint a Humán Szolgáltató belső szabályzatai alapján végzi.</w:t>
      </w:r>
    </w:p>
    <w:p w14:paraId="3F99C358" w14:textId="65DE7CE1" w:rsidR="00485BF6" w:rsidRDefault="00485BF6" w:rsidP="00485BF6">
      <w:pPr>
        <w:suppressAutoHyphens/>
        <w:rPr>
          <w:rFonts w:ascii="Garamond" w:hAnsi="Garamond"/>
          <w:color w:val="1F4E79" w:themeColor="accent1" w:themeShade="80"/>
        </w:rPr>
      </w:pPr>
    </w:p>
    <w:p w14:paraId="1BF50E68" w14:textId="77777777" w:rsidR="001773B5" w:rsidRPr="001773B5" w:rsidRDefault="001773B5" w:rsidP="001773B5">
      <w:pPr>
        <w:suppressAutoHyphens/>
        <w:rPr>
          <w:rFonts w:ascii="Garamond" w:hAnsi="Garamond"/>
          <w:i/>
          <w:color w:val="1F4E79" w:themeColor="accent1" w:themeShade="80"/>
        </w:rPr>
      </w:pPr>
      <w:r w:rsidRPr="001773B5">
        <w:rPr>
          <w:rFonts w:ascii="Garamond" w:hAnsi="Garamond"/>
          <w:b/>
          <w:bCs/>
          <w:i/>
          <w:color w:val="1F4E79" w:themeColor="accent1" w:themeShade="80"/>
        </w:rPr>
        <w:t xml:space="preserve">Szolgáltatási és Fejlesztési Centrum </w:t>
      </w:r>
    </w:p>
    <w:p w14:paraId="4673E955" w14:textId="77777777" w:rsidR="004278E5" w:rsidRDefault="004278E5" w:rsidP="001773B5">
      <w:pPr>
        <w:suppressAutoHyphens/>
        <w:rPr>
          <w:rFonts w:ascii="Garamond" w:hAnsi="Garamond"/>
          <w:color w:val="1F4E79" w:themeColor="accent1" w:themeShade="80"/>
        </w:rPr>
      </w:pPr>
    </w:p>
    <w:p w14:paraId="2336724A" w14:textId="2933E20E" w:rsidR="001773B5" w:rsidRPr="001773B5" w:rsidRDefault="001773B5" w:rsidP="001773B5">
      <w:pPr>
        <w:suppressAutoHyphens/>
        <w:rPr>
          <w:rFonts w:ascii="Garamond" w:hAnsi="Garamond"/>
          <w:color w:val="1F4E79" w:themeColor="accent1" w:themeShade="80"/>
        </w:rPr>
      </w:pPr>
      <w:r w:rsidRPr="001773B5">
        <w:rPr>
          <w:rFonts w:ascii="Garamond" w:hAnsi="Garamond"/>
          <w:color w:val="1F4E79" w:themeColor="accent1" w:themeShade="80"/>
        </w:rPr>
        <w:t>A Humán Szolgáltató az alábbi két szervezeti egységének kooperatív szakmai együttműködésével biztosítja a szociális és gyermekvédelmi támogatási formákat az Erzsébetvárosban élők számára:</w:t>
      </w:r>
    </w:p>
    <w:p w14:paraId="7ACB57CC" w14:textId="77777777" w:rsidR="001773B5" w:rsidRPr="001773B5" w:rsidRDefault="001773B5" w:rsidP="00041552">
      <w:pPr>
        <w:numPr>
          <w:ilvl w:val="0"/>
          <w:numId w:val="22"/>
        </w:numPr>
        <w:suppressAutoHyphens/>
        <w:rPr>
          <w:rFonts w:ascii="Garamond" w:hAnsi="Garamond"/>
          <w:color w:val="1F4E79" w:themeColor="accent1" w:themeShade="80"/>
        </w:rPr>
      </w:pPr>
      <w:r w:rsidRPr="001773B5">
        <w:rPr>
          <w:rFonts w:ascii="Garamond" w:hAnsi="Garamond"/>
          <w:color w:val="1F4E79" w:themeColor="accent1" w:themeShade="80"/>
        </w:rPr>
        <w:t>Szolgáltatási Centrum – Család- és Gyermekjóléti Szolgálat és Család- és Gyermekjóléti Központ (1073 Budapest, Kertész utca 20.) és</w:t>
      </w:r>
    </w:p>
    <w:p w14:paraId="65F421EC" w14:textId="77777777" w:rsidR="001773B5" w:rsidRPr="001773B5" w:rsidRDefault="001773B5" w:rsidP="00041552">
      <w:pPr>
        <w:numPr>
          <w:ilvl w:val="0"/>
          <w:numId w:val="22"/>
        </w:numPr>
        <w:suppressAutoHyphens/>
        <w:rPr>
          <w:rFonts w:ascii="Garamond" w:hAnsi="Garamond"/>
          <w:color w:val="1F4E79" w:themeColor="accent1" w:themeShade="80"/>
        </w:rPr>
      </w:pPr>
      <w:r w:rsidRPr="001773B5">
        <w:rPr>
          <w:rFonts w:ascii="Garamond" w:hAnsi="Garamond"/>
          <w:color w:val="1F4E79" w:themeColor="accent1" w:themeShade="80"/>
        </w:rPr>
        <w:t>Fejlesztési Centrum (1074 Budapest, Hutyra Ferenc utca 11-15.) </w:t>
      </w:r>
    </w:p>
    <w:p w14:paraId="2D4F33DF" w14:textId="77777777" w:rsidR="001773B5" w:rsidRDefault="001773B5" w:rsidP="001773B5">
      <w:pPr>
        <w:suppressAutoHyphens/>
        <w:rPr>
          <w:rFonts w:ascii="Garamond" w:hAnsi="Garamond"/>
          <w:color w:val="1F4E79" w:themeColor="accent1" w:themeShade="80"/>
        </w:rPr>
      </w:pPr>
    </w:p>
    <w:p w14:paraId="293F693C" w14:textId="23C53C91" w:rsidR="001773B5" w:rsidRPr="001773B5" w:rsidRDefault="001773B5" w:rsidP="00B77A23">
      <w:pPr>
        <w:suppressAutoHyphens/>
        <w:rPr>
          <w:rFonts w:ascii="Garamond" w:hAnsi="Garamond"/>
          <w:color w:val="1F4E79" w:themeColor="accent1" w:themeShade="80"/>
        </w:rPr>
      </w:pPr>
      <w:r w:rsidRPr="001773B5">
        <w:rPr>
          <w:rFonts w:ascii="Garamond" w:hAnsi="Garamond"/>
          <w:color w:val="1F4E79" w:themeColor="accent1" w:themeShade="80"/>
        </w:rPr>
        <w:t xml:space="preserve">A Szolgáltatási és Fejlesztési Centrum (továbbiakban együtt említve: Centrum) fő célja azoknak a társadalmi, gazdasági, etnikai vagy egészségügyi nehézségekkel küzdő egyéneknek és családoknak a támogatása, akik veszélyeztetettek, kiszolgáltatottak vagy hátrányos helyzetűek. </w:t>
      </w:r>
    </w:p>
    <w:p w14:paraId="1C7B74E3" w14:textId="77777777" w:rsidR="00B77A23" w:rsidRDefault="00B77A23" w:rsidP="00B77A23">
      <w:pPr>
        <w:suppressAutoHyphens/>
        <w:rPr>
          <w:rFonts w:ascii="Garamond" w:hAnsi="Garamond"/>
          <w:color w:val="1F4E79" w:themeColor="accent1" w:themeShade="80"/>
        </w:rPr>
      </w:pPr>
    </w:p>
    <w:p w14:paraId="7E5B9777" w14:textId="0F99A489" w:rsidR="00B77A23" w:rsidRPr="00B77A23" w:rsidRDefault="00B77A23" w:rsidP="00B77A23">
      <w:pPr>
        <w:suppressAutoHyphens/>
        <w:rPr>
          <w:rFonts w:ascii="Garamond" w:hAnsi="Garamond"/>
          <w:color w:val="1F4E79" w:themeColor="accent1" w:themeShade="80"/>
        </w:rPr>
      </w:pPr>
      <w:r w:rsidRPr="00B77A23">
        <w:rPr>
          <w:rFonts w:ascii="Garamond" w:hAnsi="Garamond"/>
          <w:color w:val="1F4E79" w:themeColor="accent1" w:themeShade="80"/>
        </w:rPr>
        <w:t xml:space="preserve">A két szervezeti egység tekintetében a Humán Szolgáltató egyik legnagyobb kihívása és eredménye, hogy Erzsébetváros család-és gyermekjóléti központja és szolgálata az ősz folyamán különvált egymástól. </w:t>
      </w:r>
      <w:r>
        <w:rPr>
          <w:rFonts w:ascii="Garamond" w:hAnsi="Garamond"/>
          <w:color w:val="1F4E79" w:themeColor="accent1" w:themeShade="80"/>
        </w:rPr>
        <w:t xml:space="preserve"> </w:t>
      </w:r>
      <w:r w:rsidRPr="00B77A23">
        <w:rPr>
          <w:rFonts w:ascii="Garamond" w:hAnsi="Garamond"/>
          <w:color w:val="1F4E79" w:themeColor="accent1" w:themeShade="80"/>
        </w:rPr>
        <w:t>A Család- és Gyermekjóléti Szolgálat a 1074 Budapest, Hutyra Ferenc utca 11-15. szám alatt, míg a Központ a 1073 Budapest, Kertész utca 20. szám alatt működik.</w:t>
      </w:r>
    </w:p>
    <w:p w14:paraId="1ACEACEA" w14:textId="77777777" w:rsidR="00B77A23" w:rsidRPr="00B77A23" w:rsidRDefault="00B77A23" w:rsidP="00B77A23">
      <w:pPr>
        <w:suppressAutoHyphens/>
        <w:rPr>
          <w:rFonts w:ascii="Garamond" w:hAnsi="Garamond"/>
          <w:color w:val="1F4E79" w:themeColor="accent1" w:themeShade="80"/>
        </w:rPr>
      </w:pPr>
      <w:r w:rsidRPr="00B77A23">
        <w:rPr>
          <w:rFonts w:ascii="Garamond" w:hAnsi="Garamond"/>
          <w:color w:val="1F4E79" w:themeColor="accent1" w:themeShade="80"/>
        </w:rPr>
        <w:t>A Szolgálatnál a családsegítők, míg a Központban az esetmenedzserek, pszichológusok, tanácsadók és bölcsődei, óvodai, iskolai szociális segítők végzik feladataikat.</w:t>
      </w:r>
    </w:p>
    <w:p w14:paraId="05CC4A14" w14:textId="1B9B2267" w:rsidR="00B77A23" w:rsidRPr="00B77A23" w:rsidRDefault="00B77A23" w:rsidP="00B77A23">
      <w:pPr>
        <w:suppressAutoHyphens/>
        <w:rPr>
          <w:rFonts w:ascii="Garamond" w:hAnsi="Garamond"/>
          <w:color w:val="1F4E79" w:themeColor="accent1" w:themeShade="80"/>
        </w:rPr>
      </w:pPr>
      <w:r w:rsidRPr="00B77A23">
        <w:rPr>
          <w:rFonts w:ascii="Garamond" w:hAnsi="Garamond"/>
          <w:color w:val="1F4E79" w:themeColor="accent1" w:themeShade="80"/>
        </w:rPr>
        <w:t>A két telephelyen 2024-ben végzett felújítások, á</w:t>
      </w:r>
      <w:r>
        <w:rPr>
          <w:rFonts w:ascii="Garamond" w:hAnsi="Garamond"/>
          <w:color w:val="1F4E79" w:themeColor="accent1" w:themeShade="80"/>
        </w:rPr>
        <w:t>talakítások ezt a régóta előttü</w:t>
      </w:r>
      <w:r w:rsidRPr="00B77A23">
        <w:rPr>
          <w:rFonts w:ascii="Garamond" w:hAnsi="Garamond"/>
          <w:color w:val="1F4E79" w:themeColor="accent1" w:themeShade="80"/>
        </w:rPr>
        <w:t xml:space="preserve">k álló feladat teljesítését teljes mértékben előkészítették és támogatták. </w:t>
      </w:r>
    </w:p>
    <w:p w14:paraId="0942962B" w14:textId="77777777" w:rsidR="00B77A23" w:rsidRPr="00B77A23" w:rsidRDefault="00B77A23" w:rsidP="00B77A23">
      <w:pPr>
        <w:suppressAutoHyphens/>
        <w:rPr>
          <w:rFonts w:ascii="Garamond" w:hAnsi="Garamond"/>
          <w:color w:val="1F4E79" w:themeColor="accent1" w:themeShade="80"/>
        </w:rPr>
      </w:pPr>
      <w:r w:rsidRPr="00B77A23">
        <w:rPr>
          <w:rFonts w:ascii="Garamond" w:hAnsi="Garamond"/>
          <w:color w:val="1F4E79" w:themeColor="accent1" w:themeShade="80"/>
        </w:rPr>
        <w:t>Az ügyfelek számára kulturált váró, fogadó egység, intim és biztonságot nyújtó fogadóhelyiségek kerültek kialakításra és berendezésre. A kollégák számára komfortos munkaállomások, közösségi terek állnak rendelkezésre.</w:t>
      </w:r>
    </w:p>
    <w:p w14:paraId="6D0A7C80" w14:textId="77777777" w:rsidR="00B77A23" w:rsidRDefault="00B77A23" w:rsidP="00B77A23">
      <w:pPr>
        <w:suppressAutoHyphens/>
        <w:rPr>
          <w:rFonts w:ascii="Garamond" w:hAnsi="Garamond"/>
          <w:color w:val="1F4E79" w:themeColor="accent1" w:themeShade="80"/>
        </w:rPr>
      </w:pPr>
    </w:p>
    <w:p w14:paraId="5A87AC3D" w14:textId="10ED4A9E" w:rsidR="00B77A23" w:rsidRPr="00B77A23" w:rsidRDefault="00B77A23" w:rsidP="00B77A23">
      <w:pPr>
        <w:suppressAutoHyphens/>
        <w:rPr>
          <w:rFonts w:ascii="Garamond" w:hAnsi="Garamond"/>
          <w:color w:val="1F4E79" w:themeColor="accent1" w:themeShade="80"/>
        </w:rPr>
      </w:pPr>
      <w:r w:rsidRPr="00B77A23">
        <w:rPr>
          <w:rFonts w:ascii="Garamond" w:hAnsi="Garamond"/>
          <w:color w:val="1F4E79" w:themeColor="accent1" w:themeShade="80"/>
        </w:rPr>
        <w:t>Egyszerűsödni fog a 2026. év tekintetében a Központi Statisztikai Hivatal (továbbiakban: KSH) felé való adatszolgáltatási kötelezet</w:t>
      </w:r>
      <w:r>
        <w:rPr>
          <w:rFonts w:ascii="Garamond" w:hAnsi="Garamond"/>
          <w:color w:val="1F4E79" w:themeColor="accent1" w:themeShade="80"/>
        </w:rPr>
        <w:t>tségü</w:t>
      </w:r>
      <w:r w:rsidRPr="00B77A23">
        <w:rPr>
          <w:rFonts w:ascii="Garamond" w:hAnsi="Garamond"/>
          <w:color w:val="1F4E79" w:themeColor="accent1" w:themeShade="80"/>
        </w:rPr>
        <w:t>k is, hiszen jelenleg 6 fe</w:t>
      </w:r>
      <w:r>
        <w:rPr>
          <w:rFonts w:ascii="Garamond" w:hAnsi="Garamond"/>
          <w:color w:val="1F4E79" w:themeColor="accent1" w:themeShade="80"/>
        </w:rPr>
        <w:t>lületen kell az éves eredményei</w:t>
      </w:r>
      <w:r w:rsidRPr="00B77A23">
        <w:rPr>
          <w:rFonts w:ascii="Garamond" w:hAnsi="Garamond"/>
          <w:color w:val="1F4E79" w:themeColor="accent1" w:themeShade="80"/>
        </w:rPr>
        <w:t>ket rögzíteni. A KSH adatszolgáltatási rendszere jelenleg nem teszi lehetővé a többszörös elnevezésekből adódó adatok automatikus konszolidációját. Emiatt a Szolgálat és a Központ tevékenységei közötti átfedéseket a jogszabályi előírásoknak megfelelően, manuálisan kell szétválasztanunk az adatrögzítés során.</w:t>
      </w:r>
    </w:p>
    <w:p w14:paraId="6C73CAE6" w14:textId="77777777" w:rsidR="00F7329E" w:rsidRDefault="00F7329E" w:rsidP="00B77A23">
      <w:pPr>
        <w:suppressAutoHyphens/>
        <w:rPr>
          <w:rFonts w:ascii="Garamond" w:hAnsi="Garamond"/>
          <w:color w:val="1F4E79" w:themeColor="accent1" w:themeShade="80"/>
        </w:rPr>
      </w:pPr>
    </w:p>
    <w:p w14:paraId="21E777FA" w14:textId="00DCE98D" w:rsidR="00B77A23" w:rsidRPr="00B77A23" w:rsidRDefault="00B77A23" w:rsidP="00B77A23">
      <w:pPr>
        <w:suppressAutoHyphens/>
        <w:rPr>
          <w:rFonts w:ascii="Garamond" w:hAnsi="Garamond"/>
          <w:color w:val="1F4E79" w:themeColor="accent1" w:themeShade="80"/>
        </w:rPr>
      </w:pPr>
      <w:r w:rsidRPr="00B77A23">
        <w:rPr>
          <w:rFonts w:ascii="Garamond" w:hAnsi="Garamond"/>
          <w:color w:val="1F4E79" w:themeColor="accent1" w:themeShade="80"/>
        </w:rPr>
        <w:t>Az el</w:t>
      </w:r>
      <w:r w:rsidR="00F7329E">
        <w:rPr>
          <w:rFonts w:ascii="Garamond" w:hAnsi="Garamond"/>
          <w:color w:val="1F4E79" w:themeColor="accent1" w:themeShade="80"/>
        </w:rPr>
        <w:t>múlt évben prioritásként kezelték munkatársai</w:t>
      </w:r>
      <w:r w:rsidRPr="00B77A23">
        <w:rPr>
          <w:rFonts w:ascii="Garamond" w:hAnsi="Garamond"/>
          <w:color w:val="1F4E79" w:themeColor="accent1" w:themeShade="80"/>
        </w:rPr>
        <w:t xml:space="preserve">k szakmai támogatását, különös tekintettel a családon belüli erőszak felismerését és kezelését célzó továbbképzésekre. Többek között a NANE Egyesület ismét házhoz hozta e témában felépített képzését. A NANE Egyesület képzésén túl </w:t>
      </w:r>
      <w:r w:rsidR="00F7329E">
        <w:rPr>
          <w:rFonts w:ascii="Garamond" w:hAnsi="Garamond"/>
          <w:color w:val="1F4E79" w:themeColor="accent1" w:themeShade="80"/>
        </w:rPr>
        <w:t>– amelyen kollégái</w:t>
      </w:r>
      <w:r w:rsidRPr="00B77A23">
        <w:rPr>
          <w:rFonts w:ascii="Garamond" w:hAnsi="Garamond"/>
          <w:color w:val="1F4E79" w:themeColor="accent1" w:themeShade="80"/>
        </w:rPr>
        <w:t>k nagy létszámban vettek részt – mindkét szervezeti egységb</w:t>
      </w:r>
      <w:r w:rsidR="00F7329E">
        <w:rPr>
          <w:rFonts w:ascii="Garamond" w:hAnsi="Garamond"/>
          <w:color w:val="1F4E79" w:themeColor="accent1" w:themeShade="80"/>
        </w:rPr>
        <w:t>ől delegálta</w:t>
      </w:r>
      <w:r w:rsidRPr="00B77A23">
        <w:rPr>
          <w:rFonts w:ascii="Garamond" w:hAnsi="Garamond"/>
          <w:color w:val="1F4E79" w:themeColor="accent1" w:themeShade="80"/>
        </w:rPr>
        <w:t xml:space="preserve">k munkatársakat egyéb szakmai tréningekre is. </w:t>
      </w:r>
      <w:r w:rsidR="00F7329E">
        <w:rPr>
          <w:rFonts w:ascii="Garamond" w:hAnsi="Garamond"/>
          <w:color w:val="1F4E79" w:themeColor="accent1" w:themeShade="80"/>
        </w:rPr>
        <w:t>Pszichológusai</w:t>
      </w:r>
      <w:r w:rsidRPr="00B77A23">
        <w:rPr>
          <w:rFonts w:ascii="Garamond" w:hAnsi="Garamond"/>
          <w:color w:val="1F4E79" w:themeColor="accent1" w:themeShade="80"/>
        </w:rPr>
        <w:t>k is továbbképzéseken bővítették tudásukat az elmúlt évben: elmélyedtek a családterápia ritkán alkalmazott módszereiben – mint a családlátogatás és a többcsaládos terápia –, foglalkoztak a transzgenerációs traumák feldolgozásával, valamint a gyermek- és serdülőkori CBT (kognitív viselkedésterápia) alkalmazási lehetőségeivel.</w:t>
      </w:r>
    </w:p>
    <w:p w14:paraId="292F1BF4" w14:textId="77777777" w:rsidR="00F7329E" w:rsidRDefault="00F7329E" w:rsidP="00B77A23">
      <w:pPr>
        <w:suppressAutoHyphens/>
        <w:rPr>
          <w:rFonts w:ascii="Garamond" w:hAnsi="Garamond"/>
          <w:color w:val="1F4E79" w:themeColor="accent1" w:themeShade="80"/>
        </w:rPr>
      </w:pPr>
    </w:p>
    <w:p w14:paraId="47F2872A" w14:textId="5B02A082" w:rsidR="00B77A23" w:rsidRPr="00B77A23" w:rsidRDefault="00B77A23" w:rsidP="00B77A23">
      <w:pPr>
        <w:suppressAutoHyphens/>
        <w:rPr>
          <w:rFonts w:ascii="Garamond" w:hAnsi="Garamond"/>
          <w:color w:val="1F4E79" w:themeColor="accent1" w:themeShade="80"/>
        </w:rPr>
      </w:pPr>
      <w:r w:rsidRPr="00B77A23">
        <w:rPr>
          <w:rFonts w:ascii="Garamond" w:hAnsi="Garamond"/>
          <w:color w:val="1F4E79" w:themeColor="accent1" w:themeShade="80"/>
        </w:rPr>
        <w:t xml:space="preserve">Tapasztalva az elmúlt évben milyen horderejű szakmai kérdéseket vetett fel ezen a területen az adatvédelmi szabályok foganatosítása, alkalmazása - az ügyfelekkel való együttműködés során a gyermekvédelmi adatok kezelésének kiemelt kockázataira való tekintettel - a Humán Szolgáltató külső, e területen gyakorlott és szakmailag helytálló ismeretekkel rendelkező jogi szakértő </w:t>
      </w:r>
      <w:r w:rsidRPr="00B77A23">
        <w:rPr>
          <w:rFonts w:ascii="Garamond" w:hAnsi="Garamond"/>
          <w:color w:val="1F4E79" w:themeColor="accent1" w:themeShade="80"/>
        </w:rPr>
        <w:lastRenderedPageBreak/>
        <w:t>bevonásával biztosítja a folyamatos GDPR-megfelelést, a speciális adatvédelmi tanácsadást</w:t>
      </w:r>
      <w:r w:rsidR="00F7329E">
        <w:rPr>
          <w:rFonts w:ascii="Garamond" w:hAnsi="Garamond"/>
          <w:color w:val="1F4E79" w:themeColor="accent1" w:themeShade="80"/>
        </w:rPr>
        <w:t>, támogatást kollégái</w:t>
      </w:r>
      <w:r w:rsidRPr="00B77A23">
        <w:rPr>
          <w:rFonts w:ascii="Garamond" w:hAnsi="Garamond"/>
          <w:color w:val="1F4E79" w:themeColor="accent1" w:themeShade="80"/>
        </w:rPr>
        <w:t xml:space="preserve">k számára. </w:t>
      </w:r>
    </w:p>
    <w:p w14:paraId="75D256BF" w14:textId="77777777" w:rsidR="00D25F35" w:rsidRDefault="00D25F35" w:rsidP="00B77A23">
      <w:pPr>
        <w:suppressAutoHyphens/>
        <w:rPr>
          <w:rFonts w:ascii="Garamond" w:hAnsi="Garamond"/>
          <w:color w:val="1F4E79" w:themeColor="accent1" w:themeShade="80"/>
        </w:rPr>
      </w:pPr>
    </w:p>
    <w:p w14:paraId="3E382BD4" w14:textId="650B1931" w:rsidR="00B77A23" w:rsidRPr="00B77A23" w:rsidRDefault="00B77A23" w:rsidP="00B77A23">
      <w:pPr>
        <w:suppressAutoHyphens/>
        <w:rPr>
          <w:rFonts w:ascii="Garamond" w:hAnsi="Garamond"/>
          <w:color w:val="1F4E79" w:themeColor="accent1" w:themeShade="80"/>
        </w:rPr>
      </w:pPr>
      <w:r w:rsidRPr="00B77A23">
        <w:rPr>
          <w:rFonts w:ascii="Garamond" w:hAnsi="Garamond"/>
          <w:color w:val="1F4E79" w:themeColor="accent1" w:themeShade="80"/>
        </w:rPr>
        <w:t>2025-re a bölcsődei szociális segítői tevékenység maradéktalanul megvalósította a Humán Szolgáltató a szolgáltatás bevezetésekor megfogalmazott stratégiai és szakmai célkitűzéseit. Erzsébetváros 3 bölcsődéjének szakmai vezetőivel való szoros együttműködés eredményeképpen kollégáik a szülői értekezleteken, fogadóórákon való rendszeres jelenlétével, a kisgyermeknevelők számára tartott edukációs programok vezetésével, a szülők számára különböző témákban felépített kiscsoportos foglalkozások megajánlásával támogatták a kisgyermekes családokat.</w:t>
      </w:r>
    </w:p>
    <w:p w14:paraId="4C6AD03B" w14:textId="77777777" w:rsidR="00D25F35" w:rsidRDefault="00D25F35" w:rsidP="00B77A23">
      <w:pPr>
        <w:suppressAutoHyphens/>
        <w:rPr>
          <w:rFonts w:ascii="Garamond" w:hAnsi="Garamond"/>
          <w:color w:val="1F4E79" w:themeColor="accent1" w:themeShade="80"/>
        </w:rPr>
      </w:pPr>
    </w:p>
    <w:p w14:paraId="0BF62821" w14:textId="1208ED2E" w:rsidR="00B77A23" w:rsidRPr="00B77A23" w:rsidRDefault="00B77A23" w:rsidP="00B77A23">
      <w:pPr>
        <w:suppressAutoHyphens/>
        <w:rPr>
          <w:rFonts w:ascii="Garamond" w:hAnsi="Garamond"/>
          <w:color w:val="1F4E79" w:themeColor="accent1" w:themeShade="80"/>
        </w:rPr>
      </w:pPr>
      <w:r w:rsidRPr="00B77A23">
        <w:rPr>
          <w:rFonts w:ascii="Garamond" w:hAnsi="Garamond"/>
          <w:color w:val="1F4E79" w:themeColor="accent1" w:themeShade="80"/>
        </w:rPr>
        <w:t>Az utcai szociális munka során a kerület veszélyeztetett gyermekek tekintetében frekventált területeit (Garay tér, Almássy tér, Keleti Pályaudvar környéke) a szociális segítők felderítették, ugyanakkor tapasztalata</w:t>
      </w:r>
      <w:r w:rsidR="00D25F35">
        <w:rPr>
          <w:rFonts w:ascii="Garamond" w:hAnsi="Garamond"/>
          <w:color w:val="1F4E79" w:themeColor="accent1" w:themeShade="80"/>
        </w:rPr>
        <w:t>i</w:t>
      </w:r>
      <w:r w:rsidRPr="00B77A23">
        <w:rPr>
          <w:rFonts w:ascii="Garamond" w:hAnsi="Garamond"/>
          <w:color w:val="1F4E79" w:themeColor="accent1" w:themeShade="80"/>
        </w:rPr>
        <w:t>k azt igazolják - bár rendelkez</w:t>
      </w:r>
      <w:r w:rsidR="00D25F35">
        <w:rPr>
          <w:rFonts w:ascii="Garamond" w:hAnsi="Garamond"/>
          <w:color w:val="1F4E79" w:themeColor="accent1" w:themeShade="80"/>
        </w:rPr>
        <w:t>nek kollégái</w:t>
      </w:r>
      <w:r w:rsidRPr="00B77A23">
        <w:rPr>
          <w:rFonts w:ascii="Garamond" w:hAnsi="Garamond"/>
          <w:color w:val="1F4E79" w:themeColor="accent1" w:themeShade="80"/>
        </w:rPr>
        <w:t>k dolgozói igazolvánnyal - az „utca embere és gyermeke” fenntartásokkal és bizalmatlanul fogadja a random és váratlan megszólításokat. Nehézségekbe ütközött e feladatban a hatékony és eredményes szociális munka, í</w:t>
      </w:r>
      <w:r w:rsidR="00D25F35">
        <w:rPr>
          <w:rFonts w:ascii="Garamond" w:hAnsi="Garamond"/>
          <w:color w:val="1F4E79" w:themeColor="accent1" w:themeShade="80"/>
        </w:rPr>
        <w:t>gy évközben stratégiát váltotta</w:t>
      </w:r>
      <w:r w:rsidRPr="00B77A23">
        <w:rPr>
          <w:rFonts w:ascii="Garamond" w:hAnsi="Garamond"/>
          <w:color w:val="1F4E79" w:themeColor="accent1" w:themeShade="80"/>
        </w:rPr>
        <w:t>k és a Kábítószer Egyeztető Fórum (továbbiakban: KEF) keretein be</w:t>
      </w:r>
      <w:r w:rsidR="00D25F35">
        <w:rPr>
          <w:rFonts w:ascii="Garamond" w:hAnsi="Garamond"/>
          <w:color w:val="1F4E79" w:themeColor="accent1" w:themeShade="80"/>
        </w:rPr>
        <w:t>lül vállalt közösségi feladatai</w:t>
      </w:r>
      <w:r w:rsidRPr="00B77A23">
        <w:rPr>
          <w:rFonts w:ascii="Garamond" w:hAnsi="Garamond"/>
          <w:color w:val="1F4E79" w:themeColor="accent1" w:themeShade="80"/>
        </w:rPr>
        <w:t>kkal kötötték össze ezt a fajta segítői tevékenységet a kollégák. A kitelepülések során – mint a Tárt Karokkal fesztivál vagy a Civil korzó – a célcsopo</w:t>
      </w:r>
      <w:r w:rsidR="00D25F35">
        <w:rPr>
          <w:rFonts w:ascii="Garamond" w:hAnsi="Garamond"/>
          <w:color w:val="1F4E79" w:themeColor="accent1" w:themeShade="80"/>
        </w:rPr>
        <w:t>rtot érdeklő témákkal közeledte</w:t>
      </w:r>
      <w:r w:rsidRPr="00B77A23">
        <w:rPr>
          <w:rFonts w:ascii="Garamond" w:hAnsi="Garamond"/>
          <w:color w:val="1F4E79" w:themeColor="accent1" w:themeShade="80"/>
        </w:rPr>
        <w:t>k a fiatalokhoz. Saját szervezésű i</w:t>
      </w:r>
      <w:r w:rsidR="00D25F35">
        <w:rPr>
          <w:rFonts w:ascii="Garamond" w:hAnsi="Garamond"/>
          <w:color w:val="1F4E79" w:themeColor="accent1" w:themeShade="80"/>
        </w:rPr>
        <w:t>skolai és szabadidős programjai</w:t>
      </w:r>
      <w:r w:rsidRPr="00B77A23">
        <w:rPr>
          <w:rFonts w:ascii="Garamond" w:hAnsi="Garamond"/>
          <w:color w:val="1F4E79" w:themeColor="accent1" w:themeShade="80"/>
        </w:rPr>
        <w:t>k során ped</w:t>
      </w:r>
      <w:r w:rsidR="00D25F35">
        <w:rPr>
          <w:rFonts w:ascii="Garamond" w:hAnsi="Garamond"/>
          <w:color w:val="1F4E79" w:themeColor="accent1" w:themeShade="80"/>
        </w:rPr>
        <w:t>ig kiemelt figyelmet fordította</w:t>
      </w:r>
      <w:r w:rsidRPr="00B77A23">
        <w:rPr>
          <w:rFonts w:ascii="Garamond" w:hAnsi="Garamond"/>
          <w:color w:val="1F4E79" w:themeColor="accent1" w:themeShade="80"/>
        </w:rPr>
        <w:t>k a résztvevők igényeinek monitorozására, különös tekintettel a biztonságos közösségi TÉR-rel kapcsolatos elvárásaikra.</w:t>
      </w:r>
    </w:p>
    <w:p w14:paraId="68654336" w14:textId="77777777" w:rsidR="002D22BE" w:rsidRDefault="002D22BE" w:rsidP="00B77A23">
      <w:pPr>
        <w:suppressAutoHyphens/>
        <w:rPr>
          <w:rFonts w:ascii="Garamond" w:hAnsi="Garamond"/>
          <w:color w:val="1F4E79" w:themeColor="accent1" w:themeShade="80"/>
        </w:rPr>
      </w:pPr>
    </w:p>
    <w:p w14:paraId="7D6E31BB" w14:textId="03F851C2" w:rsidR="00B77A23" w:rsidRPr="00B77A23" w:rsidRDefault="00B77A23" w:rsidP="00B77A23">
      <w:pPr>
        <w:suppressAutoHyphens/>
        <w:rPr>
          <w:rFonts w:ascii="Garamond" w:hAnsi="Garamond"/>
          <w:color w:val="1F4E79" w:themeColor="accent1" w:themeShade="80"/>
        </w:rPr>
      </w:pPr>
      <w:r w:rsidRPr="00B77A23">
        <w:rPr>
          <w:rFonts w:ascii="Garamond" w:hAnsi="Garamond"/>
          <w:color w:val="1F4E79" w:themeColor="accent1" w:themeShade="80"/>
        </w:rPr>
        <w:t>A fe</w:t>
      </w:r>
      <w:r w:rsidR="00D25F35">
        <w:rPr>
          <w:rFonts w:ascii="Garamond" w:hAnsi="Garamond"/>
          <w:color w:val="1F4E79" w:themeColor="accent1" w:themeShade="80"/>
        </w:rPr>
        <w:t>nti eredmények annak köszönhető</w:t>
      </w:r>
      <w:r w:rsidRPr="00B77A23">
        <w:rPr>
          <w:rFonts w:ascii="Garamond" w:hAnsi="Garamond"/>
          <w:color w:val="1F4E79" w:themeColor="accent1" w:themeShade="80"/>
        </w:rPr>
        <w:t>k, hogy a két szervezeti egység szakmai tevékenysége és koordinációja sorá</w:t>
      </w:r>
      <w:r w:rsidR="00D25F35">
        <w:rPr>
          <w:rFonts w:ascii="Garamond" w:hAnsi="Garamond"/>
          <w:color w:val="1F4E79" w:themeColor="accent1" w:themeShade="80"/>
        </w:rPr>
        <w:t>n fokozott figyelmet fordította</w:t>
      </w:r>
      <w:r w:rsidRPr="00B77A23">
        <w:rPr>
          <w:rFonts w:ascii="Garamond" w:hAnsi="Garamond"/>
          <w:color w:val="1F4E79" w:themeColor="accent1" w:themeShade="80"/>
        </w:rPr>
        <w:t>k Erzsébetváros lakosságának változásaira, valamint a helyi igényekre, melyekr</w:t>
      </w:r>
      <w:r w:rsidR="00D25F35">
        <w:rPr>
          <w:rFonts w:ascii="Garamond" w:hAnsi="Garamond"/>
          <w:color w:val="1F4E79" w:themeColor="accent1" w:themeShade="80"/>
        </w:rPr>
        <w:t>e gyermekvédelmi szolgáltatásai</w:t>
      </w:r>
      <w:r w:rsidRPr="00B77A23">
        <w:rPr>
          <w:rFonts w:ascii="Garamond" w:hAnsi="Garamond"/>
          <w:color w:val="1F4E79" w:themeColor="accent1" w:themeShade="80"/>
        </w:rPr>
        <w:t>knak is folyamatosan reagálniuk kell.</w:t>
      </w:r>
    </w:p>
    <w:p w14:paraId="20E7E8E8" w14:textId="60D43125" w:rsidR="001773B5" w:rsidRDefault="001773B5" w:rsidP="00485BF6">
      <w:pPr>
        <w:suppressAutoHyphens/>
        <w:rPr>
          <w:rFonts w:ascii="Garamond" w:hAnsi="Garamond"/>
          <w:color w:val="1F4E79" w:themeColor="accent1" w:themeShade="80"/>
        </w:rPr>
      </w:pPr>
    </w:p>
    <w:p w14:paraId="008E3586" w14:textId="45E618CA" w:rsidR="00F85095" w:rsidRPr="00F85095" w:rsidRDefault="00F85095" w:rsidP="00F85095">
      <w:pPr>
        <w:suppressAutoHyphens/>
        <w:rPr>
          <w:rFonts w:ascii="Garamond" w:hAnsi="Garamond"/>
          <w:b/>
          <w:bCs/>
          <w:i/>
          <w:color w:val="1F4E79" w:themeColor="accent1" w:themeShade="80"/>
        </w:rPr>
      </w:pPr>
      <w:bookmarkStart w:id="11" w:name="_Hlk190772336"/>
      <w:r w:rsidRPr="00F85095">
        <w:rPr>
          <w:rFonts w:ascii="Garamond" w:hAnsi="Garamond"/>
          <w:b/>
          <w:bCs/>
          <w:i/>
          <w:color w:val="1F4E79" w:themeColor="accent1" w:themeShade="80"/>
        </w:rPr>
        <w:t xml:space="preserve">A </w:t>
      </w:r>
      <w:r w:rsidR="002D22BE">
        <w:rPr>
          <w:rFonts w:ascii="Garamond" w:hAnsi="Garamond"/>
          <w:b/>
          <w:bCs/>
          <w:i/>
          <w:color w:val="1F4E79" w:themeColor="accent1" w:themeShade="80"/>
        </w:rPr>
        <w:t>Szolgáltatási Centrum működésbeli sajátosságai a 2025</w:t>
      </w:r>
      <w:r w:rsidRPr="00F85095">
        <w:rPr>
          <w:rFonts w:ascii="Garamond" w:hAnsi="Garamond"/>
          <w:b/>
          <w:bCs/>
          <w:i/>
          <w:color w:val="1F4E79" w:themeColor="accent1" w:themeShade="80"/>
        </w:rPr>
        <w:t>. évben</w:t>
      </w:r>
    </w:p>
    <w:bookmarkEnd w:id="11"/>
    <w:p w14:paraId="5087E123" w14:textId="77777777" w:rsidR="004278E5" w:rsidRDefault="004278E5" w:rsidP="00F85095">
      <w:pPr>
        <w:suppressAutoHyphens/>
        <w:rPr>
          <w:rFonts w:ascii="Garamond" w:hAnsi="Garamond"/>
          <w:color w:val="1F4E79" w:themeColor="accent1" w:themeShade="80"/>
        </w:rPr>
      </w:pPr>
    </w:p>
    <w:p w14:paraId="6AA7FBF7" w14:textId="3306403D" w:rsidR="00F85095" w:rsidRPr="00F85095" w:rsidRDefault="00F85095" w:rsidP="00F85095">
      <w:pPr>
        <w:suppressAutoHyphens/>
        <w:rPr>
          <w:rFonts w:ascii="Garamond" w:hAnsi="Garamond"/>
          <w:color w:val="1F4E79" w:themeColor="accent1" w:themeShade="80"/>
        </w:rPr>
      </w:pPr>
      <w:r w:rsidRPr="00F85095">
        <w:rPr>
          <w:rFonts w:ascii="Garamond" w:hAnsi="Garamond"/>
          <w:color w:val="1F4E79" w:themeColor="accent1" w:themeShade="80"/>
        </w:rPr>
        <w:t>A telephely ellátja egyrészt a gyermekvédelmi gondoskodás keretébe tartozó hatósági intézkedésekhez kapcsolódó tevékenységeket, alapel</w:t>
      </w:r>
      <w:r w:rsidR="000D1856">
        <w:rPr>
          <w:rFonts w:ascii="Garamond" w:hAnsi="Garamond"/>
          <w:color w:val="1F4E79" w:themeColor="accent1" w:themeShade="80"/>
        </w:rPr>
        <w:t>látásban történő szociális segítőmunkát</w:t>
      </w:r>
      <w:r w:rsidRPr="00F85095">
        <w:rPr>
          <w:rFonts w:ascii="Garamond" w:hAnsi="Garamond"/>
          <w:color w:val="1F4E79" w:themeColor="accent1" w:themeShade="80"/>
        </w:rPr>
        <w:t xml:space="preserve"> végez, speciális szolgáltatásokat nyújt (pl. készenléti ügyelet, kapcsolattartási ügyelet), valamint speciális szakembereket biztosít (pl. jogász, pszichológus).</w:t>
      </w:r>
    </w:p>
    <w:p w14:paraId="3812A22C" w14:textId="77777777" w:rsidR="00F85095" w:rsidRDefault="00F85095" w:rsidP="00F85095">
      <w:pPr>
        <w:suppressAutoHyphens/>
        <w:rPr>
          <w:rFonts w:ascii="Garamond" w:hAnsi="Garamond"/>
          <w:color w:val="1F4E79" w:themeColor="accent1" w:themeShade="80"/>
        </w:rPr>
      </w:pPr>
    </w:p>
    <w:p w14:paraId="2BF20643" w14:textId="5FB18DC2" w:rsidR="000D1856" w:rsidRPr="000D1856" w:rsidRDefault="00F85095" w:rsidP="000D1856">
      <w:pPr>
        <w:suppressAutoHyphens/>
        <w:rPr>
          <w:rFonts w:ascii="Garamond" w:hAnsi="Garamond"/>
          <w:color w:val="1F4E79" w:themeColor="accent1" w:themeShade="80"/>
        </w:rPr>
      </w:pPr>
      <w:r w:rsidRPr="00F85095">
        <w:rPr>
          <w:rFonts w:ascii="Garamond" w:hAnsi="Garamond"/>
          <w:color w:val="1F4E79" w:themeColor="accent1" w:themeShade="80"/>
        </w:rPr>
        <w:t xml:space="preserve">A Gyvt. 17. § (1) bekezdése egyértelmű kötelezettséget ró a jelzőrendszer tagjaira, ha bárki a tevékenysége során gyermek(ek) veszélyeztetettségére utaló információ birtokába jut, azt haladéktalanul, mérlegelés nélkül jelezni köteles a területileg illetékes család- és gyermekjóléti szolgáltató felé. </w:t>
      </w:r>
      <w:r w:rsidR="000D1856" w:rsidRPr="000D1856">
        <w:rPr>
          <w:rFonts w:ascii="Garamond" w:hAnsi="Garamond"/>
          <w:color w:val="1F4E79" w:themeColor="accent1" w:themeShade="80"/>
        </w:rPr>
        <w:t>A jelzőrendszeri tagok számára szervezett rendszeres szakmaközi egyeztetések az idei évben is meghatározó elemei voltak az együttműködésnek, melyek tervezett módon valósultak meg. A rendszeres jelzőrendszeri egyeztetések mellett szorosabbá vált az együttműködés a kerületi rendőrkapitánysággal is, a közös</w:t>
      </w:r>
      <w:r w:rsidR="000D1856">
        <w:rPr>
          <w:rFonts w:ascii="Garamond" w:hAnsi="Garamond"/>
          <w:color w:val="1F4E79" w:themeColor="accent1" w:themeShade="80"/>
        </w:rPr>
        <w:t xml:space="preserve"> munka során hangsúlyt fektette</w:t>
      </w:r>
      <w:r w:rsidR="000D1856" w:rsidRPr="000D1856">
        <w:rPr>
          <w:rFonts w:ascii="Garamond" w:hAnsi="Garamond"/>
          <w:color w:val="1F4E79" w:themeColor="accent1" w:themeShade="80"/>
        </w:rPr>
        <w:t>k egymás kompetenciáinak és munkamódszereinek kölcsönös megismerésére, elősegítve a hatékonyabb közös intézkedéseket.</w:t>
      </w:r>
    </w:p>
    <w:p w14:paraId="4DCBD3AD" w14:textId="77777777" w:rsidR="000D1856" w:rsidRDefault="000D1856" w:rsidP="00F85095">
      <w:pPr>
        <w:suppressAutoHyphens/>
        <w:rPr>
          <w:rFonts w:ascii="Garamond" w:hAnsi="Garamond"/>
          <w:color w:val="1F4E79" w:themeColor="accent1" w:themeShade="80"/>
        </w:rPr>
      </w:pPr>
    </w:p>
    <w:p w14:paraId="7539C928" w14:textId="1A0B9A1C" w:rsidR="000D1856" w:rsidRPr="000D1856" w:rsidRDefault="000D1856" w:rsidP="000D1856">
      <w:pPr>
        <w:suppressAutoHyphens/>
        <w:rPr>
          <w:rFonts w:ascii="Garamond" w:hAnsi="Garamond"/>
          <w:color w:val="1F4E79" w:themeColor="accent1" w:themeShade="80"/>
        </w:rPr>
      </w:pPr>
      <w:r w:rsidRPr="000D1856">
        <w:rPr>
          <w:rFonts w:ascii="Garamond" w:hAnsi="Garamond"/>
          <w:color w:val="1F4E79" w:themeColor="accent1" w:themeShade="80"/>
        </w:rPr>
        <w:t xml:space="preserve">A lakossági bejelentések és jelzések száma a 2025-ös évben </w:t>
      </w:r>
      <w:r w:rsidRPr="000D1856">
        <w:rPr>
          <w:rFonts w:ascii="Garamond" w:hAnsi="Garamond"/>
          <w:b/>
          <w:bCs/>
          <w:color w:val="1F4E79" w:themeColor="accent1" w:themeShade="80"/>
        </w:rPr>
        <w:t>339 db</w:t>
      </w:r>
      <w:r w:rsidRPr="000D1856">
        <w:rPr>
          <w:rFonts w:ascii="Garamond" w:hAnsi="Garamond"/>
          <w:color w:val="1F4E79" w:themeColor="accent1" w:themeShade="80"/>
        </w:rPr>
        <w:t xml:space="preserve"> volt (2024-ben 305 db jelzés érkezett). A panaszok többsége a szomszédoktól érkezett, akik a környezetükben élők kirívó, a társadalmi normáknak nem megfelelő viselkedése miatt aggódtak. Összességében 2025-ben </w:t>
      </w:r>
      <w:r w:rsidRPr="000D1856">
        <w:rPr>
          <w:rFonts w:ascii="Garamond" w:hAnsi="Garamond"/>
          <w:b/>
          <w:bCs/>
          <w:color w:val="1F4E79" w:themeColor="accent1" w:themeShade="80"/>
        </w:rPr>
        <w:t>2155 db</w:t>
      </w:r>
      <w:r w:rsidRPr="000D1856">
        <w:rPr>
          <w:rFonts w:ascii="Garamond" w:hAnsi="Garamond"/>
          <w:color w:val="1F4E79" w:themeColor="accent1" w:themeShade="80"/>
        </w:rPr>
        <w:t xml:space="preserve"> jelzés érkezett, míg 2024-ben 1476 jelzést</w:t>
      </w:r>
      <w:r>
        <w:rPr>
          <w:rFonts w:ascii="Garamond" w:hAnsi="Garamond"/>
          <w:color w:val="1F4E79" w:themeColor="accent1" w:themeShade="80"/>
        </w:rPr>
        <w:t xml:space="preserve"> tartotta</w:t>
      </w:r>
      <w:r w:rsidRPr="000D1856">
        <w:rPr>
          <w:rFonts w:ascii="Garamond" w:hAnsi="Garamond"/>
          <w:color w:val="1F4E79" w:themeColor="accent1" w:themeShade="80"/>
        </w:rPr>
        <w:t xml:space="preserve">k nyilván. </w:t>
      </w:r>
    </w:p>
    <w:p w14:paraId="04ECB11C" w14:textId="77777777" w:rsidR="000D1856" w:rsidRDefault="000D1856" w:rsidP="00F85095">
      <w:pPr>
        <w:suppressAutoHyphens/>
        <w:rPr>
          <w:rFonts w:ascii="Garamond" w:hAnsi="Garamond"/>
          <w:color w:val="1F4E79" w:themeColor="accent1" w:themeShade="80"/>
        </w:rPr>
      </w:pPr>
    </w:p>
    <w:p w14:paraId="220D52CF" w14:textId="77777777" w:rsidR="000D1856" w:rsidRDefault="000D1856" w:rsidP="00F85095">
      <w:pPr>
        <w:suppressAutoHyphens/>
        <w:rPr>
          <w:rFonts w:ascii="Garamond" w:hAnsi="Garamond"/>
          <w:color w:val="1F4E79" w:themeColor="accent1" w:themeShade="80"/>
        </w:rPr>
      </w:pPr>
    </w:p>
    <w:p w14:paraId="118764C4" w14:textId="19B0E756" w:rsidR="000D1856" w:rsidRDefault="000D1856" w:rsidP="00F85095">
      <w:pPr>
        <w:suppressAutoHyphens/>
        <w:rPr>
          <w:rFonts w:ascii="Garamond" w:hAnsi="Garamond"/>
          <w:color w:val="1F4E79" w:themeColor="accent1" w:themeShade="80"/>
        </w:rPr>
      </w:pPr>
      <w:r w:rsidRPr="00E10989">
        <w:rPr>
          <w:rFonts w:ascii="Palatino Linotype" w:hAnsi="Palatino Linotype"/>
          <w:noProof/>
          <w:sz w:val="22"/>
          <w:szCs w:val="22"/>
          <w14:ligatures w14:val="standardContextual"/>
        </w:rPr>
        <w:lastRenderedPageBreak/>
        <w:drawing>
          <wp:inline distT="0" distB="0" distL="0" distR="0" wp14:anchorId="32A786F7" wp14:editId="74B877CC">
            <wp:extent cx="5759450" cy="2623242"/>
            <wp:effectExtent l="0" t="0" r="12700" b="5715"/>
            <wp:docPr id="3" name="Diagram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2F3856A" w14:textId="7594FC1F" w:rsidR="000D1856" w:rsidRDefault="000D1856" w:rsidP="00F85095">
      <w:pPr>
        <w:suppressAutoHyphens/>
        <w:rPr>
          <w:rFonts w:ascii="Garamond" w:hAnsi="Garamond"/>
          <w:color w:val="1F4E79" w:themeColor="accent1" w:themeShade="80"/>
        </w:rPr>
      </w:pPr>
    </w:p>
    <w:p w14:paraId="6C33294D" w14:textId="7B0BC24E" w:rsidR="000D1856" w:rsidRPr="000D1856" w:rsidRDefault="000D1856" w:rsidP="000D1856">
      <w:pPr>
        <w:suppressAutoHyphens/>
        <w:rPr>
          <w:rFonts w:ascii="Garamond" w:hAnsi="Garamond"/>
          <w:color w:val="1F4E79" w:themeColor="accent1" w:themeShade="80"/>
        </w:rPr>
      </w:pPr>
      <w:r w:rsidRPr="000D1856">
        <w:rPr>
          <w:rFonts w:ascii="Garamond" w:hAnsi="Garamond"/>
          <w:color w:val="1F4E79" w:themeColor="accent1" w:themeShade="80"/>
        </w:rPr>
        <w:t>A 2024-es évben a jelzések többsége az önsértő (falcoló) magatartás, az iskolai lemorzsolódás és a tanulmányi elmaradások köré csoportosult. Emellett jelentősen emelkedett a kapcsolati erőszakról, a családon belüli bántalmazásról, valamint a kiskorúak közvetlen veszélyeztetéséről szóló rendőrségi jelzések száma is. A 2025. évben ezek mellett az alábbi élethelyzetek okoztak szakmai és azonnal</w:t>
      </w:r>
      <w:r>
        <w:rPr>
          <w:rFonts w:ascii="Garamond" w:hAnsi="Garamond"/>
          <w:color w:val="1F4E79" w:themeColor="accent1" w:themeShade="80"/>
        </w:rPr>
        <w:t>i reagálási nehézséget kollégái</w:t>
      </w:r>
      <w:r w:rsidRPr="000D1856">
        <w:rPr>
          <w:rFonts w:ascii="Garamond" w:hAnsi="Garamond"/>
          <w:color w:val="1F4E79" w:themeColor="accent1" w:themeShade="80"/>
        </w:rPr>
        <w:t>k számára:</w:t>
      </w:r>
    </w:p>
    <w:p w14:paraId="01C45614" w14:textId="77777777" w:rsidR="000D1856" w:rsidRPr="000D1856" w:rsidRDefault="000D1856" w:rsidP="000D1856">
      <w:pPr>
        <w:numPr>
          <w:ilvl w:val="0"/>
          <w:numId w:val="33"/>
        </w:numPr>
        <w:suppressAutoHyphens/>
        <w:rPr>
          <w:rFonts w:ascii="Garamond" w:hAnsi="Garamond"/>
          <w:color w:val="1F4E79" w:themeColor="accent1" w:themeShade="80"/>
        </w:rPr>
      </w:pPr>
      <w:r w:rsidRPr="000D1856">
        <w:rPr>
          <w:rFonts w:ascii="Garamond" w:hAnsi="Garamond"/>
          <w:color w:val="1F4E79" w:themeColor="accent1" w:themeShade="80"/>
        </w:rPr>
        <w:t>szülők konfliktusos válásából fakadó szülői kapcsolattartás akadályoztatása a felek részéről,</w:t>
      </w:r>
    </w:p>
    <w:p w14:paraId="6426EE57" w14:textId="77777777" w:rsidR="000D1856" w:rsidRPr="000D1856" w:rsidRDefault="000D1856" w:rsidP="000D1856">
      <w:pPr>
        <w:numPr>
          <w:ilvl w:val="0"/>
          <w:numId w:val="33"/>
        </w:numPr>
        <w:suppressAutoHyphens/>
        <w:rPr>
          <w:rFonts w:ascii="Garamond" w:hAnsi="Garamond"/>
          <w:color w:val="1F4E79" w:themeColor="accent1" w:themeShade="80"/>
        </w:rPr>
      </w:pPr>
      <w:r w:rsidRPr="000D1856">
        <w:rPr>
          <w:rFonts w:ascii="Garamond" w:hAnsi="Garamond"/>
          <w:color w:val="1F4E79" w:themeColor="accent1" w:themeShade="80"/>
        </w:rPr>
        <w:t>lakhatásra alkalmatlan ingatlanban élő, kiskorú gyermeket nevelő családok esetében a közvetlen veszélyeztetettség fennállása okán az azonnali, biztonságos lakókörnyezetbe történő át/elhelyezés,</w:t>
      </w:r>
    </w:p>
    <w:p w14:paraId="44927ED6" w14:textId="34252ED8" w:rsidR="000D1856" w:rsidRPr="000D1856" w:rsidRDefault="000D1856" w:rsidP="000D1856">
      <w:pPr>
        <w:numPr>
          <w:ilvl w:val="0"/>
          <w:numId w:val="33"/>
        </w:numPr>
        <w:suppressAutoHyphens/>
        <w:rPr>
          <w:rFonts w:ascii="Garamond" w:hAnsi="Garamond"/>
          <w:color w:val="1F4E79" w:themeColor="accent1" w:themeShade="80"/>
        </w:rPr>
      </w:pPr>
      <w:r w:rsidRPr="000D1856">
        <w:rPr>
          <w:rFonts w:ascii="Garamond" w:hAnsi="Garamond"/>
          <w:color w:val="1F4E79" w:themeColor="accent1" w:themeShade="80"/>
        </w:rPr>
        <w:t>ideigl</w:t>
      </w:r>
      <w:r>
        <w:rPr>
          <w:rFonts w:ascii="Garamond" w:hAnsi="Garamond"/>
          <w:color w:val="1F4E79" w:themeColor="accent1" w:themeShade="80"/>
        </w:rPr>
        <w:t>enes elhelyezés kezdeményezései</w:t>
      </w:r>
      <w:r w:rsidRPr="000D1856">
        <w:rPr>
          <w:rFonts w:ascii="Garamond" w:hAnsi="Garamond"/>
          <w:color w:val="1F4E79" w:themeColor="accent1" w:themeShade="80"/>
        </w:rPr>
        <w:t>k nem azonnali foganatosítása.</w:t>
      </w:r>
    </w:p>
    <w:p w14:paraId="6F991776" w14:textId="77777777" w:rsidR="000D1856" w:rsidRDefault="000D1856" w:rsidP="00F85095">
      <w:pPr>
        <w:suppressAutoHyphens/>
        <w:rPr>
          <w:rFonts w:ascii="Garamond" w:hAnsi="Garamond"/>
          <w:color w:val="1F4E79" w:themeColor="accent1" w:themeShade="80"/>
        </w:rPr>
      </w:pPr>
    </w:p>
    <w:p w14:paraId="3AB991E4" w14:textId="373B6D6C" w:rsidR="00C5786F" w:rsidRDefault="00C5786F" w:rsidP="00C5786F">
      <w:pPr>
        <w:suppressAutoHyphens/>
        <w:rPr>
          <w:rFonts w:ascii="Garamond" w:hAnsi="Garamond"/>
          <w:color w:val="1F4E79" w:themeColor="accent1" w:themeShade="80"/>
        </w:rPr>
      </w:pPr>
      <w:r w:rsidRPr="00C5786F">
        <w:rPr>
          <w:rFonts w:ascii="Garamond" w:hAnsi="Garamond"/>
          <w:color w:val="1F4E79" w:themeColor="accent1" w:themeShade="80"/>
        </w:rPr>
        <w:t xml:space="preserve">Az észlelő- és jelzőrendszer fontos részét képezi a Centrum által nyújtott </w:t>
      </w:r>
      <w:r w:rsidRPr="00C5786F">
        <w:rPr>
          <w:rFonts w:ascii="Garamond" w:hAnsi="Garamond"/>
          <w:b/>
          <w:bCs/>
          <w:color w:val="1F4E79" w:themeColor="accent1" w:themeShade="80"/>
        </w:rPr>
        <w:t>készenléti ügyelet</w:t>
      </w:r>
      <w:r w:rsidRPr="00C5786F">
        <w:rPr>
          <w:rFonts w:ascii="Garamond" w:hAnsi="Garamond"/>
          <w:color w:val="1F4E79" w:themeColor="accent1" w:themeShade="80"/>
        </w:rPr>
        <w:t>, ami a +36/30 525 56 38 telefonszámon érhető el. Ennek a szolgáltatásnak a célja, hogy a család- és gyermekjóléti központ és szolgálat nyitvatartási idején túl felmerülő </w:t>
      </w:r>
      <w:r w:rsidRPr="00C5786F">
        <w:rPr>
          <w:rFonts w:ascii="Garamond" w:hAnsi="Garamond"/>
          <w:b/>
          <w:bCs/>
          <w:color w:val="1F4E79" w:themeColor="accent1" w:themeShade="80"/>
        </w:rPr>
        <w:t>krízishelyzetek azonnali kezelési lehetősége biztosított legyen</w:t>
      </w:r>
      <w:r w:rsidRPr="00C5786F">
        <w:rPr>
          <w:rFonts w:ascii="Garamond" w:hAnsi="Garamond"/>
          <w:color w:val="1F4E79" w:themeColor="accent1" w:themeShade="80"/>
        </w:rPr>
        <w:t xml:space="preserve">. Összesen </w:t>
      </w:r>
      <w:r w:rsidRPr="00C5786F">
        <w:rPr>
          <w:rFonts w:ascii="Garamond" w:hAnsi="Garamond"/>
          <w:b/>
          <w:bCs/>
          <w:color w:val="1F4E79" w:themeColor="accent1" w:themeShade="80"/>
        </w:rPr>
        <w:t xml:space="preserve">46 db </w:t>
      </w:r>
      <w:r w:rsidRPr="00C5786F">
        <w:rPr>
          <w:rFonts w:ascii="Garamond" w:hAnsi="Garamond"/>
          <w:color w:val="1F4E79" w:themeColor="accent1" w:themeShade="80"/>
        </w:rPr>
        <w:t>telefonhívás érkezett erre a telefonszámra 2025-ben, zömmel életviteli, kapcsolattartással összefüggő nehézségekben kértek segítséget a kerületben élők. A decemberben érkező rendkívüli hideg és havas</w:t>
      </w:r>
      <w:r>
        <w:rPr>
          <w:rFonts w:ascii="Garamond" w:hAnsi="Garamond"/>
          <w:color w:val="1F4E79" w:themeColor="accent1" w:themeShade="80"/>
        </w:rPr>
        <w:t>,</w:t>
      </w:r>
      <w:r w:rsidRPr="00C5786F">
        <w:rPr>
          <w:rFonts w:ascii="Garamond" w:hAnsi="Garamond"/>
          <w:color w:val="1F4E79" w:themeColor="accent1" w:themeShade="80"/>
        </w:rPr>
        <w:t xml:space="preserve"> csapadékos időjárás miatt több olyan hívás is érkezett a kerületben kifejezetten mélyszegénységben élőktől, </w:t>
      </w:r>
      <w:r w:rsidR="009D5C2D">
        <w:rPr>
          <w:rFonts w:ascii="Garamond" w:hAnsi="Garamond"/>
          <w:color w:val="1F4E79" w:themeColor="accent1" w:themeShade="80"/>
        </w:rPr>
        <w:t xml:space="preserve">amely </w:t>
      </w:r>
      <w:r w:rsidRPr="00C5786F">
        <w:rPr>
          <w:rFonts w:ascii="Garamond" w:hAnsi="Garamond"/>
          <w:color w:val="1F4E79" w:themeColor="accent1" w:themeShade="80"/>
        </w:rPr>
        <w:t>a létszükségletek hiányára hívta fel a figyelmet. A fűtés, melegvíz, főzési lehetőség, meleg ruházat, takaró, fekhely hiánya túlzás nélkül az élet ve</w:t>
      </w:r>
      <w:r>
        <w:rPr>
          <w:rFonts w:ascii="Garamond" w:hAnsi="Garamond"/>
          <w:color w:val="1F4E79" w:themeColor="accent1" w:themeShade="80"/>
        </w:rPr>
        <w:t>szélyeztetését jelentette számu</w:t>
      </w:r>
      <w:r w:rsidRPr="00C5786F">
        <w:rPr>
          <w:rFonts w:ascii="Garamond" w:hAnsi="Garamond"/>
          <w:color w:val="1F4E79" w:themeColor="accent1" w:themeShade="80"/>
        </w:rPr>
        <w:t>kra. A gyors reagálás és segítségnyújtás érdekében a kollégák folyamatosan elérhetőek voltak, a krízisszekrények folyamatosan feltöltésre kerültek, a rendőrséggel, civil és egyéb szervezetekkel e</w:t>
      </w:r>
      <w:r>
        <w:rPr>
          <w:rFonts w:ascii="Garamond" w:hAnsi="Garamond"/>
          <w:color w:val="1F4E79" w:themeColor="accent1" w:themeShade="80"/>
        </w:rPr>
        <w:t>gyüttműködve keresték</w:t>
      </w:r>
      <w:r w:rsidRPr="00C5786F">
        <w:rPr>
          <w:rFonts w:ascii="Garamond" w:hAnsi="Garamond"/>
          <w:color w:val="1F4E79" w:themeColor="accent1" w:themeShade="80"/>
        </w:rPr>
        <w:t xml:space="preserve"> a megoldásokat, hogy a hideg időjárás a fenti okok miatt ne követeljen emberéletet Erzsébetvárosban.</w:t>
      </w:r>
    </w:p>
    <w:p w14:paraId="18680B1B" w14:textId="3F8AD440" w:rsidR="00C5786F" w:rsidRDefault="00C5786F" w:rsidP="00C5786F">
      <w:pPr>
        <w:suppressAutoHyphens/>
        <w:rPr>
          <w:rFonts w:ascii="Garamond" w:hAnsi="Garamond"/>
          <w:color w:val="1F4E79" w:themeColor="accent1" w:themeShade="80"/>
        </w:rPr>
      </w:pPr>
    </w:p>
    <w:p w14:paraId="52F52677" w14:textId="2473E8A6" w:rsidR="00C5786F" w:rsidRPr="00C5786F" w:rsidRDefault="00C5786F" w:rsidP="00C5786F">
      <w:pPr>
        <w:suppressAutoHyphens/>
        <w:rPr>
          <w:rFonts w:ascii="Garamond" w:hAnsi="Garamond"/>
          <w:color w:val="1F4E79" w:themeColor="accent1" w:themeShade="80"/>
        </w:rPr>
      </w:pPr>
      <w:r w:rsidRPr="00C5786F">
        <w:rPr>
          <w:rFonts w:ascii="Garamond" w:hAnsi="Garamond"/>
          <w:color w:val="1F4E79" w:themeColor="accent1" w:themeShade="80"/>
        </w:rPr>
        <w:t xml:space="preserve">2025-től megújult a kapcsolattartási ügyelet rendszere: a Centrum kéthetente pénteken 14.00 –19.00 óra között biztosítja a szülői kapcsolattartás helyszínét és kereteit, a bírósági vagy gyámhivatali döntéseknek megfelelően. Az elmúlt évben </w:t>
      </w:r>
      <w:r w:rsidRPr="00C5786F">
        <w:rPr>
          <w:rFonts w:ascii="Garamond" w:hAnsi="Garamond"/>
          <w:b/>
          <w:bCs/>
          <w:color w:val="1F4E79" w:themeColor="accent1" w:themeShade="80"/>
        </w:rPr>
        <w:t xml:space="preserve">149 alkalommal 29 főt </w:t>
      </w:r>
      <w:r w:rsidRPr="00C5786F">
        <w:rPr>
          <w:rFonts w:ascii="Garamond" w:hAnsi="Garamond"/>
          <w:color w:val="1F4E79" w:themeColor="accent1" w:themeShade="80"/>
        </w:rPr>
        <w:t xml:space="preserve">érintve valósult meg kapcsolattartási ügyelet a telephelyen. </w:t>
      </w:r>
      <w:r>
        <w:rPr>
          <w:rFonts w:ascii="Garamond" w:hAnsi="Garamond"/>
          <w:color w:val="1F4E79" w:themeColor="accent1" w:themeShade="80"/>
        </w:rPr>
        <w:t>A beszámolóval</w:t>
      </w:r>
      <w:r w:rsidRPr="00C5786F">
        <w:rPr>
          <w:rFonts w:ascii="Garamond" w:hAnsi="Garamond"/>
          <w:color w:val="1F4E79" w:themeColor="accent1" w:themeShade="80"/>
        </w:rPr>
        <w:t xml:space="preserve"> érintett évben a rendezetlen érzelmi viszonyok mellett a különváló szülőknél szembetűnővé vált az eszköztelenség. Egyértelműen hiányoznak azok a kommunikációs készségek a szülők többségénél, amelyek a békés kapcsolattartás alapfeltételei lennének. </w:t>
      </w:r>
    </w:p>
    <w:p w14:paraId="4BFD6F3F" w14:textId="77777777" w:rsidR="00C5786F" w:rsidRPr="00C5786F" w:rsidRDefault="00C5786F" w:rsidP="00C5786F">
      <w:pPr>
        <w:suppressAutoHyphens/>
        <w:rPr>
          <w:rFonts w:ascii="Garamond" w:hAnsi="Garamond"/>
          <w:color w:val="1F4E79" w:themeColor="accent1" w:themeShade="80"/>
        </w:rPr>
      </w:pPr>
    </w:p>
    <w:p w14:paraId="6B65452D" w14:textId="2E5C663F" w:rsidR="00FF0DE3" w:rsidRDefault="00FF0DE3" w:rsidP="00F85095">
      <w:pPr>
        <w:suppressAutoHyphens/>
        <w:rPr>
          <w:rFonts w:ascii="Garamond" w:hAnsi="Garamond"/>
          <w:color w:val="1F4E79" w:themeColor="accent1" w:themeShade="80"/>
        </w:rPr>
      </w:pPr>
    </w:p>
    <w:p w14:paraId="02C63CE8" w14:textId="7499FA66" w:rsidR="00C5786F" w:rsidRPr="00C5786F" w:rsidRDefault="00C5786F" w:rsidP="00C5786F">
      <w:pPr>
        <w:suppressAutoHyphens/>
        <w:rPr>
          <w:rFonts w:ascii="Garamond" w:hAnsi="Garamond"/>
          <w:color w:val="1F4E79" w:themeColor="accent1" w:themeShade="80"/>
        </w:rPr>
      </w:pPr>
      <w:r w:rsidRPr="00C5786F">
        <w:rPr>
          <w:rFonts w:ascii="Garamond" w:hAnsi="Garamond"/>
          <w:color w:val="1F4E79" w:themeColor="accent1" w:themeShade="80"/>
        </w:rPr>
        <w:t>Általánosságban jell</w:t>
      </w:r>
      <w:r>
        <w:rPr>
          <w:rFonts w:ascii="Garamond" w:hAnsi="Garamond"/>
          <w:color w:val="1F4E79" w:themeColor="accent1" w:themeShade="80"/>
        </w:rPr>
        <w:t>emző, így Erzsébetvárosban a kollégái</w:t>
      </w:r>
      <w:r w:rsidRPr="00C5786F">
        <w:rPr>
          <w:rFonts w:ascii="Garamond" w:hAnsi="Garamond"/>
          <w:color w:val="1F4E79" w:themeColor="accent1" w:themeShade="80"/>
        </w:rPr>
        <w:t xml:space="preserve">k számára is nagyon nehezen kezelhető helyzeteket teremt egy hirtelen jelentkező krízishelyzet (lakhatási válság, bántalmazás, súlyos elhanyagolás), ami az érintett gyermek érdekében azonnali beavatkozást igényelne. A szakellátó </w:t>
      </w:r>
      <w:r w:rsidRPr="00C5786F">
        <w:rPr>
          <w:rFonts w:ascii="Garamond" w:hAnsi="Garamond"/>
          <w:color w:val="1F4E79" w:themeColor="accent1" w:themeShade="80"/>
        </w:rPr>
        <w:lastRenderedPageBreak/>
        <w:t>rendszer jelenleg tapasztalható kapacitáshiánya miatt a család/gyermek azonnali elhelyezése szinte leküzdhetetlen akadályokba ütközik. Ez a kényszerű várakozás nemcsak a gyermek veszélyeztetettségét mélyíti tovább, hanem korlátozza a segítségnyújtás hatékonyságát is. Emellett a szakmai hitelességet is veszélyezteti, amennyiben a szakemberek megalapozott javaslatai – a hatóság szándéka ellenére – a férőhelyhiány miatt nem tudnak megvalósulni.</w:t>
      </w:r>
    </w:p>
    <w:p w14:paraId="5DCC4E30" w14:textId="77777777" w:rsidR="000D1856" w:rsidRDefault="000D1856" w:rsidP="00F85095">
      <w:pPr>
        <w:suppressAutoHyphens/>
        <w:rPr>
          <w:rFonts w:ascii="Garamond" w:hAnsi="Garamond"/>
          <w:color w:val="1F4E79" w:themeColor="accent1" w:themeShade="80"/>
        </w:rPr>
      </w:pPr>
    </w:p>
    <w:p w14:paraId="3D6A6456" w14:textId="247E77E9" w:rsidR="00C5786F" w:rsidRDefault="00C5786F" w:rsidP="00C5786F">
      <w:pPr>
        <w:suppressAutoHyphens/>
        <w:rPr>
          <w:rFonts w:ascii="Garamond" w:hAnsi="Garamond"/>
          <w:color w:val="1F4E79" w:themeColor="accent1" w:themeShade="80"/>
        </w:rPr>
      </w:pPr>
      <w:r>
        <w:rPr>
          <w:rFonts w:ascii="Garamond" w:hAnsi="Garamond"/>
          <w:color w:val="1F4E79" w:themeColor="accent1" w:themeShade="80"/>
        </w:rPr>
        <w:t>Munkatársai</w:t>
      </w:r>
      <w:r w:rsidRPr="00C5786F">
        <w:rPr>
          <w:rFonts w:ascii="Garamond" w:hAnsi="Garamond"/>
          <w:color w:val="1F4E79" w:themeColor="accent1" w:themeShade="80"/>
        </w:rPr>
        <w:t xml:space="preserve">k elsődleges célja továbbra is a gyermek vér szerinti családban való nevelkedésének támogatása, vagy szükség esetén a befogadásra alkalmas hozzátartozók felkutatása. Vannak azonban olyan krízishelyzetek, amikor a gyermek védelme érdekében elkerülhetetlenné válik a családból történő kiemelés kezdeményezése. A helyzet megnyugtató rendezése kizárólag a társintézmények és hatóságok szoros, összehangolt és támogató együttműködése révén valósítható meg. </w:t>
      </w:r>
    </w:p>
    <w:p w14:paraId="22CAE662" w14:textId="60AD8F98" w:rsidR="00C5786F" w:rsidRDefault="00C5786F" w:rsidP="00C5786F">
      <w:pPr>
        <w:suppressAutoHyphens/>
        <w:rPr>
          <w:rFonts w:ascii="Garamond" w:hAnsi="Garamond"/>
          <w:color w:val="1F4E79" w:themeColor="accent1" w:themeShade="80"/>
        </w:rPr>
      </w:pPr>
    </w:p>
    <w:p w14:paraId="2E2F2633" w14:textId="77777777" w:rsidR="00C5786F" w:rsidRPr="00C5786F" w:rsidRDefault="00C5786F" w:rsidP="00C5786F">
      <w:pPr>
        <w:suppressAutoHyphens/>
        <w:rPr>
          <w:rFonts w:ascii="Garamond" w:hAnsi="Garamond"/>
          <w:b/>
          <w:bCs/>
          <w:color w:val="1F4E79" w:themeColor="accent1" w:themeShade="80"/>
        </w:rPr>
      </w:pPr>
      <w:r w:rsidRPr="00C5786F">
        <w:rPr>
          <w:rFonts w:ascii="Garamond" w:hAnsi="Garamond"/>
          <w:color w:val="1F4E79" w:themeColor="accent1" w:themeShade="80"/>
        </w:rPr>
        <w:t>A Humán Szolgáltató 2026-ban ezen nehézség feloldása érdekében az alábbi célokat tűzi ki Erzsébetváros lakosságának támogatása érdekében:</w:t>
      </w:r>
    </w:p>
    <w:p w14:paraId="61D946AC" w14:textId="77777777" w:rsidR="00C5786F" w:rsidRPr="00C5786F" w:rsidRDefault="00C5786F" w:rsidP="00C5786F">
      <w:pPr>
        <w:numPr>
          <w:ilvl w:val="0"/>
          <w:numId w:val="34"/>
        </w:numPr>
        <w:suppressAutoHyphens/>
        <w:ind w:left="357" w:hanging="357"/>
        <w:rPr>
          <w:rFonts w:ascii="Garamond" w:hAnsi="Garamond"/>
          <w:b/>
          <w:bCs/>
          <w:color w:val="1F4E79" w:themeColor="accent1" w:themeShade="80"/>
        </w:rPr>
      </w:pPr>
      <w:r w:rsidRPr="00C5786F">
        <w:rPr>
          <w:rFonts w:ascii="Garamond" w:hAnsi="Garamond"/>
          <w:b/>
          <w:bCs/>
          <w:color w:val="1F4E79" w:themeColor="accent1" w:themeShade="80"/>
        </w:rPr>
        <w:t>Strukturált kommunikációs csatornák tovább erősítése</w:t>
      </w:r>
    </w:p>
    <w:p w14:paraId="67790DA6" w14:textId="52CF5A82" w:rsidR="00C5786F" w:rsidRPr="00C5786F" w:rsidRDefault="00C5786F" w:rsidP="00C5786F">
      <w:pPr>
        <w:numPr>
          <w:ilvl w:val="0"/>
          <w:numId w:val="35"/>
        </w:numPr>
        <w:suppressAutoHyphens/>
        <w:rPr>
          <w:rFonts w:ascii="Garamond" w:hAnsi="Garamond"/>
          <w:color w:val="1F4E79" w:themeColor="accent1" w:themeShade="80"/>
        </w:rPr>
      </w:pPr>
      <w:r w:rsidRPr="00C5786F">
        <w:rPr>
          <w:rFonts w:ascii="Garamond" w:hAnsi="Garamond"/>
          <w:b/>
          <w:bCs/>
          <w:color w:val="1F4E79" w:themeColor="accent1" w:themeShade="80"/>
        </w:rPr>
        <w:t xml:space="preserve">Esetmegbeszélések, esetkonferenciák: </w:t>
      </w:r>
      <w:r>
        <w:rPr>
          <w:rFonts w:ascii="Garamond" w:hAnsi="Garamond"/>
          <w:color w:val="1F4E79" w:themeColor="accent1" w:themeShade="80"/>
        </w:rPr>
        <w:t>Bár kollégái</w:t>
      </w:r>
      <w:r w:rsidRPr="00C5786F">
        <w:rPr>
          <w:rFonts w:ascii="Garamond" w:hAnsi="Garamond"/>
          <w:color w:val="1F4E79" w:themeColor="accent1" w:themeShade="80"/>
        </w:rPr>
        <w:t>k minden érintett felet meghívnak a szakmai egyeztetésekre, a jelzőrendszeri tagok részvétele sokszor hiányos. Pedig a rendszeres vagy akut esetekben összehívott – személyes vagy online – megbeszélések elengedhetetlenek a közös stratégia kialakításához. E fontosságot hangsúlyozva a Humán Szolgáltató 2026-ban ”szakmai kampányt” indít Erzsébetvárosban.</w:t>
      </w:r>
    </w:p>
    <w:p w14:paraId="2A0D78FD" w14:textId="37EB6046" w:rsidR="00C5786F" w:rsidRPr="00C5786F" w:rsidRDefault="00C5786F" w:rsidP="00C5786F">
      <w:pPr>
        <w:numPr>
          <w:ilvl w:val="0"/>
          <w:numId w:val="35"/>
        </w:numPr>
        <w:suppressAutoHyphens/>
        <w:rPr>
          <w:rFonts w:ascii="Garamond" w:hAnsi="Garamond"/>
          <w:color w:val="1F4E79" w:themeColor="accent1" w:themeShade="80"/>
        </w:rPr>
      </w:pPr>
      <w:r w:rsidRPr="00C5786F">
        <w:rPr>
          <w:rFonts w:ascii="Garamond" w:hAnsi="Garamond"/>
          <w:b/>
          <w:bCs/>
          <w:color w:val="1F4E79" w:themeColor="accent1" w:themeShade="80"/>
        </w:rPr>
        <w:t>Dedikált kapcsolattartók:</w:t>
      </w:r>
      <w:r w:rsidRPr="00C5786F">
        <w:rPr>
          <w:rFonts w:ascii="Garamond" w:hAnsi="Garamond"/>
          <w:color w:val="1F4E79" w:themeColor="accent1" w:themeShade="80"/>
        </w:rPr>
        <w:t xml:space="preserve"> Minden intézménynél (rendőrség, gyámhivatal, védőnői szolgálat, gyermek háziorvosok) </w:t>
      </w:r>
      <w:r>
        <w:rPr>
          <w:rFonts w:ascii="Garamond" w:hAnsi="Garamond"/>
          <w:color w:val="1F4E79" w:themeColor="accent1" w:themeShade="80"/>
        </w:rPr>
        <w:t>szeretné</w:t>
      </w:r>
      <w:r w:rsidRPr="00C5786F">
        <w:rPr>
          <w:rFonts w:ascii="Garamond" w:hAnsi="Garamond"/>
          <w:color w:val="1F4E79" w:themeColor="accent1" w:themeShade="80"/>
        </w:rPr>
        <w:t>k elérni, hogy kijelölésre kerüljön egy személy, aki ismeri a speciális ügymeneteket, így nem vész el az információ az érintett felek között és aki, házon belül követni tudja az adott ügyben a történéseket.</w:t>
      </w:r>
    </w:p>
    <w:p w14:paraId="61E75A06" w14:textId="77777777" w:rsidR="00C5786F" w:rsidRPr="00C5786F" w:rsidRDefault="00C5786F" w:rsidP="00C5786F">
      <w:pPr>
        <w:suppressAutoHyphens/>
        <w:rPr>
          <w:rFonts w:ascii="Garamond" w:hAnsi="Garamond"/>
          <w:color w:val="1F4E79" w:themeColor="accent1" w:themeShade="80"/>
        </w:rPr>
      </w:pPr>
      <w:r w:rsidRPr="00C5786F">
        <w:rPr>
          <w:rFonts w:ascii="Garamond" w:hAnsi="Garamond"/>
          <w:b/>
          <w:bCs/>
          <w:color w:val="1F4E79" w:themeColor="accent1" w:themeShade="80"/>
        </w:rPr>
        <w:t>2. Protokollok ismertetése a jelzőrendszeri tagok körében</w:t>
      </w:r>
    </w:p>
    <w:p w14:paraId="03758966" w14:textId="77777777" w:rsidR="00C5786F" w:rsidRPr="00C5786F" w:rsidRDefault="00C5786F" w:rsidP="00C5786F">
      <w:pPr>
        <w:numPr>
          <w:ilvl w:val="0"/>
          <w:numId w:val="36"/>
        </w:numPr>
        <w:suppressAutoHyphens/>
        <w:rPr>
          <w:rFonts w:ascii="Garamond" w:hAnsi="Garamond"/>
          <w:color w:val="1F4E79" w:themeColor="accent1" w:themeShade="80"/>
        </w:rPr>
      </w:pPr>
      <w:r w:rsidRPr="00C5786F">
        <w:rPr>
          <w:rFonts w:ascii="Garamond" w:hAnsi="Garamond"/>
          <w:b/>
          <w:bCs/>
          <w:color w:val="1F4E79" w:themeColor="accent1" w:themeShade="80"/>
        </w:rPr>
        <w:t>Intervenciós útvonalterv:</w:t>
      </w:r>
      <w:r w:rsidRPr="00C5786F">
        <w:rPr>
          <w:rFonts w:ascii="Garamond" w:hAnsi="Garamond"/>
          <w:color w:val="1F4E79" w:themeColor="accent1" w:themeShade="80"/>
        </w:rPr>
        <w:t> A Humán Szolgáltató vállalja, hogy 2026-ban készít egy közös folyamatábrát (ún. "útikönyvet"), ami rögzíti, hogy egy krízis (pl. bántalmazás vagy lakhatatlanná vált lakás) esetén Erzsébetváros szervezetein belül pontosan kinek mi a feladata az első 2, 6 és 24 órában. Ezáltal a probléma megoldásán dolgozó kerületi szervezeti egységek intézkedései átláthatóbbá és követhetőbbé válnak, ami nemcsak a hatékonyságot növeli, hanem az ügy megoldásán dolgozó kollégák szakmai magányát is érdemben enyhíti.</w:t>
      </w:r>
    </w:p>
    <w:p w14:paraId="4F24D323" w14:textId="52B944C3" w:rsidR="00C5786F" w:rsidRPr="00C5786F" w:rsidRDefault="00C5786F" w:rsidP="00C5786F">
      <w:pPr>
        <w:numPr>
          <w:ilvl w:val="0"/>
          <w:numId w:val="36"/>
        </w:numPr>
        <w:suppressAutoHyphens/>
        <w:rPr>
          <w:rFonts w:ascii="Garamond" w:hAnsi="Garamond"/>
          <w:color w:val="1F4E79" w:themeColor="accent1" w:themeShade="80"/>
        </w:rPr>
      </w:pPr>
      <w:r w:rsidRPr="00C5786F">
        <w:rPr>
          <w:rFonts w:ascii="Garamond" w:hAnsi="Garamond"/>
          <w:b/>
          <w:bCs/>
          <w:color w:val="1F4E79" w:themeColor="accent1" w:themeShade="80"/>
        </w:rPr>
        <w:t>Kompetencia határok tisztázása: </w:t>
      </w:r>
      <w:r w:rsidRPr="00C5786F">
        <w:rPr>
          <w:rFonts w:ascii="Garamond" w:hAnsi="Garamond"/>
          <w:color w:val="1F4E79" w:themeColor="accent1" w:themeShade="80"/>
        </w:rPr>
        <w:t>Sokat javít a hatékonyságon, ha mindenki pontosan tudja, hol ér véget az ő szakmai felelőssége, és hol kezdődik más szakma képviselőjéé. A kidolgozásra váró intervenciós útvonaltervnek ez a pont az alappillére.</w:t>
      </w:r>
    </w:p>
    <w:p w14:paraId="4A8BDFBB" w14:textId="77777777" w:rsidR="004C5B73" w:rsidRDefault="004C5B73" w:rsidP="00C5786F">
      <w:pPr>
        <w:suppressAutoHyphens/>
        <w:rPr>
          <w:rFonts w:ascii="Garamond" w:hAnsi="Garamond"/>
          <w:color w:val="1F4E79" w:themeColor="accent1" w:themeShade="80"/>
        </w:rPr>
      </w:pPr>
    </w:p>
    <w:p w14:paraId="52C4D1B0" w14:textId="4806DE53" w:rsidR="00C5786F" w:rsidRPr="00C5786F" w:rsidRDefault="00C5786F" w:rsidP="00C5786F">
      <w:pPr>
        <w:suppressAutoHyphens/>
        <w:rPr>
          <w:rFonts w:ascii="Garamond" w:hAnsi="Garamond"/>
          <w:color w:val="1F4E79" w:themeColor="accent1" w:themeShade="80"/>
        </w:rPr>
      </w:pPr>
      <w:r w:rsidRPr="00C5786F">
        <w:rPr>
          <w:rFonts w:ascii="Garamond" w:hAnsi="Garamond"/>
          <w:color w:val="1F4E79" w:themeColor="accent1" w:themeShade="80"/>
        </w:rPr>
        <w:t>A fenti stratégia sikere a közös szakmai munkán alapulhat, aminek alapfeltétele a szoros együttműködés és a folyamatos tudásmegosztás.</w:t>
      </w:r>
    </w:p>
    <w:p w14:paraId="39506A81" w14:textId="71C9E6CB" w:rsidR="00F85095" w:rsidRDefault="00F85095" w:rsidP="00F85095">
      <w:pPr>
        <w:suppressAutoHyphens/>
        <w:rPr>
          <w:rFonts w:ascii="Garamond" w:hAnsi="Garamond"/>
          <w:color w:val="1F4E79" w:themeColor="accent1" w:themeShade="80"/>
        </w:rPr>
      </w:pPr>
    </w:p>
    <w:p w14:paraId="2827318D" w14:textId="77777777" w:rsidR="00C55538" w:rsidRPr="00C55538" w:rsidRDefault="00C55538" w:rsidP="00C55538">
      <w:pPr>
        <w:suppressAutoHyphens/>
        <w:rPr>
          <w:rFonts w:ascii="Garamond" w:hAnsi="Garamond"/>
          <w:b/>
          <w:bCs/>
          <w:color w:val="1F4E79" w:themeColor="accent1" w:themeShade="80"/>
        </w:rPr>
      </w:pPr>
      <w:r w:rsidRPr="00C55538">
        <w:rPr>
          <w:rFonts w:ascii="Garamond" w:hAnsi="Garamond"/>
          <w:b/>
          <w:bCs/>
          <w:color w:val="1F4E79" w:themeColor="accent1" w:themeShade="80"/>
        </w:rPr>
        <w:t>A gyermekek átmeneti gondozása, a szolgáltatások igénybevétele</w:t>
      </w:r>
    </w:p>
    <w:p w14:paraId="02A4B45C" w14:textId="3A6B7BD9" w:rsidR="00C55538" w:rsidRPr="00C55538" w:rsidRDefault="00C55538" w:rsidP="00C55538">
      <w:pPr>
        <w:suppressAutoHyphens/>
        <w:rPr>
          <w:rFonts w:ascii="Garamond" w:hAnsi="Garamond"/>
          <w:color w:val="1F4E79" w:themeColor="accent1" w:themeShade="80"/>
        </w:rPr>
      </w:pPr>
      <w:r w:rsidRPr="00C55538">
        <w:rPr>
          <w:rFonts w:ascii="Garamond" w:hAnsi="Garamond"/>
          <w:color w:val="1F4E79" w:themeColor="accent1" w:themeShade="80"/>
        </w:rPr>
        <w:t>Átmeneti gondozás szolgáltatás igénybevételére a csepeli Magyar Vöröskereszt Családok Átmeneti Otthonában</w:t>
      </w:r>
      <w:r w:rsidR="004C5B73">
        <w:rPr>
          <w:rFonts w:ascii="Garamond" w:hAnsi="Garamond"/>
          <w:color w:val="1F4E79" w:themeColor="accent1" w:themeShade="80"/>
        </w:rPr>
        <w:t xml:space="preserve">, </w:t>
      </w:r>
      <w:r w:rsidRPr="00C55538">
        <w:rPr>
          <w:rFonts w:ascii="Garamond" w:hAnsi="Garamond"/>
          <w:color w:val="1F4E79" w:themeColor="accent1" w:themeShade="80"/>
        </w:rPr>
        <w:t>illetve a Lámpás ’92 Közhasznú Alapítvány fenntartásában lévő Erzsébet Családok Átmeneti Otthonában, továbbá a fővárosi, országos illetékességi területtel dolgozó átmeneti és krízisotthonokban volt lehetőség.</w:t>
      </w:r>
    </w:p>
    <w:p w14:paraId="03A7E180" w14:textId="3ACA6B3D" w:rsidR="00C55538" w:rsidRPr="00C55538" w:rsidRDefault="00C55538" w:rsidP="00C55538">
      <w:pPr>
        <w:suppressAutoHyphens/>
        <w:rPr>
          <w:rFonts w:ascii="Garamond" w:hAnsi="Garamond"/>
          <w:color w:val="1F4E79" w:themeColor="accent1" w:themeShade="80"/>
        </w:rPr>
      </w:pPr>
      <w:r w:rsidRPr="00C55538">
        <w:rPr>
          <w:rFonts w:ascii="Garamond" w:hAnsi="Garamond"/>
          <w:color w:val="1F4E79" w:themeColor="accent1" w:themeShade="80"/>
        </w:rPr>
        <w:t>Az Erzsébet Csa</w:t>
      </w:r>
      <w:r w:rsidR="004C5B73">
        <w:rPr>
          <w:rFonts w:ascii="Garamond" w:hAnsi="Garamond"/>
          <w:color w:val="1F4E79" w:themeColor="accent1" w:themeShade="80"/>
        </w:rPr>
        <w:t>ládok Átmeneti Otthonában a 2025-ös évben 14 család, összesen 65 fő (27 felnőtt és 38</w:t>
      </w:r>
      <w:r w:rsidRPr="00C55538">
        <w:rPr>
          <w:rFonts w:ascii="Garamond" w:hAnsi="Garamond"/>
          <w:color w:val="1F4E79" w:themeColor="accent1" w:themeShade="80"/>
        </w:rPr>
        <w:t xml:space="preserve"> gyerme</w:t>
      </w:r>
      <w:r w:rsidR="004C5B73">
        <w:rPr>
          <w:rFonts w:ascii="Garamond" w:hAnsi="Garamond"/>
          <w:color w:val="1F4E79" w:themeColor="accent1" w:themeShade="80"/>
        </w:rPr>
        <w:t>k), a külső férőhelyeken pedig 3 család összesen 12 fő (6 felnőtt és 6</w:t>
      </w:r>
      <w:r w:rsidRPr="00C55538">
        <w:rPr>
          <w:rFonts w:ascii="Garamond" w:hAnsi="Garamond"/>
          <w:color w:val="1F4E79" w:themeColor="accent1" w:themeShade="80"/>
        </w:rPr>
        <w:t xml:space="preserve"> gyermek) mozgását (ki- és beköltözések) lehetett nyomon követni. </w:t>
      </w:r>
    </w:p>
    <w:p w14:paraId="1DA6B089" w14:textId="1AC3ACEB" w:rsidR="001773B5" w:rsidRDefault="001773B5" w:rsidP="00485BF6">
      <w:pPr>
        <w:suppressAutoHyphens/>
        <w:rPr>
          <w:rFonts w:ascii="Garamond" w:hAnsi="Garamond"/>
          <w:color w:val="1F4E79" w:themeColor="accent1" w:themeShade="80"/>
        </w:rPr>
      </w:pPr>
    </w:p>
    <w:p w14:paraId="2542D2C5" w14:textId="16DB0EDB" w:rsidR="004C5B73" w:rsidRPr="004C5B73" w:rsidRDefault="004C5B73" w:rsidP="004C5B73">
      <w:pPr>
        <w:suppressAutoHyphens/>
        <w:rPr>
          <w:rFonts w:ascii="Garamond" w:hAnsi="Garamond"/>
          <w:color w:val="1F4E79" w:themeColor="accent1" w:themeShade="80"/>
        </w:rPr>
      </w:pPr>
      <w:r w:rsidRPr="004C5B73">
        <w:rPr>
          <w:rFonts w:ascii="Garamond" w:hAnsi="Garamond"/>
          <w:color w:val="1F4E79" w:themeColor="accent1" w:themeShade="80"/>
        </w:rPr>
        <w:t>2025-ben 23 új kére</w:t>
      </w:r>
      <w:r>
        <w:rPr>
          <w:rFonts w:ascii="Garamond" w:hAnsi="Garamond"/>
          <w:color w:val="1F4E79" w:themeColor="accent1" w:themeShade="80"/>
        </w:rPr>
        <w:t xml:space="preserve">lmet juttattak el </w:t>
      </w:r>
      <w:r w:rsidRPr="004C5B73">
        <w:rPr>
          <w:rFonts w:ascii="Garamond" w:hAnsi="Garamond"/>
          <w:color w:val="1F4E79" w:themeColor="accent1" w:themeShade="80"/>
        </w:rPr>
        <w:t xml:space="preserve">az Erzsébet Családok Átmeneti Otthonába, melyből </w:t>
      </w:r>
    </w:p>
    <w:p w14:paraId="0F9C9A93" w14:textId="77777777" w:rsidR="004C5B73" w:rsidRPr="004C5B73" w:rsidRDefault="004C5B73" w:rsidP="004C5B73">
      <w:pPr>
        <w:numPr>
          <w:ilvl w:val="0"/>
          <w:numId w:val="37"/>
        </w:numPr>
        <w:suppressAutoHyphens/>
        <w:rPr>
          <w:rFonts w:ascii="Garamond" w:hAnsi="Garamond"/>
          <w:color w:val="1F4E79" w:themeColor="accent1" w:themeShade="80"/>
        </w:rPr>
      </w:pPr>
      <w:r w:rsidRPr="004C5B73">
        <w:rPr>
          <w:rFonts w:ascii="Garamond" w:hAnsi="Garamond"/>
          <w:color w:val="1F4E79" w:themeColor="accent1" w:themeShade="80"/>
        </w:rPr>
        <w:t xml:space="preserve">6 család nyert felvételt az intézménybe, </w:t>
      </w:r>
    </w:p>
    <w:p w14:paraId="05E2A610" w14:textId="77777777" w:rsidR="004C5B73" w:rsidRPr="004C5B73" w:rsidRDefault="004C5B73" w:rsidP="004C5B73">
      <w:pPr>
        <w:numPr>
          <w:ilvl w:val="0"/>
          <w:numId w:val="37"/>
        </w:numPr>
        <w:suppressAutoHyphens/>
        <w:rPr>
          <w:rFonts w:ascii="Garamond" w:hAnsi="Garamond"/>
          <w:color w:val="1F4E79" w:themeColor="accent1" w:themeShade="80"/>
        </w:rPr>
      </w:pPr>
      <w:r w:rsidRPr="004C5B73">
        <w:rPr>
          <w:rFonts w:ascii="Garamond" w:hAnsi="Garamond"/>
          <w:color w:val="1F4E79" w:themeColor="accent1" w:themeShade="80"/>
        </w:rPr>
        <w:t>1 esetben a család a sikeres felvétel ellenére nem költözött be az otthonba,</w:t>
      </w:r>
    </w:p>
    <w:p w14:paraId="6309712D" w14:textId="77777777" w:rsidR="004C5B73" w:rsidRPr="004C5B73" w:rsidRDefault="004C5B73" w:rsidP="004C5B73">
      <w:pPr>
        <w:numPr>
          <w:ilvl w:val="0"/>
          <w:numId w:val="37"/>
        </w:numPr>
        <w:suppressAutoHyphens/>
        <w:rPr>
          <w:rFonts w:ascii="Garamond" w:hAnsi="Garamond"/>
          <w:color w:val="1F4E79" w:themeColor="accent1" w:themeShade="80"/>
        </w:rPr>
      </w:pPr>
      <w:r w:rsidRPr="004C5B73">
        <w:rPr>
          <w:rFonts w:ascii="Garamond" w:hAnsi="Garamond"/>
          <w:color w:val="1F4E79" w:themeColor="accent1" w:themeShade="80"/>
        </w:rPr>
        <w:t>2 esetben a család nem felelt meg a felvételi követelményeknek,</w:t>
      </w:r>
    </w:p>
    <w:p w14:paraId="7C47C27B" w14:textId="77777777" w:rsidR="004C5B73" w:rsidRPr="004C5B73" w:rsidRDefault="004C5B73" w:rsidP="004C5B73">
      <w:pPr>
        <w:numPr>
          <w:ilvl w:val="0"/>
          <w:numId w:val="37"/>
        </w:numPr>
        <w:suppressAutoHyphens/>
        <w:rPr>
          <w:rFonts w:ascii="Garamond" w:hAnsi="Garamond"/>
          <w:color w:val="1F4E79" w:themeColor="accent1" w:themeShade="80"/>
        </w:rPr>
      </w:pPr>
      <w:r w:rsidRPr="004C5B73">
        <w:rPr>
          <w:rFonts w:ascii="Garamond" w:hAnsi="Garamond"/>
          <w:color w:val="1F4E79" w:themeColor="accent1" w:themeShade="80"/>
        </w:rPr>
        <w:lastRenderedPageBreak/>
        <w:t>3 család nem jelent meg a megbeszélt felvételi interjún,</w:t>
      </w:r>
    </w:p>
    <w:p w14:paraId="67FCE18A" w14:textId="77777777" w:rsidR="004C5B73" w:rsidRPr="004C5B73" w:rsidRDefault="004C5B73" w:rsidP="004C5B73">
      <w:pPr>
        <w:numPr>
          <w:ilvl w:val="0"/>
          <w:numId w:val="37"/>
        </w:numPr>
        <w:suppressAutoHyphens/>
        <w:rPr>
          <w:rFonts w:ascii="Garamond" w:hAnsi="Garamond"/>
          <w:color w:val="1F4E79" w:themeColor="accent1" w:themeShade="80"/>
        </w:rPr>
      </w:pPr>
      <w:r w:rsidRPr="004C5B73">
        <w:rPr>
          <w:rFonts w:ascii="Garamond" w:hAnsi="Garamond"/>
          <w:color w:val="1F4E79" w:themeColor="accent1" w:themeShade="80"/>
        </w:rPr>
        <w:t>11 család várólistán van.</w:t>
      </w:r>
    </w:p>
    <w:p w14:paraId="1F71AFE3" w14:textId="77777777" w:rsidR="004C5B73" w:rsidRDefault="004C5B73" w:rsidP="004C5B73">
      <w:pPr>
        <w:suppressAutoHyphens/>
        <w:rPr>
          <w:rFonts w:ascii="Garamond" w:hAnsi="Garamond"/>
          <w:color w:val="1F4E79" w:themeColor="accent1" w:themeShade="80"/>
        </w:rPr>
      </w:pPr>
    </w:p>
    <w:p w14:paraId="5FCD7D40" w14:textId="4708A963" w:rsidR="004C5B73" w:rsidRDefault="004C5B73" w:rsidP="004C5B73">
      <w:pPr>
        <w:suppressAutoHyphens/>
        <w:rPr>
          <w:rFonts w:ascii="Garamond" w:hAnsi="Garamond"/>
          <w:color w:val="1F4E79" w:themeColor="accent1" w:themeShade="80"/>
        </w:rPr>
      </w:pPr>
      <w:r w:rsidRPr="004C5B73">
        <w:rPr>
          <w:rFonts w:ascii="Garamond" w:hAnsi="Garamond"/>
          <w:color w:val="1F4E79" w:themeColor="accent1" w:themeShade="80"/>
        </w:rPr>
        <w:t>2025-ben nem delegált</w:t>
      </w:r>
      <w:r>
        <w:rPr>
          <w:rFonts w:ascii="Garamond" w:hAnsi="Garamond"/>
          <w:color w:val="1F4E79" w:themeColor="accent1" w:themeShade="80"/>
        </w:rPr>
        <w:t>ak</w:t>
      </w:r>
      <w:r w:rsidRPr="004C5B73">
        <w:rPr>
          <w:rFonts w:ascii="Garamond" w:hAnsi="Garamond"/>
          <w:color w:val="1F4E79" w:themeColor="accent1" w:themeShade="80"/>
        </w:rPr>
        <w:t xml:space="preserve"> ügyfelet az S.O.S. Krízis Alapítványhoz.</w:t>
      </w:r>
    </w:p>
    <w:p w14:paraId="51AD7708" w14:textId="153E75D7" w:rsidR="004C5B73" w:rsidRDefault="004C5B73" w:rsidP="00485BF6">
      <w:pPr>
        <w:suppressAutoHyphens/>
        <w:rPr>
          <w:rFonts w:ascii="Garamond" w:hAnsi="Garamond"/>
          <w:color w:val="1F4E79" w:themeColor="accent1" w:themeShade="80"/>
        </w:rPr>
      </w:pPr>
    </w:p>
    <w:p w14:paraId="5F63B3AE" w14:textId="63943E2F" w:rsidR="004C5B73" w:rsidRDefault="004C5B73" w:rsidP="00485BF6">
      <w:pPr>
        <w:suppressAutoHyphens/>
        <w:rPr>
          <w:rFonts w:ascii="Garamond" w:hAnsi="Garamond"/>
          <w:color w:val="1F4E79" w:themeColor="accent1" w:themeShade="80"/>
        </w:rPr>
      </w:pPr>
    </w:p>
    <w:tbl>
      <w:tblPr>
        <w:tblStyle w:val="Tblzatrcsos46jellszn"/>
        <w:tblW w:w="0" w:type="auto"/>
        <w:tblLook w:val="04A0" w:firstRow="1" w:lastRow="0" w:firstColumn="1" w:lastColumn="0" w:noHBand="0" w:noVBand="1"/>
      </w:tblPr>
      <w:tblGrid>
        <w:gridCol w:w="5949"/>
        <w:gridCol w:w="3111"/>
      </w:tblGrid>
      <w:tr w:rsidR="00BF7D7F" w:rsidRPr="00BF7D7F" w14:paraId="0AE76045" w14:textId="77777777" w:rsidTr="00D27D14">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949" w:type="dxa"/>
            <w:shd w:val="clear" w:color="auto" w:fill="A8D08D" w:themeFill="accent6" w:themeFillTint="99"/>
            <w:vAlign w:val="center"/>
            <w:hideMark/>
          </w:tcPr>
          <w:p w14:paraId="7E0BA2BE" w14:textId="72920359" w:rsidR="00BF7D7F" w:rsidRPr="00BF7D7F" w:rsidRDefault="004C5B73" w:rsidP="00BF7D7F">
            <w:pPr>
              <w:suppressAutoHyphens/>
              <w:rPr>
                <w:rFonts w:ascii="Garamond" w:hAnsi="Garamond"/>
                <w:color w:val="1F4E79" w:themeColor="accent1" w:themeShade="80"/>
              </w:rPr>
            </w:pPr>
            <w:r>
              <w:rPr>
                <w:rFonts w:ascii="Garamond" w:hAnsi="Garamond"/>
                <w:color w:val="1F4E79" w:themeColor="accent1" w:themeShade="80"/>
              </w:rPr>
              <w:t>2025</w:t>
            </w:r>
            <w:r w:rsidR="00BF7D7F" w:rsidRPr="00BF7D7F">
              <w:rPr>
                <w:rFonts w:ascii="Garamond" w:hAnsi="Garamond"/>
                <w:color w:val="1F4E79" w:themeColor="accent1" w:themeShade="80"/>
              </w:rPr>
              <w:t>. év szakmai tevékenységei</w:t>
            </w:r>
          </w:p>
        </w:tc>
        <w:tc>
          <w:tcPr>
            <w:tcW w:w="3111" w:type="dxa"/>
            <w:shd w:val="clear" w:color="auto" w:fill="A8D08D" w:themeFill="accent6" w:themeFillTint="99"/>
            <w:hideMark/>
          </w:tcPr>
          <w:p w14:paraId="1F6F4644" w14:textId="77777777" w:rsidR="00BF7D7F" w:rsidRPr="00BF7D7F" w:rsidRDefault="00BF7D7F" w:rsidP="00BF7D7F">
            <w:pPr>
              <w:suppressAutoHyphens/>
              <w:cnfStyle w:val="100000000000" w:firstRow="1"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BF7D7F">
              <w:rPr>
                <w:rFonts w:ascii="Garamond" w:hAnsi="Garamond"/>
                <w:color w:val="1F4E79" w:themeColor="accent1" w:themeShade="80"/>
              </w:rPr>
              <w:t>tevékenységek száma (db) / szolgáltatásban érintettek száma (fő)</w:t>
            </w:r>
          </w:p>
        </w:tc>
      </w:tr>
      <w:tr w:rsidR="00BF7D7F" w:rsidRPr="00BF7D7F" w14:paraId="14DAAC9F" w14:textId="77777777" w:rsidTr="00D27D14">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5949" w:type="dxa"/>
            <w:hideMark/>
          </w:tcPr>
          <w:p w14:paraId="6964E811" w14:textId="661E92CE" w:rsidR="00BF7D7F" w:rsidRPr="00BF7D7F" w:rsidRDefault="00BF7D7F" w:rsidP="00BF7D7F">
            <w:pPr>
              <w:suppressAutoHyphens/>
              <w:rPr>
                <w:rFonts w:ascii="Garamond" w:hAnsi="Garamond"/>
                <w:color w:val="1F4E79" w:themeColor="accent1" w:themeShade="80"/>
              </w:rPr>
            </w:pPr>
            <w:r>
              <w:rPr>
                <w:rFonts w:ascii="Garamond" w:hAnsi="Garamond"/>
                <w:color w:val="1F4E79" w:themeColor="accent1" w:themeShade="80"/>
              </w:rPr>
              <w:t>családlátogatás</w:t>
            </w:r>
          </w:p>
        </w:tc>
        <w:tc>
          <w:tcPr>
            <w:tcW w:w="3111" w:type="dxa"/>
          </w:tcPr>
          <w:p w14:paraId="5F27CC6F" w14:textId="6A824113" w:rsidR="00BF7D7F" w:rsidRPr="00BF7D7F" w:rsidRDefault="00A83E81" w:rsidP="00BF7D7F">
            <w:pPr>
              <w:suppressAutoHyphens/>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2347</w:t>
            </w:r>
          </w:p>
        </w:tc>
      </w:tr>
      <w:tr w:rsidR="00BF7D7F" w:rsidRPr="00BF7D7F" w14:paraId="6C528BC6" w14:textId="77777777" w:rsidTr="00D27D14">
        <w:trPr>
          <w:trHeight w:val="277"/>
        </w:trPr>
        <w:tc>
          <w:tcPr>
            <w:cnfStyle w:val="001000000000" w:firstRow="0" w:lastRow="0" w:firstColumn="1" w:lastColumn="0" w:oddVBand="0" w:evenVBand="0" w:oddHBand="0" w:evenHBand="0" w:firstRowFirstColumn="0" w:firstRowLastColumn="0" w:lastRowFirstColumn="0" w:lastRowLastColumn="0"/>
            <w:tcW w:w="5949" w:type="dxa"/>
            <w:hideMark/>
          </w:tcPr>
          <w:p w14:paraId="241D11A0" w14:textId="51AD43C6" w:rsidR="00BF7D7F" w:rsidRPr="00BF7D7F" w:rsidRDefault="00BF7D7F" w:rsidP="00BF7D7F">
            <w:pPr>
              <w:suppressAutoHyphens/>
              <w:rPr>
                <w:rFonts w:ascii="Garamond" w:hAnsi="Garamond"/>
                <w:color w:val="1F4E79" w:themeColor="accent1" w:themeShade="80"/>
              </w:rPr>
            </w:pPr>
            <w:r>
              <w:rPr>
                <w:rFonts w:ascii="Garamond" w:hAnsi="Garamond"/>
                <w:color w:val="1F4E79" w:themeColor="accent1" w:themeShade="80"/>
              </w:rPr>
              <w:t>esetmegbeszélés</w:t>
            </w:r>
            <w:r w:rsidRPr="00BF7D7F">
              <w:rPr>
                <w:rFonts w:ascii="Garamond" w:hAnsi="Garamond"/>
                <w:color w:val="1F4E79" w:themeColor="accent1" w:themeShade="80"/>
              </w:rPr>
              <w:t>, esetkonferencia</w:t>
            </w:r>
          </w:p>
        </w:tc>
        <w:tc>
          <w:tcPr>
            <w:tcW w:w="3111" w:type="dxa"/>
            <w:hideMark/>
          </w:tcPr>
          <w:p w14:paraId="0A39F401" w14:textId="3BCE8BA3" w:rsidR="00BF7D7F" w:rsidRPr="00BF7D7F" w:rsidRDefault="00A83E81" w:rsidP="00BF7D7F">
            <w:pPr>
              <w:suppressAutoHyphens/>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59</w:t>
            </w:r>
          </w:p>
        </w:tc>
      </w:tr>
      <w:tr w:rsidR="00BF7D7F" w:rsidRPr="00BF7D7F" w14:paraId="17C0EE84" w14:textId="77777777" w:rsidTr="00D27D14">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5949" w:type="dxa"/>
          </w:tcPr>
          <w:p w14:paraId="35C91AB9" w14:textId="3ACF249E" w:rsidR="00BF7D7F" w:rsidRPr="00BF7D7F" w:rsidRDefault="00BF7D7F" w:rsidP="00BF7D7F">
            <w:pPr>
              <w:suppressAutoHyphens/>
              <w:rPr>
                <w:rFonts w:ascii="Garamond" w:hAnsi="Garamond"/>
                <w:color w:val="1F4E79" w:themeColor="accent1" w:themeShade="80"/>
              </w:rPr>
            </w:pPr>
            <w:r w:rsidRPr="00BF7D7F">
              <w:rPr>
                <w:rFonts w:ascii="Garamond" w:hAnsi="Garamond"/>
                <w:color w:val="1F4E79" w:themeColor="accent1" w:themeShade="80"/>
              </w:rPr>
              <w:t>s</w:t>
            </w:r>
            <w:r>
              <w:rPr>
                <w:rFonts w:ascii="Garamond" w:hAnsi="Garamond"/>
                <w:color w:val="1F4E79" w:themeColor="accent1" w:themeShade="80"/>
              </w:rPr>
              <w:t>zakmaközi megbeszélés</w:t>
            </w:r>
            <w:r w:rsidRPr="00BF7D7F">
              <w:rPr>
                <w:rFonts w:ascii="Garamond" w:hAnsi="Garamond"/>
                <w:color w:val="1F4E79" w:themeColor="accent1" w:themeShade="80"/>
              </w:rPr>
              <w:t xml:space="preserve"> jelzőrendszeri tagokkal</w:t>
            </w:r>
          </w:p>
        </w:tc>
        <w:tc>
          <w:tcPr>
            <w:tcW w:w="3111" w:type="dxa"/>
            <w:hideMark/>
          </w:tcPr>
          <w:p w14:paraId="7F130558" w14:textId="23F17D06" w:rsidR="00BF7D7F" w:rsidRPr="00BF7D7F" w:rsidRDefault="00BF7D7F" w:rsidP="00BF7D7F">
            <w:pPr>
              <w:suppressAutoHyphens/>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6</w:t>
            </w:r>
          </w:p>
        </w:tc>
      </w:tr>
      <w:tr w:rsidR="00BF7D7F" w:rsidRPr="00BF7D7F" w14:paraId="447372C1" w14:textId="77777777" w:rsidTr="00D27D14">
        <w:trPr>
          <w:trHeight w:val="271"/>
        </w:trPr>
        <w:tc>
          <w:tcPr>
            <w:cnfStyle w:val="001000000000" w:firstRow="0" w:lastRow="0" w:firstColumn="1" w:lastColumn="0" w:oddVBand="0" w:evenVBand="0" w:oddHBand="0" w:evenHBand="0" w:firstRowFirstColumn="0" w:firstRowLastColumn="0" w:lastRowFirstColumn="0" w:lastRowLastColumn="0"/>
            <w:tcW w:w="5949" w:type="dxa"/>
            <w:hideMark/>
          </w:tcPr>
          <w:p w14:paraId="5F8B0702" w14:textId="442AFBDD" w:rsidR="00BF7D7F" w:rsidRPr="00BF7D7F" w:rsidRDefault="00BF7D7F" w:rsidP="00BF7D7F">
            <w:pPr>
              <w:suppressAutoHyphens/>
              <w:rPr>
                <w:rFonts w:ascii="Garamond" w:hAnsi="Garamond"/>
                <w:color w:val="1F4E79" w:themeColor="accent1" w:themeShade="80"/>
              </w:rPr>
            </w:pPr>
            <w:r>
              <w:rPr>
                <w:rFonts w:ascii="Garamond" w:hAnsi="Garamond"/>
                <w:color w:val="1F4E79" w:themeColor="accent1" w:themeShade="80"/>
              </w:rPr>
              <w:t>bölcsődei, óvodai és iskolai szociális segítő tevékenység</w:t>
            </w:r>
          </w:p>
        </w:tc>
        <w:tc>
          <w:tcPr>
            <w:tcW w:w="3111" w:type="dxa"/>
            <w:hideMark/>
          </w:tcPr>
          <w:p w14:paraId="7398B562" w14:textId="754FA1CF" w:rsidR="00BF7D7F" w:rsidRPr="00BF7D7F" w:rsidRDefault="00797B0F" w:rsidP="00BF7D7F">
            <w:pPr>
              <w:suppressAutoHyphens/>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5075/3879</w:t>
            </w:r>
          </w:p>
        </w:tc>
      </w:tr>
      <w:tr w:rsidR="00BF7D7F" w:rsidRPr="00BF7D7F" w14:paraId="425FEEC9" w14:textId="77777777" w:rsidTr="00D27D14">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949" w:type="dxa"/>
            <w:hideMark/>
          </w:tcPr>
          <w:p w14:paraId="1C061D39" w14:textId="61779078" w:rsidR="00BF7D7F" w:rsidRPr="00BF7D7F" w:rsidRDefault="00BF7D7F" w:rsidP="00BF7D7F">
            <w:pPr>
              <w:suppressAutoHyphens/>
              <w:rPr>
                <w:rFonts w:ascii="Garamond" w:hAnsi="Garamond"/>
                <w:color w:val="1F4E79" w:themeColor="accent1" w:themeShade="80"/>
              </w:rPr>
            </w:pPr>
            <w:r w:rsidRPr="00BF7D7F">
              <w:rPr>
                <w:rFonts w:ascii="Garamond" w:hAnsi="Garamond"/>
                <w:color w:val="1F4E79" w:themeColor="accent1" w:themeShade="80"/>
              </w:rPr>
              <w:t>foglalkoztatási tanácsadás</w:t>
            </w:r>
          </w:p>
        </w:tc>
        <w:tc>
          <w:tcPr>
            <w:tcW w:w="3111" w:type="dxa"/>
            <w:hideMark/>
          </w:tcPr>
          <w:p w14:paraId="319BD5A5" w14:textId="32EEC4AD" w:rsidR="00BF7D7F" w:rsidRPr="00BF7D7F" w:rsidRDefault="00A61588" w:rsidP="00BF7D7F">
            <w:pPr>
              <w:suppressAutoHyphens/>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196/</w:t>
            </w:r>
            <w:r w:rsidR="00AD224E">
              <w:rPr>
                <w:rFonts w:ascii="Garamond" w:hAnsi="Garamond"/>
                <w:color w:val="1F4E79" w:themeColor="accent1" w:themeShade="80"/>
              </w:rPr>
              <w:t>5</w:t>
            </w:r>
            <w:r>
              <w:rPr>
                <w:rFonts w:ascii="Garamond" w:hAnsi="Garamond"/>
                <w:color w:val="1F4E79" w:themeColor="accent1" w:themeShade="80"/>
              </w:rPr>
              <w:t>0</w:t>
            </w:r>
          </w:p>
        </w:tc>
      </w:tr>
      <w:tr w:rsidR="00BF7D7F" w:rsidRPr="00BF7D7F" w14:paraId="3248335C" w14:textId="77777777" w:rsidTr="00D27D14">
        <w:trPr>
          <w:trHeight w:val="276"/>
        </w:trPr>
        <w:tc>
          <w:tcPr>
            <w:cnfStyle w:val="001000000000" w:firstRow="0" w:lastRow="0" w:firstColumn="1" w:lastColumn="0" w:oddVBand="0" w:evenVBand="0" w:oddHBand="0" w:evenHBand="0" w:firstRowFirstColumn="0" w:firstRowLastColumn="0" w:lastRowFirstColumn="0" w:lastRowLastColumn="0"/>
            <w:tcW w:w="5949" w:type="dxa"/>
          </w:tcPr>
          <w:p w14:paraId="755878AC" w14:textId="2E90E623" w:rsidR="00BF7D7F" w:rsidRPr="00BF7D7F" w:rsidRDefault="00AD224E" w:rsidP="00BF7D7F">
            <w:pPr>
              <w:suppressAutoHyphens/>
              <w:rPr>
                <w:rFonts w:ascii="Garamond" w:hAnsi="Garamond"/>
                <w:color w:val="1F4E79" w:themeColor="accent1" w:themeShade="80"/>
              </w:rPr>
            </w:pPr>
            <w:r>
              <w:rPr>
                <w:rFonts w:ascii="Garamond" w:hAnsi="Garamond"/>
                <w:color w:val="1F4E79" w:themeColor="accent1" w:themeShade="80"/>
              </w:rPr>
              <w:t xml:space="preserve">adósságkezelési tanácsadás </w:t>
            </w:r>
          </w:p>
        </w:tc>
        <w:tc>
          <w:tcPr>
            <w:tcW w:w="3111" w:type="dxa"/>
            <w:hideMark/>
          </w:tcPr>
          <w:p w14:paraId="5E1A4EA7" w14:textId="4450301E" w:rsidR="00BF7D7F" w:rsidRPr="00BF7D7F" w:rsidRDefault="00A61588" w:rsidP="00BF7D7F">
            <w:pPr>
              <w:suppressAutoHyphens/>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417/102</w:t>
            </w:r>
          </w:p>
        </w:tc>
      </w:tr>
      <w:tr w:rsidR="00F47C69" w:rsidRPr="00BF7D7F" w14:paraId="337E434C" w14:textId="77777777" w:rsidTr="00D27D14">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5949" w:type="dxa"/>
          </w:tcPr>
          <w:p w14:paraId="0AF6C069" w14:textId="433D2BEE" w:rsidR="00F47C69" w:rsidRDefault="00F47C69" w:rsidP="00BF7D7F">
            <w:pPr>
              <w:suppressAutoHyphens/>
              <w:rPr>
                <w:rFonts w:ascii="Garamond" w:hAnsi="Garamond"/>
                <w:color w:val="1F4E79" w:themeColor="accent1" w:themeShade="80"/>
              </w:rPr>
            </w:pPr>
            <w:r>
              <w:rPr>
                <w:rFonts w:ascii="Garamond" w:hAnsi="Garamond"/>
                <w:color w:val="1F4E79" w:themeColor="accent1" w:themeShade="80"/>
              </w:rPr>
              <w:t>fogyatékosságügyi tanácsadás</w:t>
            </w:r>
          </w:p>
        </w:tc>
        <w:tc>
          <w:tcPr>
            <w:tcW w:w="3111" w:type="dxa"/>
          </w:tcPr>
          <w:p w14:paraId="37402954" w14:textId="56E71B13" w:rsidR="00F47C69" w:rsidRDefault="00A61588" w:rsidP="00BF7D7F">
            <w:pPr>
              <w:suppressAutoHyphens/>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1969/249</w:t>
            </w:r>
          </w:p>
        </w:tc>
      </w:tr>
      <w:tr w:rsidR="00BF7D7F" w:rsidRPr="00BF7D7F" w14:paraId="36CCB3A0" w14:textId="77777777" w:rsidTr="00D27D14">
        <w:trPr>
          <w:trHeight w:val="279"/>
        </w:trPr>
        <w:tc>
          <w:tcPr>
            <w:cnfStyle w:val="001000000000" w:firstRow="0" w:lastRow="0" w:firstColumn="1" w:lastColumn="0" w:oddVBand="0" w:evenVBand="0" w:oddHBand="0" w:evenHBand="0" w:firstRowFirstColumn="0" w:firstRowLastColumn="0" w:lastRowFirstColumn="0" w:lastRowLastColumn="0"/>
            <w:tcW w:w="5949" w:type="dxa"/>
            <w:hideMark/>
          </w:tcPr>
          <w:p w14:paraId="16E73055" w14:textId="0D2EFC34" w:rsidR="00BF7D7F" w:rsidRPr="00BF7D7F" w:rsidRDefault="00AD224E" w:rsidP="00BF7D7F">
            <w:pPr>
              <w:suppressAutoHyphens/>
              <w:rPr>
                <w:rFonts w:ascii="Garamond" w:hAnsi="Garamond"/>
                <w:color w:val="1F4E79" w:themeColor="accent1" w:themeShade="80"/>
              </w:rPr>
            </w:pPr>
            <w:r w:rsidRPr="00AD224E">
              <w:rPr>
                <w:rFonts w:ascii="Garamond" w:hAnsi="Garamond"/>
                <w:color w:val="1F4E79" w:themeColor="accent1" w:themeShade="80"/>
              </w:rPr>
              <w:t>fejlesztő pedagógiai tanácsadás</w:t>
            </w:r>
          </w:p>
        </w:tc>
        <w:tc>
          <w:tcPr>
            <w:tcW w:w="3111" w:type="dxa"/>
            <w:hideMark/>
          </w:tcPr>
          <w:p w14:paraId="3E35F389" w14:textId="77E1832A" w:rsidR="00BF7D7F" w:rsidRPr="00BF7D7F" w:rsidRDefault="00A61588" w:rsidP="00BF7D7F">
            <w:pPr>
              <w:suppressAutoHyphens/>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543</w:t>
            </w:r>
            <w:r w:rsidR="00532BBE">
              <w:rPr>
                <w:rFonts w:ascii="Garamond" w:hAnsi="Garamond"/>
                <w:color w:val="1F4E79" w:themeColor="accent1" w:themeShade="80"/>
              </w:rPr>
              <w:t>/</w:t>
            </w:r>
            <w:r>
              <w:rPr>
                <w:rFonts w:ascii="Garamond" w:hAnsi="Garamond"/>
                <w:color w:val="1F4E79" w:themeColor="accent1" w:themeShade="80"/>
              </w:rPr>
              <w:t>25</w:t>
            </w:r>
          </w:p>
        </w:tc>
      </w:tr>
      <w:tr w:rsidR="00BF7D7F" w:rsidRPr="00BF7D7F" w14:paraId="794C7473" w14:textId="77777777" w:rsidTr="00D27D14">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5949" w:type="dxa"/>
            <w:hideMark/>
          </w:tcPr>
          <w:p w14:paraId="6613C755" w14:textId="4CB1988A" w:rsidR="00BF7D7F" w:rsidRPr="00BF7D7F" w:rsidRDefault="00AD224E" w:rsidP="00BF7D7F">
            <w:pPr>
              <w:suppressAutoHyphens/>
              <w:rPr>
                <w:rFonts w:ascii="Garamond" w:hAnsi="Garamond"/>
                <w:color w:val="1F4E79" w:themeColor="accent1" w:themeShade="80"/>
              </w:rPr>
            </w:pPr>
            <w:r w:rsidRPr="00AD224E">
              <w:rPr>
                <w:rFonts w:ascii="Garamond" w:hAnsi="Garamond"/>
                <w:color w:val="1F4E79" w:themeColor="accent1" w:themeShade="80"/>
              </w:rPr>
              <w:t>jogi tanácsadás</w:t>
            </w:r>
          </w:p>
        </w:tc>
        <w:tc>
          <w:tcPr>
            <w:tcW w:w="3111" w:type="dxa"/>
            <w:hideMark/>
          </w:tcPr>
          <w:p w14:paraId="1FD2E94A" w14:textId="36A94D4C" w:rsidR="00BF7D7F" w:rsidRPr="00BF7D7F" w:rsidRDefault="00A61588" w:rsidP="00BF7D7F">
            <w:pPr>
              <w:suppressAutoHyphens/>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647/280</w:t>
            </w:r>
          </w:p>
        </w:tc>
      </w:tr>
      <w:tr w:rsidR="00BF7D7F" w:rsidRPr="00BF7D7F" w14:paraId="64CA55ED" w14:textId="77777777" w:rsidTr="00D27D14">
        <w:trPr>
          <w:trHeight w:val="273"/>
        </w:trPr>
        <w:tc>
          <w:tcPr>
            <w:cnfStyle w:val="001000000000" w:firstRow="0" w:lastRow="0" w:firstColumn="1" w:lastColumn="0" w:oddVBand="0" w:evenVBand="0" w:oddHBand="0" w:evenHBand="0" w:firstRowFirstColumn="0" w:firstRowLastColumn="0" w:lastRowFirstColumn="0" w:lastRowLastColumn="0"/>
            <w:tcW w:w="5949" w:type="dxa"/>
            <w:hideMark/>
          </w:tcPr>
          <w:p w14:paraId="051C654E" w14:textId="487928F8" w:rsidR="00BF7D7F" w:rsidRPr="00BF7D7F" w:rsidRDefault="00AD224E" w:rsidP="00BF7D7F">
            <w:pPr>
              <w:suppressAutoHyphens/>
              <w:rPr>
                <w:rFonts w:ascii="Garamond" w:hAnsi="Garamond"/>
                <w:color w:val="1F4E79" w:themeColor="accent1" w:themeShade="80"/>
              </w:rPr>
            </w:pPr>
            <w:r w:rsidRPr="00AD224E">
              <w:rPr>
                <w:rFonts w:ascii="Garamond" w:hAnsi="Garamond"/>
                <w:color w:val="1F4E79" w:themeColor="accent1" w:themeShade="80"/>
              </w:rPr>
              <w:t>pszichológiai tanácsadás</w:t>
            </w:r>
          </w:p>
        </w:tc>
        <w:tc>
          <w:tcPr>
            <w:tcW w:w="3111" w:type="dxa"/>
            <w:hideMark/>
          </w:tcPr>
          <w:p w14:paraId="2D6708D3" w14:textId="1032267C" w:rsidR="00BF7D7F" w:rsidRPr="00BF7D7F" w:rsidRDefault="00A61588" w:rsidP="00BF7D7F">
            <w:pPr>
              <w:suppressAutoHyphens/>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1177/159</w:t>
            </w:r>
          </w:p>
        </w:tc>
      </w:tr>
      <w:tr w:rsidR="00BF7D7F" w:rsidRPr="00BF7D7F" w14:paraId="0855617A" w14:textId="77777777" w:rsidTr="00D27D14">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5949" w:type="dxa"/>
            <w:hideMark/>
          </w:tcPr>
          <w:p w14:paraId="414F45AE" w14:textId="07CCEE2F" w:rsidR="00BF7D7F" w:rsidRPr="00BF7D7F" w:rsidRDefault="00AD224E" w:rsidP="00BF7D7F">
            <w:pPr>
              <w:suppressAutoHyphens/>
              <w:rPr>
                <w:rFonts w:ascii="Garamond" w:hAnsi="Garamond"/>
                <w:color w:val="1F4E79" w:themeColor="accent1" w:themeShade="80"/>
              </w:rPr>
            </w:pPr>
            <w:r w:rsidRPr="00AD224E">
              <w:rPr>
                <w:rFonts w:ascii="Garamond" w:hAnsi="Garamond"/>
                <w:color w:val="1F4E79" w:themeColor="accent1" w:themeShade="80"/>
              </w:rPr>
              <w:t>család- és párterápia, családkonzultáció</w:t>
            </w:r>
          </w:p>
        </w:tc>
        <w:tc>
          <w:tcPr>
            <w:tcW w:w="3111" w:type="dxa"/>
            <w:hideMark/>
          </w:tcPr>
          <w:p w14:paraId="19310339" w14:textId="75CDBF86" w:rsidR="00BF7D7F" w:rsidRPr="00BF7D7F" w:rsidRDefault="00A61588" w:rsidP="00BF7D7F">
            <w:pPr>
              <w:suppressAutoHyphens/>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28/16</w:t>
            </w:r>
          </w:p>
        </w:tc>
      </w:tr>
      <w:tr w:rsidR="00BF7D7F" w:rsidRPr="00BF7D7F" w14:paraId="3104FEC6" w14:textId="77777777" w:rsidTr="00D27D14">
        <w:trPr>
          <w:trHeight w:val="126"/>
        </w:trPr>
        <w:tc>
          <w:tcPr>
            <w:cnfStyle w:val="001000000000" w:firstRow="0" w:lastRow="0" w:firstColumn="1" w:lastColumn="0" w:oddVBand="0" w:evenVBand="0" w:oddHBand="0" w:evenHBand="0" w:firstRowFirstColumn="0" w:firstRowLastColumn="0" w:lastRowFirstColumn="0" w:lastRowLastColumn="0"/>
            <w:tcW w:w="5949" w:type="dxa"/>
            <w:hideMark/>
          </w:tcPr>
          <w:p w14:paraId="4E892889" w14:textId="1C06D465" w:rsidR="00BF7D7F" w:rsidRPr="00BF7D7F" w:rsidRDefault="00AD224E" w:rsidP="00BF7D7F">
            <w:pPr>
              <w:suppressAutoHyphens/>
              <w:rPr>
                <w:rFonts w:ascii="Garamond" w:hAnsi="Garamond"/>
                <w:color w:val="1F4E79" w:themeColor="accent1" w:themeShade="80"/>
              </w:rPr>
            </w:pPr>
            <w:r w:rsidRPr="00AD224E">
              <w:rPr>
                <w:rFonts w:ascii="Garamond" w:hAnsi="Garamond"/>
                <w:color w:val="1F4E79" w:themeColor="accent1" w:themeShade="80"/>
              </w:rPr>
              <w:t>csoportfoglalkozások (klub, játszóház, tem</w:t>
            </w:r>
            <w:r>
              <w:rPr>
                <w:rFonts w:ascii="Garamond" w:hAnsi="Garamond"/>
                <w:color w:val="1F4E79" w:themeColor="accent1" w:themeShade="80"/>
              </w:rPr>
              <w:t xml:space="preserve">atikus és prevenciós csoport) </w:t>
            </w:r>
          </w:p>
        </w:tc>
        <w:tc>
          <w:tcPr>
            <w:tcW w:w="3111" w:type="dxa"/>
            <w:hideMark/>
          </w:tcPr>
          <w:p w14:paraId="7EE4F7D7" w14:textId="77A4C7DC" w:rsidR="00BF7D7F" w:rsidRPr="00BF7D7F" w:rsidRDefault="00A61588" w:rsidP="00BF7D7F">
            <w:pPr>
              <w:suppressAutoHyphens/>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73/72</w:t>
            </w:r>
          </w:p>
        </w:tc>
      </w:tr>
      <w:tr w:rsidR="00BF7D7F" w:rsidRPr="00BF7D7F" w14:paraId="6014A32A" w14:textId="77777777" w:rsidTr="00D27D14">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5949" w:type="dxa"/>
            <w:hideMark/>
          </w:tcPr>
          <w:p w14:paraId="27AEBB96" w14:textId="18E07BA6" w:rsidR="00BF7D7F" w:rsidRPr="00BF7D7F" w:rsidRDefault="00AD224E" w:rsidP="00BF7D7F">
            <w:pPr>
              <w:suppressAutoHyphens/>
              <w:rPr>
                <w:rFonts w:ascii="Garamond" w:hAnsi="Garamond"/>
                <w:color w:val="1F4E79" w:themeColor="accent1" w:themeShade="80"/>
              </w:rPr>
            </w:pPr>
            <w:r>
              <w:rPr>
                <w:rFonts w:ascii="Garamond" w:hAnsi="Garamond"/>
                <w:color w:val="1F4E79" w:themeColor="accent1" w:themeShade="80"/>
              </w:rPr>
              <w:t>készenléti ügyelet</w:t>
            </w:r>
          </w:p>
        </w:tc>
        <w:tc>
          <w:tcPr>
            <w:tcW w:w="3111" w:type="dxa"/>
            <w:hideMark/>
          </w:tcPr>
          <w:p w14:paraId="755F322B" w14:textId="2E9BD615" w:rsidR="00BF7D7F" w:rsidRPr="00BF7D7F" w:rsidRDefault="00A61588" w:rsidP="00BF7D7F">
            <w:pPr>
              <w:suppressAutoHyphens/>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46</w:t>
            </w:r>
          </w:p>
        </w:tc>
      </w:tr>
      <w:tr w:rsidR="00BF7D7F" w:rsidRPr="00BF7D7F" w14:paraId="54B73C7B" w14:textId="77777777" w:rsidTr="00D27D14">
        <w:trPr>
          <w:trHeight w:val="274"/>
        </w:trPr>
        <w:tc>
          <w:tcPr>
            <w:cnfStyle w:val="001000000000" w:firstRow="0" w:lastRow="0" w:firstColumn="1" w:lastColumn="0" w:oddVBand="0" w:evenVBand="0" w:oddHBand="0" w:evenHBand="0" w:firstRowFirstColumn="0" w:firstRowLastColumn="0" w:lastRowFirstColumn="0" w:lastRowLastColumn="0"/>
            <w:tcW w:w="5949" w:type="dxa"/>
            <w:hideMark/>
          </w:tcPr>
          <w:p w14:paraId="12C472BA" w14:textId="0C736E6A" w:rsidR="00BF7D7F" w:rsidRPr="00BF7D7F" w:rsidRDefault="00AD224E" w:rsidP="00BF7D7F">
            <w:pPr>
              <w:suppressAutoHyphens/>
              <w:rPr>
                <w:rFonts w:ascii="Garamond" w:hAnsi="Garamond"/>
                <w:color w:val="1F4E79" w:themeColor="accent1" w:themeShade="80"/>
              </w:rPr>
            </w:pPr>
            <w:r>
              <w:rPr>
                <w:rFonts w:ascii="Garamond" w:hAnsi="Garamond"/>
                <w:color w:val="1F4E79" w:themeColor="accent1" w:themeShade="80"/>
              </w:rPr>
              <w:t>kapcsolattartási ügyelet</w:t>
            </w:r>
          </w:p>
        </w:tc>
        <w:tc>
          <w:tcPr>
            <w:tcW w:w="3111" w:type="dxa"/>
            <w:hideMark/>
          </w:tcPr>
          <w:p w14:paraId="157215B3" w14:textId="503B7280" w:rsidR="00BF7D7F" w:rsidRPr="00BF7D7F" w:rsidRDefault="00A61588" w:rsidP="00BF7D7F">
            <w:pPr>
              <w:suppressAutoHyphens/>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149/29</w:t>
            </w:r>
          </w:p>
        </w:tc>
      </w:tr>
      <w:tr w:rsidR="00BF7D7F" w:rsidRPr="00BF7D7F" w14:paraId="4B6881E5" w14:textId="77777777" w:rsidTr="00D27D14">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949" w:type="dxa"/>
            <w:hideMark/>
          </w:tcPr>
          <w:p w14:paraId="14982D54" w14:textId="0B188A19" w:rsidR="00BF7D7F" w:rsidRPr="00BF7D7F" w:rsidRDefault="00AD224E" w:rsidP="00BF7D7F">
            <w:pPr>
              <w:suppressAutoHyphens/>
              <w:rPr>
                <w:rFonts w:ascii="Garamond" w:hAnsi="Garamond"/>
                <w:color w:val="1F4E79" w:themeColor="accent1" w:themeShade="80"/>
              </w:rPr>
            </w:pPr>
            <w:r>
              <w:rPr>
                <w:rFonts w:ascii="Garamond" w:hAnsi="Garamond"/>
                <w:color w:val="1F4E79" w:themeColor="accent1" w:themeShade="80"/>
              </w:rPr>
              <w:t>adományközvetítés</w:t>
            </w:r>
          </w:p>
        </w:tc>
        <w:tc>
          <w:tcPr>
            <w:tcW w:w="3111" w:type="dxa"/>
            <w:hideMark/>
          </w:tcPr>
          <w:p w14:paraId="2D0F9F8C" w14:textId="073C7C11" w:rsidR="00BF7D7F" w:rsidRPr="00BF7D7F" w:rsidRDefault="00A61588" w:rsidP="00BF7D7F">
            <w:pPr>
              <w:suppressAutoHyphens/>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52/</w:t>
            </w:r>
            <w:r w:rsidR="00AD224E">
              <w:rPr>
                <w:rFonts w:ascii="Garamond" w:hAnsi="Garamond"/>
                <w:color w:val="1F4E79" w:themeColor="accent1" w:themeShade="80"/>
              </w:rPr>
              <w:t>3</w:t>
            </w:r>
            <w:r>
              <w:rPr>
                <w:rFonts w:ascii="Garamond" w:hAnsi="Garamond"/>
                <w:color w:val="1F4E79" w:themeColor="accent1" w:themeShade="80"/>
              </w:rPr>
              <w:t>78</w:t>
            </w:r>
          </w:p>
        </w:tc>
      </w:tr>
    </w:tbl>
    <w:p w14:paraId="5EDAFBEA" w14:textId="7463F2F1" w:rsidR="001773B5" w:rsidRDefault="001773B5" w:rsidP="00485BF6">
      <w:pPr>
        <w:suppressAutoHyphens/>
        <w:rPr>
          <w:rFonts w:ascii="Garamond" w:hAnsi="Garamond"/>
          <w:color w:val="1F4E79" w:themeColor="accent1" w:themeShade="80"/>
        </w:rPr>
      </w:pPr>
    </w:p>
    <w:p w14:paraId="396C0368" w14:textId="29B7FC6E" w:rsidR="001773B5" w:rsidRDefault="001773B5" w:rsidP="00485BF6">
      <w:pPr>
        <w:suppressAutoHyphens/>
        <w:rPr>
          <w:rFonts w:ascii="Garamond" w:hAnsi="Garamond"/>
          <w:color w:val="1F4E79" w:themeColor="accent1" w:themeShade="80"/>
        </w:rPr>
      </w:pPr>
    </w:p>
    <w:p w14:paraId="3ADD68B0" w14:textId="41FC15FD" w:rsidR="00C55538" w:rsidRPr="00C55538" w:rsidRDefault="00C55538" w:rsidP="0016220A">
      <w:pPr>
        <w:suppressAutoHyphens/>
        <w:jc w:val="center"/>
        <w:rPr>
          <w:rFonts w:ascii="Garamond" w:hAnsi="Garamond"/>
          <w:b/>
          <w:bCs/>
          <w:i/>
          <w:color w:val="1F4E79" w:themeColor="accent1" w:themeShade="80"/>
        </w:rPr>
      </w:pPr>
      <w:r w:rsidRPr="00C55538">
        <w:rPr>
          <w:rFonts w:ascii="Garamond" w:hAnsi="Garamond"/>
          <w:b/>
          <w:bCs/>
          <w:i/>
          <w:color w:val="1F4E79" w:themeColor="accent1" w:themeShade="80"/>
        </w:rPr>
        <w:t>A Szolgáltatási Centrum Család-és</w:t>
      </w:r>
      <w:r w:rsidR="00566967">
        <w:rPr>
          <w:rFonts w:ascii="Garamond" w:hAnsi="Garamond"/>
          <w:b/>
          <w:bCs/>
          <w:i/>
          <w:color w:val="1F4E79" w:themeColor="accent1" w:themeShade="80"/>
        </w:rPr>
        <w:t xml:space="preserve"> Gyermekjóléti Központjának 2025</w:t>
      </w:r>
      <w:r w:rsidRPr="00C55538">
        <w:rPr>
          <w:rFonts w:ascii="Garamond" w:hAnsi="Garamond"/>
          <w:b/>
          <w:bCs/>
          <w:i/>
          <w:color w:val="1F4E79" w:themeColor="accent1" w:themeShade="80"/>
        </w:rPr>
        <w:t>. évi szakmai feladatellátása</w:t>
      </w:r>
    </w:p>
    <w:p w14:paraId="4A140464" w14:textId="77777777" w:rsidR="006039DD" w:rsidRDefault="006039DD" w:rsidP="00C55538">
      <w:pPr>
        <w:suppressAutoHyphens/>
        <w:rPr>
          <w:rFonts w:ascii="Garamond" w:hAnsi="Garamond"/>
          <w:color w:val="1F4E79" w:themeColor="accent1" w:themeShade="80"/>
        </w:rPr>
      </w:pPr>
    </w:p>
    <w:p w14:paraId="5B0608BE" w14:textId="3AB843F6" w:rsidR="00C55538" w:rsidRPr="00C55538" w:rsidRDefault="00C55538" w:rsidP="00C55538">
      <w:pPr>
        <w:suppressAutoHyphens/>
        <w:rPr>
          <w:rFonts w:ascii="Garamond" w:hAnsi="Garamond"/>
          <w:color w:val="1F4E79" w:themeColor="accent1" w:themeShade="80"/>
        </w:rPr>
      </w:pPr>
      <w:r w:rsidRPr="00C55538">
        <w:rPr>
          <w:rFonts w:ascii="Garamond" w:hAnsi="Garamond"/>
          <w:color w:val="1F4E79" w:themeColor="accent1" w:themeShade="80"/>
        </w:rPr>
        <w:t xml:space="preserve">Alapvető feladata a gyermek veszélyeztetettségének megszüntetése, a gyermek védelme érdekében a gyermekvédelmi gondoskodás keretébe tartozó hatósági intézkedésekhez kapcsolódó tevékenységek, speciális szolgáltatások biztosítása, szakmai támogatás nyújtása a Család-és Gyermekjóléti Szolgálatnak és a gyermek veszélyeztetettségének megelőzése érdekében a területén működő jelzőrendszer munkájának koordinálása. </w:t>
      </w:r>
    </w:p>
    <w:p w14:paraId="6E8FF332" w14:textId="77777777" w:rsidR="00C55538" w:rsidRDefault="00C55538" w:rsidP="00C55538">
      <w:pPr>
        <w:suppressAutoHyphens/>
        <w:rPr>
          <w:rFonts w:ascii="Garamond" w:hAnsi="Garamond"/>
          <w:b/>
          <w:bCs/>
          <w:color w:val="1F4E79" w:themeColor="accent1" w:themeShade="80"/>
        </w:rPr>
      </w:pPr>
    </w:p>
    <w:p w14:paraId="118A54F1" w14:textId="4ABDCDE0" w:rsidR="00C55538" w:rsidRPr="00C55538" w:rsidRDefault="00C55538" w:rsidP="00C55538">
      <w:pPr>
        <w:suppressAutoHyphens/>
        <w:rPr>
          <w:rFonts w:ascii="Garamond" w:hAnsi="Garamond"/>
          <w:b/>
          <w:bCs/>
          <w:color w:val="1F4E79" w:themeColor="accent1" w:themeShade="80"/>
        </w:rPr>
      </w:pPr>
      <w:r w:rsidRPr="00C55538">
        <w:rPr>
          <w:rFonts w:ascii="Garamond" w:hAnsi="Garamond"/>
          <w:b/>
          <w:bCs/>
          <w:color w:val="1F4E79" w:themeColor="accent1" w:themeShade="80"/>
        </w:rPr>
        <w:t xml:space="preserve">Hatósági intézkedésekhez kapcsolódó tevékenységek </w:t>
      </w:r>
    </w:p>
    <w:p w14:paraId="47C044D3" w14:textId="77777777" w:rsidR="00402A83" w:rsidRDefault="00402A83" w:rsidP="00C55538">
      <w:pPr>
        <w:suppressAutoHyphens/>
        <w:rPr>
          <w:rFonts w:ascii="Garamond" w:hAnsi="Garamond"/>
          <w:color w:val="1F4E79" w:themeColor="accent1" w:themeShade="80"/>
        </w:rPr>
      </w:pPr>
    </w:p>
    <w:p w14:paraId="08BC5516" w14:textId="77777777" w:rsidR="00402A83" w:rsidRPr="00402A83" w:rsidRDefault="00402A83" w:rsidP="00402A83">
      <w:pPr>
        <w:suppressAutoHyphens/>
        <w:rPr>
          <w:rFonts w:ascii="Garamond" w:hAnsi="Garamond"/>
          <w:color w:val="1F4E79" w:themeColor="accent1" w:themeShade="80"/>
        </w:rPr>
      </w:pPr>
      <w:r w:rsidRPr="00402A83">
        <w:rPr>
          <w:rFonts w:ascii="Garamond" w:hAnsi="Garamond"/>
          <w:color w:val="1F4E79" w:themeColor="accent1" w:themeShade="80"/>
        </w:rPr>
        <w:t>2025 őszén az üres esetmenedzseri álláshelyek feltöltésre kerültek, így 4 fő esetmenedzser látta el a gyermekvédelmi gondoskodás körébe tartozó javaslatok készítését és a gondozási folyamatokat. 2025-ben egy esetmenedzser sikeresen elvégezte a szociális diagnózis készítésére feljogosító képzést, aki már a tanúsítványának átvételét követően azonnal megkezdte munkáját. Elmondhatjuk, hogy ezzel az érintett feladatkör szakmai támogatása Erzsébetvárosban folyamatossá és a hatályos szakmai irányelveknek megfelelővé vált.</w:t>
      </w:r>
    </w:p>
    <w:p w14:paraId="6F5B466F" w14:textId="77777777" w:rsidR="00402A83" w:rsidRDefault="00402A83" w:rsidP="00C55538">
      <w:pPr>
        <w:suppressAutoHyphens/>
        <w:rPr>
          <w:rFonts w:ascii="Garamond" w:hAnsi="Garamond"/>
          <w:color w:val="1F4E79" w:themeColor="accent1" w:themeShade="80"/>
        </w:rPr>
      </w:pPr>
    </w:p>
    <w:p w14:paraId="3A2E1BE9" w14:textId="77777777" w:rsidR="00C212CD" w:rsidRPr="00C212CD" w:rsidRDefault="00C212CD" w:rsidP="00C212CD">
      <w:pPr>
        <w:numPr>
          <w:ilvl w:val="0"/>
          <w:numId w:val="39"/>
        </w:numPr>
        <w:suppressAutoHyphens/>
        <w:rPr>
          <w:rFonts w:ascii="Garamond" w:hAnsi="Garamond"/>
          <w:b/>
          <w:bCs/>
          <w:color w:val="1F4E79" w:themeColor="accent1" w:themeShade="80"/>
        </w:rPr>
      </w:pPr>
      <w:r w:rsidRPr="00C212CD">
        <w:rPr>
          <w:rFonts w:ascii="Garamond" w:hAnsi="Garamond"/>
          <w:b/>
          <w:bCs/>
          <w:color w:val="1F4E79" w:themeColor="accent1" w:themeShade="80"/>
        </w:rPr>
        <w:t>Szociális diagnózis</w:t>
      </w:r>
    </w:p>
    <w:p w14:paraId="3289D929" w14:textId="77777777" w:rsidR="0016220A" w:rsidRDefault="0016220A" w:rsidP="00C212CD">
      <w:pPr>
        <w:suppressAutoHyphens/>
        <w:rPr>
          <w:rFonts w:ascii="Garamond" w:hAnsi="Garamond"/>
          <w:color w:val="1F4E79" w:themeColor="accent1" w:themeShade="80"/>
        </w:rPr>
      </w:pPr>
    </w:p>
    <w:p w14:paraId="15F1967C" w14:textId="39F6222D" w:rsidR="00C212CD" w:rsidRPr="00C212CD" w:rsidRDefault="00C212CD" w:rsidP="00C212CD">
      <w:pPr>
        <w:suppressAutoHyphens/>
        <w:rPr>
          <w:rFonts w:ascii="Garamond" w:hAnsi="Garamond"/>
          <w:color w:val="1F4E79" w:themeColor="accent1" w:themeShade="80"/>
        </w:rPr>
      </w:pPr>
      <w:r w:rsidRPr="00C212CD">
        <w:rPr>
          <w:rFonts w:ascii="Garamond" w:hAnsi="Garamond"/>
          <w:color w:val="1F4E79" w:themeColor="accent1" w:themeShade="80"/>
        </w:rPr>
        <w:t xml:space="preserve">Szociális diagnózis 11 ügyfél esetében készült el, akik különböző szakmai delegálások, illetve jelzések alapján kerültek a szolgáltatásba: 8 főt családsegítő vagy esetmenedzser, 1 főt a jelzőrendszer tagja delegált, 1 fő önként jelentkezett, 1 fő esetében pedig érintett családtagként zajlott le a folyamat. </w:t>
      </w:r>
    </w:p>
    <w:p w14:paraId="7026C88B" w14:textId="4BDE6134" w:rsidR="00C212CD" w:rsidRPr="00C212CD" w:rsidRDefault="00C212CD" w:rsidP="00C212CD">
      <w:pPr>
        <w:suppressAutoHyphens/>
        <w:rPr>
          <w:rFonts w:ascii="Garamond" w:hAnsi="Garamond"/>
          <w:color w:val="1F4E79" w:themeColor="accent1" w:themeShade="80"/>
        </w:rPr>
      </w:pPr>
      <w:r w:rsidRPr="00C212CD">
        <w:rPr>
          <w:rFonts w:ascii="Garamond" w:hAnsi="Garamond"/>
          <w:color w:val="1F4E79" w:themeColor="accent1" w:themeShade="80"/>
        </w:rPr>
        <w:lastRenderedPageBreak/>
        <w:t>Az interjúk tapasztalatai</w:t>
      </w:r>
      <w:r>
        <w:rPr>
          <w:rFonts w:ascii="Garamond" w:hAnsi="Garamond"/>
          <w:color w:val="1F4E79" w:themeColor="accent1" w:themeShade="80"/>
        </w:rPr>
        <w:t>:</w:t>
      </w:r>
      <w:r w:rsidRPr="00C212CD">
        <w:rPr>
          <w:rFonts w:ascii="Garamond" w:hAnsi="Garamond"/>
          <w:color w:val="1F4E79" w:themeColor="accent1" w:themeShade="80"/>
        </w:rPr>
        <w:t xml:space="preserve"> </w:t>
      </w:r>
    </w:p>
    <w:p w14:paraId="1AE870DD" w14:textId="6B2DD307" w:rsidR="00C212CD" w:rsidRPr="00C212CD" w:rsidRDefault="00C212CD" w:rsidP="00C212CD">
      <w:pPr>
        <w:numPr>
          <w:ilvl w:val="0"/>
          <w:numId w:val="38"/>
        </w:numPr>
        <w:suppressAutoHyphens/>
        <w:rPr>
          <w:rFonts w:ascii="Garamond" w:hAnsi="Garamond"/>
          <w:color w:val="1F4E79" w:themeColor="accent1" w:themeShade="80"/>
        </w:rPr>
      </w:pPr>
      <w:r w:rsidRPr="00C212CD">
        <w:rPr>
          <w:rFonts w:ascii="Garamond" w:hAnsi="Garamond"/>
          <w:color w:val="1F4E79" w:themeColor="accent1" w:themeShade="80"/>
        </w:rPr>
        <w:t>a segítő folyamat hatékonysága érdekében a jövőben – a Humán Szolgáltató által 2024-ben kivitelezett felújítások eredményeképpen – a Központ interjúszobáit</w:t>
      </w:r>
      <w:r w:rsidR="0016220A">
        <w:rPr>
          <w:rFonts w:ascii="Garamond" w:hAnsi="Garamond"/>
          <w:color w:val="1F4E79" w:themeColor="accent1" w:themeShade="80"/>
        </w:rPr>
        <w:t xml:space="preserve"> tekint</w:t>
      </w:r>
      <w:r>
        <w:rPr>
          <w:rFonts w:ascii="Garamond" w:hAnsi="Garamond"/>
          <w:color w:val="1F4E79" w:themeColor="accent1" w:themeShade="80"/>
        </w:rPr>
        <w:t>i</w:t>
      </w:r>
      <w:r w:rsidRPr="00C212CD">
        <w:rPr>
          <w:rFonts w:ascii="Garamond" w:hAnsi="Garamond"/>
          <w:color w:val="1F4E79" w:themeColor="accent1" w:themeShade="80"/>
        </w:rPr>
        <w:t>k preferált helyszínnek, ami a lakóhelyi látogatásnál optimálisabb feltételeket és intimebb kereteket biztosít,</w:t>
      </w:r>
    </w:p>
    <w:p w14:paraId="623E8535" w14:textId="7A9C09B6" w:rsidR="00C212CD" w:rsidRPr="00C212CD" w:rsidRDefault="00C212CD" w:rsidP="00C212CD">
      <w:pPr>
        <w:numPr>
          <w:ilvl w:val="0"/>
          <w:numId w:val="38"/>
        </w:numPr>
        <w:suppressAutoHyphens/>
        <w:rPr>
          <w:rFonts w:ascii="Garamond" w:hAnsi="Garamond"/>
          <w:color w:val="1F4E79" w:themeColor="accent1" w:themeShade="80"/>
        </w:rPr>
      </w:pPr>
      <w:r w:rsidRPr="00C212CD">
        <w:rPr>
          <w:rFonts w:ascii="Garamond" w:hAnsi="Garamond"/>
          <w:color w:val="1F4E79" w:themeColor="accent1" w:themeShade="80"/>
        </w:rPr>
        <w:t>a szociális diagnosztikai folyamatban részt vevő ügyfeleket magas fokú motiváció é</w:t>
      </w:r>
      <w:r>
        <w:rPr>
          <w:rFonts w:ascii="Garamond" w:hAnsi="Garamond"/>
          <w:color w:val="1F4E79" w:themeColor="accent1" w:themeShade="80"/>
        </w:rPr>
        <w:t>s nyitottság jellemezte a szociális diagnózist készítő esetmenedzser</w:t>
      </w:r>
      <w:r w:rsidRPr="00C212CD">
        <w:rPr>
          <w:rFonts w:ascii="Garamond" w:hAnsi="Garamond"/>
          <w:color w:val="1F4E79" w:themeColor="accent1" w:themeShade="80"/>
        </w:rPr>
        <w:t xml:space="preserve"> tapasztalata szerint, a visszajelzéseik alapján érdemi segítségként élték meg az élettörténeti elemzést és a folyamat során olyan összefüggésekre döbbentek rá saját életvitelükkel kapcsolatban, amelyek a jövőben belső erőforrásként vagy további fejlesztendő területként szolgálhatnak számukra,</w:t>
      </w:r>
    </w:p>
    <w:p w14:paraId="13892191" w14:textId="2D344EB7" w:rsidR="00C212CD" w:rsidRPr="00C212CD" w:rsidRDefault="00C212CD" w:rsidP="00C212CD">
      <w:pPr>
        <w:numPr>
          <w:ilvl w:val="0"/>
          <w:numId w:val="38"/>
        </w:numPr>
        <w:suppressAutoHyphens/>
        <w:rPr>
          <w:rFonts w:ascii="Garamond" w:hAnsi="Garamond"/>
          <w:color w:val="1F4E79" w:themeColor="accent1" w:themeShade="80"/>
        </w:rPr>
      </w:pPr>
      <w:r w:rsidRPr="00C212CD">
        <w:rPr>
          <w:rFonts w:ascii="Garamond" w:hAnsi="Garamond"/>
          <w:color w:val="1F4E79" w:themeColor="accent1" w:themeShade="80"/>
        </w:rPr>
        <w:t>a szociális diagnosztikai folyamat során egy-egy segítő beszélgetés átlagosan 90 per</w:t>
      </w:r>
      <w:r>
        <w:rPr>
          <w:rFonts w:ascii="Garamond" w:hAnsi="Garamond"/>
          <w:color w:val="1F4E79" w:themeColor="accent1" w:themeShade="80"/>
        </w:rPr>
        <w:t>cet vett igénybe, tapasztalatai</w:t>
      </w:r>
      <w:r w:rsidRPr="00C212CD">
        <w:rPr>
          <w:rFonts w:ascii="Garamond" w:hAnsi="Garamond"/>
          <w:color w:val="1F4E79" w:themeColor="accent1" w:themeShade="80"/>
        </w:rPr>
        <w:t>k szerint az ügyfél számára is érzékelhető, érdemi eredmény eléréséhez átlagosan három találkozóra volt szükség,</w:t>
      </w:r>
    </w:p>
    <w:p w14:paraId="0ED96CF4" w14:textId="77777777" w:rsidR="00C212CD" w:rsidRPr="00C212CD" w:rsidRDefault="00C212CD" w:rsidP="00C212CD">
      <w:pPr>
        <w:numPr>
          <w:ilvl w:val="0"/>
          <w:numId w:val="38"/>
        </w:numPr>
        <w:suppressAutoHyphens/>
        <w:rPr>
          <w:rFonts w:ascii="Garamond" w:hAnsi="Garamond"/>
          <w:color w:val="1F4E79" w:themeColor="accent1" w:themeShade="80"/>
        </w:rPr>
      </w:pPr>
      <w:r w:rsidRPr="00C212CD">
        <w:rPr>
          <w:rFonts w:ascii="Garamond" w:hAnsi="Garamond"/>
          <w:color w:val="1F4E79" w:themeColor="accent1" w:themeShade="80"/>
        </w:rPr>
        <w:t>a rendelkezésre álló 15 napos határidő a legtöbb esetben kevésnek bizonyult a szociális diagnózis teljes körű elkészítéséhez, melynek elsődleges oka az ügyfelek korlátozott teherbírása és időbeosztása volt, amely jellemzően legfeljebb heti egy találkozót tett lehetővé.</w:t>
      </w:r>
    </w:p>
    <w:p w14:paraId="28B0650B" w14:textId="77777777" w:rsidR="0016220A" w:rsidRDefault="0016220A" w:rsidP="00C55538">
      <w:pPr>
        <w:suppressAutoHyphens/>
        <w:rPr>
          <w:rFonts w:ascii="Garamond" w:hAnsi="Garamond"/>
          <w:color w:val="1F4E79" w:themeColor="accent1" w:themeShade="80"/>
        </w:rPr>
      </w:pPr>
    </w:p>
    <w:p w14:paraId="1431B2FD" w14:textId="492D43A6" w:rsidR="00402A83" w:rsidRDefault="0016220A" w:rsidP="00C55538">
      <w:pPr>
        <w:suppressAutoHyphens/>
        <w:rPr>
          <w:rFonts w:ascii="Garamond" w:hAnsi="Garamond"/>
          <w:color w:val="1F4E79" w:themeColor="accent1" w:themeShade="80"/>
        </w:rPr>
      </w:pPr>
      <w:r>
        <w:rPr>
          <w:rFonts w:ascii="Garamond" w:hAnsi="Garamond"/>
          <w:color w:val="1F4E79" w:themeColor="accent1" w:themeShade="80"/>
        </w:rPr>
        <w:t xml:space="preserve">Szeretnék a 2026. évben </w:t>
      </w:r>
      <w:r w:rsidR="006E3E1D">
        <w:rPr>
          <w:rFonts w:ascii="Garamond" w:hAnsi="Garamond"/>
          <w:color w:val="1F4E79" w:themeColor="accent1" w:themeShade="80"/>
        </w:rPr>
        <w:t>a társszakmá</w:t>
      </w:r>
      <w:r w:rsidRPr="0016220A">
        <w:rPr>
          <w:rFonts w:ascii="Garamond" w:hAnsi="Garamond"/>
          <w:color w:val="1F4E79" w:themeColor="accent1" w:themeShade="80"/>
        </w:rPr>
        <w:t>k kollégáinak figyelmét is felhívni a diagnózis felvételének lehetőségére, hiszen ez a legátfogóbb eszköz az ügyfél komplex, mindenre kiterjedő szükségleteinek és problémáinak feltárására. Nem csupán egy adatlap kitöltése, hanem egy közös értelmezési folyamat, amely segít rendszerezni az ügyfél élethelyzetét és meghatározni a legmegfelelőbb segítő irányokat.</w:t>
      </w:r>
    </w:p>
    <w:p w14:paraId="72169A7C" w14:textId="52E4AB48" w:rsidR="0016220A" w:rsidRDefault="0016220A" w:rsidP="00C55538">
      <w:pPr>
        <w:suppressAutoHyphens/>
        <w:rPr>
          <w:rFonts w:ascii="Garamond" w:hAnsi="Garamond"/>
          <w:color w:val="1F4E79" w:themeColor="accent1" w:themeShade="80"/>
        </w:rPr>
      </w:pPr>
    </w:p>
    <w:p w14:paraId="55980DE7" w14:textId="77777777" w:rsidR="0016220A" w:rsidRPr="0016220A" w:rsidRDefault="0016220A" w:rsidP="0016220A">
      <w:pPr>
        <w:numPr>
          <w:ilvl w:val="0"/>
          <w:numId w:val="40"/>
        </w:numPr>
        <w:suppressAutoHyphens/>
        <w:rPr>
          <w:rFonts w:ascii="Garamond" w:hAnsi="Garamond"/>
          <w:b/>
          <w:bCs/>
          <w:color w:val="1F4E79" w:themeColor="accent1" w:themeShade="80"/>
        </w:rPr>
      </w:pPr>
      <w:r w:rsidRPr="0016220A">
        <w:rPr>
          <w:rFonts w:ascii="Garamond" w:hAnsi="Garamond"/>
          <w:b/>
          <w:bCs/>
          <w:color w:val="1F4E79" w:themeColor="accent1" w:themeShade="80"/>
        </w:rPr>
        <w:t>Hatósági intézkedéshez kapcsolódó gondozási tevékenység</w:t>
      </w:r>
    </w:p>
    <w:p w14:paraId="0D813E21" w14:textId="77777777" w:rsidR="0016220A" w:rsidRDefault="0016220A" w:rsidP="0016220A">
      <w:pPr>
        <w:suppressAutoHyphens/>
        <w:rPr>
          <w:rFonts w:ascii="Garamond" w:hAnsi="Garamond"/>
          <w:color w:val="1F4E79" w:themeColor="accent1" w:themeShade="80"/>
        </w:rPr>
      </w:pPr>
    </w:p>
    <w:p w14:paraId="455A3C4C" w14:textId="06D3FC43" w:rsidR="0016220A" w:rsidRPr="0016220A" w:rsidRDefault="0016220A" w:rsidP="0016220A">
      <w:pPr>
        <w:suppressAutoHyphens/>
        <w:rPr>
          <w:rFonts w:ascii="Garamond" w:hAnsi="Garamond"/>
          <w:color w:val="1F4E79" w:themeColor="accent1" w:themeShade="80"/>
        </w:rPr>
      </w:pPr>
      <w:r w:rsidRPr="0016220A">
        <w:rPr>
          <w:rFonts w:ascii="Garamond" w:hAnsi="Garamond"/>
          <w:color w:val="1F4E79" w:themeColor="accent1" w:themeShade="80"/>
        </w:rPr>
        <w:t xml:space="preserve">Hatósági eljárásban 2025-ben </w:t>
      </w:r>
      <w:r w:rsidRPr="0016220A">
        <w:rPr>
          <w:rFonts w:ascii="Garamond" w:hAnsi="Garamond"/>
          <w:b/>
          <w:bCs/>
          <w:color w:val="1F4E79" w:themeColor="accent1" w:themeShade="80"/>
        </w:rPr>
        <w:t>293</w:t>
      </w:r>
      <w:r w:rsidRPr="0016220A">
        <w:rPr>
          <w:rFonts w:ascii="Garamond" w:hAnsi="Garamond"/>
          <w:color w:val="1F4E79" w:themeColor="accent1" w:themeShade="80"/>
        </w:rPr>
        <w:t xml:space="preserve"> </w:t>
      </w:r>
      <w:r w:rsidRPr="0016220A">
        <w:rPr>
          <w:rFonts w:ascii="Garamond" w:hAnsi="Garamond"/>
          <w:b/>
          <w:bCs/>
          <w:color w:val="1F4E79" w:themeColor="accent1" w:themeShade="80"/>
        </w:rPr>
        <w:t xml:space="preserve">fő kiskorú </w:t>
      </w:r>
      <w:r w:rsidRPr="0016220A">
        <w:rPr>
          <w:rFonts w:ascii="Garamond" w:hAnsi="Garamond"/>
          <w:color w:val="1F4E79" w:themeColor="accent1" w:themeShade="80"/>
        </w:rPr>
        <w:t xml:space="preserve">volt érintett az alábbi ügytípusok szerint: </w:t>
      </w:r>
    </w:p>
    <w:p w14:paraId="31C8003C" w14:textId="77777777" w:rsidR="0016220A" w:rsidRPr="0016220A" w:rsidRDefault="0016220A" w:rsidP="0016220A">
      <w:pPr>
        <w:numPr>
          <w:ilvl w:val="0"/>
          <w:numId w:val="25"/>
        </w:numPr>
        <w:suppressAutoHyphens/>
        <w:rPr>
          <w:rFonts w:ascii="Garamond" w:hAnsi="Garamond"/>
          <w:color w:val="1F4E79" w:themeColor="accent1" w:themeShade="80"/>
        </w:rPr>
      </w:pPr>
      <w:r w:rsidRPr="0016220A">
        <w:rPr>
          <w:rFonts w:ascii="Garamond" w:hAnsi="Garamond"/>
          <w:color w:val="1F4E79" w:themeColor="accent1" w:themeShade="80"/>
        </w:rPr>
        <w:t xml:space="preserve">védelembe vétel keretein belül gondozott gyermekek száma </w:t>
      </w:r>
      <w:r w:rsidRPr="0016220A">
        <w:rPr>
          <w:rFonts w:ascii="Garamond" w:hAnsi="Garamond"/>
          <w:b/>
          <w:bCs/>
          <w:color w:val="1F4E79" w:themeColor="accent1" w:themeShade="80"/>
        </w:rPr>
        <w:t>156 fő</w:t>
      </w:r>
      <w:r w:rsidRPr="0016220A">
        <w:rPr>
          <w:rFonts w:ascii="Garamond" w:hAnsi="Garamond"/>
          <w:color w:val="1F4E79" w:themeColor="accent1" w:themeShade="80"/>
        </w:rPr>
        <w:t xml:space="preserve"> (2024-ben 140 fő volt),</w:t>
      </w:r>
    </w:p>
    <w:p w14:paraId="60BDC25B" w14:textId="77777777" w:rsidR="0016220A" w:rsidRPr="0016220A" w:rsidRDefault="0016220A" w:rsidP="0016220A">
      <w:pPr>
        <w:numPr>
          <w:ilvl w:val="0"/>
          <w:numId w:val="25"/>
        </w:numPr>
        <w:suppressAutoHyphens/>
        <w:rPr>
          <w:rFonts w:ascii="Garamond" w:hAnsi="Garamond"/>
          <w:color w:val="1F4E79" w:themeColor="accent1" w:themeShade="80"/>
        </w:rPr>
      </w:pPr>
      <w:r w:rsidRPr="0016220A">
        <w:rPr>
          <w:rFonts w:ascii="Garamond" w:hAnsi="Garamond"/>
          <w:color w:val="1F4E79" w:themeColor="accent1" w:themeShade="80"/>
        </w:rPr>
        <w:t xml:space="preserve">ideiglenes hatályú elhelyezésben </w:t>
      </w:r>
      <w:r w:rsidRPr="0016220A">
        <w:rPr>
          <w:rFonts w:ascii="Garamond" w:hAnsi="Garamond"/>
          <w:b/>
          <w:bCs/>
          <w:color w:val="1F4E79" w:themeColor="accent1" w:themeShade="80"/>
        </w:rPr>
        <w:t>8 kiskorú</w:t>
      </w:r>
      <w:r w:rsidRPr="0016220A">
        <w:rPr>
          <w:rFonts w:ascii="Garamond" w:hAnsi="Garamond"/>
          <w:color w:val="1F4E79" w:themeColor="accent1" w:themeShade="80"/>
        </w:rPr>
        <w:t xml:space="preserve"> volt érintett (2024-ben ez 30 fő), továbbá </w:t>
      </w:r>
    </w:p>
    <w:p w14:paraId="6AD5FE9D" w14:textId="77777777" w:rsidR="0016220A" w:rsidRPr="0016220A" w:rsidRDefault="0016220A" w:rsidP="0016220A">
      <w:pPr>
        <w:numPr>
          <w:ilvl w:val="0"/>
          <w:numId w:val="25"/>
        </w:numPr>
        <w:suppressAutoHyphens/>
        <w:rPr>
          <w:rFonts w:ascii="Garamond" w:hAnsi="Garamond"/>
          <w:color w:val="1F4E79" w:themeColor="accent1" w:themeShade="80"/>
        </w:rPr>
      </w:pPr>
      <w:r w:rsidRPr="0016220A">
        <w:rPr>
          <w:rFonts w:ascii="Garamond" w:hAnsi="Garamond"/>
          <w:b/>
          <w:bCs/>
          <w:color w:val="1F4E79" w:themeColor="accent1" w:themeShade="80"/>
        </w:rPr>
        <w:t>129 fő</w:t>
      </w:r>
      <w:r w:rsidRPr="0016220A">
        <w:rPr>
          <w:rFonts w:ascii="Garamond" w:hAnsi="Garamond"/>
          <w:color w:val="1F4E79" w:themeColor="accent1" w:themeShade="80"/>
        </w:rPr>
        <w:t xml:space="preserve"> (2024-ben 118 fő) gyermek volt érintett nevelésbe vételt érintő hatósági eljárásban.</w:t>
      </w:r>
    </w:p>
    <w:p w14:paraId="13614555" w14:textId="77777777" w:rsidR="0016220A" w:rsidRDefault="0016220A" w:rsidP="0016220A">
      <w:pPr>
        <w:suppressAutoHyphens/>
        <w:rPr>
          <w:rFonts w:ascii="Garamond" w:hAnsi="Garamond"/>
          <w:color w:val="1F4E79" w:themeColor="accent1" w:themeShade="80"/>
        </w:rPr>
      </w:pPr>
    </w:p>
    <w:p w14:paraId="2E95B9E8" w14:textId="2E3B5906" w:rsidR="0016220A" w:rsidRDefault="0016220A" w:rsidP="0016220A">
      <w:pPr>
        <w:suppressAutoHyphens/>
        <w:rPr>
          <w:rFonts w:ascii="Garamond" w:hAnsi="Garamond"/>
          <w:color w:val="1F4E79" w:themeColor="accent1" w:themeShade="80"/>
        </w:rPr>
      </w:pPr>
      <w:r w:rsidRPr="0016220A">
        <w:rPr>
          <w:rFonts w:ascii="Garamond" w:hAnsi="Garamond"/>
          <w:color w:val="1F4E79" w:themeColor="accent1" w:themeShade="80"/>
        </w:rPr>
        <w:t>A családjából kiemelt gyermek hazagondozása egy komplex szakmai folyamat, ahol a szülő támogatása nem csupán érzelmi, hanem gyakorlati kérdés is. A Humán Szolgáltató jövőbeni célja, hogy olyan eszközöket, technikákat adjon az érintett szülők kezébe, melyek alkalmazásával a szülő </w:t>
      </w:r>
      <w:r w:rsidRPr="0016220A">
        <w:rPr>
          <w:rFonts w:ascii="Garamond" w:hAnsi="Garamond"/>
          <w:b/>
          <w:bCs/>
          <w:color w:val="1F4E79" w:themeColor="accent1" w:themeShade="80"/>
        </w:rPr>
        <w:t>képessé és motiválttá váljon</w:t>
      </w:r>
      <w:r w:rsidRPr="0016220A">
        <w:rPr>
          <w:rFonts w:ascii="Garamond" w:hAnsi="Garamond"/>
          <w:color w:val="1F4E79" w:themeColor="accent1" w:themeShade="80"/>
        </w:rPr>
        <w:t xml:space="preserve"> változtatni élethelyzetén, életvezetésén, azokon a körülményeken, amelyek gyermeke kiemeléséhez vezettek. Kie</w:t>
      </w:r>
      <w:r>
        <w:rPr>
          <w:rFonts w:ascii="Garamond" w:hAnsi="Garamond"/>
          <w:color w:val="1F4E79" w:themeColor="accent1" w:themeShade="80"/>
        </w:rPr>
        <w:t>melt szakmai figyelemmel kezdte</w:t>
      </w:r>
      <w:r w:rsidRPr="0016220A">
        <w:rPr>
          <w:rFonts w:ascii="Garamond" w:hAnsi="Garamond"/>
          <w:color w:val="1F4E79" w:themeColor="accent1" w:themeShade="80"/>
        </w:rPr>
        <w:t>k bele 2025-ben egy olyan szakmai módszertan kidolgozásába az alábbiak szerint, melynek megvalósítását</w:t>
      </w:r>
      <w:r>
        <w:rPr>
          <w:rFonts w:ascii="Garamond" w:hAnsi="Garamond"/>
          <w:color w:val="1F4E79" w:themeColor="accent1" w:themeShade="80"/>
        </w:rPr>
        <w:t xml:space="preserve"> a 2026. év kihívásának tekinti</w:t>
      </w:r>
      <w:r w:rsidRPr="0016220A">
        <w:rPr>
          <w:rFonts w:ascii="Garamond" w:hAnsi="Garamond"/>
          <w:color w:val="1F4E79" w:themeColor="accent1" w:themeShade="80"/>
        </w:rPr>
        <w:t>k:</w:t>
      </w:r>
    </w:p>
    <w:p w14:paraId="35D30955" w14:textId="77777777" w:rsidR="0016220A" w:rsidRPr="0016220A" w:rsidRDefault="0016220A" w:rsidP="0016220A">
      <w:pPr>
        <w:suppressAutoHyphens/>
        <w:rPr>
          <w:rFonts w:ascii="Garamond" w:hAnsi="Garamond"/>
          <w:color w:val="1F4E79" w:themeColor="accent1" w:themeShade="80"/>
        </w:rPr>
      </w:pPr>
    </w:p>
    <w:p w14:paraId="33A05866" w14:textId="77777777" w:rsidR="0016220A" w:rsidRPr="0016220A" w:rsidRDefault="0016220A" w:rsidP="0016220A">
      <w:pPr>
        <w:suppressAutoHyphens/>
        <w:rPr>
          <w:rFonts w:ascii="Garamond" w:hAnsi="Garamond"/>
          <w:b/>
          <w:bCs/>
          <w:color w:val="1F4E79" w:themeColor="accent1" w:themeShade="80"/>
        </w:rPr>
      </w:pPr>
      <w:r w:rsidRPr="0016220A">
        <w:rPr>
          <w:rFonts w:ascii="Garamond" w:hAnsi="Garamond"/>
          <w:b/>
          <w:bCs/>
          <w:color w:val="1F4E79" w:themeColor="accent1" w:themeShade="80"/>
        </w:rPr>
        <w:t>1. Intenzív családi tanácsadás/edukáció</w:t>
      </w:r>
    </w:p>
    <w:p w14:paraId="296C1474" w14:textId="77777777" w:rsidR="0016220A" w:rsidRPr="0016220A" w:rsidRDefault="0016220A" w:rsidP="0016220A">
      <w:pPr>
        <w:numPr>
          <w:ilvl w:val="0"/>
          <w:numId w:val="41"/>
        </w:numPr>
        <w:suppressAutoHyphens/>
        <w:rPr>
          <w:rFonts w:ascii="Garamond" w:hAnsi="Garamond"/>
          <w:color w:val="1F4E79" w:themeColor="accent1" w:themeShade="80"/>
        </w:rPr>
      </w:pPr>
      <w:r w:rsidRPr="0016220A">
        <w:rPr>
          <w:rFonts w:ascii="Garamond" w:hAnsi="Garamond"/>
          <w:b/>
          <w:bCs/>
          <w:color w:val="1F4E79" w:themeColor="accent1" w:themeShade="80"/>
        </w:rPr>
        <w:t>Szülői kompetenciafejlesztés:</w:t>
      </w:r>
      <w:r w:rsidRPr="0016220A">
        <w:rPr>
          <w:rFonts w:ascii="Garamond" w:hAnsi="Garamond"/>
          <w:color w:val="1F4E79" w:themeColor="accent1" w:themeShade="80"/>
        </w:rPr>
        <w:t> Sokszor nem a szeretet hiányzik, hanem a minta. Fontos a napirend kialakítása, a háztartás szervezett vezetése és a nevelt gyermekek korosztályuknak megfelelő szükségleteinek felismeréséhez készségek fejlesztése.</w:t>
      </w:r>
    </w:p>
    <w:p w14:paraId="29C42914" w14:textId="186BF099" w:rsidR="0016220A" w:rsidRPr="0016220A" w:rsidRDefault="0016220A" w:rsidP="0016220A">
      <w:pPr>
        <w:numPr>
          <w:ilvl w:val="0"/>
          <w:numId w:val="41"/>
        </w:numPr>
        <w:suppressAutoHyphens/>
        <w:rPr>
          <w:rFonts w:ascii="Garamond" w:hAnsi="Garamond"/>
          <w:color w:val="1F4E79" w:themeColor="accent1" w:themeShade="80"/>
        </w:rPr>
      </w:pPr>
      <w:r w:rsidRPr="0016220A">
        <w:rPr>
          <w:rFonts w:ascii="Garamond" w:hAnsi="Garamond"/>
          <w:b/>
          <w:bCs/>
          <w:color w:val="1F4E79" w:themeColor="accent1" w:themeShade="80"/>
        </w:rPr>
        <w:t>Veszteségfeldolgozás:</w:t>
      </w:r>
      <w:r w:rsidRPr="0016220A">
        <w:rPr>
          <w:rFonts w:ascii="Garamond" w:hAnsi="Garamond"/>
          <w:color w:val="1F4E79" w:themeColor="accent1" w:themeShade="80"/>
        </w:rPr>
        <w:t> A gyermek családból való kiemelése a szülőnek is erős trauma. A bűntudat feldolgozása, a harag, a dac átformálása energiává lesz célja ezeknek a pszichológusok által vezetett találkozásoknak.</w:t>
      </w:r>
    </w:p>
    <w:p w14:paraId="6568B8A2" w14:textId="77777777" w:rsidR="0016220A" w:rsidRPr="0016220A" w:rsidRDefault="0016220A" w:rsidP="0016220A">
      <w:pPr>
        <w:suppressAutoHyphens/>
        <w:rPr>
          <w:rFonts w:ascii="Garamond" w:hAnsi="Garamond"/>
          <w:b/>
          <w:bCs/>
          <w:color w:val="1F4E79" w:themeColor="accent1" w:themeShade="80"/>
        </w:rPr>
      </w:pPr>
      <w:r w:rsidRPr="0016220A">
        <w:rPr>
          <w:rFonts w:ascii="Garamond" w:hAnsi="Garamond"/>
          <w:b/>
          <w:bCs/>
          <w:color w:val="1F4E79" w:themeColor="accent1" w:themeShade="80"/>
        </w:rPr>
        <w:t>2. A kapcsolattartás minőségének javítása</w:t>
      </w:r>
    </w:p>
    <w:p w14:paraId="7D800CEB" w14:textId="77777777" w:rsidR="0016220A" w:rsidRPr="0016220A" w:rsidRDefault="0016220A" w:rsidP="0016220A">
      <w:pPr>
        <w:numPr>
          <w:ilvl w:val="0"/>
          <w:numId w:val="42"/>
        </w:numPr>
        <w:suppressAutoHyphens/>
        <w:rPr>
          <w:rFonts w:ascii="Garamond" w:hAnsi="Garamond"/>
          <w:color w:val="1F4E79" w:themeColor="accent1" w:themeShade="80"/>
        </w:rPr>
      </w:pPr>
      <w:r w:rsidRPr="0016220A">
        <w:rPr>
          <w:rFonts w:ascii="Garamond" w:hAnsi="Garamond"/>
          <w:b/>
          <w:bCs/>
          <w:color w:val="1F4E79" w:themeColor="accent1" w:themeShade="80"/>
        </w:rPr>
        <w:t>Nem csak „látogatás”, szülői szerepek megerősítése:</w:t>
      </w:r>
      <w:r w:rsidRPr="0016220A">
        <w:rPr>
          <w:rFonts w:ascii="Garamond" w:hAnsi="Garamond"/>
          <w:color w:val="1F4E79" w:themeColor="accent1" w:themeShade="80"/>
        </w:rPr>
        <w:t xml:space="preserve"> A Humán Szolgáltató által tervezett hatékony támogatás a szülői szerepek megerősítését helyezi fókuszba, mely erősíti a kötődést és a szülői önbizalmat.</w:t>
      </w:r>
    </w:p>
    <w:p w14:paraId="347C8D0E" w14:textId="77777777" w:rsidR="0016220A" w:rsidRPr="0016220A" w:rsidRDefault="0016220A" w:rsidP="0016220A">
      <w:pPr>
        <w:suppressAutoHyphens/>
        <w:rPr>
          <w:rFonts w:ascii="Garamond" w:hAnsi="Garamond"/>
          <w:b/>
          <w:bCs/>
          <w:color w:val="1F4E79" w:themeColor="accent1" w:themeShade="80"/>
        </w:rPr>
      </w:pPr>
      <w:r w:rsidRPr="0016220A">
        <w:rPr>
          <w:rFonts w:ascii="Garamond" w:hAnsi="Garamond"/>
          <w:b/>
          <w:bCs/>
          <w:color w:val="1F4E79" w:themeColor="accent1" w:themeShade="80"/>
        </w:rPr>
        <w:t>3. Gyakorlati (szociális) segítségnyújtás</w:t>
      </w:r>
    </w:p>
    <w:p w14:paraId="293C2B54" w14:textId="77777777" w:rsidR="0016220A" w:rsidRPr="0016220A" w:rsidRDefault="0016220A" w:rsidP="0016220A">
      <w:pPr>
        <w:numPr>
          <w:ilvl w:val="0"/>
          <w:numId w:val="43"/>
        </w:numPr>
        <w:suppressAutoHyphens/>
        <w:rPr>
          <w:rFonts w:ascii="Garamond" w:hAnsi="Garamond"/>
          <w:color w:val="1F4E79" w:themeColor="accent1" w:themeShade="80"/>
        </w:rPr>
      </w:pPr>
      <w:r w:rsidRPr="0016220A">
        <w:rPr>
          <w:rFonts w:ascii="Garamond" w:hAnsi="Garamond"/>
          <w:b/>
          <w:bCs/>
          <w:color w:val="1F4E79" w:themeColor="accent1" w:themeShade="80"/>
        </w:rPr>
        <w:t>Lakhatási és anyagi stabilitásban való támogatás:</w:t>
      </w:r>
      <w:r w:rsidRPr="0016220A">
        <w:rPr>
          <w:rFonts w:ascii="Garamond" w:hAnsi="Garamond"/>
          <w:color w:val="1F4E79" w:themeColor="accent1" w:themeShade="80"/>
        </w:rPr>
        <w:t> Lakhatási nehézség esetén annak rendezésében való kerületi szintű kooperációra van szükség.</w:t>
      </w:r>
    </w:p>
    <w:p w14:paraId="0456F5CF" w14:textId="77777777" w:rsidR="0016220A" w:rsidRPr="0016220A" w:rsidRDefault="0016220A" w:rsidP="0016220A">
      <w:pPr>
        <w:numPr>
          <w:ilvl w:val="0"/>
          <w:numId w:val="43"/>
        </w:numPr>
        <w:suppressAutoHyphens/>
        <w:rPr>
          <w:rFonts w:ascii="Garamond" w:hAnsi="Garamond"/>
          <w:color w:val="1F4E79" w:themeColor="accent1" w:themeShade="80"/>
        </w:rPr>
      </w:pPr>
      <w:r w:rsidRPr="0016220A">
        <w:rPr>
          <w:rFonts w:ascii="Garamond" w:hAnsi="Garamond"/>
          <w:b/>
          <w:bCs/>
          <w:color w:val="1F4E79" w:themeColor="accent1" w:themeShade="80"/>
        </w:rPr>
        <w:lastRenderedPageBreak/>
        <w:t>Munkaerőpiaci mentorálás:</w:t>
      </w:r>
      <w:r w:rsidRPr="0016220A">
        <w:rPr>
          <w:rFonts w:ascii="Garamond" w:hAnsi="Garamond"/>
          <w:color w:val="1F4E79" w:themeColor="accent1" w:themeShade="80"/>
        </w:rPr>
        <w:t> A munkaerőpiacon való aktívvá válás kerül előtérbe egyéni és csoportos mentorálási program keretében.</w:t>
      </w:r>
    </w:p>
    <w:p w14:paraId="1720B3D5" w14:textId="77777777" w:rsidR="0016220A" w:rsidRPr="0016220A" w:rsidRDefault="0016220A" w:rsidP="0016220A">
      <w:pPr>
        <w:suppressAutoHyphens/>
        <w:rPr>
          <w:rFonts w:ascii="Garamond" w:hAnsi="Garamond"/>
          <w:b/>
          <w:bCs/>
          <w:color w:val="1F4E79" w:themeColor="accent1" w:themeShade="80"/>
        </w:rPr>
      </w:pPr>
      <w:r w:rsidRPr="0016220A">
        <w:rPr>
          <w:rFonts w:ascii="Garamond" w:hAnsi="Garamond"/>
          <w:b/>
          <w:bCs/>
          <w:color w:val="1F4E79" w:themeColor="accent1" w:themeShade="80"/>
        </w:rPr>
        <w:t>4. Addiktológiai és mentálhigiénés támogatás</w:t>
      </w:r>
    </w:p>
    <w:p w14:paraId="5C9FBD9B" w14:textId="1495B3A6" w:rsidR="0016220A" w:rsidRPr="0016220A" w:rsidRDefault="0016220A" w:rsidP="0016220A">
      <w:pPr>
        <w:numPr>
          <w:ilvl w:val="0"/>
          <w:numId w:val="44"/>
        </w:numPr>
        <w:suppressAutoHyphens/>
        <w:rPr>
          <w:rFonts w:ascii="Garamond" w:hAnsi="Garamond"/>
          <w:color w:val="1F4E79" w:themeColor="accent1" w:themeShade="80"/>
        </w:rPr>
      </w:pPr>
      <w:r w:rsidRPr="0016220A">
        <w:rPr>
          <w:rFonts w:ascii="Garamond" w:hAnsi="Garamond"/>
          <w:color w:val="1F4E79" w:themeColor="accent1" w:themeShade="80"/>
        </w:rPr>
        <w:t>Sokszor függőség vagy kezeletlen mentális betegség áll a háttérben. A hatékony támogatás része a szülő motiválása függőségének elhagyására vagy terápiára. Addikciójának felismerésében és elfogadásában való támogatás megteremtése a</w:t>
      </w:r>
      <w:r>
        <w:rPr>
          <w:rFonts w:ascii="Garamond" w:hAnsi="Garamond"/>
          <w:color w:val="1F4E79" w:themeColor="accent1" w:themeShade="80"/>
        </w:rPr>
        <w:t xml:space="preserve"> 2026. évre tervezett feladatok</w:t>
      </w:r>
      <w:r w:rsidRPr="0016220A">
        <w:rPr>
          <w:rFonts w:ascii="Garamond" w:hAnsi="Garamond"/>
          <w:color w:val="1F4E79" w:themeColor="accent1" w:themeShade="80"/>
        </w:rPr>
        <w:t xml:space="preserve"> közé tartozik.</w:t>
      </w:r>
    </w:p>
    <w:p w14:paraId="7739CB3B" w14:textId="77777777" w:rsidR="0016220A" w:rsidRPr="0016220A" w:rsidRDefault="0016220A" w:rsidP="0016220A">
      <w:pPr>
        <w:suppressAutoHyphens/>
        <w:rPr>
          <w:rFonts w:ascii="Garamond" w:hAnsi="Garamond"/>
          <w:b/>
          <w:bCs/>
          <w:color w:val="1F4E79" w:themeColor="accent1" w:themeShade="80"/>
        </w:rPr>
      </w:pPr>
      <w:r w:rsidRPr="0016220A">
        <w:rPr>
          <w:rFonts w:ascii="Garamond" w:hAnsi="Garamond"/>
          <w:b/>
          <w:bCs/>
          <w:color w:val="1F4E79" w:themeColor="accent1" w:themeShade="80"/>
        </w:rPr>
        <w:t>6. Közösségi támogatás és sorstárscsoportok</w:t>
      </w:r>
    </w:p>
    <w:p w14:paraId="7F369429" w14:textId="77777777" w:rsidR="0016220A" w:rsidRPr="0016220A" w:rsidRDefault="0016220A" w:rsidP="0016220A">
      <w:pPr>
        <w:numPr>
          <w:ilvl w:val="0"/>
          <w:numId w:val="45"/>
        </w:numPr>
        <w:suppressAutoHyphens/>
        <w:rPr>
          <w:rFonts w:ascii="Garamond" w:hAnsi="Garamond"/>
          <w:color w:val="1F4E79" w:themeColor="accent1" w:themeShade="80"/>
        </w:rPr>
      </w:pPr>
      <w:r w:rsidRPr="0016220A">
        <w:rPr>
          <w:rFonts w:ascii="Garamond" w:hAnsi="Garamond"/>
          <w:color w:val="1F4E79" w:themeColor="accent1" w:themeShade="80"/>
        </w:rPr>
        <w:t xml:space="preserve">A szülő elszigeteltségének oldása olyan csoportokkal, ahol más, hasonló helyzetben lévő szülőkkel oszthatják meg tapasztalataikat. </w:t>
      </w:r>
    </w:p>
    <w:p w14:paraId="298BD714" w14:textId="66B9440C" w:rsidR="0016220A" w:rsidRDefault="0016220A" w:rsidP="00C55538">
      <w:pPr>
        <w:suppressAutoHyphens/>
        <w:rPr>
          <w:rFonts w:ascii="Garamond" w:hAnsi="Garamond"/>
          <w:color w:val="1F4E79" w:themeColor="accent1" w:themeShade="80"/>
        </w:rPr>
      </w:pPr>
    </w:p>
    <w:p w14:paraId="1CE86284" w14:textId="678DF3BA" w:rsidR="00C55538" w:rsidRDefault="00C55538" w:rsidP="00C55538">
      <w:pPr>
        <w:suppressAutoHyphens/>
        <w:rPr>
          <w:rFonts w:ascii="Garamond" w:hAnsi="Garamond"/>
          <w:b/>
          <w:bCs/>
          <w:color w:val="1F4E79" w:themeColor="accent1" w:themeShade="80"/>
        </w:rPr>
      </w:pPr>
    </w:p>
    <w:p w14:paraId="12617FE5" w14:textId="4E1EFBDE" w:rsidR="00C55538" w:rsidRPr="00C55538" w:rsidRDefault="00C55538" w:rsidP="0016220A">
      <w:pPr>
        <w:suppressAutoHyphens/>
        <w:jc w:val="center"/>
        <w:rPr>
          <w:rFonts w:ascii="Garamond" w:hAnsi="Garamond"/>
          <w:b/>
          <w:bCs/>
          <w:i/>
          <w:color w:val="1F4E79" w:themeColor="accent1" w:themeShade="80"/>
        </w:rPr>
      </w:pPr>
      <w:r w:rsidRPr="00C55538">
        <w:rPr>
          <w:rFonts w:ascii="Garamond" w:hAnsi="Garamond"/>
          <w:b/>
          <w:bCs/>
          <w:i/>
          <w:color w:val="1F4E79" w:themeColor="accent1" w:themeShade="80"/>
        </w:rPr>
        <w:t xml:space="preserve">A Szolgáltatási Centrum Család-és Gyermekjóléti Szolgálatának </w:t>
      </w:r>
      <w:bookmarkStart w:id="12" w:name="_Toc106965195"/>
      <w:r w:rsidR="0016220A">
        <w:rPr>
          <w:rFonts w:ascii="Garamond" w:hAnsi="Garamond"/>
          <w:b/>
          <w:bCs/>
          <w:i/>
          <w:color w:val="1F4E79" w:themeColor="accent1" w:themeShade="80"/>
        </w:rPr>
        <w:t>2025</w:t>
      </w:r>
      <w:r w:rsidRPr="00C55538">
        <w:rPr>
          <w:rFonts w:ascii="Garamond" w:hAnsi="Garamond"/>
          <w:b/>
          <w:bCs/>
          <w:i/>
          <w:color w:val="1F4E79" w:themeColor="accent1" w:themeShade="80"/>
        </w:rPr>
        <w:t>. évi szakmai feladatellátása</w:t>
      </w:r>
    </w:p>
    <w:p w14:paraId="7E37B7EB" w14:textId="77777777" w:rsidR="006039DD" w:rsidRDefault="006039DD" w:rsidP="00C55538">
      <w:pPr>
        <w:suppressAutoHyphens/>
        <w:rPr>
          <w:rFonts w:ascii="Garamond" w:hAnsi="Garamond"/>
          <w:color w:val="1F4E79" w:themeColor="accent1" w:themeShade="80"/>
        </w:rPr>
      </w:pPr>
    </w:p>
    <w:p w14:paraId="748BBD16" w14:textId="39042D15" w:rsidR="0016220A" w:rsidRPr="0016220A" w:rsidRDefault="0016220A" w:rsidP="0016220A">
      <w:pPr>
        <w:suppressAutoHyphens/>
        <w:rPr>
          <w:rFonts w:ascii="Garamond" w:hAnsi="Garamond"/>
          <w:color w:val="1F4E79" w:themeColor="accent1" w:themeShade="80"/>
        </w:rPr>
      </w:pPr>
      <w:r>
        <w:rPr>
          <w:rFonts w:ascii="Garamond" w:hAnsi="Garamond"/>
          <w:color w:val="1F4E79" w:themeColor="accent1" w:themeShade="80"/>
        </w:rPr>
        <w:t>Munkáju</w:t>
      </w:r>
      <w:r w:rsidRPr="0016220A">
        <w:rPr>
          <w:rFonts w:ascii="Garamond" w:hAnsi="Garamond"/>
          <w:color w:val="1F4E79" w:themeColor="accent1" w:themeShade="80"/>
        </w:rPr>
        <w:t>k során a mentális egészsé</w:t>
      </w:r>
      <w:r>
        <w:rPr>
          <w:rFonts w:ascii="Garamond" w:hAnsi="Garamond"/>
          <w:color w:val="1F4E79" w:themeColor="accent1" w:themeShade="80"/>
        </w:rPr>
        <w:t>g általános romlását tapasztalják, amely szakterületü</w:t>
      </w:r>
      <w:r w:rsidRPr="0016220A">
        <w:rPr>
          <w:rFonts w:ascii="Garamond" w:hAnsi="Garamond"/>
          <w:color w:val="1F4E79" w:themeColor="accent1" w:themeShade="80"/>
        </w:rPr>
        <w:t>kön alapvetően a családok fokozódó leterheltségében és a közösségi kötődések gyengülésében nyilvánul meg. A digitalizáció és a mesterséges intelligencia térnyerése újabb kockázatokat jelent, különösen a társadalom legsebezhetőbb, korlátozott megküzdési erőforrásokkal rendelkező tagjai számára.</w:t>
      </w:r>
    </w:p>
    <w:p w14:paraId="2FE1E90F" w14:textId="1DACD060" w:rsidR="0016220A" w:rsidRPr="0016220A" w:rsidRDefault="0016220A" w:rsidP="0016220A">
      <w:pPr>
        <w:suppressAutoHyphens/>
        <w:rPr>
          <w:rFonts w:ascii="Garamond" w:hAnsi="Garamond"/>
          <w:color w:val="1F4E79" w:themeColor="accent1" w:themeShade="80"/>
        </w:rPr>
      </w:pPr>
      <w:r w:rsidRPr="0016220A">
        <w:rPr>
          <w:rFonts w:ascii="Garamond" w:hAnsi="Garamond"/>
          <w:color w:val="1F4E79" w:themeColor="accent1" w:themeShade="80"/>
        </w:rPr>
        <w:t>Munkatársaik az ügyfelekkel partnerségben dolgoznak, közösen tárják fel a nehézségek hátterét, és azért az esetek nagy részében együttműködve alakítják ki a kivezető utat és keresik a megoldási lehetőségeket.</w:t>
      </w:r>
    </w:p>
    <w:bookmarkEnd w:id="12"/>
    <w:p w14:paraId="00370F35" w14:textId="19C9C782" w:rsidR="0016220A" w:rsidRDefault="0016220A" w:rsidP="00C55538">
      <w:pPr>
        <w:suppressAutoHyphens/>
        <w:rPr>
          <w:rFonts w:ascii="Garamond" w:hAnsi="Garamond"/>
          <w:b/>
          <w:bCs/>
          <w:color w:val="1F4E79" w:themeColor="accent1" w:themeShade="80"/>
        </w:rPr>
      </w:pPr>
    </w:p>
    <w:p w14:paraId="1F6AA512" w14:textId="7108D5FB" w:rsidR="00C55538" w:rsidRPr="0016220A" w:rsidRDefault="00C55538" w:rsidP="00C55538">
      <w:pPr>
        <w:suppressAutoHyphens/>
        <w:rPr>
          <w:rFonts w:ascii="Garamond" w:hAnsi="Garamond"/>
          <w:b/>
          <w:bCs/>
          <w:color w:val="1F4E79" w:themeColor="accent1" w:themeShade="80"/>
        </w:rPr>
      </w:pPr>
      <w:r w:rsidRPr="0016220A">
        <w:rPr>
          <w:rFonts w:ascii="Garamond" w:hAnsi="Garamond"/>
          <w:b/>
          <w:bCs/>
          <w:color w:val="1F4E79" w:themeColor="accent1" w:themeShade="80"/>
        </w:rPr>
        <w:t xml:space="preserve">Jellemző problématípusok Erzsébetvárosban, </w:t>
      </w:r>
      <w:r w:rsidR="0016220A" w:rsidRPr="0016220A">
        <w:rPr>
          <w:rFonts w:ascii="Garamond" w:hAnsi="Garamond"/>
          <w:b/>
          <w:bCs/>
          <w:color w:val="1F4E79" w:themeColor="accent1" w:themeShade="80"/>
        </w:rPr>
        <w:t xml:space="preserve">melyek </w:t>
      </w:r>
      <w:r w:rsidRPr="0016220A">
        <w:rPr>
          <w:rFonts w:ascii="Garamond" w:hAnsi="Garamond"/>
          <w:b/>
          <w:bCs/>
          <w:color w:val="1F4E79" w:themeColor="accent1" w:themeShade="80"/>
        </w:rPr>
        <w:t>tetten érhetőek</w:t>
      </w:r>
      <w:r w:rsidR="007F4118">
        <w:rPr>
          <w:rFonts w:ascii="Garamond" w:hAnsi="Garamond"/>
          <w:b/>
          <w:bCs/>
          <w:color w:val="1F4E79" w:themeColor="accent1" w:themeShade="80"/>
        </w:rPr>
        <w:t xml:space="preserve"> voltak 2025-ben</w:t>
      </w:r>
    </w:p>
    <w:p w14:paraId="1381E710" w14:textId="77777777" w:rsidR="00C55538" w:rsidRPr="006039DD" w:rsidRDefault="00C55538" w:rsidP="00C55538">
      <w:pPr>
        <w:suppressAutoHyphens/>
        <w:rPr>
          <w:rFonts w:ascii="Garamond" w:hAnsi="Garamond"/>
          <w:i/>
          <w:color w:val="1F4E79" w:themeColor="accent1" w:themeShade="80"/>
        </w:rPr>
      </w:pPr>
    </w:p>
    <w:p w14:paraId="1DE305D6" w14:textId="469CB5F0" w:rsidR="0016220A" w:rsidRPr="00167A31" w:rsidRDefault="007F4118" w:rsidP="0016220A">
      <w:pPr>
        <w:suppressAutoHyphens/>
        <w:rPr>
          <w:rFonts w:ascii="Garamond" w:hAnsi="Garamond"/>
          <w:color w:val="1F4E79" w:themeColor="accent1" w:themeShade="80"/>
        </w:rPr>
      </w:pPr>
      <w:r>
        <w:rPr>
          <w:rFonts w:ascii="Garamond" w:hAnsi="Garamond"/>
          <w:color w:val="1F4E79" w:themeColor="accent1" w:themeShade="80"/>
        </w:rPr>
        <w:t>Ebben az évben is m</w:t>
      </w:r>
      <w:r w:rsidR="0016220A" w:rsidRPr="00167A31">
        <w:rPr>
          <w:rFonts w:ascii="Garamond" w:hAnsi="Garamond"/>
          <w:color w:val="1F4E79" w:themeColor="accent1" w:themeShade="80"/>
        </w:rPr>
        <w:t>agas volt ü</w:t>
      </w:r>
      <w:r>
        <w:rPr>
          <w:rFonts w:ascii="Garamond" w:hAnsi="Garamond"/>
          <w:color w:val="1F4E79" w:themeColor="accent1" w:themeShade="80"/>
        </w:rPr>
        <w:t xml:space="preserve">gyfélkörükben </w:t>
      </w:r>
      <w:r w:rsidR="0016220A" w:rsidRPr="00167A31">
        <w:rPr>
          <w:rFonts w:ascii="Garamond" w:hAnsi="Garamond"/>
          <w:color w:val="1F4E79" w:themeColor="accent1" w:themeShade="80"/>
        </w:rPr>
        <w:t xml:space="preserve">a sokproblémás családok száma. A problématípusokat tekintve legnagyobb arányban még mindig az </w:t>
      </w:r>
      <w:r w:rsidR="0016220A" w:rsidRPr="00167A31">
        <w:rPr>
          <w:rFonts w:ascii="Garamond" w:hAnsi="Garamond"/>
          <w:bCs/>
          <w:color w:val="1F4E79" w:themeColor="accent1" w:themeShade="80"/>
        </w:rPr>
        <w:t>anyagi és lakhatási jellegű problémák</w:t>
      </w:r>
      <w:r w:rsidR="00167A31" w:rsidRPr="00167A31">
        <w:rPr>
          <w:rFonts w:ascii="Garamond" w:hAnsi="Garamond"/>
          <w:color w:val="1F4E79" w:themeColor="accent1" w:themeShade="80"/>
        </w:rPr>
        <w:t xml:space="preserve"> megoldásában kérik ügyfelei</w:t>
      </w:r>
      <w:r w:rsidR="0016220A" w:rsidRPr="00167A31">
        <w:rPr>
          <w:rFonts w:ascii="Garamond" w:hAnsi="Garamond"/>
          <w:color w:val="1F4E79" w:themeColor="accent1" w:themeShade="80"/>
        </w:rPr>
        <w:t xml:space="preserve">k a segítséget, azonban a családban élő kiskorú gyermek veszélyeztetettsége jellemzően nem az általuk jelzett probléma okán áll fent. </w:t>
      </w:r>
    </w:p>
    <w:p w14:paraId="29639E63" w14:textId="77777777" w:rsidR="0016220A" w:rsidRPr="00167A31" w:rsidRDefault="0016220A" w:rsidP="0016220A">
      <w:pPr>
        <w:suppressAutoHyphens/>
        <w:rPr>
          <w:rFonts w:ascii="Garamond" w:hAnsi="Garamond"/>
          <w:color w:val="1F4E79" w:themeColor="accent1" w:themeShade="80"/>
        </w:rPr>
      </w:pPr>
      <w:r w:rsidRPr="00167A31">
        <w:rPr>
          <w:rFonts w:ascii="Garamond" w:hAnsi="Garamond"/>
          <w:bCs/>
          <w:color w:val="1F4E79" w:themeColor="accent1" w:themeShade="80"/>
        </w:rPr>
        <w:t>Életviteli, gyermekek veszélyeztetésével, elhanyagolásával, iskolai hiányzásokkal és a családi konfliktusokkal</w:t>
      </w:r>
      <w:r w:rsidRPr="00167A31">
        <w:rPr>
          <w:rFonts w:ascii="Garamond" w:hAnsi="Garamond"/>
          <w:color w:val="1F4E79" w:themeColor="accent1" w:themeShade="80"/>
        </w:rPr>
        <w:t xml:space="preserve"> kapcsolatos problémák voltak a vezető problématípusok.</w:t>
      </w:r>
    </w:p>
    <w:p w14:paraId="6DC005EB" w14:textId="77777777" w:rsidR="0016220A" w:rsidRPr="0016220A" w:rsidRDefault="0016220A" w:rsidP="0016220A">
      <w:pPr>
        <w:suppressAutoHyphens/>
        <w:rPr>
          <w:rFonts w:ascii="Garamond" w:hAnsi="Garamond"/>
          <w:color w:val="1F4E79" w:themeColor="accent1" w:themeShade="80"/>
        </w:rPr>
      </w:pPr>
      <w:r w:rsidRPr="0016220A">
        <w:rPr>
          <w:rFonts w:ascii="Garamond" w:hAnsi="Garamond"/>
          <w:color w:val="1F4E79" w:themeColor="accent1" w:themeShade="80"/>
        </w:rPr>
        <w:t xml:space="preserve">A Szolgálatnál együttműködési megállapodással rendelkezők száma </w:t>
      </w:r>
      <w:r w:rsidRPr="0016220A">
        <w:rPr>
          <w:rFonts w:ascii="Garamond" w:hAnsi="Garamond"/>
          <w:b/>
          <w:bCs/>
          <w:color w:val="1F4E79" w:themeColor="accent1" w:themeShade="80"/>
        </w:rPr>
        <w:t xml:space="preserve">1350 fő </w:t>
      </w:r>
      <w:r w:rsidRPr="0016220A">
        <w:rPr>
          <w:rFonts w:ascii="Garamond" w:hAnsi="Garamond"/>
          <w:color w:val="1F4E79" w:themeColor="accent1" w:themeShade="80"/>
        </w:rPr>
        <w:t xml:space="preserve">(852 család) (2024-ben 1013 fő, 831 család) volt, ebből a 0-17 év közötti korosztály </w:t>
      </w:r>
      <w:r w:rsidRPr="0016220A">
        <w:rPr>
          <w:rFonts w:ascii="Garamond" w:hAnsi="Garamond"/>
          <w:b/>
          <w:bCs/>
          <w:color w:val="1F4E79" w:themeColor="accent1" w:themeShade="80"/>
        </w:rPr>
        <w:t xml:space="preserve">451 fő </w:t>
      </w:r>
      <w:r w:rsidRPr="0016220A">
        <w:rPr>
          <w:rFonts w:ascii="Garamond" w:hAnsi="Garamond"/>
          <w:color w:val="1F4E79" w:themeColor="accent1" w:themeShade="80"/>
        </w:rPr>
        <w:t>(2024-ben</w:t>
      </w:r>
      <w:r w:rsidRPr="0016220A">
        <w:rPr>
          <w:rFonts w:ascii="Garamond" w:hAnsi="Garamond"/>
          <w:b/>
          <w:bCs/>
          <w:color w:val="1F4E79" w:themeColor="accent1" w:themeShade="80"/>
        </w:rPr>
        <w:t xml:space="preserve"> </w:t>
      </w:r>
      <w:r w:rsidRPr="0016220A">
        <w:rPr>
          <w:rFonts w:ascii="Garamond" w:hAnsi="Garamond"/>
          <w:color w:val="1F4E79" w:themeColor="accent1" w:themeShade="80"/>
        </w:rPr>
        <w:t>ez 427 fő volt</w:t>
      </w:r>
      <w:r w:rsidRPr="0016220A">
        <w:rPr>
          <w:rFonts w:ascii="Garamond" w:hAnsi="Garamond"/>
          <w:b/>
          <w:bCs/>
          <w:color w:val="1F4E79" w:themeColor="accent1" w:themeShade="80"/>
        </w:rPr>
        <w:t xml:space="preserve">) </w:t>
      </w:r>
      <w:r w:rsidRPr="0016220A">
        <w:rPr>
          <w:rFonts w:ascii="Garamond" w:hAnsi="Garamond"/>
          <w:color w:val="1F4E79" w:themeColor="accent1" w:themeShade="80"/>
        </w:rPr>
        <w:t xml:space="preserve">gyermeket jelent. Egyszeri tanácsadásban </w:t>
      </w:r>
      <w:r w:rsidRPr="0016220A">
        <w:rPr>
          <w:rFonts w:ascii="Garamond" w:hAnsi="Garamond"/>
          <w:b/>
          <w:bCs/>
          <w:color w:val="1F4E79" w:themeColor="accent1" w:themeShade="80"/>
        </w:rPr>
        <w:t>123 fő</w:t>
      </w:r>
      <w:r w:rsidRPr="0016220A">
        <w:rPr>
          <w:rFonts w:ascii="Garamond" w:hAnsi="Garamond"/>
          <w:color w:val="1F4E79" w:themeColor="accent1" w:themeShade="80"/>
        </w:rPr>
        <w:t xml:space="preserve"> részesült (2024-ben ez a szám 133 fő volt).  </w:t>
      </w:r>
    </w:p>
    <w:p w14:paraId="7F3FC5D9" w14:textId="77777777" w:rsidR="006039DD" w:rsidRDefault="006039DD" w:rsidP="00C55538">
      <w:pPr>
        <w:suppressAutoHyphens/>
        <w:rPr>
          <w:rFonts w:ascii="Garamond" w:hAnsi="Garamond"/>
          <w:color w:val="1F4E79" w:themeColor="accent1" w:themeShade="80"/>
        </w:rPr>
      </w:pPr>
    </w:p>
    <w:p w14:paraId="76C8A6AF" w14:textId="367134F2" w:rsidR="00C55538" w:rsidRDefault="00C55538" w:rsidP="00C55538">
      <w:pPr>
        <w:suppressAutoHyphens/>
        <w:rPr>
          <w:rFonts w:ascii="Garamond" w:hAnsi="Garamond"/>
          <w:color w:val="1F4E79" w:themeColor="accent1" w:themeShade="80"/>
        </w:rPr>
      </w:pPr>
      <w:r w:rsidRPr="00C55538">
        <w:rPr>
          <w:rFonts w:ascii="Garamond" w:hAnsi="Garamond"/>
          <w:color w:val="1F4E79" w:themeColor="accent1" w:themeShade="80"/>
        </w:rPr>
        <w:t xml:space="preserve">A veszélyeztetettség kialakulása alapvetően az alábbi </w:t>
      </w:r>
      <w:r w:rsidR="00167A31">
        <w:rPr>
          <w:rFonts w:ascii="Garamond" w:hAnsi="Garamond"/>
          <w:color w:val="1F4E79" w:themeColor="accent1" w:themeShade="80"/>
        </w:rPr>
        <w:t>okokra volt visszavezethető 2025</w:t>
      </w:r>
      <w:r w:rsidRPr="00C55538">
        <w:rPr>
          <w:rFonts w:ascii="Garamond" w:hAnsi="Garamond"/>
          <w:color w:val="1F4E79" w:themeColor="accent1" w:themeShade="80"/>
        </w:rPr>
        <w:t>-ben:</w:t>
      </w:r>
    </w:p>
    <w:p w14:paraId="49C63AA2" w14:textId="77777777" w:rsidR="006039DD" w:rsidRPr="00C55538" w:rsidRDefault="006039DD" w:rsidP="00C55538">
      <w:pPr>
        <w:suppressAutoHyphens/>
        <w:rPr>
          <w:rFonts w:ascii="Garamond" w:hAnsi="Garamond"/>
          <w:color w:val="1F4E79" w:themeColor="accent1" w:themeShade="80"/>
        </w:rPr>
      </w:pPr>
    </w:p>
    <w:p w14:paraId="0AAF884E" w14:textId="77777777" w:rsidR="00C55538" w:rsidRPr="00C55538" w:rsidRDefault="00C55538" w:rsidP="00041552">
      <w:pPr>
        <w:numPr>
          <w:ilvl w:val="2"/>
          <w:numId w:val="15"/>
        </w:numPr>
        <w:suppressAutoHyphens/>
        <w:rPr>
          <w:rFonts w:ascii="Garamond" w:hAnsi="Garamond"/>
          <w:b/>
          <w:bCs/>
          <w:color w:val="1F4E79" w:themeColor="accent1" w:themeShade="80"/>
        </w:rPr>
      </w:pPr>
      <w:r w:rsidRPr="00C55538">
        <w:rPr>
          <w:rFonts w:ascii="Garamond" w:hAnsi="Garamond"/>
          <w:b/>
          <w:bCs/>
          <w:color w:val="1F4E79" w:themeColor="accent1" w:themeShade="80"/>
        </w:rPr>
        <w:t>lakhatási problémák</w:t>
      </w:r>
    </w:p>
    <w:p w14:paraId="58476709" w14:textId="77777777" w:rsidR="00DF3977" w:rsidRPr="00DF3977" w:rsidRDefault="00C55538" w:rsidP="00DF3977">
      <w:pPr>
        <w:suppressAutoHyphens/>
        <w:rPr>
          <w:rFonts w:ascii="Garamond" w:hAnsi="Garamond"/>
          <w:color w:val="1F4E79" w:themeColor="accent1" w:themeShade="80"/>
        </w:rPr>
      </w:pPr>
      <w:r w:rsidRPr="00C55538">
        <w:rPr>
          <w:rFonts w:ascii="Garamond" w:hAnsi="Garamond"/>
          <w:color w:val="1F4E79" w:themeColor="accent1" w:themeShade="80"/>
        </w:rPr>
        <w:t xml:space="preserve">Az alacsony színvonalú, rossz minőségű lakásokban élő családokban a gyermekek veszélyeztetettsége is magasabb arányban fordul elő. </w:t>
      </w:r>
      <w:r w:rsidR="00DF3977" w:rsidRPr="00DF3977">
        <w:rPr>
          <w:rFonts w:ascii="Garamond" w:hAnsi="Garamond"/>
          <w:color w:val="1F4E79" w:themeColor="accent1" w:themeShade="80"/>
        </w:rPr>
        <w:t>Budapesten 2025-ben a már érzékelhető tranzitjellegű tartózkodás mellett egyre jellemzőbb volt a belső migráció. A biztosabb megélhetés reményében a fővárosba érkező családok a lakhatási válság miatt gyakran kényszerpályára kerülnek, és méltatlan, esetenként emberi tartózkodásra alkalmatlan bérleményekbe kényszerülnek családtagjaikkal, gyermekeikkel. Ezen megoldások legnagyobb kockázata a stabilitás teljes hiánya, a hatóság, gyámhivatal, illetve a Humán Szolgáltató megjelenése azonnali megoldási kötelezettséget követel a szülők részéről, ami bénító és lehetőségek hiányában súlyos következményeket is vonhat magával.</w:t>
      </w:r>
    </w:p>
    <w:p w14:paraId="4648A0A8" w14:textId="77777777" w:rsidR="00DF3977" w:rsidRPr="00DF3977" w:rsidRDefault="00DF3977" w:rsidP="00DF3977">
      <w:pPr>
        <w:suppressAutoHyphens/>
        <w:rPr>
          <w:rFonts w:ascii="Garamond" w:hAnsi="Garamond"/>
          <w:color w:val="1F4E79" w:themeColor="accent1" w:themeShade="80"/>
        </w:rPr>
      </w:pPr>
      <w:r w:rsidRPr="00DF3977">
        <w:rPr>
          <w:rFonts w:ascii="Garamond" w:hAnsi="Garamond"/>
          <w:color w:val="1F4E79" w:themeColor="accent1" w:themeShade="80"/>
        </w:rPr>
        <w:t xml:space="preserve">Jogi tanácsot 2025-ben is leginkább az önkormányzati bérlakásokkal, illetve társasházakkal kapcsolatos jogvitákban kértek a lakosok, de megjelentek a különböző pénzbeli ellátások és járandóságok elutasítása miatti megkeresések is. </w:t>
      </w:r>
    </w:p>
    <w:p w14:paraId="1A57AF38" w14:textId="77777777" w:rsidR="00DF3977" w:rsidRDefault="00DF3977" w:rsidP="00C55538">
      <w:pPr>
        <w:suppressAutoHyphens/>
        <w:rPr>
          <w:rFonts w:ascii="Garamond" w:hAnsi="Garamond"/>
          <w:color w:val="1F4E79" w:themeColor="accent1" w:themeShade="80"/>
        </w:rPr>
      </w:pPr>
    </w:p>
    <w:p w14:paraId="498D225C" w14:textId="77777777" w:rsidR="00DF3977" w:rsidRDefault="00DF3977" w:rsidP="00C55538">
      <w:pPr>
        <w:suppressAutoHyphens/>
        <w:rPr>
          <w:rFonts w:ascii="Garamond" w:hAnsi="Garamond"/>
          <w:color w:val="1F4E79" w:themeColor="accent1" w:themeShade="80"/>
        </w:rPr>
      </w:pPr>
    </w:p>
    <w:p w14:paraId="3095F882" w14:textId="77777777" w:rsidR="006039DD" w:rsidRPr="00C55538" w:rsidRDefault="006039DD" w:rsidP="00C55538">
      <w:pPr>
        <w:suppressAutoHyphens/>
        <w:rPr>
          <w:rFonts w:ascii="Garamond" w:hAnsi="Garamond"/>
          <w:color w:val="1F4E79" w:themeColor="accent1" w:themeShade="80"/>
        </w:rPr>
      </w:pPr>
    </w:p>
    <w:p w14:paraId="070828E4" w14:textId="6F3EC0CE" w:rsidR="00DF3977" w:rsidRPr="00C85578" w:rsidRDefault="00C55538" w:rsidP="00C55538">
      <w:pPr>
        <w:numPr>
          <w:ilvl w:val="2"/>
          <w:numId w:val="15"/>
        </w:numPr>
        <w:suppressAutoHyphens/>
        <w:rPr>
          <w:rFonts w:ascii="Garamond" w:hAnsi="Garamond"/>
          <w:b/>
          <w:bCs/>
          <w:color w:val="1F4E79" w:themeColor="accent1" w:themeShade="80"/>
        </w:rPr>
      </w:pPr>
      <w:r w:rsidRPr="00C55538">
        <w:rPr>
          <w:rFonts w:ascii="Garamond" w:hAnsi="Garamond"/>
          <w:b/>
          <w:bCs/>
          <w:color w:val="1F4E79" w:themeColor="accent1" w:themeShade="80"/>
        </w:rPr>
        <w:lastRenderedPageBreak/>
        <w:t>nevelési problémák</w:t>
      </w:r>
    </w:p>
    <w:p w14:paraId="14BE5DE3" w14:textId="587BA186" w:rsidR="00DF3977" w:rsidRPr="00DF3977" w:rsidRDefault="00DF3977" w:rsidP="00DF3977">
      <w:pPr>
        <w:suppressAutoHyphens/>
        <w:rPr>
          <w:rFonts w:ascii="Garamond" w:hAnsi="Garamond"/>
          <w:color w:val="1F4E79" w:themeColor="accent1" w:themeShade="80"/>
        </w:rPr>
      </w:pPr>
      <w:r w:rsidRPr="00DF3977">
        <w:rPr>
          <w:rFonts w:ascii="Garamond" w:hAnsi="Garamond"/>
          <w:color w:val="1F4E79" w:themeColor="accent1" w:themeShade="80"/>
        </w:rPr>
        <w:t>A gyermeknevelési problémák esetében tapaszt</w:t>
      </w:r>
      <w:r w:rsidR="00C85578">
        <w:rPr>
          <w:rFonts w:ascii="Garamond" w:hAnsi="Garamond"/>
          <w:color w:val="1F4E79" w:themeColor="accent1" w:themeShade="80"/>
        </w:rPr>
        <w:t>alatai</w:t>
      </w:r>
      <w:r w:rsidRPr="00DF3977">
        <w:rPr>
          <w:rFonts w:ascii="Garamond" w:hAnsi="Garamond"/>
          <w:color w:val="1F4E79" w:themeColor="accent1" w:themeShade="80"/>
        </w:rPr>
        <w:t xml:space="preserve">k szerint továbbra is a leggyakoribb ok a pozitív megerősítés és a nevelési következetesség, a megfelelő szülői minta, az agresszió nélküli, de határozott kommunikáció hiánya. Az okoseszközök térhódítása és már természetes jelenléte láthatóan szűkíti a gyermekek és szüleik szocializációs mozgásterét, rontva az alapvető társas készségeket. Mára a generációk közötti kommunikáció nehézkessé vált, ami egyre gyakrabban vezet konfliktusokhoz a szülők és a nevelők kapcsolatában is. </w:t>
      </w:r>
    </w:p>
    <w:p w14:paraId="3B5F0FE7" w14:textId="753F2EF4" w:rsidR="006039DD" w:rsidRPr="00C55538" w:rsidRDefault="006039DD" w:rsidP="00C55538">
      <w:pPr>
        <w:suppressAutoHyphens/>
        <w:rPr>
          <w:rFonts w:ascii="Garamond" w:hAnsi="Garamond"/>
          <w:color w:val="1F4E79" w:themeColor="accent1" w:themeShade="80"/>
        </w:rPr>
      </w:pPr>
    </w:p>
    <w:p w14:paraId="01E24F53" w14:textId="77777777" w:rsidR="00C55538" w:rsidRPr="00C55538" w:rsidRDefault="00C55538" w:rsidP="00041552">
      <w:pPr>
        <w:numPr>
          <w:ilvl w:val="2"/>
          <w:numId w:val="15"/>
        </w:numPr>
        <w:suppressAutoHyphens/>
        <w:rPr>
          <w:rFonts w:ascii="Garamond" w:hAnsi="Garamond"/>
          <w:b/>
          <w:bCs/>
          <w:color w:val="1F4E79" w:themeColor="accent1" w:themeShade="80"/>
        </w:rPr>
      </w:pPr>
      <w:r w:rsidRPr="00C55538">
        <w:rPr>
          <w:rFonts w:ascii="Garamond" w:hAnsi="Garamond"/>
          <w:b/>
          <w:bCs/>
          <w:color w:val="1F4E79" w:themeColor="accent1" w:themeShade="80"/>
        </w:rPr>
        <w:t>iskolai agresszió, zaklatás</w:t>
      </w:r>
    </w:p>
    <w:p w14:paraId="16D39AD0" w14:textId="776C144A" w:rsidR="003F31A4" w:rsidRDefault="00DD54A5" w:rsidP="00C55538">
      <w:pPr>
        <w:suppressAutoHyphens/>
        <w:rPr>
          <w:rFonts w:ascii="Garamond" w:hAnsi="Garamond"/>
          <w:color w:val="1F4E79" w:themeColor="accent1" w:themeShade="80"/>
        </w:rPr>
      </w:pPr>
      <w:r w:rsidRPr="00DD54A5">
        <w:rPr>
          <w:rFonts w:ascii="Garamond" w:hAnsi="Garamond"/>
          <w:color w:val="1F4E79" w:themeColor="accent1" w:themeShade="80"/>
        </w:rPr>
        <w:t>Jelen van minden oktatási intézményben - a kerületben is - a gyermekek egymás közötti negatív kommunikációja, a zsarolás, az iskolai bántalmazás és bullying és egyre színesebb alkalmazási technikákat alkalmaznak egymással szemben a diákok. Rendszeresen éri a kerületi iskolákban is a gyermekeket fizikai, lelki vagy verbális erőszak - akár napi szinten is - leginkább az együtt töltött időben kezdődve és az online térben konzekvensen folytatódva hosszan elhúzódva. Az óvodai és iskolai szociális segítők erre a témára 2025-ben is fokozott figyelmet fordítottak és érzékenyítő, preventív foglalkozásokkal hívták fel a veszélyekre a figyelmet és jelezték az áldozatoknak, hogy kitől kérhetnek segítséget.</w:t>
      </w:r>
    </w:p>
    <w:p w14:paraId="4CE5B891" w14:textId="77777777" w:rsidR="003F31A4" w:rsidRPr="00C55538" w:rsidRDefault="003F31A4" w:rsidP="00C55538">
      <w:pPr>
        <w:suppressAutoHyphens/>
        <w:rPr>
          <w:rFonts w:ascii="Garamond" w:hAnsi="Garamond"/>
          <w:color w:val="1F4E79" w:themeColor="accent1" w:themeShade="80"/>
        </w:rPr>
      </w:pPr>
    </w:p>
    <w:p w14:paraId="2B53F481" w14:textId="77777777" w:rsidR="00C55538" w:rsidRPr="00C55538" w:rsidRDefault="00C55538" w:rsidP="00041552">
      <w:pPr>
        <w:numPr>
          <w:ilvl w:val="2"/>
          <w:numId w:val="15"/>
        </w:numPr>
        <w:suppressAutoHyphens/>
        <w:rPr>
          <w:rFonts w:ascii="Garamond" w:hAnsi="Garamond"/>
          <w:b/>
          <w:bCs/>
          <w:color w:val="1F4E79" w:themeColor="accent1" w:themeShade="80"/>
        </w:rPr>
      </w:pPr>
      <w:r w:rsidRPr="00C55538">
        <w:rPr>
          <w:rFonts w:ascii="Garamond" w:hAnsi="Garamond"/>
          <w:b/>
          <w:bCs/>
          <w:color w:val="1F4E79" w:themeColor="accent1" w:themeShade="80"/>
        </w:rPr>
        <w:t xml:space="preserve">a szülők életviteli problémái </w:t>
      </w:r>
    </w:p>
    <w:p w14:paraId="4ED7CA03" w14:textId="5A623BA8" w:rsidR="00C55538" w:rsidRDefault="00C55538" w:rsidP="00C55538">
      <w:pPr>
        <w:suppressAutoHyphens/>
        <w:rPr>
          <w:rFonts w:ascii="Garamond" w:hAnsi="Garamond"/>
          <w:color w:val="1F4E79" w:themeColor="accent1" w:themeShade="80"/>
        </w:rPr>
      </w:pPr>
      <w:r w:rsidRPr="00C55538">
        <w:rPr>
          <w:rFonts w:ascii="Garamond" w:hAnsi="Garamond"/>
          <w:color w:val="1F4E79" w:themeColor="accent1" w:themeShade="80"/>
        </w:rPr>
        <w:t>Továbbra is az elsődleges problémák között szerepel a kerületben élő szülők alacsony iskolai végzettsége, akik közül legtöbben alkalmi jellegű, napi bejelentést adó munkát vállalnak, mely nem nyújt stabilitást, kiszámíthatóságot, biztonságot, tervezhetőséget. A családon belüli kommunikációs zavarok, a fel nem dolgozott, egymás iránt érzett indulatok, a kapcsolati kr</w:t>
      </w:r>
      <w:r w:rsidR="003F31A4">
        <w:rPr>
          <w:rFonts w:ascii="Garamond" w:hAnsi="Garamond"/>
          <w:color w:val="1F4E79" w:themeColor="accent1" w:themeShade="80"/>
        </w:rPr>
        <w:t xml:space="preserve">ízisek mind levetülnek a kollégák </w:t>
      </w:r>
      <w:r w:rsidRPr="00C55538">
        <w:rPr>
          <w:rFonts w:ascii="Garamond" w:hAnsi="Garamond"/>
          <w:color w:val="1F4E79" w:themeColor="accent1" w:themeShade="80"/>
        </w:rPr>
        <w:t>napi feladatellátásában.</w:t>
      </w:r>
    </w:p>
    <w:p w14:paraId="36084FD7" w14:textId="77777777" w:rsidR="003F31A4" w:rsidRPr="00C55538" w:rsidRDefault="003F31A4" w:rsidP="00C55538">
      <w:pPr>
        <w:suppressAutoHyphens/>
        <w:rPr>
          <w:rFonts w:ascii="Garamond" w:hAnsi="Garamond"/>
          <w:color w:val="1F4E79" w:themeColor="accent1" w:themeShade="80"/>
        </w:rPr>
      </w:pPr>
    </w:p>
    <w:p w14:paraId="476DA410" w14:textId="77777777" w:rsidR="00C55538" w:rsidRPr="00C55538" w:rsidRDefault="00C55538" w:rsidP="00041552">
      <w:pPr>
        <w:numPr>
          <w:ilvl w:val="2"/>
          <w:numId w:val="15"/>
        </w:numPr>
        <w:suppressAutoHyphens/>
        <w:rPr>
          <w:rFonts w:ascii="Garamond" w:hAnsi="Garamond"/>
          <w:b/>
          <w:bCs/>
          <w:color w:val="1F4E79" w:themeColor="accent1" w:themeShade="80"/>
        </w:rPr>
      </w:pPr>
      <w:r w:rsidRPr="00C55538">
        <w:rPr>
          <w:rFonts w:ascii="Garamond" w:hAnsi="Garamond"/>
          <w:b/>
          <w:bCs/>
          <w:color w:val="1F4E79" w:themeColor="accent1" w:themeShade="80"/>
        </w:rPr>
        <w:t>elszegényedés</w:t>
      </w:r>
    </w:p>
    <w:p w14:paraId="0A2B4FDA" w14:textId="634E9031" w:rsidR="00EF46C0" w:rsidRDefault="00EF46C0" w:rsidP="00C55538">
      <w:pPr>
        <w:suppressAutoHyphens/>
        <w:rPr>
          <w:rFonts w:ascii="Garamond" w:hAnsi="Garamond"/>
          <w:color w:val="1F4E79" w:themeColor="accent1" w:themeShade="80"/>
        </w:rPr>
      </w:pPr>
      <w:r w:rsidRPr="00EF46C0">
        <w:rPr>
          <w:rFonts w:ascii="Garamond" w:hAnsi="Garamond"/>
          <w:color w:val="1F4E79" w:themeColor="accent1" w:themeShade="80"/>
        </w:rPr>
        <w:t xml:space="preserve">A kerületben nagyon sok nyugdíjas korú, egészségkárosodott lakos él, akiknek a havi jövedelme átlag alatti, megélhetési problémáik napi szintűek. A 2025-ös inflációs nyomás súlyosan érintette a hátrányos helyzetű rétegeket is, alapvető megélhetési nehézséget okozva a családoknak. Ez közvetlenül kihat az étkezés minőségére is, a gyermekes háztartásokban is egyértelműen visszaszorult a napi legalább egy alkalommal megejtett meleg étel fogyasztása, az étrend pedig tápanyagszegénnyé, leginkább egészségtelen és az éhséget gyorsan csillapító ételek fogyasztása felé látszik eltolódni. A 2023. évben </w:t>
      </w:r>
      <w:r>
        <w:rPr>
          <w:rFonts w:ascii="Garamond" w:hAnsi="Garamond"/>
          <w:color w:val="1F4E79" w:themeColor="accent1" w:themeShade="80"/>
        </w:rPr>
        <w:t xml:space="preserve">rendszeresített krízis szekrény </w:t>
      </w:r>
      <w:r w:rsidRPr="00EF46C0">
        <w:rPr>
          <w:rFonts w:ascii="Garamond" w:hAnsi="Garamond"/>
          <w:color w:val="1F4E79" w:themeColor="accent1" w:themeShade="80"/>
        </w:rPr>
        <w:t xml:space="preserve">a 2025. évben is rendelkezésre állt és sok családnak sikerült </w:t>
      </w:r>
      <w:r w:rsidR="00D201CA">
        <w:rPr>
          <w:rFonts w:ascii="Garamond" w:hAnsi="Garamond"/>
          <w:color w:val="1F4E79" w:themeColor="accent1" w:themeShade="80"/>
        </w:rPr>
        <w:t>- eseti jelleggel ugyan -</w:t>
      </w:r>
      <w:r w:rsidRPr="00EF46C0">
        <w:rPr>
          <w:rFonts w:ascii="Garamond" w:hAnsi="Garamond"/>
          <w:color w:val="1F4E79" w:themeColor="accent1" w:themeShade="80"/>
        </w:rPr>
        <w:t xml:space="preserve"> </w:t>
      </w:r>
      <w:r>
        <w:rPr>
          <w:rFonts w:ascii="Garamond" w:hAnsi="Garamond"/>
          <w:color w:val="1F4E79" w:themeColor="accent1" w:themeShade="80"/>
        </w:rPr>
        <w:t xml:space="preserve">a </w:t>
      </w:r>
      <w:r w:rsidRPr="00EF46C0">
        <w:rPr>
          <w:rFonts w:ascii="Garamond" w:hAnsi="Garamond"/>
          <w:color w:val="1F4E79" w:themeColor="accent1" w:themeShade="80"/>
        </w:rPr>
        <w:t>napi étel fogyasztását biztosítani. Felismerve a női higiéniai termékek biztosításának szükségességét, a Humán Szolgáltató – a rendelkezésre álló keretei terhére – célzott támogatást nyújtott az érintett kliensek részére.</w:t>
      </w:r>
    </w:p>
    <w:p w14:paraId="4204AF73" w14:textId="2BF719B1" w:rsidR="00EF46C0" w:rsidRDefault="00EF46C0" w:rsidP="00C55538">
      <w:pPr>
        <w:suppressAutoHyphens/>
        <w:rPr>
          <w:rFonts w:ascii="Garamond" w:hAnsi="Garamond"/>
          <w:color w:val="1F4E79" w:themeColor="accent1" w:themeShade="80"/>
        </w:rPr>
      </w:pPr>
    </w:p>
    <w:p w14:paraId="5AF3573D" w14:textId="77777777" w:rsidR="003F31A4" w:rsidRPr="00C55538" w:rsidRDefault="003F31A4" w:rsidP="00C55538">
      <w:pPr>
        <w:suppressAutoHyphens/>
        <w:rPr>
          <w:rFonts w:ascii="Garamond" w:hAnsi="Garamond"/>
          <w:color w:val="1F4E79" w:themeColor="accent1" w:themeShade="80"/>
        </w:rPr>
      </w:pPr>
    </w:p>
    <w:p w14:paraId="18C8A199" w14:textId="77777777" w:rsidR="00C55538" w:rsidRPr="00C55538" w:rsidRDefault="00C55538" w:rsidP="00041552">
      <w:pPr>
        <w:numPr>
          <w:ilvl w:val="2"/>
          <w:numId w:val="15"/>
        </w:numPr>
        <w:suppressAutoHyphens/>
        <w:rPr>
          <w:rFonts w:ascii="Garamond" w:hAnsi="Garamond"/>
          <w:b/>
          <w:bCs/>
          <w:color w:val="1F4E79" w:themeColor="accent1" w:themeShade="80"/>
        </w:rPr>
      </w:pPr>
      <w:r w:rsidRPr="00C55538">
        <w:rPr>
          <w:rFonts w:ascii="Garamond" w:hAnsi="Garamond"/>
          <w:b/>
          <w:bCs/>
          <w:color w:val="1F4E79" w:themeColor="accent1" w:themeShade="80"/>
        </w:rPr>
        <w:t>tankötelezettség mulasztása</w:t>
      </w:r>
    </w:p>
    <w:p w14:paraId="24131845" w14:textId="59117F1C" w:rsidR="003725C9" w:rsidRDefault="001C3E8C" w:rsidP="00C55538">
      <w:pPr>
        <w:suppressAutoHyphens/>
        <w:rPr>
          <w:rFonts w:ascii="Garamond" w:hAnsi="Garamond"/>
          <w:color w:val="1F4E79" w:themeColor="accent1" w:themeShade="80"/>
        </w:rPr>
      </w:pPr>
      <w:r w:rsidRPr="001C3E8C">
        <w:rPr>
          <w:rFonts w:ascii="Garamond" w:hAnsi="Garamond"/>
          <w:color w:val="1F4E79" w:themeColor="accent1" w:themeShade="80"/>
        </w:rPr>
        <w:t>A hiányzások száma a 2024-es évnél is kiemelkedőbb</w:t>
      </w:r>
      <w:r>
        <w:rPr>
          <w:rFonts w:ascii="Garamond" w:hAnsi="Garamond"/>
          <w:color w:val="1F4E79" w:themeColor="accent1" w:themeShade="80"/>
        </w:rPr>
        <w:t xml:space="preserve"> volt</w:t>
      </w:r>
      <w:r w:rsidRPr="001C3E8C">
        <w:rPr>
          <w:rFonts w:ascii="Garamond" w:hAnsi="Garamond"/>
          <w:color w:val="1F4E79" w:themeColor="accent1" w:themeShade="80"/>
        </w:rPr>
        <w:t>, az általános és középiskolai korosztály, vagyis a 6-16 éves gyermekek érintettek. A nem megfelelő szülői attitűdök, nehéz anyagi körülmények, elvált, nem együtt élő szülők esetén fellépő problémák és most már a diákok által egyértelműen megfogalmazott oktatás iránti érdeklődés hiánya is okként definiálható.</w:t>
      </w:r>
    </w:p>
    <w:p w14:paraId="125BC2C8" w14:textId="154A290D" w:rsidR="001773B5" w:rsidRDefault="001773B5" w:rsidP="00485BF6">
      <w:pPr>
        <w:suppressAutoHyphens/>
        <w:rPr>
          <w:rFonts w:ascii="Garamond" w:hAnsi="Garamond"/>
          <w:color w:val="1F4E79" w:themeColor="accent1" w:themeShade="80"/>
        </w:rPr>
      </w:pPr>
    </w:p>
    <w:p w14:paraId="609481C5" w14:textId="6A639BE2" w:rsidR="00C55538" w:rsidRPr="00C55538" w:rsidRDefault="00C55538" w:rsidP="003725C9">
      <w:pPr>
        <w:suppressAutoHyphens/>
        <w:jc w:val="center"/>
        <w:rPr>
          <w:rFonts w:ascii="Garamond" w:hAnsi="Garamond"/>
          <w:b/>
          <w:bCs/>
          <w:i/>
          <w:color w:val="1F4E79" w:themeColor="accent1" w:themeShade="80"/>
        </w:rPr>
      </w:pPr>
      <w:r w:rsidRPr="00D27D14">
        <w:rPr>
          <w:rFonts w:ascii="Garamond" w:hAnsi="Garamond"/>
          <w:b/>
          <w:bCs/>
          <w:i/>
          <w:color w:val="1F4E79" w:themeColor="accent1" w:themeShade="80"/>
        </w:rPr>
        <w:t>A Fejlesztési Centrum</w:t>
      </w:r>
      <w:r w:rsidR="003725C9">
        <w:rPr>
          <w:rFonts w:ascii="Garamond" w:hAnsi="Garamond"/>
          <w:b/>
          <w:bCs/>
          <w:i/>
          <w:color w:val="1F4E79" w:themeColor="accent1" w:themeShade="80"/>
        </w:rPr>
        <w:t xml:space="preserve"> működésbeli sajátosságai a 2025</w:t>
      </w:r>
      <w:r w:rsidRPr="00D27D14">
        <w:rPr>
          <w:rFonts w:ascii="Garamond" w:hAnsi="Garamond"/>
          <w:b/>
          <w:bCs/>
          <w:i/>
          <w:color w:val="1F4E79" w:themeColor="accent1" w:themeShade="80"/>
        </w:rPr>
        <w:t>. évben</w:t>
      </w:r>
    </w:p>
    <w:p w14:paraId="15C246F8" w14:textId="77777777" w:rsidR="00C55538" w:rsidRDefault="00C55538" w:rsidP="00C55538">
      <w:pPr>
        <w:suppressAutoHyphens/>
        <w:rPr>
          <w:rFonts w:ascii="Garamond" w:hAnsi="Garamond"/>
          <w:color w:val="1F4E79" w:themeColor="accent1" w:themeShade="80"/>
        </w:rPr>
      </w:pPr>
    </w:p>
    <w:p w14:paraId="26CC8956" w14:textId="77777777" w:rsidR="00F304CC" w:rsidRPr="00F304CC" w:rsidRDefault="00F304CC" w:rsidP="00F304CC">
      <w:pPr>
        <w:suppressAutoHyphens/>
        <w:rPr>
          <w:rFonts w:ascii="Garamond" w:hAnsi="Garamond"/>
          <w:color w:val="1F4E79" w:themeColor="accent1" w:themeShade="80"/>
        </w:rPr>
      </w:pPr>
      <w:r w:rsidRPr="00F304CC">
        <w:rPr>
          <w:rFonts w:ascii="Garamond" w:hAnsi="Garamond"/>
          <w:color w:val="1F4E79" w:themeColor="accent1" w:themeShade="80"/>
        </w:rPr>
        <w:t>Fejlesztő pedagógiai, foglalkoztatási, fogyatékosságügyi, adósságkezelési, jogi és pszichológusi tanácsadás biztosított a lakosság számára, valamint a bölcsődei, óvodai és iskolai szociális segítő munkakörben foglalkoztatott szakemberek intézményi bázisa is a Fejlesztési Centrumban volt.</w:t>
      </w:r>
      <w:r w:rsidRPr="00F304CC" w:rsidDel="00D72B23">
        <w:rPr>
          <w:rFonts w:ascii="Garamond" w:hAnsi="Garamond"/>
          <w:color w:val="1F4E79" w:themeColor="accent1" w:themeShade="80"/>
        </w:rPr>
        <w:t xml:space="preserve"> </w:t>
      </w:r>
    </w:p>
    <w:p w14:paraId="282B8045" w14:textId="77777777" w:rsidR="00C55538" w:rsidRDefault="00C55538" w:rsidP="00C55538">
      <w:pPr>
        <w:suppressAutoHyphens/>
        <w:rPr>
          <w:rFonts w:ascii="Garamond" w:hAnsi="Garamond"/>
          <w:b/>
          <w:bCs/>
          <w:color w:val="1F4E79" w:themeColor="accent1" w:themeShade="80"/>
        </w:rPr>
      </w:pPr>
    </w:p>
    <w:p w14:paraId="73451D41" w14:textId="65527A52" w:rsidR="00C55538" w:rsidRPr="00C55538" w:rsidRDefault="00C55538" w:rsidP="00C55538">
      <w:pPr>
        <w:suppressAutoHyphens/>
        <w:rPr>
          <w:rFonts w:ascii="Garamond" w:hAnsi="Garamond"/>
          <w:b/>
          <w:bCs/>
          <w:color w:val="1F4E79" w:themeColor="accent1" w:themeShade="80"/>
        </w:rPr>
      </w:pPr>
      <w:r w:rsidRPr="00C55538">
        <w:rPr>
          <w:rFonts w:ascii="Garamond" w:hAnsi="Garamond"/>
          <w:b/>
          <w:bCs/>
          <w:color w:val="1F4E79" w:themeColor="accent1" w:themeShade="80"/>
        </w:rPr>
        <w:t>Fejlesztő pedagógiai tanácsadás</w:t>
      </w:r>
    </w:p>
    <w:p w14:paraId="7E71E226" w14:textId="1B469659" w:rsidR="00F304CC" w:rsidRPr="00F304CC" w:rsidRDefault="00F304CC" w:rsidP="00F304CC">
      <w:pPr>
        <w:suppressAutoHyphens/>
        <w:rPr>
          <w:rFonts w:ascii="Garamond" w:hAnsi="Garamond"/>
          <w:color w:val="1F4E79" w:themeColor="accent1" w:themeShade="80"/>
        </w:rPr>
      </w:pPr>
      <w:r w:rsidRPr="00F304CC">
        <w:rPr>
          <w:rFonts w:ascii="Garamond" w:hAnsi="Garamond"/>
          <w:color w:val="1F4E79" w:themeColor="accent1" w:themeShade="80"/>
        </w:rPr>
        <w:t>A fejlesztő pedagógus egyénileg foglalkozik a tanulási nehézséggel küzdő gyermekekkel, valamint több felnőtt olvasási, írási készségeit is fejlesztette 2025-ben.</w:t>
      </w:r>
    </w:p>
    <w:p w14:paraId="71FDC8B5" w14:textId="77777777" w:rsidR="00F304CC" w:rsidRPr="00F304CC" w:rsidRDefault="00F304CC" w:rsidP="00F304CC">
      <w:pPr>
        <w:suppressAutoHyphens/>
        <w:rPr>
          <w:rFonts w:ascii="Garamond" w:hAnsi="Garamond"/>
          <w:color w:val="1F4E79" w:themeColor="accent1" w:themeShade="80"/>
        </w:rPr>
      </w:pPr>
      <w:r w:rsidRPr="00F304CC">
        <w:rPr>
          <w:rFonts w:ascii="Garamond" w:hAnsi="Garamond"/>
          <w:color w:val="1F4E79" w:themeColor="accent1" w:themeShade="80"/>
        </w:rPr>
        <w:lastRenderedPageBreak/>
        <w:t xml:space="preserve">2025-ben a tanácsadás </w:t>
      </w:r>
      <w:r w:rsidRPr="00F304CC">
        <w:rPr>
          <w:rFonts w:ascii="Garamond" w:hAnsi="Garamond"/>
          <w:b/>
          <w:bCs/>
          <w:color w:val="1F4E79" w:themeColor="accent1" w:themeShade="80"/>
        </w:rPr>
        <w:t>543 alkalommal</w:t>
      </w:r>
      <w:r w:rsidRPr="00F304CC">
        <w:rPr>
          <w:rFonts w:ascii="Garamond" w:hAnsi="Garamond"/>
          <w:color w:val="1F4E79" w:themeColor="accent1" w:themeShade="80"/>
        </w:rPr>
        <w:t xml:space="preserve"> valósult meg és </w:t>
      </w:r>
      <w:r w:rsidRPr="00F304CC">
        <w:rPr>
          <w:rFonts w:ascii="Garamond" w:hAnsi="Garamond"/>
          <w:b/>
          <w:bCs/>
          <w:color w:val="1F4E79" w:themeColor="accent1" w:themeShade="80"/>
        </w:rPr>
        <w:t>25 főt</w:t>
      </w:r>
      <w:r w:rsidRPr="00F304CC">
        <w:rPr>
          <w:rFonts w:ascii="Garamond" w:hAnsi="Garamond"/>
          <w:color w:val="1F4E79" w:themeColor="accent1" w:themeShade="80"/>
        </w:rPr>
        <w:t xml:space="preserve"> érintett. </w:t>
      </w:r>
    </w:p>
    <w:p w14:paraId="78CE43D9" w14:textId="5D811173" w:rsidR="00C55538" w:rsidRPr="00C55538" w:rsidRDefault="00C55538" w:rsidP="00C55538">
      <w:pPr>
        <w:suppressAutoHyphens/>
        <w:rPr>
          <w:rFonts w:ascii="Garamond" w:hAnsi="Garamond"/>
          <w:color w:val="1F4E79" w:themeColor="accent1" w:themeShade="80"/>
        </w:rPr>
      </w:pPr>
      <w:r w:rsidRPr="00C55538">
        <w:rPr>
          <w:rFonts w:ascii="Garamond" w:hAnsi="Garamond"/>
          <w:color w:val="1F4E79" w:themeColor="accent1" w:themeShade="80"/>
        </w:rPr>
        <w:t xml:space="preserve"> </w:t>
      </w:r>
    </w:p>
    <w:p w14:paraId="1C0DD644" w14:textId="554C9B72" w:rsidR="00C55538" w:rsidRPr="00C55538" w:rsidRDefault="00C55538" w:rsidP="00C55538">
      <w:pPr>
        <w:suppressAutoHyphens/>
        <w:rPr>
          <w:rFonts w:ascii="Garamond" w:hAnsi="Garamond"/>
          <w:b/>
          <w:bCs/>
          <w:color w:val="1F4E79" w:themeColor="accent1" w:themeShade="80"/>
        </w:rPr>
      </w:pPr>
      <w:r w:rsidRPr="00C55538">
        <w:rPr>
          <w:rFonts w:ascii="Garamond" w:hAnsi="Garamond"/>
          <w:b/>
          <w:bCs/>
          <w:color w:val="1F4E79" w:themeColor="accent1" w:themeShade="80"/>
        </w:rPr>
        <w:t>Foglalkoztatási tanácsadás</w:t>
      </w:r>
    </w:p>
    <w:p w14:paraId="1EEA3CEB" w14:textId="77777777" w:rsidR="00D83C71" w:rsidRPr="00D83C71" w:rsidRDefault="00D83C71" w:rsidP="00D83C71">
      <w:pPr>
        <w:suppressAutoHyphens/>
        <w:rPr>
          <w:rFonts w:ascii="Garamond" w:hAnsi="Garamond"/>
          <w:color w:val="1F4E79" w:themeColor="accent1" w:themeShade="80"/>
        </w:rPr>
      </w:pPr>
      <w:r w:rsidRPr="00D83C71">
        <w:rPr>
          <w:rFonts w:ascii="Garamond" w:hAnsi="Garamond"/>
          <w:color w:val="1F4E79" w:themeColor="accent1" w:themeShade="80"/>
        </w:rPr>
        <w:t xml:space="preserve">2025-ben minden hónapban egyéni álláskeresési tanácsadáson vehettek részt a kerületi érdeklődők. Emellett álláskereső klub csoportos foglalkozások is folytak a telephelyen, illetve folytatódott az álláskeresőket segítő motivációs, önbizalom növelő és az értékfeltáró, önismereti csoportfoglalkozás is, melyek színesíteni és kiegészíteni kívánják a foglalkoztatási tanácsadás szolgáltatás már korábbról meglévő elemeit. </w:t>
      </w:r>
    </w:p>
    <w:p w14:paraId="1B2FB44D" w14:textId="77777777" w:rsidR="00D83C71" w:rsidRPr="00D83C71" w:rsidRDefault="00D83C71" w:rsidP="00D83C71">
      <w:pPr>
        <w:suppressAutoHyphens/>
        <w:rPr>
          <w:rFonts w:ascii="Garamond" w:hAnsi="Garamond"/>
          <w:color w:val="1F4E79" w:themeColor="accent1" w:themeShade="80"/>
        </w:rPr>
      </w:pPr>
      <w:r w:rsidRPr="00D83C71">
        <w:rPr>
          <w:rFonts w:ascii="Garamond" w:hAnsi="Garamond"/>
          <w:color w:val="1F4E79" w:themeColor="accent1" w:themeShade="80"/>
        </w:rPr>
        <w:t xml:space="preserve">A csoportfoglalkozásokon összesen </w:t>
      </w:r>
      <w:r w:rsidRPr="00D83C71">
        <w:rPr>
          <w:rFonts w:ascii="Garamond" w:hAnsi="Garamond"/>
          <w:b/>
          <w:bCs/>
          <w:color w:val="1F4E79" w:themeColor="accent1" w:themeShade="80"/>
        </w:rPr>
        <w:t>53 fő</w:t>
      </w:r>
      <w:r w:rsidRPr="00D83C71">
        <w:rPr>
          <w:rFonts w:ascii="Garamond" w:hAnsi="Garamond"/>
          <w:color w:val="1F4E79" w:themeColor="accent1" w:themeShade="80"/>
        </w:rPr>
        <w:t xml:space="preserve"> jelent meg </w:t>
      </w:r>
      <w:r w:rsidRPr="00D83C71">
        <w:rPr>
          <w:rFonts w:ascii="Garamond" w:hAnsi="Garamond"/>
          <w:b/>
          <w:bCs/>
          <w:color w:val="1F4E79" w:themeColor="accent1" w:themeShade="80"/>
        </w:rPr>
        <w:t>53 alkalommal</w:t>
      </w:r>
      <w:r w:rsidRPr="00D83C71">
        <w:rPr>
          <w:rFonts w:ascii="Garamond" w:hAnsi="Garamond"/>
          <w:color w:val="1F4E79" w:themeColor="accent1" w:themeShade="80"/>
        </w:rPr>
        <w:t xml:space="preserve">, míg az egyéni tanácsadáson </w:t>
      </w:r>
      <w:r w:rsidRPr="00D83C71">
        <w:rPr>
          <w:rFonts w:ascii="Garamond" w:hAnsi="Garamond"/>
          <w:b/>
          <w:bCs/>
          <w:color w:val="1F4E79" w:themeColor="accent1" w:themeShade="80"/>
        </w:rPr>
        <w:t>50 fő</w:t>
      </w:r>
      <w:r w:rsidRPr="00D83C71">
        <w:rPr>
          <w:rFonts w:ascii="Garamond" w:hAnsi="Garamond"/>
          <w:color w:val="1F4E79" w:themeColor="accent1" w:themeShade="80"/>
        </w:rPr>
        <w:t xml:space="preserve"> jelent meg </w:t>
      </w:r>
      <w:r w:rsidRPr="00D83C71">
        <w:rPr>
          <w:rFonts w:ascii="Garamond" w:hAnsi="Garamond"/>
          <w:b/>
          <w:bCs/>
          <w:color w:val="1F4E79" w:themeColor="accent1" w:themeShade="80"/>
        </w:rPr>
        <w:t>196 alkalommal</w:t>
      </w:r>
      <w:r w:rsidRPr="00D83C71">
        <w:rPr>
          <w:rFonts w:ascii="Garamond" w:hAnsi="Garamond"/>
          <w:color w:val="1F4E79" w:themeColor="accent1" w:themeShade="80"/>
        </w:rPr>
        <w:t xml:space="preserve">. </w:t>
      </w:r>
    </w:p>
    <w:p w14:paraId="1024B8E7" w14:textId="3ECBD8F6" w:rsidR="00D83C71" w:rsidRPr="00D83C71" w:rsidRDefault="00D83C71" w:rsidP="00D83C71">
      <w:pPr>
        <w:suppressAutoHyphens/>
        <w:rPr>
          <w:rFonts w:ascii="Garamond" w:hAnsi="Garamond"/>
          <w:color w:val="1F4E79" w:themeColor="accent1" w:themeShade="80"/>
        </w:rPr>
      </w:pPr>
      <w:r w:rsidRPr="00D83C71">
        <w:rPr>
          <w:rFonts w:ascii="Garamond" w:hAnsi="Garamond"/>
          <w:color w:val="1F4E79" w:themeColor="accent1" w:themeShade="80"/>
        </w:rPr>
        <w:t>A korábbi CRIS projekt fenntarthatósági szakaszában az Orientify készségfelmérő tesztekkel és</w:t>
      </w:r>
      <w:r w:rsidR="00590EA6">
        <w:rPr>
          <w:rFonts w:ascii="Garamond" w:hAnsi="Garamond"/>
          <w:color w:val="1F4E79" w:themeColor="accent1" w:themeShade="80"/>
        </w:rPr>
        <w:t xml:space="preserve"> kimeneti kérdőívekkel támogattá</w:t>
      </w:r>
      <w:r w:rsidRPr="00D83C71">
        <w:rPr>
          <w:rFonts w:ascii="Garamond" w:hAnsi="Garamond"/>
          <w:color w:val="1F4E79" w:themeColor="accent1" w:themeShade="80"/>
        </w:rPr>
        <w:t>k a lakosságot. Az iskolai szociális segítők közreműködésével összesen 150 db tesztkitöltés valósult meg, amelyek érdemben segítették a kliensek önismeretét és pályaorientációját, egyúttal értékes szakmai háttérinfo</w:t>
      </w:r>
      <w:r w:rsidR="00590EA6">
        <w:rPr>
          <w:rFonts w:ascii="Garamond" w:hAnsi="Garamond"/>
          <w:color w:val="1F4E79" w:themeColor="accent1" w:themeShade="80"/>
        </w:rPr>
        <w:t>rmációkkal szolgáltak az intézmény munkájához</w:t>
      </w:r>
      <w:r w:rsidRPr="00D83C71">
        <w:rPr>
          <w:rFonts w:ascii="Garamond" w:hAnsi="Garamond"/>
          <w:color w:val="1F4E79" w:themeColor="accent1" w:themeShade="80"/>
        </w:rPr>
        <w:t xml:space="preserve">. </w:t>
      </w:r>
    </w:p>
    <w:p w14:paraId="6BD641F8" w14:textId="7591E050" w:rsidR="00D83C71" w:rsidRPr="00D83C71" w:rsidRDefault="00590EA6" w:rsidP="00D83C71">
      <w:pPr>
        <w:suppressAutoHyphens/>
        <w:rPr>
          <w:rFonts w:ascii="Garamond" w:hAnsi="Garamond"/>
          <w:color w:val="1F4E79" w:themeColor="accent1" w:themeShade="80"/>
        </w:rPr>
      </w:pPr>
      <w:r>
        <w:rPr>
          <w:rFonts w:ascii="Garamond" w:hAnsi="Garamond"/>
          <w:color w:val="1F4E79" w:themeColor="accent1" w:themeShade="80"/>
        </w:rPr>
        <w:t>Aktívan közreműködte</w:t>
      </w:r>
      <w:r w:rsidR="00D83C71" w:rsidRPr="00D83C71">
        <w:rPr>
          <w:rFonts w:ascii="Garamond" w:hAnsi="Garamond"/>
          <w:color w:val="1F4E79" w:themeColor="accent1" w:themeShade="80"/>
        </w:rPr>
        <w:t xml:space="preserve">k az </w:t>
      </w:r>
      <w:r w:rsidR="00D83C71" w:rsidRPr="00D83C71">
        <w:rPr>
          <w:rFonts w:ascii="Garamond" w:hAnsi="Garamond"/>
          <w:b/>
          <w:bCs/>
          <w:color w:val="1F4E79" w:themeColor="accent1" w:themeShade="80"/>
        </w:rPr>
        <w:t>'Első lépés' mentorprogram</w:t>
      </w:r>
      <w:r w:rsidR="00D83C71" w:rsidRPr="00D83C71">
        <w:rPr>
          <w:rFonts w:ascii="Garamond" w:hAnsi="Garamond"/>
          <w:color w:val="1F4E79" w:themeColor="accent1" w:themeShade="80"/>
        </w:rPr>
        <w:t xml:space="preserve"> kerületi álláskeresőket támogató workshopjain, amel</w:t>
      </w:r>
      <w:r>
        <w:rPr>
          <w:rFonts w:ascii="Garamond" w:hAnsi="Garamond"/>
          <w:color w:val="1F4E79" w:themeColor="accent1" w:themeShade="80"/>
        </w:rPr>
        <w:t>yeknek nemcsak résztvevői volta</w:t>
      </w:r>
      <w:r w:rsidR="00D83C71" w:rsidRPr="00D83C71">
        <w:rPr>
          <w:rFonts w:ascii="Garamond" w:hAnsi="Garamond"/>
          <w:color w:val="1F4E79" w:themeColor="accent1" w:themeShade="80"/>
        </w:rPr>
        <w:t>k, hanem szervezési és lebonyolítási feladataiban is szerepet vál</w:t>
      </w:r>
      <w:r>
        <w:rPr>
          <w:rFonts w:ascii="Garamond" w:hAnsi="Garamond"/>
          <w:color w:val="1F4E79" w:themeColor="accent1" w:themeShade="80"/>
        </w:rPr>
        <w:t>lalta</w:t>
      </w:r>
      <w:r w:rsidR="00D83C71" w:rsidRPr="00D83C71">
        <w:rPr>
          <w:rFonts w:ascii="Garamond" w:hAnsi="Garamond"/>
          <w:color w:val="1F4E79" w:themeColor="accent1" w:themeShade="80"/>
        </w:rPr>
        <w:t>k.</w:t>
      </w:r>
    </w:p>
    <w:p w14:paraId="15ADAEF3" w14:textId="7575AA74" w:rsidR="00D83C71" w:rsidRPr="00D83C71" w:rsidRDefault="00D83C71" w:rsidP="00D83C71">
      <w:pPr>
        <w:suppressAutoHyphens/>
        <w:rPr>
          <w:rFonts w:ascii="Garamond" w:hAnsi="Garamond"/>
          <w:color w:val="1F4E79" w:themeColor="accent1" w:themeShade="80"/>
        </w:rPr>
      </w:pPr>
      <w:r w:rsidRPr="00D83C71">
        <w:rPr>
          <w:rFonts w:ascii="Garamond" w:hAnsi="Garamond"/>
          <w:color w:val="1F4E79" w:themeColor="accent1" w:themeShade="80"/>
        </w:rPr>
        <w:t xml:space="preserve">A </w:t>
      </w:r>
      <w:r w:rsidRPr="00D83C71">
        <w:rPr>
          <w:rFonts w:ascii="Garamond" w:hAnsi="Garamond"/>
          <w:b/>
          <w:bCs/>
          <w:color w:val="1F4E79" w:themeColor="accent1" w:themeShade="80"/>
        </w:rPr>
        <w:t>Foglalkoztatási Osztály</w:t>
      </w:r>
      <w:r w:rsidRPr="00D83C71">
        <w:rPr>
          <w:rFonts w:ascii="Garamond" w:hAnsi="Garamond"/>
          <w:color w:val="1F4E79" w:themeColor="accent1" w:themeShade="80"/>
        </w:rPr>
        <w:t>on 2025-ben</w:t>
      </w:r>
      <w:r w:rsidR="00162E5D">
        <w:rPr>
          <w:rFonts w:ascii="Garamond" w:hAnsi="Garamond"/>
          <w:color w:val="1F4E79" w:themeColor="accent1" w:themeShade="80"/>
        </w:rPr>
        <w:t xml:space="preserve"> is kapta</w:t>
      </w:r>
      <w:r w:rsidRPr="00D83C71">
        <w:rPr>
          <w:rFonts w:ascii="Garamond" w:hAnsi="Garamond"/>
          <w:color w:val="1F4E79" w:themeColor="accent1" w:themeShade="80"/>
        </w:rPr>
        <w:t>k heti egy alkalommal kihelyezett fogadóidő biztosítására lehetőséget, amelyen az állás</w:t>
      </w:r>
      <w:r w:rsidR="00162E5D">
        <w:rPr>
          <w:rFonts w:ascii="Garamond" w:hAnsi="Garamond"/>
          <w:color w:val="1F4E79" w:themeColor="accent1" w:themeShade="80"/>
        </w:rPr>
        <w:t>kereső ügyfeleket tudta kollégáju</w:t>
      </w:r>
      <w:r w:rsidRPr="00D83C71">
        <w:rPr>
          <w:rFonts w:ascii="Garamond" w:hAnsi="Garamond"/>
          <w:color w:val="1F4E79" w:themeColor="accent1" w:themeShade="80"/>
        </w:rPr>
        <w:t xml:space="preserve">k tájékoztatni az aktuális programokról, szolgáltatásokról, illetve rövidebb tanácsadásokat is tartott. </w:t>
      </w:r>
    </w:p>
    <w:p w14:paraId="4A40B421" w14:textId="02CC46E6" w:rsidR="00D83C71" w:rsidRDefault="00D83C71" w:rsidP="00C55538">
      <w:pPr>
        <w:suppressAutoHyphens/>
        <w:rPr>
          <w:rFonts w:ascii="Garamond" w:hAnsi="Garamond"/>
          <w:color w:val="1F4E79" w:themeColor="accent1" w:themeShade="80"/>
        </w:rPr>
      </w:pPr>
    </w:p>
    <w:p w14:paraId="13E03526" w14:textId="5CA15128" w:rsidR="00D83C71" w:rsidRDefault="00822A00" w:rsidP="00C55538">
      <w:pPr>
        <w:suppressAutoHyphens/>
        <w:rPr>
          <w:rFonts w:ascii="Garamond" w:hAnsi="Garamond"/>
          <w:color w:val="1F4E79" w:themeColor="accent1" w:themeShade="80"/>
        </w:rPr>
      </w:pPr>
      <w:r>
        <w:rPr>
          <w:rFonts w:ascii="Palatino Linotype" w:hAnsi="Palatino Linotype"/>
          <w:b/>
          <w:bCs/>
          <w:noProof/>
        </w:rPr>
        <w:drawing>
          <wp:inline distT="0" distB="0" distL="0" distR="0" wp14:anchorId="33B35FD2" wp14:editId="036FD189">
            <wp:extent cx="5486400" cy="2560320"/>
            <wp:effectExtent l="0" t="0" r="0" b="11430"/>
            <wp:docPr id="4" name="Diagra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8E58B2A" w14:textId="77777777" w:rsidR="00D83C71" w:rsidRDefault="00D83C71" w:rsidP="00C55538">
      <w:pPr>
        <w:suppressAutoHyphens/>
        <w:rPr>
          <w:rFonts w:ascii="Garamond" w:hAnsi="Garamond"/>
          <w:color w:val="1F4E79" w:themeColor="accent1" w:themeShade="80"/>
        </w:rPr>
      </w:pPr>
    </w:p>
    <w:p w14:paraId="640E528A" w14:textId="77777777" w:rsidR="00D83C71" w:rsidRDefault="00D83C71" w:rsidP="00C55538">
      <w:pPr>
        <w:suppressAutoHyphens/>
        <w:rPr>
          <w:rFonts w:ascii="Garamond" w:hAnsi="Garamond"/>
          <w:color w:val="1F4E79" w:themeColor="accent1" w:themeShade="80"/>
        </w:rPr>
      </w:pPr>
    </w:p>
    <w:p w14:paraId="3A2BB124" w14:textId="13560D60" w:rsidR="00C55538" w:rsidRDefault="00C55538" w:rsidP="00C55538">
      <w:pPr>
        <w:suppressAutoHyphens/>
        <w:rPr>
          <w:rFonts w:ascii="Garamond" w:hAnsi="Garamond"/>
          <w:b/>
          <w:bCs/>
          <w:color w:val="1F4E79" w:themeColor="accent1" w:themeShade="80"/>
        </w:rPr>
      </w:pPr>
    </w:p>
    <w:p w14:paraId="1E80E63E" w14:textId="6FEEE09C" w:rsidR="00C55538" w:rsidRPr="00C55538" w:rsidRDefault="00C55538" w:rsidP="00C55538">
      <w:pPr>
        <w:suppressAutoHyphens/>
        <w:rPr>
          <w:rFonts w:ascii="Garamond" w:hAnsi="Garamond"/>
          <w:b/>
          <w:bCs/>
          <w:color w:val="1F4E79" w:themeColor="accent1" w:themeShade="80"/>
        </w:rPr>
      </w:pPr>
      <w:r w:rsidRPr="00C55538">
        <w:rPr>
          <w:rFonts w:ascii="Garamond" w:hAnsi="Garamond"/>
          <w:b/>
          <w:bCs/>
          <w:color w:val="1F4E79" w:themeColor="accent1" w:themeShade="80"/>
        </w:rPr>
        <w:t>Fogyatékosságügyi tanácsadás</w:t>
      </w:r>
    </w:p>
    <w:p w14:paraId="0A65E254" w14:textId="77777777" w:rsidR="00822A00" w:rsidRPr="00822A00" w:rsidRDefault="00822A00" w:rsidP="00822A00">
      <w:pPr>
        <w:suppressAutoHyphens/>
        <w:rPr>
          <w:rFonts w:ascii="Garamond" w:hAnsi="Garamond"/>
          <w:color w:val="1F4E79" w:themeColor="accent1" w:themeShade="80"/>
        </w:rPr>
      </w:pPr>
      <w:r w:rsidRPr="00822A00">
        <w:rPr>
          <w:rFonts w:ascii="Garamond" w:hAnsi="Garamond"/>
          <w:color w:val="1F4E79" w:themeColor="accent1" w:themeShade="80"/>
        </w:rPr>
        <w:t xml:space="preserve">Az alacsonyküszöbű szolgáltatás tartalma elsősorban információnyújtás, tanácsadás és tájékoztatás az ügyfelek részére igénybe vehető szolgáltatásokkal, ellátásokkal kapcsolatban. </w:t>
      </w:r>
    </w:p>
    <w:p w14:paraId="01A876D6" w14:textId="72CBB273" w:rsidR="00822A00" w:rsidRPr="00822A00" w:rsidRDefault="00822A00" w:rsidP="00822A00">
      <w:pPr>
        <w:suppressAutoHyphens/>
        <w:rPr>
          <w:rFonts w:ascii="Garamond" w:hAnsi="Garamond"/>
          <w:color w:val="1F4E79" w:themeColor="accent1" w:themeShade="80"/>
        </w:rPr>
      </w:pPr>
      <w:r w:rsidRPr="00822A00">
        <w:rPr>
          <w:rFonts w:ascii="Garamond" w:hAnsi="Garamond"/>
          <w:color w:val="1F4E79" w:themeColor="accent1" w:themeShade="80"/>
        </w:rPr>
        <w:t xml:space="preserve">2025-ben kihelyezett fogadóórát </w:t>
      </w:r>
      <w:r w:rsidRPr="00822A00">
        <w:rPr>
          <w:rFonts w:ascii="Garamond" w:hAnsi="Garamond"/>
          <w:b/>
          <w:bCs/>
          <w:color w:val="1F4E79" w:themeColor="accent1" w:themeShade="80"/>
        </w:rPr>
        <w:t>10 helyszínen</w:t>
      </w:r>
      <w:r w:rsidRPr="00822A00">
        <w:rPr>
          <w:rFonts w:ascii="Garamond" w:hAnsi="Garamond"/>
          <w:color w:val="1F4E79" w:themeColor="accent1" w:themeShade="80"/>
        </w:rPr>
        <w:t xml:space="preserve"> és </w:t>
      </w:r>
      <w:r w:rsidRPr="00822A00">
        <w:rPr>
          <w:rFonts w:ascii="Garamond" w:hAnsi="Garamond"/>
          <w:b/>
          <w:bCs/>
          <w:color w:val="1F4E79" w:themeColor="accent1" w:themeShade="80"/>
        </w:rPr>
        <w:t>8 kerületben</w:t>
      </w:r>
      <w:r w:rsidRPr="00822A00">
        <w:rPr>
          <w:rFonts w:ascii="Garamond" w:hAnsi="Garamond"/>
          <w:color w:val="1F4E79" w:themeColor="accent1" w:themeShade="80"/>
        </w:rPr>
        <w:t xml:space="preserve"> tartott a 2 tanácsadó, havi egy alkalommal. </w:t>
      </w:r>
    </w:p>
    <w:p w14:paraId="36E39A6F" w14:textId="77777777" w:rsidR="00822A00" w:rsidRPr="00822A00" w:rsidRDefault="00822A00" w:rsidP="00822A00">
      <w:pPr>
        <w:suppressAutoHyphens/>
        <w:rPr>
          <w:rFonts w:ascii="Garamond" w:hAnsi="Garamond"/>
          <w:color w:val="1F4E79" w:themeColor="accent1" w:themeShade="80"/>
        </w:rPr>
      </w:pPr>
      <w:r w:rsidRPr="00822A00">
        <w:rPr>
          <w:rFonts w:ascii="Garamond" w:hAnsi="Garamond"/>
          <w:color w:val="1F4E79" w:themeColor="accent1" w:themeShade="80"/>
        </w:rPr>
        <w:t xml:space="preserve">A tanácsadást </w:t>
      </w:r>
      <w:r w:rsidRPr="00822A00">
        <w:rPr>
          <w:rFonts w:ascii="Garamond" w:hAnsi="Garamond"/>
          <w:b/>
          <w:bCs/>
          <w:color w:val="1F4E79" w:themeColor="accent1" w:themeShade="80"/>
        </w:rPr>
        <w:t>249 fő</w:t>
      </w:r>
      <w:r w:rsidRPr="00822A00">
        <w:rPr>
          <w:rFonts w:ascii="Garamond" w:hAnsi="Garamond"/>
          <w:color w:val="1F4E79" w:themeColor="accent1" w:themeShade="80"/>
        </w:rPr>
        <w:t xml:space="preserve"> vette igénybe, melyből </w:t>
      </w:r>
      <w:r w:rsidRPr="00822A00">
        <w:rPr>
          <w:rFonts w:ascii="Garamond" w:hAnsi="Garamond"/>
          <w:b/>
          <w:bCs/>
          <w:color w:val="1F4E79" w:themeColor="accent1" w:themeShade="80"/>
        </w:rPr>
        <w:t>76 fő</w:t>
      </w:r>
      <w:r w:rsidRPr="00822A00">
        <w:rPr>
          <w:rFonts w:ascii="Garamond" w:hAnsi="Garamond"/>
          <w:color w:val="1F4E79" w:themeColor="accent1" w:themeShade="80"/>
        </w:rPr>
        <w:t xml:space="preserve"> volt VII. kerületi lakos. </w:t>
      </w:r>
    </w:p>
    <w:p w14:paraId="625340EF" w14:textId="77777777" w:rsidR="00822A00" w:rsidRDefault="00822A00" w:rsidP="00C55538">
      <w:pPr>
        <w:suppressAutoHyphens/>
        <w:rPr>
          <w:rFonts w:ascii="Garamond" w:hAnsi="Garamond"/>
          <w:color w:val="1F4E79" w:themeColor="accent1" w:themeShade="80"/>
        </w:rPr>
      </w:pPr>
    </w:p>
    <w:p w14:paraId="0B496733" w14:textId="616AA30E" w:rsidR="00822A00" w:rsidRDefault="00822A00" w:rsidP="00C55538">
      <w:pPr>
        <w:suppressAutoHyphens/>
        <w:rPr>
          <w:rFonts w:ascii="Garamond" w:hAnsi="Garamond"/>
          <w:color w:val="1F4E79" w:themeColor="accent1" w:themeShade="80"/>
        </w:rPr>
      </w:pPr>
      <w:r>
        <w:rPr>
          <w:rFonts w:ascii="Palatino Linotype" w:hAnsi="Palatino Linotype"/>
          <w:b/>
          <w:bCs/>
          <w:noProof/>
        </w:rPr>
        <w:lastRenderedPageBreak/>
        <w:drawing>
          <wp:inline distT="0" distB="0" distL="0" distR="0" wp14:anchorId="52FE2FFE" wp14:editId="7C84104A">
            <wp:extent cx="5486400" cy="2615979"/>
            <wp:effectExtent l="0" t="0" r="0" b="13335"/>
            <wp:docPr id="5" name="Diagra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D64C37C" w14:textId="77777777" w:rsidR="00822A00" w:rsidRDefault="00822A00" w:rsidP="00C55538">
      <w:pPr>
        <w:suppressAutoHyphens/>
        <w:rPr>
          <w:rFonts w:ascii="Garamond" w:hAnsi="Garamond"/>
          <w:color w:val="1F4E79" w:themeColor="accent1" w:themeShade="80"/>
        </w:rPr>
      </w:pPr>
    </w:p>
    <w:p w14:paraId="3C81A2F4" w14:textId="791DBF69" w:rsidR="00822A00" w:rsidRDefault="004B796B" w:rsidP="00C55538">
      <w:pPr>
        <w:suppressAutoHyphens/>
        <w:rPr>
          <w:rFonts w:ascii="Garamond" w:hAnsi="Garamond"/>
          <w:color w:val="1F4E79" w:themeColor="accent1" w:themeShade="80"/>
        </w:rPr>
      </w:pPr>
      <w:r>
        <w:rPr>
          <w:rFonts w:ascii="Palatino Linotype" w:hAnsi="Palatino Linotype"/>
          <w:b/>
          <w:bCs/>
          <w:noProof/>
        </w:rPr>
        <w:drawing>
          <wp:anchor distT="0" distB="0" distL="114300" distR="114300" simplePos="0" relativeHeight="251658240" behindDoc="0" locked="0" layoutInCell="1" allowOverlap="1" wp14:anchorId="194CF055" wp14:editId="4FEAA6CC">
            <wp:simplePos x="0" y="0"/>
            <wp:positionH relativeFrom="column">
              <wp:posOffset>4445</wp:posOffset>
            </wp:positionH>
            <wp:positionV relativeFrom="paragraph">
              <wp:posOffset>2540</wp:posOffset>
            </wp:positionV>
            <wp:extent cx="5486400" cy="2647950"/>
            <wp:effectExtent l="0" t="0" r="0" b="0"/>
            <wp:wrapSquare wrapText="bothSides"/>
            <wp:docPr id="396844863" name="Diagra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76DD17C1" w14:textId="0921DB96" w:rsidR="00822A00" w:rsidRDefault="00822A00" w:rsidP="00C55538">
      <w:pPr>
        <w:suppressAutoHyphens/>
        <w:rPr>
          <w:rFonts w:ascii="Garamond" w:hAnsi="Garamond"/>
          <w:color w:val="1F4E79" w:themeColor="accent1" w:themeShade="80"/>
        </w:rPr>
      </w:pPr>
    </w:p>
    <w:p w14:paraId="11484011" w14:textId="49A8AC3A" w:rsidR="004B796B" w:rsidRPr="004B796B" w:rsidRDefault="004B796B" w:rsidP="004B796B">
      <w:pPr>
        <w:suppressAutoHyphens/>
        <w:rPr>
          <w:rFonts w:ascii="Garamond" w:hAnsi="Garamond"/>
          <w:color w:val="1F4E79" w:themeColor="accent1" w:themeShade="80"/>
        </w:rPr>
      </w:pPr>
      <w:r>
        <w:rPr>
          <w:rFonts w:ascii="Garamond" w:hAnsi="Garamond"/>
          <w:color w:val="1F4E79" w:themeColor="accent1" w:themeShade="80"/>
        </w:rPr>
        <w:t>Tanácsadói</w:t>
      </w:r>
      <w:r w:rsidRPr="004B796B">
        <w:rPr>
          <w:rFonts w:ascii="Garamond" w:hAnsi="Garamond"/>
          <w:color w:val="1F4E79" w:themeColor="accent1" w:themeShade="80"/>
        </w:rPr>
        <w:t xml:space="preserve">k </w:t>
      </w:r>
      <w:r w:rsidRPr="004B796B">
        <w:rPr>
          <w:rFonts w:ascii="Garamond" w:hAnsi="Garamond"/>
          <w:b/>
          <w:bCs/>
          <w:color w:val="1F4E79" w:themeColor="accent1" w:themeShade="80"/>
        </w:rPr>
        <w:t>117</w:t>
      </w:r>
      <w:r w:rsidRPr="004B796B">
        <w:rPr>
          <w:rFonts w:ascii="Garamond" w:hAnsi="Garamond"/>
          <w:color w:val="1F4E79" w:themeColor="accent1" w:themeShade="80"/>
        </w:rPr>
        <w:t xml:space="preserve"> </w:t>
      </w:r>
      <w:r w:rsidRPr="004B796B">
        <w:rPr>
          <w:rFonts w:ascii="Garamond" w:hAnsi="Garamond"/>
          <w:b/>
          <w:bCs/>
          <w:color w:val="1F4E79" w:themeColor="accent1" w:themeShade="80"/>
        </w:rPr>
        <w:t>alkalommal</w:t>
      </w:r>
      <w:r w:rsidRPr="004B796B">
        <w:rPr>
          <w:rFonts w:ascii="Garamond" w:hAnsi="Garamond"/>
          <w:color w:val="1F4E79" w:themeColor="accent1" w:themeShade="80"/>
        </w:rPr>
        <w:t xml:space="preserve"> keresték fel az otthonában az ügyfeleket egészségi állapotuk miatt, amelyből </w:t>
      </w:r>
      <w:r w:rsidRPr="004B796B">
        <w:rPr>
          <w:rFonts w:ascii="Garamond" w:hAnsi="Garamond"/>
          <w:b/>
          <w:bCs/>
          <w:color w:val="1F4E79" w:themeColor="accent1" w:themeShade="80"/>
        </w:rPr>
        <w:t>82</w:t>
      </w:r>
      <w:r w:rsidRPr="004B796B">
        <w:rPr>
          <w:rFonts w:ascii="Garamond" w:hAnsi="Garamond"/>
          <w:color w:val="1F4E79" w:themeColor="accent1" w:themeShade="80"/>
        </w:rPr>
        <w:t xml:space="preserve"> </w:t>
      </w:r>
      <w:r w:rsidRPr="004B796B">
        <w:rPr>
          <w:rFonts w:ascii="Garamond" w:hAnsi="Garamond"/>
          <w:b/>
          <w:bCs/>
          <w:color w:val="1F4E79" w:themeColor="accent1" w:themeShade="80"/>
        </w:rPr>
        <w:t>alkalom</w:t>
      </w:r>
      <w:r w:rsidRPr="004B796B">
        <w:rPr>
          <w:rFonts w:ascii="Garamond" w:hAnsi="Garamond"/>
          <w:color w:val="1F4E79" w:themeColor="accent1" w:themeShade="80"/>
        </w:rPr>
        <w:t xml:space="preserve"> a kerületben valósult meg, az összes többi a körzetükbe tartozó kerületekben.</w:t>
      </w:r>
    </w:p>
    <w:p w14:paraId="1BCE9169" w14:textId="77777777" w:rsidR="004B796B" w:rsidRPr="004B796B" w:rsidRDefault="004B796B" w:rsidP="004B796B">
      <w:pPr>
        <w:suppressAutoHyphens/>
        <w:rPr>
          <w:rFonts w:ascii="Garamond" w:hAnsi="Garamond"/>
          <w:color w:val="1F4E79" w:themeColor="accent1" w:themeShade="80"/>
        </w:rPr>
      </w:pPr>
      <w:r w:rsidRPr="004B796B">
        <w:rPr>
          <w:rFonts w:ascii="Garamond" w:hAnsi="Garamond"/>
          <w:color w:val="1F4E79" w:themeColor="accent1" w:themeShade="80"/>
        </w:rPr>
        <w:t xml:space="preserve">Ebben az évben is folytatódott a </w:t>
      </w:r>
      <w:r w:rsidRPr="004B796B">
        <w:rPr>
          <w:rFonts w:ascii="Garamond" w:hAnsi="Garamond"/>
          <w:b/>
          <w:bCs/>
          <w:i/>
          <w:iCs/>
          <w:color w:val="1F4E79" w:themeColor="accent1" w:themeShade="80"/>
        </w:rPr>
        <w:t>demens betegek hozzátartozóinak önsegítő csoportja</w:t>
      </w:r>
      <w:r w:rsidRPr="004B796B">
        <w:rPr>
          <w:rFonts w:ascii="Garamond" w:hAnsi="Garamond"/>
          <w:color w:val="1F4E79" w:themeColor="accent1" w:themeShade="80"/>
        </w:rPr>
        <w:t xml:space="preserve"> is havi rendszeres találkozókkal, melyből </w:t>
      </w:r>
      <w:r w:rsidRPr="004B796B">
        <w:rPr>
          <w:rFonts w:ascii="Garamond" w:hAnsi="Garamond"/>
          <w:b/>
          <w:bCs/>
          <w:color w:val="1F4E79" w:themeColor="accent1" w:themeShade="80"/>
        </w:rPr>
        <w:t>10 alkalom</w:t>
      </w:r>
      <w:r w:rsidRPr="004B796B">
        <w:rPr>
          <w:rFonts w:ascii="Garamond" w:hAnsi="Garamond"/>
          <w:color w:val="1F4E79" w:themeColor="accent1" w:themeShade="80"/>
        </w:rPr>
        <w:t xml:space="preserve"> valósult meg összesen </w:t>
      </w:r>
      <w:r w:rsidRPr="004B796B">
        <w:rPr>
          <w:rFonts w:ascii="Garamond" w:hAnsi="Garamond"/>
          <w:b/>
          <w:bCs/>
          <w:color w:val="1F4E79" w:themeColor="accent1" w:themeShade="80"/>
        </w:rPr>
        <w:t>20 fő</w:t>
      </w:r>
      <w:r w:rsidRPr="004B796B">
        <w:rPr>
          <w:rFonts w:ascii="Garamond" w:hAnsi="Garamond"/>
          <w:color w:val="1F4E79" w:themeColor="accent1" w:themeShade="80"/>
        </w:rPr>
        <w:t xml:space="preserve"> részvételével. A </w:t>
      </w:r>
      <w:r w:rsidRPr="004B796B">
        <w:rPr>
          <w:rFonts w:ascii="Garamond" w:hAnsi="Garamond"/>
          <w:b/>
          <w:bCs/>
          <w:i/>
          <w:iCs/>
          <w:color w:val="1F4E79" w:themeColor="accent1" w:themeShade="80"/>
        </w:rPr>
        <w:t>Harcosok klubja – SM betegek önsegítő csoportja</w:t>
      </w:r>
      <w:r w:rsidRPr="004B796B">
        <w:rPr>
          <w:rFonts w:ascii="Garamond" w:hAnsi="Garamond"/>
          <w:color w:val="1F4E79" w:themeColor="accent1" w:themeShade="80"/>
        </w:rPr>
        <w:t xml:space="preserve"> </w:t>
      </w:r>
      <w:r w:rsidRPr="004B796B">
        <w:rPr>
          <w:rFonts w:ascii="Garamond" w:hAnsi="Garamond"/>
          <w:b/>
          <w:bCs/>
          <w:color w:val="1F4E79" w:themeColor="accent1" w:themeShade="80"/>
        </w:rPr>
        <w:t>10 alkalommal</w:t>
      </w:r>
      <w:r w:rsidRPr="004B796B">
        <w:rPr>
          <w:rFonts w:ascii="Garamond" w:hAnsi="Garamond"/>
          <w:color w:val="1F4E79" w:themeColor="accent1" w:themeShade="80"/>
        </w:rPr>
        <w:t xml:space="preserve"> valósult meg, melyen </w:t>
      </w:r>
      <w:r w:rsidRPr="004B796B">
        <w:rPr>
          <w:rFonts w:ascii="Garamond" w:hAnsi="Garamond"/>
          <w:b/>
          <w:bCs/>
          <w:color w:val="1F4E79" w:themeColor="accent1" w:themeShade="80"/>
        </w:rPr>
        <w:t>14 fő</w:t>
      </w:r>
      <w:r w:rsidRPr="004B796B">
        <w:rPr>
          <w:rFonts w:ascii="Garamond" w:hAnsi="Garamond"/>
          <w:color w:val="1F4E79" w:themeColor="accent1" w:themeShade="80"/>
        </w:rPr>
        <w:t xml:space="preserve"> vett részt alkalmanként változó létszámban.</w:t>
      </w:r>
    </w:p>
    <w:p w14:paraId="7DBBCF49" w14:textId="61B54343" w:rsidR="00822A00" w:rsidRDefault="00822A00" w:rsidP="00C55538">
      <w:pPr>
        <w:suppressAutoHyphens/>
        <w:rPr>
          <w:rFonts w:ascii="Garamond" w:hAnsi="Garamond"/>
          <w:color w:val="1F4E79" w:themeColor="accent1" w:themeShade="80"/>
        </w:rPr>
      </w:pPr>
    </w:p>
    <w:p w14:paraId="2FD18C12" w14:textId="2D476333" w:rsidR="00C55538" w:rsidRDefault="00C55538" w:rsidP="00C55538">
      <w:pPr>
        <w:suppressAutoHyphens/>
        <w:rPr>
          <w:rFonts w:ascii="Garamond" w:hAnsi="Garamond"/>
          <w:b/>
          <w:bCs/>
          <w:color w:val="1F4E79" w:themeColor="accent1" w:themeShade="80"/>
        </w:rPr>
      </w:pPr>
    </w:p>
    <w:p w14:paraId="5E60DC1A" w14:textId="429D83AE" w:rsidR="00C55538" w:rsidRPr="00C55538" w:rsidRDefault="00C55538" w:rsidP="00C55538">
      <w:pPr>
        <w:suppressAutoHyphens/>
        <w:rPr>
          <w:rFonts w:ascii="Garamond" w:hAnsi="Garamond"/>
          <w:b/>
          <w:bCs/>
          <w:color w:val="1F4E79" w:themeColor="accent1" w:themeShade="80"/>
        </w:rPr>
      </w:pPr>
      <w:r w:rsidRPr="00C55538">
        <w:rPr>
          <w:rFonts w:ascii="Garamond" w:hAnsi="Garamond"/>
          <w:b/>
          <w:bCs/>
          <w:color w:val="1F4E79" w:themeColor="accent1" w:themeShade="80"/>
        </w:rPr>
        <w:t>Adósságkezelési tanácsadás</w:t>
      </w:r>
    </w:p>
    <w:p w14:paraId="7C7750CE" w14:textId="5FD8B3F6" w:rsidR="004B796B" w:rsidRPr="004B796B" w:rsidRDefault="004B796B" w:rsidP="004B796B">
      <w:pPr>
        <w:suppressAutoHyphens/>
        <w:rPr>
          <w:rFonts w:ascii="Garamond" w:hAnsi="Garamond"/>
          <w:color w:val="1F4E79" w:themeColor="accent1" w:themeShade="80"/>
        </w:rPr>
      </w:pPr>
      <w:r w:rsidRPr="004B796B">
        <w:rPr>
          <w:rFonts w:ascii="Garamond" w:hAnsi="Garamond"/>
          <w:color w:val="1F4E79" w:themeColor="accent1" w:themeShade="80"/>
        </w:rPr>
        <w:t>A helyi rendelet módosításának köszönhetően 2025-től az 500.000.-Ft feletti közüzemi díjtartozások is bevonhatóvá váltak az adósságkezelési szolgáltatásba. A jövedelemhatárok emelkedése szintén hozzájárult a jogosulti kör bővüléséhez, így az érintett ügyfelek száma is növekedett. Az egyéni szintű esetkezelés fókusza a hosszú távú együttműködés fenntartása volt. Ez tette lehetővé a hátralékkezelés okainak feltárását és a megelőzési stratégiák személyre szabott</w:t>
      </w:r>
      <w:r w:rsidR="004F3206">
        <w:rPr>
          <w:rFonts w:ascii="Garamond" w:hAnsi="Garamond"/>
          <w:color w:val="1F4E79" w:themeColor="accent1" w:themeShade="80"/>
        </w:rPr>
        <w:t xml:space="preserve"> kidolgozását. Kiemelt feladatu</w:t>
      </w:r>
      <w:r w:rsidRPr="004B796B">
        <w:rPr>
          <w:rFonts w:ascii="Garamond" w:hAnsi="Garamond"/>
          <w:color w:val="1F4E79" w:themeColor="accent1" w:themeShade="80"/>
        </w:rPr>
        <w:t>k volt az ü</w:t>
      </w:r>
      <w:r w:rsidR="004F3206">
        <w:rPr>
          <w:rFonts w:ascii="Garamond" w:hAnsi="Garamond"/>
          <w:color w:val="1F4E79" w:themeColor="accent1" w:themeShade="80"/>
        </w:rPr>
        <w:t>gyfelek aktivizálása: ösztönözté</w:t>
      </w:r>
      <w:r w:rsidRPr="004B796B">
        <w:rPr>
          <w:rFonts w:ascii="Garamond" w:hAnsi="Garamond"/>
          <w:color w:val="1F4E79" w:themeColor="accent1" w:themeShade="80"/>
        </w:rPr>
        <w:t>k őket az önálló ügyintézésre, a szolgáltatókkal való kapcsolatfelvételre és az igazolások beszerzésére, hogy képessé váljanak adósságaik tudatos és átfogó rendezésére.</w:t>
      </w:r>
    </w:p>
    <w:p w14:paraId="0863F0FD" w14:textId="0CAF19FA" w:rsidR="004B796B" w:rsidRPr="004B796B" w:rsidRDefault="004B796B" w:rsidP="004B796B">
      <w:pPr>
        <w:suppressAutoHyphens/>
        <w:rPr>
          <w:rFonts w:ascii="Garamond" w:hAnsi="Garamond"/>
          <w:color w:val="1F4E79" w:themeColor="accent1" w:themeShade="80"/>
        </w:rPr>
      </w:pPr>
      <w:r w:rsidRPr="004B796B">
        <w:rPr>
          <w:rFonts w:ascii="Garamond" w:hAnsi="Garamond"/>
          <w:color w:val="1F4E79" w:themeColor="accent1" w:themeShade="80"/>
        </w:rPr>
        <w:t xml:space="preserve">2025 nyarán szakmai kerekasztal </w:t>
      </w:r>
      <w:r w:rsidR="006C3134">
        <w:rPr>
          <w:rFonts w:ascii="Garamond" w:hAnsi="Garamond"/>
          <w:color w:val="1F4E79" w:themeColor="accent1" w:themeShade="80"/>
        </w:rPr>
        <w:t>beszélgetést szervezte</w:t>
      </w:r>
      <w:r w:rsidRPr="004B796B">
        <w:rPr>
          <w:rFonts w:ascii="Garamond" w:hAnsi="Garamond"/>
          <w:color w:val="1F4E79" w:themeColor="accent1" w:themeShade="80"/>
        </w:rPr>
        <w:t>k, melyre több budapesti kerület ad</w:t>
      </w:r>
      <w:r w:rsidR="006C3134">
        <w:rPr>
          <w:rFonts w:ascii="Garamond" w:hAnsi="Garamond"/>
          <w:color w:val="1F4E79" w:themeColor="accent1" w:themeShade="80"/>
        </w:rPr>
        <w:t>ósságkezelési tanácsadóját hívtá</w:t>
      </w:r>
      <w:r w:rsidRPr="004B796B">
        <w:rPr>
          <w:rFonts w:ascii="Garamond" w:hAnsi="Garamond"/>
          <w:color w:val="1F4E79" w:themeColor="accent1" w:themeShade="80"/>
        </w:rPr>
        <w:t xml:space="preserve">k meg. A találkozón a III., V., VIII., X. és XIV. kerület szakemberei vettek részt. Az esemény kiváló lehetőséget biztosított a tapasztalatcserére, különös </w:t>
      </w:r>
      <w:r w:rsidRPr="004B796B">
        <w:rPr>
          <w:rFonts w:ascii="Garamond" w:hAnsi="Garamond"/>
          <w:color w:val="1F4E79" w:themeColor="accent1" w:themeShade="80"/>
        </w:rPr>
        <w:lastRenderedPageBreak/>
        <w:t>tekintettel az ügyfelek elérésének módszereire, valamint a kliensek hosszú távú motivációjának fenntartására.</w:t>
      </w:r>
    </w:p>
    <w:p w14:paraId="7D20E104" w14:textId="4A82EAC7" w:rsidR="004B796B" w:rsidRPr="004B796B" w:rsidRDefault="004B796B" w:rsidP="004B796B">
      <w:pPr>
        <w:suppressAutoHyphens/>
        <w:rPr>
          <w:rFonts w:ascii="Garamond" w:hAnsi="Garamond"/>
          <w:color w:val="1F4E79" w:themeColor="accent1" w:themeShade="80"/>
        </w:rPr>
      </w:pPr>
      <w:r w:rsidRPr="004B796B">
        <w:rPr>
          <w:rFonts w:ascii="Garamond" w:hAnsi="Garamond"/>
          <w:color w:val="1F4E79" w:themeColor="accent1" w:themeShade="80"/>
        </w:rPr>
        <w:t>Az EVIN Nonprofit Zrt</w:t>
      </w:r>
      <w:r w:rsidR="00C37F7C">
        <w:rPr>
          <w:rFonts w:ascii="Garamond" w:hAnsi="Garamond"/>
          <w:color w:val="1F4E79" w:themeColor="accent1" w:themeShade="80"/>
        </w:rPr>
        <w:t>.</w:t>
      </w:r>
      <w:r w:rsidRPr="004B796B">
        <w:rPr>
          <w:rFonts w:ascii="Garamond" w:hAnsi="Garamond"/>
          <w:color w:val="1F4E79" w:themeColor="accent1" w:themeShade="80"/>
        </w:rPr>
        <w:t>-vel való m</w:t>
      </w:r>
      <w:r w:rsidR="00C37F7C">
        <w:rPr>
          <w:rFonts w:ascii="Garamond" w:hAnsi="Garamond"/>
          <w:color w:val="1F4E79" w:themeColor="accent1" w:themeShade="80"/>
        </w:rPr>
        <w:t>egegyezés alapján a minimum két</w:t>
      </w:r>
      <w:r w:rsidRPr="004B796B">
        <w:rPr>
          <w:rFonts w:ascii="Garamond" w:hAnsi="Garamond"/>
          <w:color w:val="1F4E79" w:themeColor="accent1" w:themeShade="80"/>
        </w:rPr>
        <w:t>havi lakbérhátralékkal rendelkező ügyfeleikről tájékoztatást küld</w:t>
      </w:r>
      <w:r w:rsidR="00D30E1C">
        <w:rPr>
          <w:rFonts w:ascii="Garamond" w:hAnsi="Garamond"/>
          <w:color w:val="1F4E79" w:themeColor="accent1" w:themeShade="80"/>
        </w:rPr>
        <w:t xml:space="preserve">enek </w:t>
      </w:r>
      <w:r w:rsidR="00C37F7C">
        <w:rPr>
          <w:rFonts w:ascii="Garamond" w:hAnsi="Garamond"/>
          <w:color w:val="1F4E79" w:themeColor="accent1" w:themeShade="80"/>
        </w:rPr>
        <w:t>a Humán Szolgáltató</w:t>
      </w:r>
      <w:r w:rsidRPr="004B796B">
        <w:rPr>
          <w:rFonts w:ascii="Garamond" w:hAnsi="Garamond"/>
          <w:color w:val="1F4E79" w:themeColor="accent1" w:themeShade="80"/>
        </w:rPr>
        <w:t xml:space="preserve"> felé. Ennek keretében </w:t>
      </w:r>
      <w:r w:rsidRPr="004B796B">
        <w:rPr>
          <w:rFonts w:ascii="Garamond" w:hAnsi="Garamond"/>
          <w:b/>
          <w:bCs/>
          <w:color w:val="1F4E79" w:themeColor="accent1" w:themeShade="80"/>
        </w:rPr>
        <w:t>135</w:t>
      </w:r>
      <w:r w:rsidRPr="004B796B">
        <w:rPr>
          <w:rFonts w:ascii="Garamond" w:hAnsi="Garamond"/>
          <w:color w:val="1F4E79" w:themeColor="accent1" w:themeShade="80"/>
        </w:rPr>
        <w:t xml:space="preserve"> </w:t>
      </w:r>
      <w:r w:rsidRPr="004B796B">
        <w:rPr>
          <w:rFonts w:ascii="Garamond" w:hAnsi="Garamond"/>
          <w:b/>
          <w:bCs/>
          <w:color w:val="1F4E79" w:themeColor="accent1" w:themeShade="80"/>
        </w:rPr>
        <w:t>ügyfelet</w:t>
      </w:r>
      <w:r w:rsidR="00D30E1C">
        <w:rPr>
          <w:rFonts w:ascii="Garamond" w:hAnsi="Garamond"/>
          <w:color w:val="1F4E79" w:themeColor="accent1" w:themeShade="80"/>
        </w:rPr>
        <w:t xml:space="preserve"> kereste</w:t>
      </w:r>
      <w:r w:rsidRPr="004B796B">
        <w:rPr>
          <w:rFonts w:ascii="Garamond" w:hAnsi="Garamond"/>
          <w:color w:val="1F4E79" w:themeColor="accent1" w:themeShade="80"/>
        </w:rPr>
        <w:t>k meg levélbe</w:t>
      </w:r>
      <w:r w:rsidR="00D30E1C">
        <w:rPr>
          <w:rFonts w:ascii="Garamond" w:hAnsi="Garamond"/>
          <w:color w:val="1F4E79" w:themeColor="accent1" w:themeShade="80"/>
        </w:rPr>
        <w:t>n vagy telefonon és tájékoztattá</w:t>
      </w:r>
      <w:r w:rsidRPr="004B796B">
        <w:rPr>
          <w:rFonts w:ascii="Garamond" w:hAnsi="Garamond"/>
          <w:color w:val="1F4E79" w:themeColor="accent1" w:themeShade="80"/>
        </w:rPr>
        <w:t xml:space="preserve">k őket az igénybe vehető szolgáltatásokról. </w:t>
      </w:r>
    </w:p>
    <w:p w14:paraId="71653EC0" w14:textId="610B0687" w:rsidR="004B796B" w:rsidRPr="004B796B" w:rsidRDefault="004B796B" w:rsidP="004B796B">
      <w:pPr>
        <w:suppressAutoHyphens/>
        <w:rPr>
          <w:rFonts w:ascii="Garamond" w:hAnsi="Garamond"/>
          <w:color w:val="1F4E79" w:themeColor="accent1" w:themeShade="80"/>
        </w:rPr>
      </w:pPr>
      <w:r w:rsidRPr="004B796B">
        <w:rPr>
          <w:rFonts w:ascii="Garamond" w:hAnsi="Garamond"/>
          <w:color w:val="1F4E79" w:themeColor="accent1" w:themeShade="80"/>
        </w:rPr>
        <w:t xml:space="preserve">2025-ben a fenntartó látókörébe került és szociális támogatást igénylő ügyfelek közül </w:t>
      </w:r>
      <w:r w:rsidRPr="004B796B">
        <w:rPr>
          <w:rFonts w:ascii="Garamond" w:hAnsi="Garamond"/>
          <w:b/>
          <w:bCs/>
          <w:color w:val="1F4E79" w:themeColor="accent1" w:themeShade="80"/>
        </w:rPr>
        <w:t>57 főt</w:t>
      </w:r>
      <w:r w:rsidR="00D30E1C">
        <w:rPr>
          <w:rFonts w:ascii="Garamond" w:hAnsi="Garamond"/>
          <w:color w:val="1F4E79" w:themeColor="accent1" w:themeShade="80"/>
        </w:rPr>
        <w:t xml:space="preserve"> tudta</w:t>
      </w:r>
      <w:r w:rsidRPr="004B796B">
        <w:rPr>
          <w:rFonts w:ascii="Garamond" w:hAnsi="Garamond"/>
          <w:color w:val="1F4E79" w:themeColor="accent1" w:themeShade="80"/>
        </w:rPr>
        <w:t>k tájékoztatni a szolgáltatásokról.</w:t>
      </w:r>
    </w:p>
    <w:p w14:paraId="542545F5" w14:textId="111DE34B" w:rsidR="004B796B" w:rsidRPr="004B796B" w:rsidRDefault="004B796B" w:rsidP="004B796B">
      <w:pPr>
        <w:suppressAutoHyphens/>
        <w:rPr>
          <w:rFonts w:ascii="Garamond" w:hAnsi="Garamond"/>
          <w:color w:val="1F4E79" w:themeColor="accent1" w:themeShade="80"/>
        </w:rPr>
      </w:pPr>
      <w:r w:rsidRPr="004B796B">
        <w:rPr>
          <w:rFonts w:ascii="Garamond" w:hAnsi="Garamond"/>
          <w:color w:val="1F4E79" w:themeColor="accent1" w:themeShade="80"/>
        </w:rPr>
        <w:t xml:space="preserve">A 2025. évben is </w:t>
      </w:r>
      <w:r w:rsidR="00C37F7C">
        <w:rPr>
          <w:rFonts w:ascii="Garamond" w:hAnsi="Garamond"/>
          <w:color w:val="1F4E79" w:themeColor="accent1" w:themeShade="80"/>
        </w:rPr>
        <w:t>sikeres együttműködést folytattak stratégiai partnerei</w:t>
      </w:r>
      <w:r w:rsidRPr="004B796B">
        <w:rPr>
          <w:rFonts w:ascii="Garamond" w:hAnsi="Garamond"/>
          <w:color w:val="1F4E79" w:themeColor="accent1" w:themeShade="80"/>
        </w:rPr>
        <w:t>kkel, a Nyugodt Szív Alapítvánnyal és a Magyar Máltai Szeretetszolgálattal.</w:t>
      </w:r>
    </w:p>
    <w:p w14:paraId="34F9ABBC" w14:textId="41BF7FC6" w:rsidR="004B796B" w:rsidRPr="004B796B" w:rsidRDefault="004B796B" w:rsidP="004B796B">
      <w:pPr>
        <w:suppressAutoHyphens/>
        <w:rPr>
          <w:rFonts w:ascii="Garamond" w:hAnsi="Garamond"/>
          <w:color w:val="1F4E79" w:themeColor="accent1" w:themeShade="80"/>
        </w:rPr>
      </w:pPr>
      <w:r w:rsidRPr="004B796B">
        <w:rPr>
          <w:rFonts w:ascii="Garamond" w:hAnsi="Garamond"/>
          <w:color w:val="1F4E79" w:themeColor="accent1" w:themeShade="80"/>
        </w:rPr>
        <w:t>A Hálózat Alapítvánnyal azonban kevésbé volt gyümölcsöző a kapcsolat</w:t>
      </w:r>
      <w:r w:rsidR="00C37F7C">
        <w:rPr>
          <w:rFonts w:ascii="Garamond" w:hAnsi="Garamond"/>
          <w:color w:val="1F4E79" w:themeColor="accent1" w:themeShade="80"/>
        </w:rPr>
        <w:t>u</w:t>
      </w:r>
      <w:r w:rsidRPr="004B796B">
        <w:rPr>
          <w:rFonts w:ascii="Garamond" w:hAnsi="Garamond"/>
          <w:color w:val="1F4E79" w:themeColor="accent1" w:themeShade="80"/>
        </w:rPr>
        <w:t>k, 2025-ben mindössze 3 kérel</w:t>
      </w:r>
      <w:r w:rsidR="00C37F7C">
        <w:rPr>
          <w:rFonts w:ascii="Garamond" w:hAnsi="Garamond"/>
          <w:color w:val="1F4E79" w:themeColor="accent1" w:themeShade="80"/>
        </w:rPr>
        <w:t>em tárgyában tudta</w:t>
      </w:r>
      <w:r w:rsidRPr="004B796B">
        <w:rPr>
          <w:rFonts w:ascii="Garamond" w:hAnsi="Garamond"/>
          <w:color w:val="1F4E79" w:themeColor="accent1" w:themeShade="80"/>
        </w:rPr>
        <w:t xml:space="preserve">k együtt dolgozni. </w:t>
      </w:r>
    </w:p>
    <w:p w14:paraId="693E1C11" w14:textId="4200138C" w:rsidR="004B796B" w:rsidRPr="004B796B" w:rsidRDefault="004B796B" w:rsidP="004B796B">
      <w:pPr>
        <w:suppressAutoHyphens/>
        <w:rPr>
          <w:rFonts w:ascii="Garamond" w:hAnsi="Garamond"/>
          <w:color w:val="1F4E79" w:themeColor="accent1" w:themeShade="80"/>
        </w:rPr>
      </w:pPr>
      <w:r w:rsidRPr="004B796B">
        <w:rPr>
          <w:rFonts w:ascii="Garamond" w:hAnsi="Garamond"/>
          <w:color w:val="1F4E79" w:themeColor="accent1" w:themeShade="80"/>
        </w:rPr>
        <w:t>2</w:t>
      </w:r>
      <w:r w:rsidR="003A6B49">
        <w:rPr>
          <w:rFonts w:ascii="Garamond" w:hAnsi="Garamond"/>
          <w:color w:val="1F4E79" w:themeColor="accent1" w:themeShade="80"/>
        </w:rPr>
        <w:t>026-ban kiemelt célkitűzésü</w:t>
      </w:r>
      <w:r w:rsidRPr="004B796B">
        <w:rPr>
          <w:rFonts w:ascii="Garamond" w:hAnsi="Garamond"/>
          <w:color w:val="1F4E79" w:themeColor="accent1" w:themeShade="80"/>
        </w:rPr>
        <w:t xml:space="preserve">k a szolgáltatás ismertségének növelése a kerületben, amely stabil alapot teremthet a későbbi csoportos foglalkozások elindításához. Ezzel párhuzamosan nagy hangsúlyt </w:t>
      </w:r>
      <w:r w:rsidR="003A6B49">
        <w:rPr>
          <w:rFonts w:ascii="Garamond" w:hAnsi="Garamond"/>
          <w:color w:val="1F4E79" w:themeColor="accent1" w:themeShade="80"/>
        </w:rPr>
        <w:t>tervezne</w:t>
      </w:r>
      <w:r w:rsidRPr="004B796B">
        <w:rPr>
          <w:rFonts w:ascii="Garamond" w:hAnsi="Garamond"/>
          <w:color w:val="1F4E79" w:themeColor="accent1" w:themeShade="80"/>
        </w:rPr>
        <w:t>k fektetni a lakossági edukációra, ösztönözve az ügyfeleket a saját nehézségeik rendezéséért vállalt egyéni felelősségre.</w:t>
      </w:r>
    </w:p>
    <w:p w14:paraId="567A7E49" w14:textId="1363402A" w:rsidR="004B796B" w:rsidRDefault="004B796B" w:rsidP="004B796B">
      <w:pPr>
        <w:suppressAutoHyphens/>
        <w:rPr>
          <w:rFonts w:ascii="Garamond" w:hAnsi="Garamond"/>
          <w:color w:val="1F4E79" w:themeColor="accent1" w:themeShade="80"/>
        </w:rPr>
      </w:pPr>
      <w:r w:rsidRPr="004B796B">
        <w:rPr>
          <w:rFonts w:ascii="Garamond" w:hAnsi="Garamond"/>
          <w:color w:val="1F4E79" w:themeColor="accent1" w:themeShade="80"/>
        </w:rPr>
        <w:t xml:space="preserve">2025-ben a tanácsadáson </w:t>
      </w:r>
      <w:r w:rsidRPr="004B796B">
        <w:rPr>
          <w:rFonts w:ascii="Garamond" w:hAnsi="Garamond"/>
          <w:b/>
          <w:bCs/>
          <w:color w:val="1F4E79" w:themeColor="accent1" w:themeShade="80"/>
        </w:rPr>
        <w:t>102 fő</w:t>
      </w:r>
      <w:r w:rsidRPr="004B796B">
        <w:rPr>
          <w:rFonts w:ascii="Garamond" w:hAnsi="Garamond"/>
          <w:color w:val="1F4E79" w:themeColor="accent1" w:themeShade="80"/>
        </w:rPr>
        <w:t xml:space="preserve"> jelent meg </w:t>
      </w:r>
      <w:r w:rsidRPr="004B796B">
        <w:rPr>
          <w:rFonts w:ascii="Garamond" w:hAnsi="Garamond"/>
          <w:b/>
          <w:bCs/>
          <w:color w:val="1F4E79" w:themeColor="accent1" w:themeShade="80"/>
        </w:rPr>
        <w:t>417 alkalommal</w:t>
      </w:r>
      <w:r w:rsidR="003A6B49">
        <w:rPr>
          <w:rFonts w:ascii="Garamond" w:hAnsi="Garamond"/>
          <w:b/>
          <w:bCs/>
          <w:color w:val="1F4E79" w:themeColor="accent1" w:themeShade="80"/>
        </w:rPr>
        <w:t>.</w:t>
      </w:r>
    </w:p>
    <w:p w14:paraId="7054E128" w14:textId="77777777" w:rsidR="004B796B" w:rsidRDefault="004B796B" w:rsidP="00C55538">
      <w:pPr>
        <w:suppressAutoHyphens/>
        <w:rPr>
          <w:rFonts w:ascii="Garamond" w:hAnsi="Garamond"/>
          <w:color w:val="1F4E79" w:themeColor="accent1" w:themeShade="80"/>
        </w:rPr>
      </w:pPr>
    </w:p>
    <w:p w14:paraId="2A647AFC" w14:textId="161B72DC" w:rsidR="004B796B" w:rsidRDefault="00800565" w:rsidP="00C55538">
      <w:pPr>
        <w:suppressAutoHyphens/>
        <w:rPr>
          <w:rFonts w:ascii="Garamond" w:hAnsi="Garamond"/>
          <w:color w:val="1F4E79" w:themeColor="accent1" w:themeShade="80"/>
        </w:rPr>
      </w:pPr>
      <w:r>
        <w:rPr>
          <w:rFonts w:ascii="Palatino Linotype" w:hAnsi="Palatino Linotype"/>
          <w:b/>
          <w:bCs/>
          <w:noProof/>
        </w:rPr>
        <w:drawing>
          <wp:anchor distT="0" distB="0" distL="114300" distR="114300" simplePos="0" relativeHeight="251659264" behindDoc="0" locked="0" layoutInCell="1" allowOverlap="1" wp14:anchorId="4EF9D538" wp14:editId="77ED527A">
            <wp:simplePos x="0" y="0"/>
            <wp:positionH relativeFrom="column">
              <wp:posOffset>4445</wp:posOffset>
            </wp:positionH>
            <wp:positionV relativeFrom="paragraph">
              <wp:posOffset>2540</wp:posOffset>
            </wp:positionV>
            <wp:extent cx="5486400" cy="2266122"/>
            <wp:effectExtent l="0" t="0" r="0" b="1270"/>
            <wp:wrapSquare wrapText="bothSides"/>
            <wp:docPr id="8" name="Diagra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14:paraId="41535772" w14:textId="4D9E7EF6" w:rsidR="00C55538" w:rsidRDefault="00C55538" w:rsidP="00C55538">
      <w:pPr>
        <w:suppressAutoHyphens/>
        <w:rPr>
          <w:rFonts w:ascii="Garamond" w:hAnsi="Garamond"/>
          <w:b/>
          <w:bCs/>
          <w:color w:val="1F4E79" w:themeColor="accent1" w:themeShade="80"/>
        </w:rPr>
      </w:pPr>
    </w:p>
    <w:p w14:paraId="63B6E92E" w14:textId="7EB00240" w:rsidR="00C55538" w:rsidRPr="00C55538" w:rsidRDefault="00C55538" w:rsidP="00C55538">
      <w:pPr>
        <w:suppressAutoHyphens/>
        <w:rPr>
          <w:rFonts w:ascii="Garamond" w:hAnsi="Garamond"/>
          <w:b/>
          <w:bCs/>
          <w:color w:val="1F4E79" w:themeColor="accent1" w:themeShade="80"/>
        </w:rPr>
      </w:pPr>
      <w:r w:rsidRPr="00C55538">
        <w:rPr>
          <w:rFonts w:ascii="Garamond" w:hAnsi="Garamond"/>
          <w:b/>
          <w:bCs/>
          <w:color w:val="1F4E79" w:themeColor="accent1" w:themeShade="80"/>
        </w:rPr>
        <w:t>Bölcsődei, óvodai és iskolai szociális munka</w:t>
      </w:r>
    </w:p>
    <w:p w14:paraId="5CA0EBD4" w14:textId="3868D0E6" w:rsidR="00800565" w:rsidRPr="00800565" w:rsidRDefault="00800565" w:rsidP="00800565">
      <w:pPr>
        <w:suppressAutoHyphens/>
        <w:rPr>
          <w:rFonts w:ascii="Garamond" w:hAnsi="Garamond"/>
          <w:color w:val="1F4E79" w:themeColor="accent1" w:themeShade="80"/>
        </w:rPr>
      </w:pPr>
      <w:r w:rsidRPr="00800565">
        <w:rPr>
          <w:rFonts w:ascii="Garamond" w:hAnsi="Garamond"/>
          <w:color w:val="1F4E79" w:themeColor="accent1" w:themeShade="80"/>
        </w:rPr>
        <w:t xml:space="preserve">A szociális segítés ezen szolgáltatásait továbbra is Erzsébetváros közigazgatási területén belül működő oktatási–nevelési intézményekben biztosítja a Humán Szolgáltató. Az eltérő intézményvezetési narratívákból adódóan a partneri kapcsolatok minősége nem egységes, azonban több esetben is sikeres szemléletváltást </w:t>
      </w:r>
      <w:r w:rsidR="00DC648F">
        <w:rPr>
          <w:rFonts w:ascii="Garamond" w:hAnsi="Garamond"/>
          <w:color w:val="1F4E79" w:themeColor="accent1" w:themeShade="80"/>
        </w:rPr>
        <w:t>és szakmai áttörést könyvelhette</w:t>
      </w:r>
      <w:r w:rsidRPr="00800565">
        <w:rPr>
          <w:rFonts w:ascii="Garamond" w:hAnsi="Garamond"/>
          <w:color w:val="1F4E79" w:themeColor="accent1" w:themeShade="80"/>
        </w:rPr>
        <w:t xml:space="preserve">k el ott, ahol korábban korlátozott volt az együttműködés, mint pl. Nikola Tesla Szerb Tanítási Nyelvű Óvoda, Általános Iskola, Gimnázium, Kollégium és Könyvtár, Budapest-Fasori Református Kollégium Julianna Általános Iskolája. </w:t>
      </w:r>
    </w:p>
    <w:p w14:paraId="248401AE" w14:textId="2C2D5088" w:rsidR="00800565" w:rsidRPr="00800565" w:rsidRDefault="00800565" w:rsidP="00800565">
      <w:pPr>
        <w:suppressAutoHyphens/>
        <w:rPr>
          <w:rFonts w:ascii="Garamond" w:hAnsi="Garamond"/>
          <w:color w:val="1F4E79" w:themeColor="accent1" w:themeShade="80"/>
        </w:rPr>
      </w:pPr>
      <w:r w:rsidRPr="00800565">
        <w:rPr>
          <w:rFonts w:ascii="Garamond" w:hAnsi="Garamond"/>
          <w:color w:val="1F4E79" w:themeColor="accent1" w:themeShade="80"/>
        </w:rPr>
        <w:t>A kerületi bölcsődékben folyó segítő munka innovatív kezdeményezésnek bizonyult, amely maradéktalanul hozza a szolgáltatás tervezésekor meghatározott szakmai eredményeket. Különösen jelentős előrelépés tapasztalható a korai jelzőrendszeri felismerés terén. A böl</w:t>
      </w:r>
      <w:r w:rsidR="00DC648F">
        <w:rPr>
          <w:rFonts w:ascii="Garamond" w:hAnsi="Garamond"/>
          <w:color w:val="1F4E79" w:themeColor="accent1" w:themeShade="80"/>
        </w:rPr>
        <w:t>csődei szociális segítő kollégá</w:t>
      </w:r>
      <w:r w:rsidRPr="00800565">
        <w:rPr>
          <w:rFonts w:ascii="Garamond" w:hAnsi="Garamond"/>
          <w:color w:val="1F4E79" w:themeColor="accent1" w:themeShade="80"/>
        </w:rPr>
        <w:t>k jelenléte lehetővé teszi, hogy a családi nehézségek vagy a gyermek fejlődésével kapcsolatos aggályok már az első tüneteknél felszínre kerüljenek, így a beavatkozás jóval célzottabb és preventívebb jellegű, mint a későbbi életszakaszokban.</w:t>
      </w:r>
    </w:p>
    <w:p w14:paraId="774125A2" w14:textId="77777777" w:rsidR="00800565" w:rsidRPr="00800565" w:rsidRDefault="00800565" w:rsidP="00800565">
      <w:pPr>
        <w:suppressAutoHyphens/>
        <w:rPr>
          <w:rFonts w:ascii="Garamond" w:hAnsi="Garamond"/>
          <w:color w:val="1F4E79" w:themeColor="accent1" w:themeShade="80"/>
        </w:rPr>
      </w:pPr>
      <w:r w:rsidRPr="00800565">
        <w:rPr>
          <w:rFonts w:ascii="Garamond" w:hAnsi="Garamond"/>
          <w:color w:val="1F4E79" w:themeColor="accent1" w:themeShade="80"/>
        </w:rPr>
        <w:t>A szolgáltatás sikerességét igazolja a szülőkkel kialakult bizalmi viszony is. Az alacsony küszöbű elérésnek köszönhetően a családok bátrabban kérnek segítséget nevelési kérdésekben vagy életvezetési nehézségek esetén, ami közvetlenül hozzájárul a családi stabilitáshoz és a gyermekek harmonikus fejlődéséhez.</w:t>
      </w:r>
    </w:p>
    <w:p w14:paraId="194DA540" w14:textId="31D7BE24" w:rsidR="00800565" w:rsidRPr="00800565" w:rsidRDefault="00800565" w:rsidP="00800565">
      <w:pPr>
        <w:suppressAutoHyphens/>
        <w:rPr>
          <w:rFonts w:ascii="Garamond" w:hAnsi="Garamond"/>
          <w:color w:val="1F4E79" w:themeColor="accent1" w:themeShade="80"/>
        </w:rPr>
      </w:pPr>
      <w:r w:rsidRPr="00800565">
        <w:rPr>
          <w:rFonts w:ascii="Garamond" w:hAnsi="Garamond"/>
          <w:color w:val="1F4E79" w:themeColor="accent1" w:themeShade="80"/>
        </w:rPr>
        <w:t xml:space="preserve">Emellett </w:t>
      </w:r>
      <w:r w:rsidR="00DC648F">
        <w:rPr>
          <w:rFonts w:ascii="Garamond" w:hAnsi="Garamond"/>
          <w:color w:val="1F4E79" w:themeColor="accent1" w:themeShade="80"/>
        </w:rPr>
        <w:t>ez a vállalt szolgáltatás</w:t>
      </w:r>
      <w:r w:rsidRPr="00800565">
        <w:rPr>
          <w:rFonts w:ascii="Garamond" w:hAnsi="Garamond"/>
          <w:color w:val="1F4E79" w:themeColor="accent1" w:themeShade="80"/>
        </w:rPr>
        <w:t xml:space="preserve"> érdemben tehermentesítette a </w:t>
      </w:r>
      <w:r w:rsidR="00DC648F">
        <w:rPr>
          <w:rFonts w:ascii="Garamond" w:hAnsi="Garamond"/>
          <w:color w:val="1F4E79" w:themeColor="accent1" w:themeShade="80"/>
        </w:rPr>
        <w:t>kerületi bölcsődé</w:t>
      </w:r>
      <w:r w:rsidRPr="00800565">
        <w:rPr>
          <w:rFonts w:ascii="Garamond" w:hAnsi="Garamond"/>
          <w:color w:val="1F4E79" w:themeColor="accent1" w:themeShade="80"/>
        </w:rPr>
        <w:t xml:space="preserve">kben dolgozó kisgyermeknevelőket is. A szociális segítő és a pedagógiai munka szétválasztása, majd szinergiába </w:t>
      </w:r>
      <w:r w:rsidRPr="00800565">
        <w:rPr>
          <w:rFonts w:ascii="Garamond" w:hAnsi="Garamond"/>
          <w:color w:val="1F4E79" w:themeColor="accent1" w:themeShade="80"/>
        </w:rPr>
        <w:lastRenderedPageBreak/>
        <w:t>hozatala már egy év aktív szolgáltatás működtetés eredményeképpen látható, hogy tisztább szakmai kereteket teremtett, így a bölcsődei dolgozók saját alapfeladataikra koncentrálhatnak, miközben a szociális/gyermekvédelmi területet érintő nehézségek kezelése szakavatott kezekbe került.</w:t>
      </w:r>
    </w:p>
    <w:p w14:paraId="52C94338" w14:textId="77777777" w:rsidR="00800565" w:rsidRPr="00800565" w:rsidRDefault="00800565" w:rsidP="00800565">
      <w:pPr>
        <w:suppressAutoHyphens/>
        <w:rPr>
          <w:rFonts w:ascii="Garamond" w:hAnsi="Garamond"/>
          <w:color w:val="1F4E79" w:themeColor="accent1" w:themeShade="80"/>
        </w:rPr>
      </w:pPr>
      <w:r w:rsidRPr="00800565">
        <w:rPr>
          <w:rFonts w:ascii="Garamond" w:hAnsi="Garamond"/>
          <w:color w:val="1F4E79" w:themeColor="accent1" w:themeShade="80"/>
        </w:rPr>
        <w:t>A szociális segítők 2025-ben is aktívan közreműködtek a nyári iskolai napközis táborok megvalósításában. Feladataik a szervezési és lebonyolítási folyamatok mellett kiterjedtek a heti rendszerességgel tartott szabadtéri játékos foglalkozásokra az ügyeletes intézményekben, továbbá kísérőként segítették a gyermekek külső helyszínekre történő biztonságos eljutását.</w:t>
      </w:r>
    </w:p>
    <w:p w14:paraId="0E249350" w14:textId="41EBD47C" w:rsidR="00800565" w:rsidRPr="00800565" w:rsidRDefault="00A519AD" w:rsidP="00800565">
      <w:pPr>
        <w:suppressAutoHyphens/>
        <w:rPr>
          <w:rFonts w:ascii="Garamond" w:hAnsi="Garamond"/>
          <w:color w:val="1F4E79" w:themeColor="accent1" w:themeShade="80"/>
        </w:rPr>
      </w:pPr>
      <w:r>
        <w:rPr>
          <w:rFonts w:ascii="Garamond" w:hAnsi="Garamond"/>
          <w:color w:val="1F4E79" w:themeColor="accent1" w:themeShade="80"/>
        </w:rPr>
        <w:t>A szociális segítők</w:t>
      </w:r>
      <w:r w:rsidR="00800565" w:rsidRPr="00800565">
        <w:rPr>
          <w:rFonts w:ascii="Garamond" w:hAnsi="Garamond"/>
          <w:color w:val="1F4E79" w:themeColor="accent1" w:themeShade="80"/>
        </w:rPr>
        <w:t xml:space="preserve"> részt vettek a Család-és Gyermekjóléti Központ által szervezett tábor megszervezésében is. </w:t>
      </w:r>
    </w:p>
    <w:p w14:paraId="2C3420FB" w14:textId="77777777" w:rsidR="00800565" w:rsidRPr="00800565" w:rsidRDefault="00800565" w:rsidP="00800565">
      <w:pPr>
        <w:suppressAutoHyphens/>
        <w:rPr>
          <w:rFonts w:ascii="Garamond" w:hAnsi="Garamond"/>
          <w:color w:val="1F4E79" w:themeColor="accent1" w:themeShade="80"/>
        </w:rPr>
      </w:pPr>
      <w:r w:rsidRPr="00800565">
        <w:rPr>
          <w:rFonts w:ascii="Garamond" w:hAnsi="Garamond"/>
          <w:color w:val="1F4E79" w:themeColor="accent1" w:themeShade="80"/>
        </w:rPr>
        <w:t xml:space="preserve">2025-ben a bölcsődei, óvodai és iskolai szociális munka </w:t>
      </w:r>
      <w:r w:rsidRPr="00800565">
        <w:rPr>
          <w:rFonts w:ascii="Garamond" w:hAnsi="Garamond"/>
          <w:b/>
          <w:bCs/>
          <w:color w:val="1F4E79" w:themeColor="accent1" w:themeShade="80"/>
        </w:rPr>
        <w:t>3879 főt</w:t>
      </w:r>
      <w:r w:rsidRPr="00800565">
        <w:rPr>
          <w:rFonts w:ascii="Garamond" w:hAnsi="Garamond"/>
          <w:color w:val="1F4E79" w:themeColor="accent1" w:themeShade="80"/>
        </w:rPr>
        <w:t xml:space="preserve"> érintett (az iskolai nyári napközis táborokba szervezett tematikus foglalkozások résztvevői is idetartoznak a két szervezeti egység által szervezett egyéb csoportokon túl). </w:t>
      </w:r>
    </w:p>
    <w:p w14:paraId="268899D6" w14:textId="77777777" w:rsidR="00800565" w:rsidRDefault="00800565" w:rsidP="00C55538">
      <w:pPr>
        <w:suppressAutoHyphens/>
        <w:rPr>
          <w:rFonts w:ascii="Garamond" w:hAnsi="Garamond"/>
          <w:color w:val="1F4E79" w:themeColor="accent1" w:themeShade="80"/>
        </w:rPr>
      </w:pPr>
    </w:p>
    <w:p w14:paraId="7EF77299" w14:textId="4342E2F3" w:rsidR="00DB2D18" w:rsidRDefault="00DB2D18" w:rsidP="00C55538">
      <w:pPr>
        <w:suppressAutoHyphens/>
        <w:rPr>
          <w:rFonts w:ascii="Garamond" w:hAnsi="Garamond"/>
          <w:b/>
          <w:bCs/>
          <w:color w:val="1F4E79" w:themeColor="accent1" w:themeShade="80"/>
        </w:rPr>
      </w:pPr>
    </w:p>
    <w:p w14:paraId="0021533A" w14:textId="44DA1F81" w:rsidR="00C55538" w:rsidRPr="00C55538" w:rsidRDefault="00C55538" w:rsidP="00C55538">
      <w:pPr>
        <w:suppressAutoHyphens/>
        <w:rPr>
          <w:rFonts w:ascii="Garamond" w:hAnsi="Garamond"/>
          <w:b/>
          <w:bCs/>
          <w:color w:val="1F4E79" w:themeColor="accent1" w:themeShade="80"/>
        </w:rPr>
      </w:pPr>
      <w:r w:rsidRPr="00C55538">
        <w:rPr>
          <w:rFonts w:ascii="Garamond" w:hAnsi="Garamond"/>
          <w:b/>
          <w:bCs/>
          <w:color w:val="1F4E79" w:themeColor="accent1" w:themeShade="80"/>
        </w:rPr>
        <w:t xml:space="preserve">Adományok, közösségi és szabadidős programok </w:t>
      </w:r>
    </w:p>
    <w:p w14:paraId="194A3267" w14:textId="77777777" w:rsidR="00A519AD" w:rsidRPr="00A519AD" w:rsidRDefault="00A519AD" w:rsidP="00A519AD">
      <w:pPr>
        <w:suppressAutoHyphens/>
        <w:rPr>
          <w:rFonts w:ascii="Garamond" w:hAnsi="Garamond"/>
          <w:color w:val="1F4E79" w:themeColor="accent1" w:themeShade="80"/>
        </w:rPr>
      </w:pPr>
      <w:r w:rsidRPr="00A519AD">
        <w:rPr>
          <w:rFonts w:ascii="Garamond" w:hAnsi="Garamond"/>
          <w:color w:val="1F4E79" w:themeColor="accent1" w:themeShade="80"/>
        </w:rPr>
        <w:t xml:space="preserve">A kerületben az </w:t>
      </w:r>
      <w:r w:rsidRPr="00A519AD">
        <w:rPr>
          <w:rFonts w:ascii="Garamond" w:hAnsi="Garamond"/>
          <w:b/>
          <w:bCs/>
          <w:color w:val="1F4E79" w:themeColor="accent1" w:themeShade="80"/>
        </w:rPr>
        <w:t>Ételt az Életért Közhasznú Alapítvány</w:t>
      </w:r>
      <w:r w:rsidRPr="00A519AD">
        <w:rPr>
          <w:rFonts w:ascii="Garamond" w:hAnsi="Garamond"/>
          <w:color w:val="1F4E79" w:themeColor="accent1" w:themeShade="80"/>
        </w:rPr>
        <w:t xml:space="preserve">, a </w:t>
      </w:r>
      <w:r w:rsidRPr="00A519AD">
        <w:rPr>
          <w:rFonts w:ascii="Garamond" w:hAnsi="Garamond"/>
          <w:b/>
          <w:bCs/>
          <w:color w:val="1F4E79" w:themeColor="accent1" w:themeShade="80"/>
        </w:rPr>
        <w:t>Magyar Vöröskereszt</w:t>
      </w:r>
      <w:r w:rsidRPr="00A519AD">
        <w:rPr>
          <w:rFonts w:ascii="Garamond" w:hAnsi="Garamond"/>
          <w:color w:val="1F4E79" w:themeColor="accent1" w:themeShade="80"/>
        </w:rPr>
        <w:t xml:space="preserve"> </w:t>
      </w:r>
      <w:r w:rsidRPr="00A519AD">
        <w:rPr>
          <w:rFonts w:ascii="Garamond" w:hAnsi="Garamond"/>
          <w:b/>
          <w:bCs/>
          <w:color w:val="1F4E79" w:themeColor="accent1" w:themeShade="80"/>
        </w:rPr>
        <w:t>és a Golgota Keresztény Gyülekezet</w:t>
      </w:r>
      <w:r w:rsidRPr="00A519AD">
        <w:rPr>
          <w:rFonts w:ascii="Garamond" w:hAnsi="Garamond"/>
          <w:color w:val="1F4E79" w:themeColor="accent1" w:themeShade="80"/>
        </w:rPr>
        <w:t xml:space="preserve"> szervezete által juthattak ingyenes élelmiszerhez Erzsébetváros lakosai 2025-ben. </w:t>
      </w:r>
    </w:p>
    <w:p w14:paraId="4E7C58CF" w14:textId="07490848" w:rsidR="00A519AD" w:rsidRPr="00A519AD" w:rsidRDefault="00A519AD" w:rsidP="00A519AD">
      <w:pPr>
        <w:suppressAutoHyphens/>
        <w:rPr>
          <w:rFonts w:ascii="Garamond" w:hAnsi="Garamond"/>
          <w:color w:val="1F4E79" w:themeColor="accent1" w:themeShade="80"/>
        </w:rPr>
      </w:pPr>
      <w:r w:rsidRPr="00A519AD">
        <w:rPr>
          <w:rFonts w:ascii="Garamond" w:hAnsi="Garamond"/>
          <w:color w:val="1F4E79" w:themeColor="accent1" w:themeShade="80"/>
        </w:rPr>
        <w:t xml:space="preserve">Összességében adományközvetítések által </w:t>
      </w:r>
      <w:r w:rsidRPr="00A519AD">
        <w:rPr>
          <w:rFonts w:ascii="Garamond" w:hAnsi="Garamond"/>
          <w:b/>
          <w:bCs/>
          <w:color w:val="1F4E79" w:themeColor="accent1" w:themeShade="80"/>
        </w:rPr>
        <w:t>52 alkalommal</w:t>
      </w:r>
      <w:r w:rsidRPr="00A519AD">
        <w:rPr>
          <w:rFonts w:ascii="Garamond" w:hAnsi="Garamond"/>
          <w:color w:val="1F4E79" w:themeColor="accent1" w:themeShade="80"/>
        </w:rPr>
        <w:t xml:space="preserve"> </w:t>
      </w:r>
      <w:r w:rsidRPr="00A519AD">
        <w:rPr>
          <w:rFonts w:ascii="Garamond" w:hAnsi="Garamond"/>
          <w:b/>
          <w:bCs/>
          <w:color w:val="1F4E79" w:themeColor="accent1" w:themeShade="80"/>
        </w:rPr>
        <w:t>378 fő</w:t>
      </w:r>
      <w:r w:rsidRPr="00A519AD">
        <w:rPr>
          <w:rFonts w:ascii="Garamond" w:hAnsi="Garamond"/>
          <w:color w:val="1F4E79" w:themeColor="accent1" w:themeShade="80"/>
        </w:rPr>
        <w:t xml:space="preserve"> részesülhetett támogatásban, mely a 2024-es adathoz képest – 983 fő – jelentősen alacsonyabb, ugyanis 2025-ben a nagyobb szervezetek – főleg az ünnepnapokhoz kapcsolódóan – nem szerveztek, vag</w:t>
      </w:r>
      <w:r>
        <w:rPr>
          <w:rFonts w:ascii="Garamond" w:hAnsi="Garamond"/>
          <w:color w:val="1F4E79" w:themeColor="accent1" w:themeShade="80"/>
        </w:rPr>
        <w:t>y nem keresték meg az intézmény</w:t>
      </w:r>
      <w:r w:rsidRPr="00A519AD">
        <w:rPr>
          <w:rFonts w:ascii="Garamond" w:hAnsi="Garamond"/>
          <w:color w:val="1F4E79" w:themeColor="accent1" w:themeShade="80"/>
        </w:rPr>
        <w:t xml:space="preserve">t adományközvetítés céljából. </w:t>
      </w:r>
    </w:p>
    <w:p w14:paraId="1367CA4E" w14:textId="31F84265" w:rsidR="00A519AD" w:rsidRPr="00A519AD" w:rsidRDefault="00A519AD" w:rsidP="00A519AD">
      <w:pPr>
        <w:suppressAutoHyphens/>
        <w:rPr>
          <w:rFonts w:ascii="Garamond" w:hAnsi="Garamond"/>
          <w:color w:val="1F4E79" w:themeColor="accent1" w:themeShade="80"/>
        </w:rPr>
      </w:pPr>
      <w:r w:rsidRPr="00A519AD">
        <w:rPr>
          <w:rFonts w:ascii="Garamond" w:hAnsi="Garamond"/>
          <w:color w:val="1F4E79" w:themeColor="accent1" w:themeShade="80"/>
        </w:rPr>
        <w:t xml:space="preserve">A Központ </w:t>
      </w:r>
      <w:r w:rsidRPr="00A519AD">
        <w:rPr>
          <w:rFonts w:ascii="Garamond" w:hAnsi="Garamond"/>
          <w:b/>
          <w:bCs/>
          <w:color w:val="1F4E79" w:themeColor="accent1" w:themeShade="80"/>
        </w:rPr>
        <w:t>gyermektábort</w:t>
      </w:r>
      <w:r w:rsidRPr="00A519AD">
        <w:rPr>
          <w:rFonts w:ascii="Garamond" w:hAnsi="Garamond"/>
          <w:color w:val="1F4E79" w:themeColor="accent1" w:themeShade="80"/>
        </w:rPr>
        <w:t xml:space="preserve"> szervezett a kerületben élő rászoruló gyermekek számára.  </w:t>
      </w:r>
      <w:r w:rsidR="007A053A">
        <w:rPr>
          <w:rFonts w:ascii="Garamond" w:hAnsi="Garamond"/>
          <w:color w:val="1F4E79" w:themeColor="accent1" w:themeShade="80"/>
        </w:rPr>
        <w:t xml:space="preserve">Az </w:t>
      </w:r>
      <w:r w:rsidRPr="00A519AD">
        <w:rPr>
          <w:rFonts w:ascii="Garamond" w:hAnsi="Garamond"/>
          <w:color w:val="1F4E79" w:themeColor="accent1" w:themeShade="80"/>
        </w:rPr>
        <w:t xml:space="preserve">Erzsébetváros Önkormányzata által üzemeltetett balatoni táborba </w:t>
      </w:r>
      <w:r w:rsidRPr="00A519AD">
        <w:rPr>
          <w:rFonts w:ascii="Garamond" w:hAnsi="Garamond"/>
          <w:b/>
          <w:bCs/>
          <w:color w:val="1F4E79" w:themeColor="accent1" w:themeShade="80"/>
        </w:rPr>
        <w:t>40 fő</w:t>
      </w:r>
      <w:r w:rsidRPr="00A519AD">
        <w:rPr>
          <w:rFonts w:ascii="Garamond" w:hAnsi="Garamond"/>
          <w:color w:val="1F4E79" w:themeColor="accent1" w:themeShade="80"/>
        </w:rPr>
        <w:t xml:space="preserve"> gyermek táboroztatását vállalták a kollégák, melyet hajókázással, tánccal, kézműves foglalkozásokkal és edukatív programokkal színesítettek. </w:t>
      </w:r>
    </w:p>
    <w:p w14:paraId="0FC8C24B" w14:textId="1AD70DBB" w:rsidR="00A519AD" w:rsidRPr="00A519AD" w:rsidRDefault="00A519AD" w:rsidP="00A519AD">
      <w:pPr>
        <w:suppressAutoHyphens/>
        <w:rPr>
          <w:rFonts w:ascii="Garamond" w:hAnsi="Garamond"/>
          <w:color w:val="1F4E79" w:themeColor="accent1" w:themeShade="80"/>
        </w:rPr>
      </w:pPr>
      <w:r w:rsidRPr="00A519AD">
        <w:rPr>
          <w:rFonts w:ascii="Garamond" w:hAnsi="Garamond"/>
          <w:color w:val="1F4E79" w:themeColor="accent1" w:themeShade="80"/>
        </w:rPr>
        <w:t>2025-ben is sikeresen megvalósultak immár hag</w:t>
      </w:r>
      <w:r w:rsidR="007A053A">
        <w:rPr>
          <w:rFonts w:ascii="Garamond" w:hAnsi="Garamond"/>
          <w:color w:val="1F4E79" w:themeColor="accent1" w:themeShade="80"/>
        </w:rPr>
        <w:t>yományos közösségi rendezvényei</w:t>
      </w:r>
      <w:r w:rsidRPr="00A519AD">
        <w:rPr>
          <w:rFonts w:ascii="Garamond" w:hAnsi="Garamond"/>
          <w:color w:val="1F4E79" w:themeColor="accent1" w:themeShade="80"/>
        </w:rPr>
        <w:t xml:space="preserve">k: megtartottuk a farsangi mulatságot, a Mikulás-ünnepséget, valamint a Halloween alkalmat is. Az adventi időszakban kézműves foglalkozások keretein belül hangolódhattak a családok az ünnepekre. </w:t>
      </w:r>
    </w:p>
    <w:p w14:paraId="498C3CB0" w14:textId="1B640D12" w:rsidR="00B830EA" w:rsidRDefault="00B830EA" w:rsidP="00C55538">
      <w:pPr>
        <w:suppressAutoHyphens/>
        <w:rPr>
          <w:rFonts w:ascii="Garamond" w:hAnsi="Garamond"/>
          <w:color w:val="1F4E79" w:themeColor="accent1" w:themeShade="80"/>
        </w:rPr>
      </w:pPr>
      <w:bookmarkStart w:id="13" w:name="_Hlk190865197"/>
    </w:p>
    <w:p w14:paraId="68561B91" w14:textId="77777777" w:rsidR="007A053A" w:rsidRDefault="007A053A" w:rsidP="00C55538">
      <w:pPr>
        <w:suppressAutoHyphens/>
        <w:rPr>
          <w:rFonts w:ascii="Garamond" w:hAnsi="Garamond"/>
          <w:b/>
          <w:bCs/>
          <w:color w:val="1F4E79" w:themeColor="accent1" w:themeShade="80"/>
        </w:rPr>
      </w:pPr>
    </w:p>
    <w:p w14:paraId="535BD0E0" w14:textId="570A848F" w:rsidR="00C55538" w:rsidRPr="00C55538" w:rsidRDefault="00C55538" w:rsidP="00C55538">
      <w:pPr>
        <w:suppressAutoHyphens/>
        <w:rPr>
          <w:rFonts w:ascii="Garamond" w:hAnsi="Garamond"/>
          <w:b/>
          <w:bCs/>
          <w:color w:val="1F4E79" w:themeColor="accent1" w:themeShade="80"/>
        </w:rPr>
      </w:pPr>
      <w:r w:rsidRPr="00C55538">
        <w:rPr>
          <w:rFonts w:ascii="Garamond" w:hAnsi="Garamond"/>
          <w:b/>
          <w:bCs/>
          <w:color w:val="1F4E79" w:themeColor="accent1" w:themeShade="80"/>
        </w:rPr>
        <w:t>Felügyeleti szerv általi ellenőrzés tapasztalata</w:t>
      </w:r>
    </w:p>
    <w:p w14:paraId="1EDC1B6A" w14:textId="1A9AE9CE" w:rsidR="007A053A" w:rsidRPr="007A053A" w:rsidRDefault="007A053A" w:rsidP="007A053A">
      <w:pPr>
        <w:suppressAutoHyphens/>
        <w:rPr>
          <w:rFonts w:ascii="Garamond" w:hAnsi="Garamond"/>
          <w:color w:val="1F4E79" w:themeColor="accent1" w:themeShade="80"/>
        </w:rPr>
      </w:pPr>
      <w:r w:rsidRPr="007A053A">
        <w:rPr>
          <w:rFonts w:ascii="Garamond" w:hAnsi="Garamond"/>
          <w:color w:val="1F4E79" w:themeColor="accent1" w:themeShade="80"/>
        </w:rPr>
        <w:t>2025. évben fenntartói ellenőrzésen es</w:t>
      </w:r>
      <w:r>
        <w:rPr>
          <w:rFonts w:ascii="Garamond" w:hAnsi="Garamond"/>
          <w:color w:val="1F4E79" w:themeColor="accent1" w:themeShade="80"/>
        </w:rPr>
        <w:t>ett át ezen szervezeti egység</w:t>
      </w:r>
      <w:r w:rsidRPr="007A053A">
        <w:rPr>
          <w:rFonts w:ascii="Garamond" w:hAnsi="Garamond"/>
          <w:color w:val="1F4E79" w:themeColor="accent1" w:themeShade="80"/>
        </w:rPr>
        <w:t>, melynek keretein belül az alábbi hibajegyek kerültek rögzítésre:</w:t>
      </w:r>
    </w:p>
    <w:p w14:paraId="7D146F9F" w14:textId="77777777" w:rsidR="007A053A" w:rsidRPr="007A053A" w:rsidRDefault="007A053A" w:rsidP="007A053A">
      <w:pPr>
        <w:numPr>
          <w:ilvl w:val="0"/>
          <w:numId w:val="26"/>
        </w:numPr>
        <w:suppressAutoHyphens/>
        <w:rPr>
          <w:rFonts w:ascii="Garamond" w:hAnsi="Garamond"/>
          <w:color w:val="1F4E79" w:themeColor="accent1" w:themeShade="80"/>
        </w:rPr>
      </w:pPr>
      <w:r w:rsidRPr="007A053A">
        <w:rPr>
          <w:rFonts w:ascii="Garamond" w:hAnsi="Garamond"/>
          <w:color w:val="1F4E79" w:themeColor="accent1" w:themeShade="80"/>
        </w:rPr>
        <w:t>A Család-és Gyermekjóléti Szolgálat szakmai létszáma kapcsán megállapítást nyert, hogy a családsegítők létszáma nem felelt meg az NM rendelet előírásainak, ugyanis az adatszolgáltatás időpontjában 2 fővel kevesebben voltak a jogszabály által meghatározottaknál.</w:t>
      </w:r>
    </w:p>
    <w:p w14:paraId="140B2DDC" w14:textId="77777777" w:rsidR="007A053A" w:rsidRPr="007A053A" w:rsidRDefault="007A053A" w:rsidP="007A053A">
      <w:pPr>
        <w:suppressAutoHyphens/>
        <w:rPr>
          <w:rFonts w:ascii="Garamond" w:hAnsi="Garamond"/>
          <w:color w:val="1F4E79" w:themeColor="accent1" w:themeShade="80"/>
        </w:rPr>
      </w:pPr>
      <w:r w:rsidRPr="007A053A">
        <w:rPr>
          <w:rFonts w:ascii="Garamond" w:hAnsi="Garamond"/>
          <w:color w:val="1F4E79" w:themeColor="accent1" w:themeShade="80"/>
        </w:rPr>
        <w:t>Az üres státuszok betöltése érdekében a pályázati felhívások kiírásra kerültek, a betöltetlen helyek esetében pedig a pályázatok ismételt megjelentetése szükség szerint történik.</w:t>
      </w:r>
    </w:p>
    <w:p w14:paraId="0BEB1795" w14:textId="77777777" w:rsidR="007A053A" w:rsidRPr="007A053A" w:rsidRDefault="007A053A" w:rsidP="007A053A">
      <w:pPr>
        <w:suppressAutoHyphens/>
        <w:rPr>
          <w:rFonts w:ascii="Garamond" w:hAnsi="Garamond"/>
          <w:color w:val="1F4E79" w:themeColor="accent1" w:themeShade="80"/>
        </w:rPr>
      </w:pPr>
      <w:r w:rsidRPr="007A053A">
        <w:rPr>
          <w:rFonts w:ascii="Garamond" w:hAnsi="Garamond"/>
          <w:color w:val="1F4E79" w:themeColor="accent1" w:themeShade="80"/>
        </w:rPr>
        <w:t>A 2024-ben rögzített hiányosságok 2025-re maradéktalanul rendeződtek, így már nem jelentettek hibajegyet az ellenőrzések során. A két szervezeti egység szakmai fejlesztésére fordított energia beérett: 2025-ben több olyan folyamat vette kezdetét, amely érdemben emelte a szolgáltatás színvonalát és segítette az elmozdulást egy professzionálisabb szociális munka irányába.</w:t>
      </w:r>
    </w:p>
    <w:p w14:paraId="54F46D9E" w14:textId="77777777" w:rsidR="007A053A" w:rsidRPr="007A053A" w:rsidRDefault="007A053A" w:rsidP="007A053A">
      <w:pPr>
        <w:suppressAutoHyphens/>
        <w:rPr>
          <w:rFonts w:ascii="Garamond" w:hAnsi="Garamond"/>
          <w:color w:val="1F4E79" w:themeColor="accent1" w:themeShade="80"/>
        </w:rPr>
      </w:pPr>
      <w:r w:rsidRPr="007A053A">
        <w:rPr>
          <w:rFonts w:ascii="Garamond" w:hAnsi="Garamond"/>
          <w:color w:val="1F4E79" w:themeColor="accent1" w:themeShade="80"/>
        </w:rPr>
        <w:t>Ez az előrelépés elsősorban a dokumentációs rendszer racionalizálásában és a területre irányadó szakmai protokoll(ok) szigorúbb betartásában érhető tetten. A korábban jelzett adminisztratív hiányosságokat 2026-ban felváltja egy naprakész, módszertanilag megalapozott és a Humán Szolgáltató által maga fejlesztett elektronikus, zárt, a GDPR szabályainak megfelelő ügyfélnyilvántartási szoftver, amely már nem csupán a jogszabályi megfelelőséget szolgálja, hanem érdemi eszközzé válik az esetkezelés folyamatában.</w:t>
      </w:r>
    </w:p>
    <w:bookmarkEnd w:id="13"/>
    <w:p w14:paraId="6C7DE3C3" w14:textId="753C2293" w:rsidR="00C55538" w:rsidRPr="00C55538" w:rsidRDefault="00C55538" w:rsidP="00C55538">
      <w:pPr>
        <w:suppressAutoHyphens/>
        <w:rPr>
          <w:rFonts w:ascii="Garamond" w:hAnsi="Garamond"/>
          <w:color w:val="1F4E79" w:themeColor="accent1" w:themeShade="80"/>
        </w:rPr>
      </w:pPr>
    </w:p>
    <w:p w14:paraId="126B66E7" w14:textId="689945AB" w:rsidR="00BF7D7F" w:rsidRDefault="00BF7D7F" w:rsidP="00C55538">
      <w:pPr>
        <w:suppressAutoHyphens/>
        <w:rPr>
          <w:rFonts w:ascii="Garamond" w:hAnsi="Garamond"/>
          <w:b/>
          <w:bCs/>
          <w:color w:val="1F4E79" w:themeColor="accent1" w:themeShade="80"/>
        </w:rPr>
      </w:pPr>
      <w:bookmarkStart w:id="14" w:name="_Hlk190878756"/>
    </w:p>
    <w:p w14:paraId="5B129B98" w14:textId="77777777" w:rsidR="007C0F4E" w:rsidRDefault="007C0F4E" w:rsidP="00C55538">
      <w:pPr>
        <w:suppressAutoHyphens/>
        <w:rPr>
          <w:rFonts w:ascii="Garamond" w:hAnsi="Garamond"/>
          <w:b/>
          <w:bCs/>
          <w:color w:val="1F4E79" w:themeColor="accent1" w:themeShade="80"/>
        </w:rPr>
      </w:pPr>
    </w:p>
    <w:p w14:paraId="3497A10F" w14:textId="1ADC59BD" w:rsidR="00C55538" w:rsidRPr="00C55538" w:rsidRDefault="00C55538" w:rsidP="00C55538">
      <w:pPr>
        <w:suppressAutoHyphens/>
        <w:rPr>
          <w:rFonts w:ascii="Garamond" w:hAnsi="Garamond"/>
          <w:b/>
          <w:bCs/>
          <w:color w:val="1F4E79" w:themeColor="accent1" w:themeShade="80"/>
        </w:rPr>
      </w:pPr>
      <w:r w:rsidRPr="00C55538">
        <w:rPr>
          <w:rFonts w:ascii="Garamond" w:hAnsi="Garamond"/>
          <w:b/>
          <w:bCs/>
          <w:color w:val="1F4E79" w:themeColor="accent1" w:themeShade="80"/>
        </w:rPr>
        <w:lastRenderedPageBreak/>
        <w:t>Jövőre vonatkozó tervek, célkitűzések</w:t>
      </w:r>
    </w:p>
    <w:bookmarkEnd w:id="14"/>
    <w:p w14:paraId="5D1F700C" w14:textId="77777777" w:rsidR="0018502E" w:rsidRPr="0018502E" w:rsidRDefault="0018502E" w:rsidP="0018502E">
      <w:pPr>
        <w:suppressAutoHyphens/>
        <w:rPr>
          <w:rFonts w:ascii="Garamond" w:hAnsi="Garamond"/>
          <w:color w:val="1F4E79" w:themeColor="accent1" w:themeShade="80"/>
        </w:rPr>
      </w:pPr>
      <w:r w:rsidRPr="0018502E">
        <w:rPr>
          <w:rFonts w:ascii="Garamond" w:hAnsi="Garamond"/>
          <w:color w:val="1F4E79" w:themeColor="accent1" w:themeShade="80"/>
        </w:rPr>
        <w:t>Belső ügyrend kidolgozása a Szolgálat és Központ vonatkozásában egyaránt, a folyamatban lévő ügyfélnyilvántartó szoftver bevezetése, a Szolgálat és Központ önálló ügyfélkapus rendszerének biztosítása, a szakellátásba került gyermekek családjának fentebb kifejtett formában való támogatása, addiktológiai/szenvedélybetegség tanácsadás, mint új szolgáltatás biztosítása.</w:t>
      </w:r>
    </w:p>
    <w:p w14:paraId="481698C3" w14:textId="0B9E1F6B" w:rsidR="001773B5" w:rsidRDefault="001773B5" w:rsidP="00485BF6">
      <w:pPr>
        <w:suppressAutoHyphens/>
        <w:rPr>
          <w:rFonts w:ascii="Garamond" w:hAnsi="Garamond"/>
          <w:color w:val="1F4E79" w:themeColor="accent1" w:themeShade="80"/>
        </w:rPr>
      </w:pPr>
    </w:p>
    <w:p w14:paraId="68705E00" w14:textId="37CBD420" w:rsidR="00976CC8" w:rsidRPr="00260BA9" w:rsidRDefault="00976CC8" w:rsidP="00976CC8">
      <w:pPr>
        <w:spacing w:after="40"/>
        <w:rPr>
          <w:rFonts w:ascii="Garamond" w:hAnsi="Garamond"/>
          <w:b/>
          <w:bCs/>
          <w:sz w:val="22"/>
          <w:szCs w:val="22"/>
        </w:rPr>
      </w:pPr>
    </w:p>
    <w:p w14:paraId="414DE4B8" w14:textId="2C0C7AB3" w:rsidR="006C392E" w:rsidRPr="00FE078C" w:rsidRDefault="006C392E" w:rsidP="006C392E">
      <w:pPr>
        <w:pStyle w:val="Listaszerbekezds"/>
        <w:numPr>
          <w:ilvl w:val="0"/>
          <w:numId w:val="7"/>
        </w:numPr>
        <w:tabs>
          <w:tab w:val="clear" w:pos="720"/>
        </w:tabs>
        <w:ind w:left="426"/>
        <w:rPr>
          <w:rFonts w:ascii="Garamond" w:hAnsi="Garamond"/>
          <w:b/>
          <w:color w:val="1F4E79" w:themeColor="accent1" w:themeShade="80"/>
          <w:sz w:val="24"/>
          <w:szCs w:val="24"/>
        </w:rPr>
      </w:pPr>
      <w:bookmarkStart w:id="15" w:name="_Hlk95662086"/>
      <w:r w:rsidRPr="00FE078C">
        <w:rPr>
          <w:rFonts w:ascii="Garamond" w:hAnsi="Garamond"/>
          <w:b/>
          <w:color w:val="1F4E79" w:themeColor="accent1" w:themeShade="80"/>
          <w:sz w:val="24"/>
          <w:szCs w:val="24"/>
        </w:rPr>
        <w:t>Bölcsődei szolgáltatás</w:t>
      </w:r>
    </w:p>
    <w:p w14:paraId="644C2F39" w14:textId="77777777" w:rsidR="006C392E" w:rsidRPr="003B2865" w:rsidRDefault="006C392E" w:rsidP="006C392E">
      <w:pPr>
        <w:rPr>
          <w:rFonts w:ascii="Garamond" w:hAnsi="Garamond"/>
          <w:bCs/>
          <w:i/>
          <w:color w:val="1F4E79" w:themeColor="accent1" w:themeShade="80"/>
          <w:u w:val="single"/>
        </w:rPr>
      </w:pPr>
      <w:r w:rsidRPr="003B2865">
        <w:rPr>
          <w:rFonts w:ascii="Garamond" w:hAnsi="Garamond"/>
          <w:bCs/>
          <w:i/>
          <w:color w:val="1F4E79" w:themeColor="accent1" w:themeShade="80"/>
          <w:u w:val="single"/>
        </w:rPr>
        <w:t>Erzsébetvárosban három bölcsőde, összesen 305 férőhellyel működik:</w:t>
      </w:r>
    </w:p>
    <w:p w14:paraId="59BC8961" w14:textId="77777777" w:rsidR="006C392E" w:rsidRPr="00260BA9" w:rsidRDefault="006C392E" w:rsidP="00041552">
      <w:pPr>
        <w:numPr>
          <w:ilvl w:val="0"/>
          <w:numId w:val="16"/>
        </w:numPr>
        <w:spacing w:after="120"/>
        <w:ind w:left="714" w:hanging="357"/>
        <w:rPr>
          <w:rFonts w:ascii="Garamond" w:hAnsi="Garamond"/>
          <w:color w:val="1F4E79" w:themeColor="accent1" w:themeShade="80"/>
        </w:rPr>
      </w:pPr>
      <w:r w:rsidRPr="00260BA9">
        <w:rPr>
          <w:rFonts w:ascii="Garamond" w:hAnsi="Garamond"/>
          <w:b/>
          <w:bCs/>
          <w:color w:val="1F4E79" w:themeColor="accent1" w:themeShade="80"/>
        </w:rPr>
        <w:t>Dob Bölcsőde</w:t>
      </w:r>
      <w:r w:rsidRPr="00260BA9">
        <w:rPr>
          <w:rFonts w:ascii="Garamond" w:hAnsi="Garamond"/>
          <w:color w:val="1F4E79" w:themeColor="accent1" w:themeShade="80"/>
        </w:rPr>
        <w:t xml:space="preserve"> (1074 Budapest, Dob utca 23.) - 120 férőhelyen, 10 csoportszobában történik a bölcsődei gondozás-nevelés korcsoportonként, 20 hetes kortól 3 éves korig.</w:t>
      </w:r>
    </w:p>
    <w:p w14:paraId="30EF28C1" w14:textId="77777777" w:rsidR="006C392E" w:rsidRPr="00260BA9" w:rsidRDefault="006C392E" w:rsidP="00041552">
      <w:pPr>
        <w:numPr>
          <w:ilvl w:val="0"/>
          <w:numId w:val="16"/>
        </w:numPr>
        <w:spacing w:after="120"/>
        <w:ind w:left="714" w:hanging="357"/>
        <w:rPr>
          <w:rFonts w:ascii="Garamond" w:hAnsi="Garamond"/>
          <w:color w:val="1F4E79" w:themeColor="accent1" w:themeShade="80"/>
        </w:rPr>
      </w:pPr>
      <w:r w:rsidRPr="00260BA9">
        <w:rPr>
          <w:rFonts w:ascii="Garamond" w:hAnsi="Garamond"/>
          <w:b/>
          <w:bCs/>
          <w:color w:val="1F4E79" w:themeColor="accent1" w:themeShade="80"/>
        </w:rPr>
        <w:t>Lövölde Bölcsőde</w:t>
      </w:r>
      <w:r w:rsidRPr="00260BA9">
        <w:rPr>
          <w:rFonts w:ascii="Garamond" w:hAnsi="Garamond"/>
          <w:color w:val="1F4E79" w:themeColor="accent1" w:themeShade="80"/>
        </w:rPr>
        <w:t xml:space="preserve"> (1071 Budapest, Lövölde tér 1.) - </w:t>
      </w:r>
      <w:r w:rsidRPr="00260BA9">
        <w:rPr>
          <w:rFonts w:ascii="Garamond" w:hAnsi="Garamond"/>
          <w:bCs/>
          <w:color w:val="1F4E79" w:themeColor="accent1" w:themeShade="80"/>
        </w:rPr>
        <w:t xml:space="preserve">40 férőhelyen + 20 időszakos gyermekfelügyeleti férőhelyen 6 csoportszobával történik </w:t>
      </w:r>
      <w:r w:rsidRPr="00260BA9">
        <w:rPr>
          <w:rFonts w:ascii="Garamond" w:hAnsi="Garamond"/>
          <w:color w:val="1F4E79" w:themeColor="accent1" w:themeShade="80"/>
        </w:rPr>
        <w:t>a bölcsődei gondozás-nevelés korcsoportonként</w:t>
      </w:r>
      <w:r w:rsidRPr="00260BA9">
        <w:rPr>
          <w:rFonts w:ascii="Garamond" w:hAnsi="Garamond"/>
          <w:bCs/>
          <w:color w:val="1F4E79" w:themeColor="accent1" w:themeShade="80"/>
        </w:rPr>
        <w:t xml:space="preserve"> </w:t>
      </w:r>
      <w:r w:rsidRPr="00260BA9">
        <w:rPr>
          <w:rFonts w:ascii="Garamond" w:hAnsi="Garamond"/>
          <w:color w:val="1F4E79" w:themeColor="accent1" w:themeShade="80"/>
        </w:rPr>
        <w:t>16 hónapos kortól 3 éves korig.</w:t>
      </w:r>
    </w:p>
    <w:p w14:paraId="050ABB84" w14:textId="5331AB9E" w:rsidR="003B2865" w:rsidRPr="00FE078C" w:rsidRDefault="006C392E" w:rsidP="00041552">
      <w:pPr>
        <w:numPr>
          <w:ilvl w:val="0"/>
          <w:numId w:val="16"/>
        </w:numPr>
        <w:spacing w:after="120"/>
        <w:ind w:left="714" w:hanging="357"/>
        <w:rPr>
          <w:rFonts w:ascii="Garamond" w:hAnsi="Garamond"/>
          <w:color w:val="1F4E79" w:themeColor="accent1" w:themeShade="80"/>
        </w:rPr>
      </w:pPr>
      <w:r w:rsidRPr="00260BA9">
        <w:rPr>
          <w:rFonts w:ascii="Garamond" w:hAnsi="Garamond"/>
          <w:b/>
          <w:bCs/>
          <w:color w:val="1F4E79" w:themeColor="accent1" w:themeShade="80"/>
        </w:rPr>
        <w:t>Városligeti Bölcsőde</w:t>
      </w:r>
      <w:r w:rsidRPr="00260BA9">
        <w:rPr>
          <w:rFonts w:ascii="Garamond" w:hAnsi="Garamond"/>
          <w:color w:val="1F4E79" w:themeColor="accent1" w:themeShade="80"/>
        </w:rPr>
        <w:t xml:space="preserve"> (1071 Budapest, Városligeti fasor 39-41.) - 125 férőhelyen, 10 csoportszobában várja a gyermekeket korcsoportonként, 20 hetes kortól 3 éves korig.</w:t>
      </w:r>
      <w:bookmarkStart w:id="16" w:name="_Hlk161055023"/>
    </w:p>
    <w:p w14:paraId="0E3A5916" w14:textId="39B9BAD5" w:rsidR="003B2865" w:rsidRPr="00FE078C" w:rsidRDefault="003B2865" w:rsidP="003B2865">
      <w:pPr>
        <w:spacing w:before="240" w:after="120"/>
        <w:jc w:val="left"/>
        <w:rPr>
          <w:rFonts w:ascii="Garamond" w:hAnsi="Garamond"/>
          <w:b/>
          <w:bCs/>
          <w:i/>
          <w:color w:val="1F4E79" w:themeColor="accent1" w:themeShade="80"/>
        </w:rPr>
      </w:pPr>
      <w:r w:rsidRPr="00FE078C">
        <w:rPr>
          <w:rFonts w:ascii="Garamond" w:hAnsi="Garamond"/>
          <w:b/>
          <w:bCs/>
          <w:i/>
          <w:color w:val="1F4E79" w:themeColor="accent1" w:themeShade="80"/>
        </w:rPr>
        <w:t>A bölcsődék szakmai alapfeladata</w:t>
      </w:r>
    </w:p>
    <w:p w14:paraId="49A5B027" w14:textId="5F1F8908" w:rsidR="00E2469B" w:rsidRPr="00E2469B" w:rsidRDefault="00E2469B" w:rsidP="00E2469B">
      <w:pPr>
        <w:spacing w:before="240" w:after="120"/>
        <w:rPr>
          <w:rFonts w:ascii="Garamond" w:hAnsi="Garamond"/>
          <w:bCs/>
          <w:color w:val="1F4E79" w:themeColor="accent1" w:themeShade="80"/>
        </w:rPr>
      </w:pPr>
      <w:r w:rsidRPr="00E2469B">
        <w:rPr>
          <w:rFonts w:ascii="Garamond" w:hAnsi="Garamond"/>
          <w:bCs/>
          <w:color w:val="1F4E79" w:themeColor="accent1" w:themeShade="80"/>
        </w:rPr>
        <w:t>A Gyvt. 41. §-a alapján a gyermekek napközbe</w:t>
      </w:r>
      <w:r>
        <w:rPr>
          <w:rFonts w:ascii="Garamond" w:hAnsi="Garamond"/>
          <w:bCs/>
          <w:color w:val="1F4E79" w:themeColor="accent1" w:themeShade="80"/>
        </w:rPr>
        <w:t>ni ellátása keretében biztosítjá</w:t>
      </w:r>
      <w:r w:rsidRPr="00E2469B">
        <w:rPr>
          <w:rFonts w:ascii="Garamond" w:hAnsi="Garamond"/>
          <w:bCs/>
          <w:color w:val="1F4E79" w:themeColor="accent1" w:themeShade="80"/>
        </w:rPr>
        <w:t>k az életkornak megfelelő felügyeletet, gondozást és étkeztetést mindazon gyermekek számára, akiknek szülei munkavégzés, tanulmányok, képzésben való részvétel vagy betegség miatt napközben nem tudják megoldani a felügyeletüket. A szolgáltatás célja, hogy támogassa a szülők munkaerőpiaci jelenlétét és tehermentesítse a családokat a kritikus időszakokban.</w:t>
      </w:r>
    </w:p>
    <w:p w14:paraId="7463B290" w14:textId="77777777" w:rsidR="00E2469B" w:rsidRPr="00E2469B" w:rsidRDefault="00E2469B" w:rsidP="00E2469B">
      <w:pPr>
        <w:spacing w:before="240" w:after="120"/>
        <w:rPr>
          <w:rFonts w:ascii="Garamond" w:hAnsi="Garamond"/>
          <w:bCs/>
          <w:color w:val="1F4E79" w:themeColor="accent1" w:themeShade="80"/>
        </w:rPr>
      </w:pPr>
      <w:r w:rsidRPr="00E2469B">
        <w:rPr>
          <w:rFonts w:ascii="Garamond" w:hAnsi="Garamond"/>
          <w:bCs/>
          <w:color w:val="1F4E79" w:themeColor="accent1" w:themeShade="80"/>
        </w:rPr>
        <w:t>A felvétel során a Humán Szolgáltató által működtetett bölcsődék előnyben részesítik azon gyermekeket, akiknek szülője igazolja, hogy munkaviszonyban vagy munkavégzésre irányuló egyéb jogviszonyban áll, rendszeres gyermekvédelmi kedvezményre jogosult, három vagy több gyermeket nevelő családban él, egyedülálló szülő által nevelt vagy védelembe vett gyermekről van szó. A napközbeni ellátás keretében biztosított szolgáltatások időtartama a szülő, törvényes képviselő munkarendjéhez igazodik.</w:t>
      </w:r>
    </w:p>
    <w:p w14:paraId="2FC63BD2" w14:textId="77777777" w:rsidR="00E2469B" w:rsidRPr="00E2469B" w:rsidRDefault="00E2469B" w:rsidP="00E2469B">
      <w:pPr>
        <w:spacing w:before="240" w:after="120"/>
        <w:rPr>
          <w:rFonts w:ascii="Garamond" w:hAnsi="Garamond"/>
          <w:bCs/>
          <w:color w:val="1F4E79" w:themeColor="accent1" w:themeShade="80"/>
        </w:rPr>
      </w:pPr>
      <w:r w:rsidRPr="00E2469B">
        <w:rPr>
          <w:rFonts w:ascii="Garamond" w:hAnsi="Garamond"/>
          <w:bCs/>
          <w:color w:val="1F4E79" w:themeColor="accent1" w:themeShade="80"/>
        </w:rPr>
        <w:t>A bölcsődei ellátás alapvetően 20 hetes kortól a gyermek 3 éves koráig vehető igénybe. A jogszabályi keretek azonban lehetőséget biztosítanak az ellátási idő meghosszabbítására az alábbi esetekben:</w:t>
      </w:r>
    </w:p>
    <w:p w14:paraId="62F1A45B" w14:textId="77777777" w:rsidR="00E2469B" w:rsidRPr="00E2469B" w:rsidRDefault="00E2469B" w:rsidP="00E2469B">
      <w:pPr>
        <w:numPr>
          <w:ilvl w:val="0"/>
          <w:numId w:val="26"/>
        </w:numPr>
        <w:spacing w:before="240" w:after="120"/>
        <w:rPr>
          <w:rFonts w:ascii="Garamond" w:hAnsi="Garamond"/>
          <w:bCs/>
          <w:color w:val="1F4E79" w:themeColor="accent1" w:themeShade="80"/>
        </w:rPr>
      </w:pPr>
      <w:r w:rsidRPr="00E2469B">
        <w:rPr>
          <w:rFonts w:ascii="Garamond" w:hAnsi="Garamond"/>
          <w:b/>
          <w:bCs/>
          <w:color w:val="1F4E79" w:themeColor="accent1" w:themeShade="80"/>
        </w:rPr>
        <w:t>fejlettségi szint alapján:</w:t>
      </w:r>
      <w:r w:rsidRPr="00E2469B">
        <w:rPr>
          <w:rFonts w:ascii="Garamond" w:hAnsi="Garamond"/>
          <w:bCs/>
          <w:color w:val="1F4E79" w:themeColor="accent1" w:themeShade="80"/>
        </w:rPr>
        <w:t> amennyiben a gyermek orvosi szakvélemény szerint még nem érett az óvodai nevelésre, a negyedik életév betöltését követő augusztus 31-ig maradhat az intézményben.</w:t>
      </w:r>
    </w:p>
    <w:p w14:paraId="6B3B1252" w14:textId="77777777" w:rsidR="00E2469B" w:rsidRPr="00E2469B" w:rsidRDefault="00E2469B" w:rsidP="00E2469B">
      <w:pPr>
        <w:numPr>
          <w:ilvl w:val="0"/>
          <w:numId w:val="46"/>
        </w:numPr>
        <w:spacing w:before="240" w:after="120"/>
        <w:rPr>
          <w:rFonts w:ascii="Garamond" w:hAnsi="Garamond"/>
          <w:bCs/>
          <w:color w:val="1F4E79" w:themeColor="accent1" w:themeShade="80"/>
        </w:rPr>
      </w:pPr>
      <w:r w:rsidRPr="00E2469B">
        <w:rPr>
          <w:rFonts w:ascii="Garamond" w:hAnsi="Garamond"/>
          <w:b/>
          <w:bCs/>
          <w:color w:val="1F4E79" w:themeColor="accent1" w:themeShade="80"/>
        </w:rPr>
        <w:t>sajátos nevelési igény (SNI) esetén:</w:t>
      </w:r>
      <w:r w:rsidRPr="00E2469B">
        <w:rPr>
          <w:rFonts w:ascii="Garamond" w:hAnsi="Garamond"/>
          <w:bCs/>
          <w:color w:val="1F4E79" w:themeColor="accent1" w:themeShade="80"/>
        </w:rPr>
        <w:t> a korai fejlesztésre vagy gondozásra jogosult gyermekek ellátása a hatodik életévük betöltését követő augusztus 31-ig is biztosítható.</w:t>
      </w:r>
    </w:p>
    <w:p w14:paraId="543AB6C5" w14:textId="3E4A74D2" w:rsidR="00E2469B" w:rsidRDefault="00E2469B" w:rsidP="00E2469B">
      <w:pPr>
        <w:spacing w:before="240" w:after="120"/>
        <w:rPr>
          <w:rFonts w:ascii="Garamond" w:hAnsi="Garamond"/>
          <w:bCs/>
          <w:color w:val="1F4E79" w:themeColor="accent1" w:themeShade="80"/>
        </w:rPr>
      </w:pPr>
      <w:r w:rsidRPr="00E2469B">
        <w:rPr>
          <w:rFonts w:ascii="Garamond" w:hAnsi="Garamond"/>
          <w:bCs/>
          <w:color w:val="1F4E79" w:themeColor="accent1" w:themeShade="80"/>
        </w:rPr>
        <w:t>A gyermekfelvétel mindhárom bölcsődében folyamatosan zajlott az év során. A jelentkezéseket személyesen vagy elektronikus úton, az intézmények hivatalos e-mail címeire megküldve nyújthatták be a szülők.</w:t>
      </w:r>
    </w:p>
    <w:p w14:paraId="49706CFD" w14:textId="77777777" w:rsidR="00984446" w:rsidRPr="00E2469B" w:rsidRDefault="00984446" w:rsidP="00E2469B">
      <w:pPr>
        <w:spacing w:before="240" w:after="120"/>
        <w:rPr>
          <w:rFonts w:ascii="Garamond" w:hAnsi="Garamond"/>
          <w:bCs/>
          <w:color w:val="1F4E79" w:themeColor="accent1" w:themeShade="80"/>
        </w:rPr>
      </w:pPr>
    </w:p>
    <w:p w14:paraId="12BAF789" w14:textId="0BAD9FE8" w:rsidR="00E2469B" w:rsidRDefault="00E2469B" w:rsidP="003B2865">
      <w:pPr>
        <w:spacing w:before="240" w:after="120"/>
        <w:rPr>
          <w:rFonts w:ascii="Garamond" w:hAnsi="Garamond"/>
          <w:bCs/>
          <w:color w:val="1F4E79" w:themeColor="accent1" w:themeShade="80"/>
        </w:rPr>
      </w:pPr>
      <w:r>
        <w:rPr>
          <w:rFonts w:ascii="Garamond" w:hAnsi="Garamond"/>
          <w:bCs/>
          <w:noProof/>
          <w:color w:val="1F4E79" w:themeColor="accent1" w:themeShade="80"/>
        </w:rPr>
        <w:lastRenderedPageBreak/>
        <w:drawing>
          <wp:inline distT="0" distB="0" distL="0" distR="0" wp14:anchorId="5727DA08" wp14:editId="17BCCCD6">
            <wp:extent cx="5892165" cy="1866900"/>
            <wp:effectExtent l="0" t="0" r="0" b="0"/>
            <wp:docPr id="9" name="Ké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9650" cy="1872440"/>
                    </a:xfrm>
                    <a:prstGeom prst="rect">
                      <a:avLst/>
                    </a:prstGeom>
                    <a:noFill/>
                  </pic:spPr>
                </pic:pic>
              </a:graphicData>
            </a:graphic>
          </wp:inline>
        </w:drawing>
      </w:r>
    </w:p>
    <w:p w14:paraId="4999A9BA" w14:textId="77777777" w:rsidR="00E2469B" w:rsidRDefault="00E2469B" w:rsidP="003B2865">
      <w:pPr>
        <w:spacing w:before="240" w:after="120"/>
        <w:rPr>
          <w:rFonts w:ascii="Garamond" w:hAnsi="Garamond"/>
          <w:bCs/>
          <w:color w:val="1F4E79" w:themeColor="accent1" w:themeShade="80"/>
        </w:rPr>
      </w:pPr>
    </w:p>
    <w:p w14:paraId="19F0BB7B" w14:textId="4BCD2C94" w:rsidR="00A13DC5" w:rsidRPr="00A13DC5" w:rsidRDefault="00A13DC5" w:rsidP="00A13DC5">
      <w:pPr>
        <w:spacing w:before="240" w:after="120"/>
        <w:rPr>
          <w:rFonts w:ascii="Garamond" w:hAnsi="Garamond"/>
          <w:b/>
          <w:bCs/>
          <w:color w:val="1F4E79" w:themeColor="accent1" w:themeShade="80"/>
        </w:rPr>
      </w:pPr>
      <w:bookmarkStart w:id="17" w:name="_Hlk190784955"/>
      <w:r w:rsidRPr="00A13DC5">
        <w:rPr>
          <w:rFonts w:ascii="Garamond" w:hAnsi="Garamond"/>
          <w:b/>
          <w:bCs/>
          <w:color w:val="1F4E79" w:themeColor="accent1" w:themeShade="80"/>
        </w:rPr>
        <w:t>A Dob Bölcsőde feltöltöttsé</w:t>
      </w:r>
      <w:r w:rsidR="00E2469B">
        <w:rPr>
          <w:rFonts w:ascii="Garamond" w:hAnsi="Garamond"/>
          <w:b/>
          <w:bCs/>
          <w:color w:val="1F4E79" w:themeColor="accent1" w:themeShade="80"/>
        </w:rPr>
        <w:t>gi és kihasználtsági adatai 2025</w:t>
      </w:r>
      <w:r w:rsidRPr="00A13DC5">
        <w:rPr>
          <w:rFonts w:ascii="Garamond" w:hAnsi="Garamond"/>
          <w:b/>
          <w:bCs/>
          <w:color w:val="1F4E79" w:themeColor="accent1" w:themeShade="80"/>
        </w:rPr>
        <w:t>-ben</w:t>
      </w:r>
    </w:p>
    <w:p w14:paraId="43551C19" w14:textId="5484A9DB" w:rsidR="00A13DC5" w:rsidRPr="00A13DC5" w:rsidRDefault="00E2469B" w:rsidP="00A13DC5">
      <w:pPr>
        <w:spacing w:before="240" w:after="120"/>
        <w:rPr>
          <w:rFonts w:ascii="Garamond" w:hAnsi="Garamond"/>
          <w:b/>
          <w:bCs/>
          <w:color w:val="1F4E79" w:themeColor="accent1" w:themeShade="80"/>
        </w:rPr>
      </w:pPr>
      <w:bookmarkStart w:id="18" w:name="_Hlk190785001"/>
      <w:bookmarkEnd w:id="17"/>
      <w:r>
        <w:rPr>
          <w:rFonts w:ascii="Palatino Linotype" w:hAnsi="Palatino Linotype"/>
          <w:noProof/>
        </w:rPr>
        <w:drawing>
          <wp:inline distT="0" distB="0" distL="0" distR="0" wp14:anchorId="0075198B" wp14:editId="6D0DFC4D">
            <wp:extent cx="5759450" cy="2587966"/>
            <wp:effectExtent l="0" t="0" r="12700" b="3175"/>
            <wp:docPr id="230483175" name="Diagram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EB6E417" w14:textId="6E4BC93B" w:rsidR="00E2469B" w:rsidRDefault="00E2469B" w:rsidP="00A13DC5">
      <w:pPr>
        <w:spacing w:before="240" w:after="120"/>
        <w:rPr>
          <w:rFonts w:ascii="Garamond" w:hAnsi="Garamond"/>
          <w:b/>
          <w:bCs/>
          <w:color w:val="1F4E79" w:themeColor="accent1" w:themeShade="80"/>
        </w:rPr>
      </w:pPr>
    </w:p>
    <w:p w14:paraId="3323D0B0" w14:textId="7CB0CF90" w:rsidR="00A13DC5" w:rsidRDefault="00A13DC5" w:rsidP="00A13DC5">
      <w:pPr>
        <w:spacing w:before="240" w:after="120"/>
        <w:rPr>
          <w:rFonts w:ascii="Garamond" w:hAnsi="Garamond"/>
          <w:b/>
          <w:bCs/>
          <w:color w:val="1F4E79" w:themeColor="accent1" w:themeShade="80"/>
        </w:rPr>
      </w:pPr>
      <w:r w:rsidRPr="00A13DC5">
        <w:rPr>
          <w:rFonts w:ascii="Garamond" w:hAnsi="Garamond"/>
          <w:b/>
          <w:bCs/>
          <w:color w:val="1F4E79" w:themeColor="accent1" w:themeShade="80"/>
        </w:rPr>
        <w:t>A Lövölde Bölcsőde feltöltöttsé</w:t>
      </w:r>
      <w:r w:rsidR="00E2469B">
        <w:rPr>
          <w:rFonts w:ascii="Garamond" w:hAnsi="Garamond"/>
          <w:b/>
          <w:bCs/>
          <w:color w:val="1F4E79" w:themeColor="accent1" w:themeShade="80"/>
        </w:rPr>
        <w:t>gi és kihasználtsági adatai 2025</w:t>
      </w:r>
      <w:r w:rsidRPr="00A13DC5">
        <w:rPr>
          <w:rFonts w:ascii="Garamond" w:hAnsi="Garamond"/>
          <w:b/>
          <w:bCs/>
          <w:color w:val="1F4E79" w:themeColor="accent1" w:themeShade="80"/>
        </w:rPr>
        <w:t>-ben</w:t>
      </w:r>
    </w:p>
    <w:p w14:paraId="2617C39F" w14:textId="7A08E98D" w:rsidR="00E2469B" w:rsidRDefault="00E2469B" w:rsidP="00A13DC5">
      <w:pPr>
        <w:spacing w:before="240" w:after="120"/>
        <w:rPr>
          <w:rFonts w:ascii="Garamond" w:hAnsi="Garamond"/>
          <w:b/>
          <w:bCs/>
          <w:color w:val="1F4E79" w:themeColor="accent1" w:themeShade="80"/>
        </w:rPr>
      </w:pPr>
      <w:r>
        <w:rPr>
          <w:rFonts w:ascii="Palatino Linotype" w:hAnsi="Palatino Linotype"/>
          <w:noProof/>
        </w:rPr>
        <w:drawing>
          <wp:inline distT="0" distB="0" distL="0" distR="0" wp14:anchorId="42F4C321" wp14:editId="3BD30B67">
            <wp:extent cx="5759450" cy="3056416"/>
            <wp:effectExtent l="0" t="0" r="12700" b="10795"/>
            <wp:docPr id="184768576" name="Diagram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bookmarkEnd w:id="18"/>
    <w:p w14:paraId="0E8F5702" w14:textId="7919BAD4" w:rsidR="00A13DC5" w:rsidRPr="00A13DC5" w:rsidRDefault="00A13DC5" w:rsidP="00A13DC5">
      <w:pPr>
        <w:spacing w:before="240" w:after="120"/>
        <w:rPr>
          <w:rFonts w:ascii="Garamond" w:hAnsi="Garamond"/>
          <w:bCs/>
          <w:color w:val="1F4E79" w:themeColor="accent1" w:themeShade="80"/>
        </w:rPr>
      </w:pPr>
      <w:r w:rsidRPr="00A13DC5">
        <w:rPr>
          <w:rFonts w:ascii="Garamond" w:hAnsi="Garamond"/>
          <w:bCs/>
          <w:color w:val="1F4E79" w:themeColor="accent1" w:themeShade="80"/>
        </w:rPr>
        <w:lastRenderedPageBreak/>
        <w:t>*</w:t>
      </w:r>
      <w:r w:rsidRPr="00E2469B">
        <w:rPr>
          <w:rFonts w:ascii="Garamond" w:hAnsi="Garamond"/>
          <w:bCs/>
          <w:color w:val="1F4E79" w:themeColor="accent1" w:themeShade="80"/>
          <w:sz w:val="22"/>
          <w:szCs w:val="22"/>
        </w:rPr>
        <w:t>A Lövölde Bölcsődében a feltöltöttségi és kihasználtsági adatok 60 férőhelyre vonatkoznak, melyből 40 férőhelyen folyik bölcsődei ellátás, 20 férőhelyen időszakos gyermekfelügyelet szolgáltatás működik.</w:t>
      </w:r>
      <w:r w:rsidRPr="00A13DC5">
        <w:rPr>
          <w:rFonts w:ascii="Garamond" w:hAnsi="Garamond"/>
          <w:bCs/>
          <w:color w:val="1F4E79" w:themeColor="accent1" w:themeShade="80"/>
        </w:rPr>
        <w:t xml:space="preserve"> </w:t>
      </w:r>
    </w:p>
    <w:p w14:paraId="6F8087AB" w14:textId="6076DCBA" w:rsidR="00E2469B" w:rsidRPr="00824EF1" w:rsidRDefault="00E2469B" w:rsidP="00A13DC5">
      <w:pPr>
        <w:spacing w:before="240" w:after="120"/>
        <w:rPr>
          <w:rFonts w:ascii="Garamond" w:hAnsi="Garamond"/>
          <w:bCs/>
          <w:color w:val="1F4E79" w:themeColor="accent1" w:themeShade="80"/>
        </w:rPr>
      </w:pPr>
      <w:r w:rsidRPr="00E2469B">
        <w:rPr>
          <w:rFonts w:ascii="Garamond" w:hAnsi="Garamond"/>
          <w:bCs/>
          <w:color w:val="1F4E79" w:themeColor="accent1" w:themeShade="80"/>
        </w:rPr>
        <w:t xml:space="preserve">A Lövölde Bölcsőde tekintetében 2025 őszén megkezdődtek egy új bölcsődei csoport indításának szakmai és üzemeltetési előkészületei. </w:t>
      </w:r>
      <w:r>
        <w:rPr>
          <w:rFonts w:ascii="Garamond" w:hAnsi="Garamond"/>
          <w:bCs/>
          <w:color w:val="1F4E79" w:themeColor="accent1" w:themeShade="80"/>
        </w:rPr>
        <w:t>Beruházás keretében kialakítottá</w:t>
      </w:r>
      <w:r w:rsidRPr="00E2469B">
        <w:rPr>
          <w:rFonts w:ascii="Garamond" w:hAnsi="Garamond"/>
          <w:bCs/>
          <w:color w:val="1F4E79" w:themeColor="accent1" w:themeShade="80"/>
        </w:rPr>
        <w:t xml:space="preserve">k a kisgyermekek állandó tartózkodására alkalmas csoportszobát, valamint egy olyan közösségi teret, amely a megnövekedett szülői forgalom mellett is biztosítja a zavartalan fogadási körülményeket. Az infrastrukturális fejlesztésekkel párhuzamosan megkezdődött a szükséges személyi feltételek biztosítása is. A megnövekedett létszámhoz igazodva új szakemberek felvételét és integrálását </w:t>
      </w:r>
      <w:r>
        <w:rPr>
          <w:rFonts w:ascii="Garamond" w:hAnsi="Garamond"/>
          <w:bCs/>
          <w:color w:val="1F4E79" w:themeColor="accent1" w:themeShade="80"/>
        </w:rPr>
        <w:t>vitté</w:t>
      </w:r>
      <w:r w:rsidRPr="00E2469B">
        <w:rPr>
          <w:rFonts w:ascii="Garamond" w:hAnsi="Garamond"/>
          <w:bCs/>
          <w:color w:val="1F4E79" w:themeColor="accent1" w:themeShade="80"/>
        </w:rPr>
        <w:t>k véghez, hogy a 2026. január első napjaiban induló</w:t>
      </w:r>
      <w:r>
        <w:rPr>
          <w:rFonts w:ascii="Garamond" w:hAnsi="Garamond"/>
          <w:bCs/>
          <w:color w:val="1F4E79" w:themeColor="accent1" w:themeShade="80"/>
        </w:rPr>
        <w:t xml:space="preserve"> új csoportban is garantálhassá</w:t>
      </w:r>
      <w:r w:rsidRPr="00E2469B">
        <w:rPr>
          <w:rFonts w:ascii="Garamond" w:hAnsi="Garamond"/>
          <w:bCs/>
          <w:color w:val="1F4E79" w:themeColor="accent1" w:themeShade="80"/>
        </w:rPr>
        <w:t xml:space="preserve">k a korábbiakban megszokott magas szintű nevelési-gondozási tevékenységet. </w:t>
      </w:r>
    </w:p>
    <w:p w14:paraId="3241F568" w14:textId="77777777" w:rsidR="00984446" w:rsidRDefault="00984446" w:rsidP="00A13DC5">
      <w:pPr>
        <w:spacing w:before="240" w:after="120"/>
        <w:rPr>
          <w:rFonts w:ascii="Garamond" w:hAnsi="Garamond"/>
          <w:b/>
          <w:bCs/>
          <w:color w:val="1F4E79" w:themeColor="accent1" w:themeShade="80"/>
        </w:rPr>
      </w:pPr>
    </w:p>
    <w:p w14:paraId="2C09A40C" w14:textId="70C43569" w:rsidR="00A13DC5" w:rsidRDefault="00A13DC5" w:rsidP="00A13DC5">
      <w:pPr>
        <w:spacing w:before="240" w:after="120"/>
        <w:rPr>
          <w:rFonts w:ascii="Garamond" w:hAnsi="Garamond"/>
          <w:b/>
          <w:bCs/>
          <w:color w:val="1F4E79" w:themeColor="accent1" w:themeShade="80"/>
        </w:rPr>
      </w:pPr>
      <w:r w:rsidRPr="00A13DC5">
        <w:rPr>
          <w:rFonts w:ascii="Garamond" w:hAnsi="Garamond"/>
          <w:b/>
          <w:bCs/>
          <w:color w:val="1F4E79" w:themeColor="accent1" w:themeShade="80"/>
        </w:rPr>
        <w:t>A Városligeti Bölcsőde feltöltöttsé</w:t>
      </w:r>
      <w:r w:rsidR="00824EF1">
        <w:rPr>
          <w:rFonts w:ascii="Garamond" w:hAnsi="Garamond"/>
          <w:b/>
          <w:bCs/>
          <w:color w:val="1F4E79" w:themeColor="accent1" w:themeShade="80"/>
        </w:rPr>
        <w:t>gi és kihasználtsági adatai 2025</w:t>
      </w:r>
      <w:r w:rsidRPr="00A13DC5">
        <w:rPr>
          <w:rFonts w:ascii="Garamond" w:hAnsi="Garamond"/>
          <w:b/>
          <w:bCs/>
          <w:color w:val="1F4E79" w:themeColor="accent1" w:themeShade="80"/>
        </w:rPr>
        <w:t>-ben</w:t>
      </w:r>
    </w:p>
    <w:p w14:paraId="08E729F6" w14:textId="2E34ECFE" w:rsidR="00A13DC5" w:rsidRPr="00A13DC5" w:rsidRDefault="00824EF1" w:rsidP="00A13DC5">
      <w:pPr>
        <w:spacing w:before="240" w:after="120"/>
        <w:rPr>
          <w:rFonts w:ascii="Garamond" w:hAnsi="Garamond"/>
          <w:b/>
          <w:bCs/>
          <w:color w:val="1F4E79" w:themeColor="accent1" w:themeShade="80"/>
        </w:rPr>
      </w:pPr>
      <w:r>
        <w:rPr>
          <w:rFonts w:ascii="Palatino Linotype" w:hAnsi="Palatino Linotype"/>
          <w:noProof/>
        </w:rPr>
        <w:drawing>
          <wp:inline distT="0" distB="0" distL="0" distR="0" wp14:anchorId="176007BF" wp14:editId="2A8D3EF4">
            <wp:extent cx="5759450" cy="2088428"/>
            <wp:effectExtent l="0" t="0" r="12700" b="7620"/>
            <wp:docPr id="10" name="Diagram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7417C37" w14:textId="77777777" w:rsidR="00A13DC5" w:rsidRPr="00824EF1" w:rsidRDefault="00A13DC5" w:rsidP="00A13DC5">
      <w:pPr>
        <w:spacing w:before="240" w:after="120"/>
        <w:rPr>
          <w:rFonts w:ascii="Garamond" w:hAnsi="Garamond"/>
          <w:bCs/>
          <w:color w:val="1F4E79" w:themeColor="accent1" w:themeShade="80"/>
          <w:sz w:val="22"/>
          <w:szCs w:val="22"/>
        </w:rPr>
      </w:pPr>
      <w:r w:rsidRPr="00824EF1">
        <w:rPr>
          <w:rFonts w:ascii="Garamond" w:hAnsi="Garamond"/>
          <w:b/>
          <w:bCs/>
          <w:color w:val="1F4E79" w:themeColor="accent1" w:themeShade="80"/>
          <w:sz w:val="22"/>
          <w:szCs w:val="22"/>
        </w:rPr>
        <w:t xml:space="preserve">* </w:t>
      </w:r>
      <w:r w:rsidRPr="00824EF1">
        <w:rPr>
          <w:rFonts w:ascii="Garamond" w:hAnsi="Garamond"/>
          <w:bCs/>
          <w:color w:val="1F4E79" w:themeColor="accent1" w:themeShade="80"/>
          <w:sz w:val="22"/>
          <w:szCs w:val="22"/>
        </w:rPr>
        <w:t xml:space="preserve">A „0” érték – mindhárom bölcsőde esetében – a nyári zárva tartás időszakát jelöli. </w:t>
      </w:r>
    </w:p>
    <w:p w14:paraId="68D4C4D7" w14:textId="77777777" w:rsidR="00984446" w:rsidRDefault="00984446" w:rsidP="00A13DC5">
      <w:pPr>
        <w:spacing w:before="240" w:after="120"/>
        <w:rPr>
          <w:rFonts w:ascii="Garamond" w:hAnsi="Garamond"/>
          <w:b/>
          <w:bCs/>
          <w:i/>
          <w:color w:val="1F4E79" w:themeColor="accent1" w:themeShade="80"/>
        </w:rPr>
      </w:pPr>
    </w:p>
    <w:p w14:paraId="16470627" w14:textId="29DEF11E" w:rsidR="00A13DC5" w:rsidRPr="00A13DC5" w:rsidRDefault="00A13DC5" w:rsidP="00A13DC5">
      <w:pPr>
        <w:spacing w:before="240" w:after="120"/>
        <w:rPr>
          <w:rFonts w:ascii="Garamond" w:hAnsi="Garamond"/>
          <w:b/>
          <w:bCs/>
          <w:i/>
          <w:color w:val="1F4E79" w:themeColor="accent1" w:themeShade="80"/>
        </w:rPr>
      </w:pPr>
      <w:r w:rsidRPr="00A13DC5">
        <w:rPr>
          <w:rFonts w:ascii="Garamond" w:hAnsi="Garamond"/>
          <w:b/>
          <w:bCs/>
          <w:i/>
          <w:color w:val="1F4E79" w:themeColor="accent1" w:themeShade="80"/>
        </w:rPr>
        <w:t>Alapfeladatok ellátása mellett nyújtott egyéb szolgáltatásaik mindhárom bölcsőde vonatkozásában</w:t>
      </w:r>
    </w:p>
    <w:p w14:paraId="412CFB19" w14:textId="0FC24E99" w:rsidR="00E849B8" w:rsidRPr="00E849B8" w:rsidRDefault="00E849B8" w:rsidP="00E849B8">
      <w:pPr>
        <w:spacing w:before="240" w:after="120"/>
        <w:rPr>
          <w:rFonts w:ascii="Garamond" w:hAnsi="Garamond"/>
          <w:bCs/>
          <w:color w:val="1F4E79" w:themeColor="accent1" w:themeShade="80"/>
        </w:rPr>
      </w:pPr>
      <w:r>
        <w:rPr>
          <w:rFonts w:ascii="Garamond" w:hAnsi="Garamond"/>
          <w:bCs/>
          <w:color w:val="1F4E79" w:themeColor="accent1" w:themeShade="80"/>
        </w:rPr>
        <w:t>Mindhárom bölcsődé</w:t>
      </w:r>
      <w:r w:rsidRPr="00E849B8">
        <w:rPr>
          <w:rFonts w:ascii="Garamond" w:hAnsi="Garamond"/>
          <w:bCs/>
          <w:color w:val="1F4E79" w:themeColor="accent1" w:themeShade="80"/>
        </w:rPr>
        <w:t>ben továbbra is biztosított a gyógypedagógusi szaktámogatás. A bölcsődei szociális munka keretében – a prevenció és az intervenció elveit követv</w:t>
      </w:r>
      <w:r>
        <w:rPr>
          <w:rFonts w:ascii="Garamond" w:hAnsi="Garamond"/>
          <w:bCs/>
          <w:color w:val="1F4E79" w:themeColor="accent1" w:themeShade="80"/>
        </w:rPr>
        <w:t>e – komplex szolgáltatást nyújta</w:t>
      </w:r>
      <w:r w:rsidRPr="00E849B8">
        <w:rPr>
          <w:rFonts w:ascii="Garamond" w:hAnsi="Garamond"/>
          <w:bCs/>
          <w:color w:val="1F4E79" w:themeColor="accent1" w:themeShade="80"/>
        </w:rPr>
        <w:t>n</w:t>
      </w:r>
      <w:r>
        <w:rPr>
          <w:rFonts w:ascii="Garamond" w:hAnsi="Garamond"/>
          <w:bCs/>
          <w:color w:val="1F4E79" w:themeColor="accent1" w:themeShade="80"/>
        </w:rPr>
        <w:t>a</w:t>
      </w:r>
      <w:r w:rsidRPr="00E849B8">
        <w:rPr>
          <w:rFonts w:ascii="Garamond" w:hAnsi="Garamond"/>
          <w:bCs/>
          <w:color w:val="1F4E79" w:themeColor="accent1" w:themeShade="80"/>
        </w:rPr>
        <w:t>k az erzsébetvárosi családok számára, elősegítve a fejlődési rizikók korai azonosítását és a hatékony segítségnyújtást.</w:t>
      </w:r>
    </w:p>
    <w:p w14:paraId="75A9BB7B" w14:textId="77777777" w:rsidR="00E849B8" w:rsidRPr="00E849B8" w:rsidRDefault="00E849B8" w:rsidP="00E849B8">
      <w:pPr>
        <w:spacing w:before="240" w:after="120"/>
        <w:rPr>
          <w:rFonts w:ascii="Garamond" w:hAnsi="Garamond"/>
          <w:bCs/>
          <w:color w:val="1F4E79" w:themeColor="accent1" w:themeShade="80"/>
        </w:rPr>
      </w:pPr>
      <w:r w:rsidRPr="00E849B8">
        <w:rPr>
          <w:rFonts w:ascii="Garamond" w:hAnsi="Garamond"/>
          <w:b/>
          <w:bCs/>
          <w:color w:val="1F4E79" w:themeColor="accent1" w:themeShade="80"/>
        </w:rPr>
        <w:t>Időszakos gyermekfelügyelet (Dob és Lövölde Bölcsőde)</w:t>
      </w:r>
      <w:r w:rsidRPr="00E849B8">
        <w:rPr>
          <w:rFonts w:ascii="Garamond" w:hAnsi="Garamond"/>
          <w:bCs/>
          <w:color w:val="1F4E79" w:themeColor="accent1" w:themeShade="80"/>
        </w:rPr>
        <w:t>:</w:t>
      </w:r>
      <w:r w:rsidRPr="00E849B8">
        <w:rPr>
          <w:rFonts w:ascii="Garamond" w:hAnsi="Garamond"/>
          <w:b/>
          <w:bCs/>
          <w:color w:val="1F4E79" w:themeColor="accent1" w:themeShade="80"/>
        </w:rPr>
        <w:t xml:space="preserve"> </w:t>
      </w:r>
      <w:r w:rsidRPr="00E849B8">
        <w:rPr>
          <w:rFonts w:ascii="Garamond" w:hAnsi="Garamond"/>
          <w:bCs/>
          <w:color w:val="1F4E79" w:themeColor="accent1" w:themeShade="80"/>
        </w:rPr>
        <w:t xml:space="preserve">a napközbeni, időszakos gyermekfelügyelet a gyermekek napközbeni ellátásának olyan szolgáltatási formája, melyben a szolgáltatást nyújtó a gyermekek életkorának megfelelően ellátást biztosít a bölcsődei ellátásban nem részesülő gyermekeknek. </w:t>
      </w:r>
    </w:p>
    <w:p w14:paraId="0B8A4FE1" w14:textId="16595A84" w:rsidR="00E849B8" w:rsidRPr="00E849B8" w:rsidRDefault="00E849B8" w:rsidP="00E849B8">
      <w:pPr>
        <w:spacing w:before="240" w:after="120"/>
        <w:rPr>
          <w:rFonts w:ascii="Garamond" w:hAnsi="Garamond"/>
          <w:bCs/>
          <w:color w:val="1F4E79" w:themeColor="accent1" w:themeShade="80"/>
        </w:rPr>
      </w:pPr>
      <w:r w:rsidRPr="00E849B8">
        <w:rPr>
          <w:rFonts w:ascii="Garamond" w:hAnsi="Garamond"/>
          <w:bCs/>
          <w:color w:val="1F4E79" w:themeColor="accent1" w:themeShade="80"/>
        </w:rPr>
        <w:t>Előzetes bejelentkezés alapján, heti 2-</w:t>
      </w:r>
      <w:r w:rsidR="00A75457">
        <w:rPr>
          <w:rFonts w:ascii="Garamond" w:hAnsi="Garamond"/>
          <w:bCs/>
          <w:color w:val="1F4E79" w:themeColor="accent1" w:themeShade="80"/>
        </w:rPr>
        <w:t>3 alkalommal vehető igénybe ez a szolgáltatás</w:t>
      </w:r>
      <w:r w:rsidRPr="00E849B8">
        <w:rPr>
          <w:rFonts w:ascii="Garamond" w:hAnsi="Garamond"/>
          <w:bCs/>
          <w:color w:val="1F4E79" w:themeColor="accent1" w:themeShade="80"/>
        </w:rPr>
        <w:t xml:space="preserve">, reggel 7.00 és délután 16.00 óra között. A szolgáltatás mindkét bölcsődében egész évben zavartalanul és folyamatosan elérhető volt. </w:t>
      </w:r>
    </w:p>
    <w:p w14:paraId="54271752" w14:textId="77777777" w:rsidR="00E849B8" w:rsidRPr="00E849B8" w:rsidRDefault="00E849B8" w:rsidP="00E849B8">
      <w:pPr>
        <w:spacing w:before="240" w:after="120"/>
        <w:rPr>
          <w:rFonts w:ascii="Garamond" w:hAnsi="Garamond"/>
          <w:bCs/>
          <w:color w:val="1F4E79" w:themeColor="accent1" w:themeShade="80"/>
        </w:rPr>
      </w:pPr>
      <w:r w:rsidRPr="00E849B8">
        <w:rPr>
          <w:rFonts w:ascii="Garamond" w:hAnsi="Garamond"/>
          <w:bCs/>
          <w:color w:val="1F4E79" w:themeColor="accent1" w:themeShade="80"/>
        </w:rPr>
        <w:t xml:space="preserve">2025-ben </w:t>
      </w:r>
      <w:r w:rsidRPr="00E849B8">
        <w:rPr>
          <w:rFonts w:ascii="Garamond" w:hAnsi="Garamond"/>
          <w:b/>
          <w:bCs/>
          <w:color w:val="1F4E79" w:themeColor="accent1" w:themeShade="80"/>
        </w:rPr>
        <w:t>62 gyermek 877</w:t>
      </w:r>
      <w:r w:rsidRPr="00E849B8">
        <w:rPr>
          <w:rFonts w:ascii="Garamond" w:hAnsi="Garamond"/>
          <w:bCs/>
          <w:color w:val="1F4E79" w:themeColor="accent1" w:themeShade="80"/>
        </w:rPr>
        <w:t xml:space="preserve"> </w:t>
      </w:r>
      <w:r w:rsidRPr="00E849B8">
        <w:rPr>
          <w:rFonts w:ascii="Garamond" w:hAnsi="Garamond"/>
          <w:b/>
          <w:bCs/>
          <w:color w:val="1F4E79" w:themeColor="accent1" w:themeShade="80"/>
        </w:rPr>
        <w:t>alkalommal</w:t>
      </w:r>
      <w:r w:rsidRPr="00E849B8">
        <w:rPr>
          <w:rFonts w:ascii="Garamond" w:hAnsi="Garamond"/>
          <w:bCs/>
          <w:color w:val="1F4E79" w:themeColor="accent1" w:themeShade="80"/>
        </w:rPr>
        <w:t xml:space="preserve"> vette igénybe a Pöttöm klub (Lövölde Bölcsőde) szolgáltatásait. A Dob Bölcsődében időszakos gyermekfelügyeletre nem volt igény 2025-ben. </w:t>
      </w:r>
    </w:p>
    <w:p w14:paraId="7AB6818C" w14:textId="77777777" w:rsidR="00E849B8" w:rsidRPr="00E849B8" w:rsidRDefault="00E849B8" w:rsidP="00E849B8">
      <w:pPr>
        <w:spacing w:before="240" w:after="120"/>
        <w:rPr>
          <w:rFonts w:ascii="Garamond" w:hAnsi="Garamond"/>
          <w:b/>
          <w:bCs/>
          <w:color w:val="1F4E79" w:themeColor="accent1" w:themeShade="80"/>
        </w:rPr>
      </w:pPr>
      <w:r w:rsidRPr="00E849B8">
        <w:rPr>
          <w:rFonts w:ascii="Garamond" w:hAnsi="Garamond"/>
          <w:b/>
          <w:bCs/>
          <w:color w:val="1F4E79" w:themeColor="accent1" w:themeShade="80"/>
        </w:rPr>
        <w:lastRenderedPageBreak/>
        <w:t>Játszócsoport (Lövölde Bölcsőde):</w:t>
      </w:r>
      <w:r w:rsidRPr="00E849B8">
        <w:rPr>
          <w:rFonts w:ascii="Garamond" w:hAnsi="Garamond"/>
          <w:bCs/>
          <w:color w:val="1F4E79" w:themeColor="accent1" w:themeShade="80"/>
        </w:rPr>
        <w:t xml:space="preserve"> hétfői napokon játszócsoport működik azon szülők számára, akik nem kívánnak elszakadni gyermeküktől, még néhány órára sem. A közös játék értékes együtt töltött idő, mely a gyermek fejlődésében kiemelt szerepet kap ezen szolgáltatás igénybevételével.</w:t>
      </w:r>
    </w:p>
    <w:p w14:paraId="4694D31E" w14:textId="24C35689" w:rsidR="00E849B8" w:rsidRPr="00E849B8" w:rsidRDefault="00E849B8" w:rsidP="00E849B8">
      <w:pPr>
        <w:spacing w:before="240" w:after="120"/>
        <w:rPr>
          <w:rFonts w:ascii="Garamond" w:hAnsi="Garamond"/>
          <w:bCs/>
          <w:color w:val="1F4E79" w:themeColor="accent1" w:themeShade="80"/>
        </w:rPr>
      </w:pPr>
      <w:r w:rsidRPr="00E849B8">
        <w:rPr>
          <w:rFonts w:ascii="Garamond" w:hAnsi="Garamond"/>
          <w:b/>
          <w:bCs/>
          <w:color w:val="1F4E79" w:themeColor="accent1" w:themeShade="80"/>
        </w:rPr>
        <w:t xml:space="preserve">Bölcsődelátogató program: </w:t>
      </w:r>
      <w:r w:rsidRPr="00E849B8">
        <w:rPr>
          <w:rFonts w:ascii="Garamond" w:hAnsi="Garamond"/>
          <w:bCs/>
          <w:color w:val="1F4E79" w:themeColor="accent1" w:themeShade="80"/>
        </w:rPr>
        <w:t>lehetőséget biztosítanak a szülők számára a bölcsődék előzetes megtekintésére, ahol közvetlen tájékoztatást kaphatnak a szakmai vezetőtől és megismerkedhetnek a kisgyermeknevelőkkel. 2025-ben is magas volt az érdeklődés e lehetőség iránt, a családok pozitívan értékelték a személyes bejárás és a közvetlen információcsere folyamatát.</w:t>
      </w:r>
    </w:p>
    <w:p w14:paraId="5673F818" w14:textId="4BD9712D" w:rsidR="00E849B8" w:rsidRPr="00E849B8" w:rsidRDefault="00E849B8" w:rsidP="00E849B8">
      <w:pPr>
        <w:spacing w:before="240" w:after="120"/>
        <w:rPr>
          <w:rFonts w:ascii="Garamond" w:hAnsi="Garamond"/>
          <w:bCs/>
          <w:color w:val="1F4E79" w:themeColor="accent1" w:themeShade="80"/>
        </w:rPr>
      </w:pPr>
      <w:r w:rsidRPr="00E849B8">
        <w:rPr>
          <w:rFonts w:ascii="Garamond" w:hAnsi="Garamond"/>
          <w:b/>
          <w:bCs/>
          <w:color w:val="1F4E79" w:themeColor="accent1" w:themeShade="80"/>
        </w:rPr>
        <w:t xml:space="preserve">Gyakornokok munkájának ellenőrzése: </w:t>
      </w:r>
      <w:r w:rsidRPr="00E849B8">
        <w:rPr>
          <w:rFonts w:ascii="Garamond" w:hAnsi="Garamond"/>
          <w:bCs/>
          <w:color w:val="1F4E79" w:themeColor="accent1" w:themeShade="80"/>
        </w:rPr>
        <w:t>Konzultációk lehetőségének biztosítása, szakmai fejlődés figyelemmel kísérése. A pedagógus életpálya mode</w:t>
      </w:r>
      <w:r w:rsidR="006F2D5E">
        <w:rPr>
          <w:rFonts w:ascii="Garamond" w:hAnsi="Garamond"/>
          <w:bCs/>
          <w:color w:val="1F4E79" w:themeColor="accent1" w:themeShade="80"/>
        </w:rPr>
        <w:t>ll keretein belül a gyakornokai</w:t>
      </w:r>
      <w:r w:rsidRPr="00E849B8">
        <w:rPr>
          <w:rFonts w:ascii="Garamond" w:hAnsi="Garamond"/>
          <w:bCs/>
          <w:color w:val="1F4E79" w:themeColor="accent1" w:themeShade="80"/>
        </w:rPr>
        <w:t xml:space="preserve">k közül ketten 2025-ben minősültek, és 2027-ben újabb két fő célozza meg a Pedagógus 1. besorolást. </w:t>
      </w:r>
    </w:p>
    <w:p w14:paraId="3A019486" w14:textId="4AFC208D" w:rsidR="00E849B8" w:rsidRPr="00E849B8" w:rsidRDefault="00E849B8" w:rsidP="00E849B8">
      <w:pPr>
        <w:spacing w:before="240" w:after="120"/>
        <w:rPr>
          <w:rFonts w:ascii="Garamond" w:hAnsi="Garamond"/>
          <w:bCs/>
          <w:color w:val="1F4E79" w:themeColor="accent1" w:themeShade="80"/>
        </w:rPr>
      </w:pPr>
      <w:r w:rsidRPr="00E849B8">
        <w:rPr>
          <w:rFonts w:ascii="Garamond" w:hAnsi="Garamond"/>
          <w:b/>
          <w:bCs/>
          <w:color w:val="1F4E79" w:themeColor="accent1" w:themeShade="80"/>
        </w:rPr>
        <w:t>Szakmai gyakorlati időre fogadott diákok:</w:t>
      </w:r>
      <w:r w:rsidRPr="00E849B8">
        <w:rPr>
          <w:rFonts w:ascii="Garamond" w:hAnsi="Garamond"/>
          <w:bCs/>
          <w:color w:val="1F4E79" w:themeColor="accent1" w:themeShade="80"/>
        </w:rPr>
        <w:t xml:space="preserve"> m</w:t>
      </w:r>
      <w:r w:rsidR="006F2D5E">
        <w:rPr>
          <w:rFonts w:ascii="Garamond" w:hAnsi="Garamond"/>
          <w:bCs/>
          <w:color w:val="1F4E79" w:themeColor="accent1" w:themeShade="80"/>
        </w:rPr>
        <w:t>indhárom bölcsőde</w:t>
      </w:r>
      <w:r w:rsidRPr="00E849B8">
        <w:rPr>
          <w:rFonts w:ascii="Garamond" w:hAnsi="Garamond"/>
          <w:bCs/>
          <w:color w:val="1F4E79" w:themeColor="accent1" w:themeShade="80"/>
        </w:rPr>
        <w:t xml:space="preserve"> biztosított 2025-ben is gyakorlati helyszínt </w:t>
      </w:r>
      <w:r w:rsidR="006F2D5E">
        <w:rPr>
          <w:rFonts w:ascii="Garamond" w:hAnsi="Garamond"/>
          <w:bCs/>
          <w:color w:val="1F4E79" w:themeColor="accent1" w:themeShade="80"/>
        </w:rPr>
        <w:t>hallgatók számára. Tevékenységü</w:t>
      </w:r>
      <w:r w:rsidRPr="00E849B8">
        <w:rPr>
          <w:rFonts w:ascii="Garamond" w:hAnsi="Garamond"/>
          <w:bCs/>
          <w:color w:val="1F4E79" w:themeColor="accent1" w:themeShade="80"/>
        </w:rPr>
        <w:t>k kiemelt célja a jövő szakembereinek mentorálása és orientálása, ezzel is elősegítve a leendő kisgyermeknevelők elköteleződését és későbbi intézményi elhelyezkedését.</w:t>
      </w:r>
    </w:p>
    <w:p w14:paraId="69ABB06B" w14:textId="456598BB" w:rsidR="00E849B8" w:rsidRPr="00E849B8" w:rsidRDefault="00E849B8" w:rsidP="00E849B8">
      <w:pPr>
        <w:spacing w:before="240" w:after="120"/>
        <w:rPr>
          <w:rFonts w:ascii="Garamond" w:hAnsi="Garamond"/>
          <w:bCs/>
          <w:color w:val="1F4E79" w:themeColor="accent1" w:themeShade="80"/>
        </w:rPr>
      </w:pPr>
      <w:r w:rsidRPr="00E849B8">
        <w:rPr>
          <w:rFonts w:ascii="Garamond" w:hAnsi="Garamond"/>
          <w:b/>
          <w:bCs/>
          <w:color w:val="1F4E79" w:themeColor="accent1" w:themeShade="80"/>
        </w:rPr>
        <w:t xml:space="preserve">Szülői értekezlet és Szülői Érdekképviseleti Fórum: </w:t>
      </w:r>
      <w:r w:rsidRPr="00E849B8">
        <w:rPr>
          <w:rFonts w:ascii="Garamond" w:hAnsi="Garamond"/>
          <w:bCs/>
          <w:color w:val="1F4E79" w:themeColor="accent1" w:themeShade="80"/>
        </w:rPr>
        <w:t>a szülőcsoportos érdekképviseleti beszélgetéseket és szülői értekezleteket kis csoportokban,</w:t>
      </w:r>
      <w:r w:rsidR="00E767AA">
        <w:rPr>
          <w:rFonts w:ascii="Garamond" w:hAnsi="Garamond"/>
          <w:bCs/>
          <w:color w:val="1F4E79" w:themeColor="accent1" w:themeShade="80"/>
        </w:rPr>
        <w:t xml:space="preserve"> eltérő időpontokban megtartottá</w:t>
      </w:r>
      <w:r w:rsidRPr="00E849B8">
        <w:rPr>
          <w:rFonts w:ascii="Garamond" w:hAnsi="Garamond"/>
          <w:bCs/>
          <w:color w:val="1F4E79" w:themeColor="accent1" w:themeShade="80"/>
        </w:rPr>
        <w:t xml:space="preserve">k 2025-ben is. </w:t>
      </w:r>
    </w:p>
    <w:p w14:paraId="7A9BED9B" w14:textId="13406CCE" w:rsidR="00E849B8" w:rsidRPr="00E849B8" w:rsidRDefault="00E849B8" w:rsidP="00E849B8">
      <w:pPr>
        <w:spacing w:before="240" w:after="120"/>
        <w:rPr>
          <w:rFonts w:ascii="Garamond" w:hAnsi="Garamond"/>
          <w:b/>
          <w:bCs/>
          <w:color w:val="1F4E79" w:themeColor="accent1" w:themeShade="80"/>
        </w:rPr>
      </w:pPr>
      <w:r w:rsidRPr="00E849B8">
        <w:rPr>
          <w:rFonts w:ascii="Garamond" w:hAnsi="Garamond"/>
          <w:b/>
          <w:bCs/>
          <w:color w:val="1F4E79" w:themeColor="accent1" w:themeShade="80"/>
        </w:rPr>
        <w:t>A jeles napok megünneplése továbbra is értékk</w:t>
      </w:r>
      <w:r w:rsidR="00E767AA">
        <w:rPr>
          <w:rFonts w:ascii="Garamond" w:hAnsi="Garamond"/>
          <w:b/>
          <w:bCs/>
          <w:color w:val="1F4E79" w:themeColor="accent1" w:themeShade="80"/>
        </w:rPr>
        <w:t>özvetítő hatással bír bölcsődéi</w:t>
      </w:r>
      <w:r w:rsidRPr="00E849B8">
        <w:rPr>
          <w:rFonts w:ascii="Garamond" w:hAnsi="Garamond"/>
          <w:b/>
          <w:bCs/>
          <w:color w:val="1F4E79" w:themeColor="accent1" w:themeShade="80"/>
        </w:rPr>
        <w:t xml:space="preserve">kben: </w:t>
      </w:r>
      <w:r w:rsidRPr="00E849B8">
        <w:rPr>
          <w:rFonts w:ascii="Garamond" w:hAnsi="Garamond"/>
          <w:bCs/>
          <w:color w:val="1F4E79" w:themeColor="accent1" w:themeShade="80"/>
        </w:rPr>
        <w:t>Hóemberek napja, a környezetünk védelméhez kapcsolódó világnapok, nemzeti ünnepeink, néphagyományainkhoz kapcsolódó ünnepeink, Fogd és Vidd! - használt ruhák csereberéje, és a nevelési év végén a „Családi játszódélután” mindhárom bölcsődében népszerűek a gyermekek és hozzátartozóik körében.</w:t>
      </w:r>
      <w:r w:rsidRPr="00E849B8">
        <w:rPr>
          <w:rFonts w:ascii="Garamond" w:hAnsi="Garamond"/>
          <w:b/>
          <w:bCs/>
          <w:color w:val="1F4E79" w:themeColor="accent1" w:themeShade="80"/>
        </w:rPr>
        <w:t xml:space="preserve">  </w:t>
      </w:r>
    </w:p>
    <w:p w14:paraId="4AF7535C" w14:textId="283D1845" w:rsidR="00E849B8" w:rsidRPr="00E849B8" w:rsidRDefault="00E849B8" w:rsidP="00E849B8">
      <w:pPr>
        <w:spacing w:before="240" w:after="120"/>
        <w:rPr>
          <w:rFonts w:ascii="Garamond" w:hAnsi="Garamond"/>
          <w:bCs/>
          <w:color w:val="1F4E79" w:themeColor="accent1" w:themeShade="80"/>
        </w:rPr>
      </w:pPr>
      <w:r w:rsidRPr="00E849B8">
        <w:rPr>
          <w:rFonts w:ascii="Garamond" w:hAnsi="Garamond"/>
          <w:b/>
          <w:bCs/>
          <w:color w:val="1F4E79" w:themeColor="accent1" w:themeShade="80"/>
        </w:rPr>
        <w:t>Jelzőrendszer működtetésében való szerep:</w:t>
      </w:r>
      <w:r w:rsidRPr="00E849B8">
        <w:rPr>
          <w:rFonts w:ascii="Garamond" w:hAnsi="Garamond"/>
          <w:bCs/>
          <w:color w:val="1F4E79" w:themeColor="accent1" w:themeShade="80"/>
        </w:rPr>
        <w:t xml:space="preserve"> a Család-és Gyermekjóléti Központtal és Szolgálattal, illetve a Varázsdoboz Fejlesztő Központ és Játszóházzal </w:t>
      </w:r>
      <w:r w:rsidR="00E767AA">
        <w:rPr>
          <w:rFonts w:ascii="Garamond" w:hAnsi="Garamond"/>
          <w:bCs/>
          <w:color w:val="1F4E79" w:themeColor="accent1" w:themeShade="80"/>
        </w:rPr>
        <w:t xml:space="preserve">történő </w:t>
      </w:r>
      <w:r w:rsidRPr="00E849B8">
        <w:rPr>
          <w:rFonts w:ascii="Garamond" w:hAnsi="Garamond"/>
          <w:bCs/>
          <w:color w:val="1F4E79" w:themeColor="accent1" w:themeShade="80"/>
        </w:rPr>
        <w:t>e</w:t>
      </w:r>
      <w:r w:rsidR="00E767AA">
        <w:rPr>
          <w:rFonts w:ascii="Garamond" w:hAnsi="Garamond"/>
          <w:bCs/>
          <w:color w:val="1F4E79" w:themeColor="accent1" w:themeShade="80"/>
        </w:rPr>
        <w:t>gyüttműködésü</w:t>
      </w:r>
      <w:r w:rsidRPr="00E849B8">
        <w:rPr>
          <w:rFonts w:ascii="Garamond" w:hAnsi="Garamond"/>
          <w:bCs/>
          <w:color w:val="1F4E79" w:themeColor="accent1" w:themeShade="80"/>
        </w:rPr>
        <w:t xml:space="preserve">ket a gördülékenység jellemzi, </w:t>
      </w:r>
      <w:r w:rsidR="00E767AA">
        <w:rPr>
          <w:rFonts w:ascii="Garamond" w:hAnsi="Garamond"/>
          <w:bCs/>
          <w:color w:val="1F4E79" w:themeColor="accent1" w:themeShade="80"/>
        </w:rPr>
        <w:t>célju</w:t>
      </w:r>
      <w:r w:rsidRPr="00E849B8">
        <w:rPr>
          <w:rFonts w:ascii="Garamond" w:hAnsi="Garamond"/>
          <w:bCs/>
          <w:color w:val="1F4E79" w:themeColor="accent1" w:themeShade="80"/>
        </w:rPr>
        <w:t>k a közvetlen és hatékony szakmai kommunikáció fenntartása, illetve további elmélyítése.</w:t>
      </w:r>
    </w:p>
    <w:p w14:paraId="0D45DA99" w14:textId="651E4C07" w:rsidR="00E849B8" w:rsidRPr="00E849B8" w:rsidRDefault="00E849B8" w:rsidP="00E849B8">
      <w:pPr>
        <w:spacing w:before="240" w:after="120"/>
        <w:rPr>
          <w:rFonts w:ascii="Garamond" w:hAnsi="Garamond"/>
          <w:bCs/>
          <w:color w:val="1F4E79" w:themeColor="accent1" w:themeShade="80"/>
        </w:rPr>
      </w:pPr>
      <w:r w:rsidRPr="00E849B8">
        <w:rPr>
          <w:rFonts w:ascii="Garamond" w:hAnsi="Garamond"/>
          <w:b/>
          <w:bCs/>
          <w:color w:val="1F4E79" w:themeColor="accent1" w:themeShade="80"/>
        </w:rPr>
        <w:t>Külső/belső szakmai és egyéb továbbképzések:</w:t>
      </w:r>
      <w:r w:rsidRPr="00E849B8">
        <w:rPr>
          <w:rFonts w:ascii="Garamond" w:hAnsi="Garamond"/>
          <w:bCs/>
          <w:color w:val="1F4E79" w:themeColor="accent1" w:themeShade="80"/>
        </w:rPr>
        <w:t xml:space="preserve"> </w:t>
      </w:r>
      <w:r w:rsidR="00C715AD">
        <w:rPr>
          <w:rFonts w:ascii="Garamond" w:hAnsi="Garamond"/>
          <w:bCs/>
          <w:color w:val="1F4E79" w:themeColor="accent1" w:themeShade="80"/>
        </w:rPr>
        <w:t>munkatársai</w:t>
      </w:r>
      <w:r w:rsidRPr="00E849B8">
        <w:rPr>
          <w:rFonts w:ascii="Garamond" w:hAnsi="Garamond"/>
          <w:bCs/>
          <w:color w:val="1F4E79" w:themeColor="accent1" w:themeShade="80"/>
        </w:rPr>
        <w:t>k folyamatosan frissítik szakmai ismereteiket, online képzések és belső szakmai megbeszélések révén naprakész információkkal rendelkeznek az aktuális jogszabályi környezetről és a szakmai elvárásokról, a jogszabályi előírásoknak megf</w:t>
      </w:r>
      <w:r w:rsidR="0094290A">
        <w:rPr>
          <w:rFonts w:ascii="Garamond" w:hAnsi="Garamond"/>
          <w:bCs/>
          <w:color w:val="1F4E79" w:themeColor="accent1" w:themeShade="80"/>
        </w:rPr>
        <w:t>elelően minden kisgyermeknevelőjü</w:t>
      </w:r>
      <w:r w:rsidRPr="00E849B8">
        <w:rPr>
          <w:rFonts w:ascii="Garamond" w:hAnsi="Garamond"/>
          <w:bCs/>
          <w:color w:val="1F4E79" w:themeColor="accent1" w:themeShade="80"/>
        </w:rPr>
        <w:t>k regisztrált szakember. Ugyanakkor a kötelező továbbképzési pontok megszerzése továbbra is komoly kihívást jelent, mivel az ingyenesen elérhető képzésekre való bejutás lehetőségei korlátozottak.</w:t>
      </w:r>
    </w:p>
    <w:p w14:paraId="4BDFE1D1" w14:textId="36701197" w:rsidR="00E849B8" w:rsidRPr="00E849B8" w:rsidRDefault="00E849B8" w:rsidP="00E849B8">
      <w:pPr>
        <w:spacing w:before="240" w:after="120"/>
        <w:rPr>
          <w:rFonts w:ascii="Garamond" w:hAnsi="Garamond"/>
          <w:bCs/>
          <w:color w:val="1F4E79" w:themeColor="accent1" w:themeShade="80"/>
        </w:rPr>
      </w:pPr>
      <w:r w:rsidRPr="00E849B8">
        <w:rPr>
          <w:rFonts w:ascii="Garamond" w:hAnsi="Garamond"/>
          <w:bCs/>
          <w:color w:val="1F4E79" w:themeColor="accent1" w:themeShade="80"/>
        </w:rPr>
        <w:t xml:space="preserve">A mindennapi munkát egyre nagyobb mértékben jellemzi a nyelvi sokszínűség, ami fokozott </w:t>
      </w:r>
      <w:r w:rsidR="00205761">
        <w:rPr>
          <w:rFonts w:ascii="Garamond" w:hAnsi="Garamond"/>
          <w:bCs/>
          <w:color w:val="1F4E79" w:themeColor="accent1" w:themeShade="80"/>
        </w:rPr>
        <w:t>kihívás elé állítja munkatársai</w:t>
      </w:r>
      <w:r w:rsidRPr="00E849B8">
        <w:rPr>
          <w:rFonts w:ascii="Garamond" w:hAnsi="Garamond"/>
          <w:bCs/>
          <w:color w:val="1F4E79" w:themeColor="accent1" w:themeShade="80"/>
        </w:rPr>
        <w:t>kat. Az idegen nyelvű családokkal való hatékony kommunikáció, valamint a hazai nevelési szokások és szabályrendszerek közvetítése folyamatos erőfeszítést igényel. Ezen nehézségek áthidalása érdeké</w:t>
      </w:r>
      <w:r w:rsidR="00205761">
        <w:rPr>
          <w:rFonts w:ascii="Garamond" w:hAnsi="Garamond"/>
          <w:bCs/>
          <w:color w:val="1F4E79" w:themeColor="accent1" w:themeShade="80"/>
        </w:rPr>
        <w:t>ben elengedhetetlen munkatársai</w:t>
      </w:r>
      <w:r w:rsidRPr="00E849B8">
        <w:rPr>
          <w:rFonts w:ascii="Garamond" w:hAnsi="Garamond"/>
          <w:bCs/>
          <w:color w:val="1F4E79" w:themeColor="accent1" w:themeShade="80"/>
        </w:rPr>
        <w:t>k interkulturális és kommunikációs készségeinek célzott fejlesztése, ezért 2026-ban a fenntartó támogatásával erre irányu</w:t>
      </w:r>
      <w:r w:rsidR="00205761">
        <w:rPr>
          <w:rFonts w:ascii="Garamond" w:hAnsi="Garamond"/>
          <w:bCs/>
          <w:color w:val="1F4E79" w:themeColor="accent1" w:themeShade="80"/>
        </w:rPr>
        <w:t>ló képzések indítását tervezi</w:t>
      </w:r>
      <w:r w:rsidRPr="00E849B8">
        <w:rPr>
          <w:rFonts w:ascii="Garamond" w:hAnsi="Garamond"/>
          <w:bCs/>
          <w:color w:val="1F4E79" w:themeColor="accent1" w:themeShade="80"/>
        </w:rPr>
        <w:t>k.</w:t>
      </w:r>
    </w:p>
    <w:p w14:paraId="66E6FEA4" w14:textId="77777777" w:rsidR="00E849B8" w:rsidRPr="00E849B8" w:rsidRDefault="00E849B8" w:rsidP="00E849B8">
      <w:pPr>
        <w:spacing w:before="240" w:after="120"/>
        <w:rPr>
          <w:rFonts w:ascii="Garamond" w:hAnsi="Garamond"/>
          <w:b/>
          <w:bCs/>
          <w:color w:val="1F4E79" w:themeColor="accent1" w:themeShade="80"/>
        </w:rPr>
      </w:pPr>
      <w:r w:rsidRPr="00E849B8">
        <w:rPr>
          <w:rFonts w:ascii="Garamond" w:hAnsi="Garamond"/>
          <w:b/>
          <w:bCs/>
          <w:color w:val="1F4E79" w:themeColor="accent1" w:themeShade="80"/>
        </w:rPr>
        <w:t>Térítési díjak és kedvezmények igénybevétele</w:t>
      </w:r>
    </w:p>
    <w:p w14:paraId="46C3D31D" w14:textId="77777777" w:rsidR="00E849B8" w:rsidRPr="00E849B8" w:rsidRDefault="00E849B8" w:rsidP="00E849B8">
      <w:pPr>
        <w:spacing w:before="240" w:after="120"/>
        <w:rPr>
          <w:rFonts w:ascii="Garamond" w:hAnsi="Garamond"/>
          <w:bCs/>
          <w:color w:val="1F4E79" w:themeColor="accent1" w:themeShade="80"/>
        </w:rPr>
      </w:pPr>
      <w:r w:rsidRPr="00E849B8">
        <w:rPr>
          <w:rFonts w:ascii="Garamond" w:hAnsi="Garamond"/>
          <w:bCs/>
          <w:color w:val="1F4E79" w:themeColor="accent1" w:themeShade="80"/>
        </w:rPr>
        <w:t xml:space="preserve">Az időszakos gyermekfelügyelet óradíja 2025. évben </w:t>
      </w:r>
      <w:r w:rsidRPr="00E849B8">
        <w:rPr>
          <w:rFonts w:ascii="Garamond" w:hAnsi="Garamond"/>
          <w:b/>
          <w:bCs/>
          <w:color w:val="1F4E79" w:themeColor="accent1" w:themeShade="80"/>
        </w:rPr>
        <w:t>800.-Ft/óra</w:t>
      </w:r>
      <w:r w:rsidRPr="00E849B8">
        <w:rPr>
          <w:rFonts w:ascii="Garamond" w:hAnsi="Garamond"/>
          <w:bCs/>
          <w:color w:val="1F4E79" w:themeColor="accent1" w:themeShade="80"/>
        </w:rPr>
        <w:t xml:space="preserve"> volt.</w:t>
      </w:r>
    </w:p>
    <w:p w14:paraId="0B2062A4" w14:textId="49CC822F" w:rsidR="00E849B8" w:rsidRPr="00E849B8" w:rsidRDefault="00E849B8" w:rsidP="00E849B8">
      <w:pPr>
        <w:spacing w:before="240" w:after="120"/>
        <w:rPr>
          <w:rFonts w:ascii="Garamond" w:hAnsi="Garamond"/>
          <w:bCs/>
          <w:color w:val="1F4E79" w:themeColor="accent1" w:themeShade="80"/>
        </w:rPr>
      </w:pPr>
      <w:r w:rsidRPr="00E849B8">
        <w:rPr>
          <w:rFonts w:ascii="Garamond" w:hAnsi="Garamond"/>
          <w:bCs/>
          <w:color w:val="1F4E79" w:themeColor="accent1" w:themeShade="80"/>
        </w:rPr>
        <w:t>Jogszabályoknak köszönhetően</w:t>
      </w:r>
      <w:r w:rsidRPr="00E849B8">
        <w:rPr>
          <w:rFonts w:ascii="Garamond" w:hAnsi="Garamond"/>
          <w:b/>
          <w:bCs/>
          <w:color w:val="1F4E79" w:themeColor="accent1" w:themeShade="80"/>
        </w:rPr>
        <w:t xml:space="preserve"> Erzsébetvárosban a férőhelyek 25%-</w:t>
      </w:r>
      <w:r w:rsidR="00861D07">
        <w:rPr>
          <w:rFonts w:ascii="Garamond" w:hAnsi="Garamond"/>
          <w:b/>
          <w:bCs/>
          <w:color w:val="1F4E79" w:themeColor="accent1" w:themeShade="80"/>
        </w:rPr>
        <w:t>á</w:t>
      </w:r>
      <w:r w:rsidRPr="00E849B8">
        <w:rPr>
          <w:rFonts w:ascii="Garamond" w:hAnsi="Garamond"/>
          <w:b/>
          <w:bCs/>
          <w:color w:val="1F4E79" w:themeColor="accent1" w:themeShade="80"/>
        </w:rPr>
        <w:t>ig</w:t>
      </w:r>
      <w:r w:rsidR="00861D07">
        <w:rPr>
          <w:rFonts w:ascii="Garamond" w:hAnsi="Garamond"/>
          <w:b/>
          <w:bCs/>
          <w:color w:val="1F4E79" w:themeColor="accent1" w:themeShade="80"/>
        </w:rPr>
        <w:t xml:space="preserve"> felvehető</w:t>
      </w:r>
      <w:r w:rsidRPr="00E849B8">
        <w:rPr>
          <w:rFonts w:ascii="Garamond" w:hAnsi="Garamond"/>
          <w:b/>
          <w:bCs/>
          <w:color w:val="1F4E79" w:themeColor="accent1" w:themeShade="80"/>
        </w:rPr>
        <w:t>k kerületen kívül lakó gyermekek is</w:t>
      </w:r>
      <w:r w:rsidRPr="00E849B8">
        <w:rPr>
          <w:rFonts w:ascii="Garamond" w:hAnsi="Garamond"/>
          <w:bCs/>
          <w:color w:val="1F4E79" w:themeColor="accent1" w:themeShade="80"/>
        </w:rPr>
        <w:t xml:space="preserve">. </w:t>
      </w:r>
      <w:r w:rsidR="00861D07">
        <w:rPr>
          <w:rFonts w:ascii="Garamond" w:hAnsi="Garamond"/>
          <w:bCs/>
          <w:color w:val="1F4E79" w:themeColor="accent1" w:themeShade="80"/>
        </w:rPr>
        <w:t xml:space="preserve">A Rendelet </w:t>
      </w:r>
      <w:r w:rsidRPr="00E849B8">
        <w:rPr>
          <w:rFonts w:ascii="Garamond" w:hAnsi="Garamond"/>
          <w:bCs/>
          <w:color w:val="1F4E79" w:themeColor="accent1" w:themeShade="80"/>
        </w:rPr>
        <w:t xml:space="preserve">41. §-a rendelkezik a térítési díjakról. E szerint a kerületi állandó lakhellyel rendelkező gyermekek napközbeni ellátását biztosító bölcsődékben a gondozásért fizetendő ellátás személyi térítési díja 0 Ft. Erzsébetváros közigazgatási területén </w:t>
      </w:r>
      <w:r w:rsidRPr="00E849B8">
        <w:rPr>
          <w:rFonts w:ascii="Garamond" w:hAnsi="Garamond"/>
          <w:bCs/>
          <w:color w:val="1F4E79" w:themeColor="accent1" w:themeShade="80"/>
        </w:rPr>
        <w:lastRenderedPageBreak/>
        <w:t xml:space="preserve">állandó lakcímmel vagy tartózkodási hellyel nem rendelkező gyermek esetén ez az összeg nettó </w:t>
      </w:r>
      <w:r w:rsidRPr="00E849B8">
        <w:rPr>
          <w:rFonts w:ascii="Garamond" w:hAnsi="Garamond"/>
          <w:b/>
          <w:bCs/>
          <w:color w:val="1F4E79" w:themeColor="accent1" w:themeShade="80"/>
        </w:rPr>
        <w:t>710.-Ft/nap</w:t>
      </w:r>
      <w:r w:rsidRPr="00E849B8">
        <w:rPr>
          <w:rFonts w:ascii="Garamond" w:hAnsi="Garamond"/>
          <w:bCs/>
          <w:color w:val="1F4E79" w:themeColor="accent1" w:themeShade="80"/>
        </w:rPr>
        <w:t xml:space="preserve"> – kivéve, ha a Gyvt. 21/B. § (1) bekezdése a) pontjában foglaltaknak megfelel. </w:t>
      </w:r>
    </w:p>
    <w:p w14:paraId="7474DA75" w14:textId="77777777" w:rsidR="00E849B8" w:rsidRPr="00E849B8" w:rsidRDefault="00E849B8" w:rsidP="00E849B8">
      <w:pPr>
        <w:spacing w:before="240" w:after="120"/>
        <w:rPr>
          <w:rFonts w:ascii="Garamond" w:hAnsi="Garamond"/>
          <w:bCs/>
          <w:color w:val="1F4E79" w:themeColor="accent1" w:themeShade="80"/>
        </w:rPr>
      </w:pPr>
      <w:r w:rsidRPr="00E849B8">
        <w:rPr>
          <w:rFonts w:ascii="Garamond" w:hAnsi="Garamond"/>
          <w:bCs/>
          <w:color w:val="1F4E79" w:themeColor="accent1" w:themeShade="80"/>
        </w:rPr>
        <w:t xml:space="preserve">Étkezés igénybevétele tekintetében a </w:t>
      </w:r>
      <w:r w:rsidRPr="00E849B8">
        <w:rPr>
          <w:rFonts w:ascii="Garamond" w:hAnsi="Garamond"/>
          <w:b/>
          <w:bCs/>
          <w:color w:val="1F4E79" w:themeColor="accent1" w:themeShade="80"/>
        </w:rPr>
        <w:t>Dob Bölcsődében</w:t>
      </w:r>
      <w:r w:rsidRPr="00E849B8">
        <w:rPr>
          <w:rFonts w:ascii="Garamond" w:hAnsi="Garamond"/>
          <w:bCs/>
          <w:color w:val="1F4E79" w:themeColor="accent1" w:themeShade="80"/>
        </w:rPr>
        <w:t xml:space="preserve"> az év folyamán </w:t>
      </w:r>
      <w:r w:rsidRPr="00E849B8">
        <w:rPr>
          <w:rFonts w:ascii="Garamond" w:hAnsi="Garamond"/>
          <w:b/>
          <w:bCs/>
          <w:color w:val="1F4E79" w:themeColor="accent1" w:themeShade="80"/>
        </w:rPr>
        <w:t>14 fő</w:t>
      </w:r>
      <w:r w:rsidRPr="00E849B8">
        <w:rPr>
          <w:rFonts w:ascii="Garamond" w:hAnsi="Garamond"/>
          <w:bCs/>
          <w:color w:val="1F4E79" w:themeColor="accent1" w:themeShade="80"/>
        </w:rPr>
        <w:t xml:space="preserve">, a </w:t>
      </w:r>
      <w:r w:rsidRPr="00E849B8">
        <w:rPr>
          <w:rFonts w:ascii="Garamond" w:hAnsi="Garamond"/>
          <w:b/>
          <w:bCs/>
          <w:color w:val="1F4E79" w:themeColor="accent1" w:themeShade="80"/>
        </w:rPr>
        <w:t>Lövölde Bölcsődében 5 fő</w:t>
      </w:r>
      <w:r w:rsidRPr="00E849B8">
        <w:rPr>
          <w:rFonts w:ascii="Garamond" w:hAnsi="Garamond"/>
          <w:bCs/>
          <w:color w:val="1F4E79" w:themeColor="accent1" w:themeShade="80"/>
        </w:rPr>
        <w:t xml:space="preserve">, a </w:t>
      </w:r>
      <w:r w:rsidRPr="00E849B8">
        <w:rPr>
          <w:rFonts w:ascii="Garamond" w:hAnsi="Garamond"/>
          <w:b/>
          <w:bCs/>
          <w:color w:val="1F4E79" w:themeColor="accent1" w:themeShade="80"/>
        </w:rPr>
        <w:t>Városligeti Bölcsődében</w:t>
      </w:r>
      <w:r w:rsidRPr="00E849B8">
        <w:rPr>
          <w:rFonts w:ascii="Garamond" w:hAnsi="Garamond"/>
          <w:bCs/>
          <w:color w:val="1F4E79" w:themeColor="accent1" w:themeShade="80"/>
        </w:rPr>
        <w:t xml:space="preserve"> az év folyamán </w:t>
      </w:r>
      <w:r w:rsidRPr="00E849B8">
        <w:rPr>
          <w:rFonts w:ascii="Garamond" w:hAnsi="Garamond"/>
          <w:b/>
          <w:bCs/>
          <w:color w:val="1F4E79" w:themeColor="accent1" w:themeShade="80"/>
        </w:rPr>
        <w:t>33 fő</w:t>
      </w:r>
      <w:r w:rsidRPr="00E849B8">
        <w:rPr>
          <w:rFonts w:ascii="Garamond" w:hAnsi="Garamond"/>
          <w:bCs/>
          <w:color w:val="1F4E79" w:themeColor="accent1" w:themeShade="80"/>
        </w:rPr>
        <w:t xml:space="preserve"> gyermeket érintett térítési díj fizetési kötelezettség.</w:t>
      </w:r>
    </w:p>
    <w:p w14:paraId="1B301149" w14:textId="58448447" w:rsidR="00F712FC" w:rsidRDefault="00A13DC5" w:rsidP="00A13DC5">
      <w:pPr>
        <w:spacing w:before="240" w:after="120"/>
        <w:rPr>
          <w:rFonts w:ascii="Garamond" w:hAnsi="Garamond"/>
          <w:b/>
          <w:bCs/>
          <w:color w:val="1F4E79" w:themeColor="accent1" w:themeShade="80"/>
        </w:rPr>
      </w:pPr>
      <w:r w:rsidRPr="00A13DC5">
        <w:rPr>
          <w:rFonts w:ascii="Garamond" w:hAnsi="Garamond"/>
          <w:b/>
          <w:bCs/>
          <w:color w:val="1F4E79" w:themeColor="accent1" w:themeShade="80"/>
        </w:rPr>
        <w:t>A jogszabályokon alapuló kedvezmények</w:t>
      </w:r>
      <w:r w:rsidR="00861D07">
        <w:rPr>
          <w:rFonts w:ascii="Garamond" w:hAnsi="Garamond"/>
          <w:b/>
          <w:bCs/>
          <w:color w:val="1F4E79" w:themeColor="accent1" w:themeShade="80"/>
        </w:rPr>
        <w:t xml:space="preserve"> megoszlása a 3 bölcsődében 2025-ben</w:t>
      </w:r>
    </w:p>
    <w:p w14:paraId="57937B72" w14:textId="13D2BD1F" w:rsidR="00861D07" w:rsidRDefault="00861D07" w:rsidP="00A13DC5">
      <w:pPr>
        <w:spacing w:before="240" w:after="120"/>
        <w:rPr>
          <w:rFonts w:ascii="Garamond" w:hAnsi="Garamond"/>
          <w:b/>
          <w:bCs/>
          <w:color w:val="1F4E79" w:themeColor="accent1" w:themeShade="80"/>
        </w:rPr>
      </w:pPr>
      <w:r>
        <w:rPr>
          <w:rFonts w:ascii="Garamond" w:hAnsi="Garamond"/>
          <w:b/>
          <w:bCs/>
          <w:noProof/>
          <w:color w:val="1F4E79" w:themeColor="accent1" w:themeShade="80"/>
        </w:rPr>
        <w:drawing>
          <wp:inline distT="0" distB="0" distL="0" distR="0" wp14:anchorId="241DD158" wp14:editId="243EAF2B">
            <wp:extent cx="5888990" cy="4291965"/>
            <wp:effectExtent l="0" t="0" r="0" b="0"/>
            <wp:docPr id="12" name="Kép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88990" cy="4291965"/>
                    </a:xfrm>
                    <a:prstGeom prst="rect">
                      <a:avLst/>
                    </a:prstGeom>
                    <a:noFill/>
                  </pic:spPr>
                </pic:pic>
              </a:graphicData>
            </a:graphic>
          </wp:inline>
        </w:drawing>
      </w:r>
    </w:p>
    <w:p w14:paraId="651E9F73" w14:textId="5219E7F0" w:rsidR="00A13DC5" w:rsidRPr="00953D3F" w:rsidRDefault="00953D3F" w:rsidP="00A13DC5">
      <w:pPr>
        <w:spacing w:before="240" w:after="120"/>
        <w:rPr>
          <w:rFonts w:ascii="Garamond" w:hAnsi="Garamond"/>
          <w:b/>
          <w:bCs/>
          <w:color w:val="1F4E79" w:themeColor="accent1" w:themeShade="80"/>
        </w:rPr>
      </w:pPr>
      <w:r w:rsidRPr="00953D3F">
        <w:rPr>
          <w:rFonts w:ascii="Garamond" w:hAnsi="Garamond"/>
          <w:b/>
          <w:bCs/>
          <w:color w:val="1F4E79" w:themeColor="accent1" w:themeShade="80"/>
        </w:rPr>
        <w:t>Bölcsődé</w:t>
      </w:r>
      <w:r w:rsidR="00A13DC5" w:rsidRPr="00953D3F">
        <w:rPr>
          <w:rFonts w:ascii="Garamond" w:hAnsi="Garamond"/>
          <w:b/>
          <w:bCs/>
          <w:color w:val="1F4E79" w:themeColor="accent1" w:themeShade="80"/>
        </w:rPr>
        <w:t>k érintettsége a gyermekvédelem tükrében</w:t>
      </w:r>
    </w:p>
    <w:p w14:paraId="372E900C" w14:textId="01B2DEF8" w:rsidR="00861D07" w:rsidRPr="00861D07" w:rsidRDefault="00861D07" w:rsidP="00861D07">
      <w:pPr>
        <w:spacing w:before="240" w:after="120"/>
        <w:rPr>
          <w:rFonts w:ascii="Garamond" w:hAnsi="Garamond"/>
          <w:bCs/>
          <w:color w:val="1F4E79" w:themeColor="accent1" w:themeShade="80"/>
        </w:rPr>
      </w:pPr>
      <w:r w:rsidRPr="00861D07">
        <w:rPr>
          <w:rFonts w:ascii="Garamond" w:hAnsi="Garamond"/>
          <w:bCs/>
          <w:color w:val="1F4E79" w:themeColor="accent1" w:themeShade="80"/>
        </w:rPr>
        <w:t>B</w:t>
      </w:r>
      <w:r>
        <w:rPr>
          <w:rFonts w:ascii="Garamond" w:hAnsi="Garamond"/>
          <w:bCs/>
          <w:color w:val="1F4E79" w:themeColor="accent1" w:themeShade="80"/>
        </w:rPr>
        <w:t>ölcsődéi</w:t>
      </w:r>
      <w:r w:rsidRPr="00861D07">
        <w:rPr>
          <w:rFonts w:ascii="Garamond" w:hAnsi="Garamond"/>
          <w:bCs/>
          <w:color w:val="1F4E79" w:themeColor="accent1" w:themeShade="80"/>
        </w:rPr>
        <w:t>k alaptevékenysége, a kisgyermeknevelés és gondozás elválaszthatatlan a gyermekvédelmi feladatok ellátásától. Enn</w:t>
      </w:r>
      <w:r>
        <w:rPr>
          <w:rFonts w:ascii="Garamond" w:hAnsi="Garamond"/>
          <w:bCs/>
          <w:color w:val="1F4E79" w:themeColor="accent1" w:themeShade="80"/>
        </w:rPr>
        <w:t>ek jegyében szakmai kollektívái</w:t>
      </w:r>
      <w:r w:rsidRPr="00861D07">
        <w:rPr>
          <w:rFonts w:ascii="Garamond" w:hAnsi="Garamond"/>
          <w:bCs/>
          <w:color w:val="1F4E79" w:themeColor="accent1" w:themeShade="80"/>
        </w:rPr>
        <w:t>k 2025-ben is kieme</w:t>
      </w:r>
      <w:r>
        <w:rPr>
          <w:rFonts w:ascii="Garamond" w:hAnsi="Garamond"/>
          <w:bCs/>
          <w:color w:val="1F4E79" w:themeColor="accent1" w:themeShade="80"/>
        </w:rPr>
        <w:t>lt figyelmet fordítottak az észlelő- és jelző</w:t>
      </w:r>
      <w:r w:rsidRPr="00861D07">
        <w:rPr>
          <w:rFonts w:ascii="Garamond" w:hAnsi="Garamond"/>
          <w:bCs/>
          <w:color w:val="1F4E79" w:themeColor="accent1" w:themeShade="80"/>
        </w:rPr>
        <w:t>rendszer hatékony működtetésére. Aktív és s</w:t>
      </w:r>
      <w:r>
        <w:rPr>
          <w:rFonts w:ascii="Garamond" w:hAnsi="Garamond"/>
          <w:bCs/>
          <w:color w:val="1F4E79" w:themeColor="accent1" w:themeShade="80"/>
        </w:rPr>
        <w:t>zoros együttműködésre törekedte</w:t>
      </w:r>
      <w:r w:rsidRPr="00861D07">
        <w:rPr>
          <w:rFonts w:ascii="Garamond" w:hAnsi="Garamond"/>
          <w:bCs/>
          <w:color w:val="1F4E79" w:themeColor="accent1" w:themeShade="80"/>
        </w:rPr>
        <w:t xml:space="preserve">k a kerületi társszervekkel, biztosítva az információáramlást és a gyermekek védelmét szolgáló intézményközi párbeszédet (a teljesség igénye nélkül: Család-és Gyermekjóléti Központ és Szolgálat, óvodák, Varázsdoboz Fejlesztő Központ és Játszóház, Pedagógiai Szakszolgálat, védőnők, gyermekorvosok). </w:t>
      </w:r>
    </w:p>
    <w:p w14:paraId="1058E39F" w14:textId="77777777" w:rsidR="00861D07" w:rsidRPr="00861D07" w:rsidRDefault="00861D07" w:rsidP="00861D07">
      <w:pPr>
        <w:spacing w:before="240" w:after="120"/>
        <w:rPr>
          <w:rFonts w:ascii="Garamond" w:hAnsi="Garamond"/>
          <w:bCs/>
          <w:color w:val="1F4E79" w:themeColor="accent1" w:themeShade="80"/>
        </w:rPr>
      </w:pPr>
      <w:r w:rsidRPr="00861D07">
        <w:rPr>
          <w:rFonts w:ascii="Garamond" w:hAnsi="Garamond"/>
          <w:bCs/>
          <w:color w:val="1F4E79" w:themeColor="accent1" w:themeShade="80"/>
        </w:rPr>
        <w:t xml:space="preserve">A </w:t>
      </w:r>
      <w:r w:rsidRPr="00861D07">
        <w:rPr>
          <w:rFonts w:ascii="Garamond" w:hAnsi="Garamond"/>
          <w:b/>
          <w:bCs/>
          <w:color w:val="1F4E79" w:themeColor="accent1" w:themeShade="80"/>
        </w:rPr>
        <w:t>Dob Bölcsődében</w:t>
      </w:r>
      <w:r w:rsidRPr="00861D07">
        <w:rPr>
          <w:rFonts w:ascii="Garamond" w:hAnsi="Garamond"/>
          <w:bCs/>
          <w:color w:val="1F4E79" w:themeColor="accent1" w:themeShade="80"/>
        </w:rPr>
        <w:t xml:space="preserve"> 2 gyermek volt érintett gyermekvédelmi ügyben és 21 gyermek esetében készült pedagógiai vélemény a Család-és Gyermekjóléti Szolgálat és Központ felé. Szülői észrevétel, panasztétel 2 alkalommal volt 2025-ben, mindkét esetben kivizsgálásra került a panasz, az intézkedések megtétele mellett a szülők tájékoztatva lettek. </w:t>
      </w:r>
    </w:p>
    <w:p w14:paraId="3D20F446" w14:textId="77777777" w:rsidR="00861D07" w:rsidRPr="00861D07" w:rsidRDefault="00861D07" w:rsidP="00861D07">
      <w:pPr>
        <w:spacing w:before="240" w:after="120"/>
        <w:rPr>
          <w:rFonts w:ascii="Garamond" w:hAnsi="Garamond"/>
          <w:bCs/>
          <w:color w:val="1F4E79" w:themeColor="accent1" w:themeShade="80"/>
        </w:rPr>
      </w:pPr>
      <w:r w:rsidRPr="00861D07">
        <w:rPr>
          <w:rFonts w:ascii="Garamond" w:hAnsi="Garamond"/>
          <w:bCs/>
          <w:color w:val="1F4E79" w:themeColor="accent1" w:themeShade="80"/>
        </w:rPr>
        <w:t xml:space="preserve">A </w:t>
      </w:r>
      <w:r w:rsidRPr="00861D07">
        <w:rPr>
          <w:rFonts w:ascii="Garamond" w:hAnsi="Garamond"/>
          <w:b/>
          <w:bCs/>
          <w:color w:val="1F4E79" w:themeColor="accent1" w:themeShade="80"/>
        </w:rPr>
        <w:t xml:space="preserve">Lövölde Bölcsődében </w:t>
      </w:r>
      <w:r w:rsidRPr="00861D07">
        <w:rPr>
          <w:rFonts w:ascii="Garamond" w:hAnsi="Garamond"/>
          <w:bCs/>
          <w:color w:val="1F4E79" w:themeColor="accent1" w:themeShade="80"/>
        </w:rPr>
        <w:t xml:space="preserve">2 gyermek volt érintett gyermekvédelmi ügyben, mely ügyekben a jelzés és a pedagógiai vélemény megküldésre került a Család-és Gyermekjóléti Szolgálat és Központ felé, szülői észrevétel, panasztétel nem fordult elő 2025-ben. </w:t>
      </w:r>
    </w:p>
    <w:p w14:paraId="3447ED09" w14:textId="48A54F11" w:rsidR="00861D07" w:rsidRPr="00861D07" w:rsidRDefault="00861D07" w:rsidP="00861D07">
      <w:pPr>
        <w:spacing w:before="240" w:after="120"/>
        <w:rPr>
          <w:rFonts w:ascii="Garamond" w:hAnsi="Garamond"/>
          <w:bCs/>
          <w:color w:val="1F4E79" w:themeColor="accent1" w:themeShade="80"/>
        </w:rPr>
      </w:pPr>
      <w:r w:rsidRPr="00861D07">
        <w:rPr>
          <w:rFonts w:ascii="Garamond" w:hAnsi="Garamond"/>
          <w:bCs/>
          <w:color w:val="1F4E79" w:themeColor="accent1" w:themeShade="80"/>
        </w:rPr>
        <w:lastRenderedPageBreak/>
        <w:t xml:space="preserve">A </w:t>
      </w:r>
      <w:r w:rsidRPr="00861D07">
        <w:rPr>
          <w:rFonts w:ascii="Garamond" w:hAnsi="Garamond"/>
          <w:b/>
          <w:bCs/>
          <w:color w:val="1F4E79" w:themeColor="accent1" w:themeShade="80"/>
        </w:rPr>
        <w:t>Városligeti Bölcsődében</w:t>
      </w:r>
      <w:r w:rsidRPr="00861D07">
        <w:rPr>
          <w:rFonts w:ascii="Garamond" w:hAnsi="Garamond"/>
          <w:bCs/>
          <w:color w:val="1F4E79" w:themeColor="accent1" w:themeShade="80"/>
        </w:rPr>
        <w:t xml:space="preserve"> 2 gyermek volt érintett gyermekvédelmi ügyben és 18 gyermek esetében készült pedagógiai vélemény bíróság, valamint Család-és Gyermekjóléti Szolgálat és Központ kérésére. 2025-ben 3 alkalommal érkezett szülői észrevétel, a panaszok minden esetben kivizsgálásra kerültek és az intézkedések megtétele mellett a s</w:t>
      </w:r>
      <w:r w:rsidR="009E09C4">
        <w:rPr>
          <w:rFonts w:ascii="Garamond" w:hAnsi="Garamond"/>
          <w:bCs/>
          <w:color w:val="1F4E79" w:themeColor="accent1" w:themeShade="80"/>
        </w:rPr>
        <w:t>zülők felé tájékoztatással élte</w:t>
      </w:r>
      <w:r w:rsidRPr="00861D07">
        <w:rPr>
          <w:rFonts w:ascii="Garamond" w:hAnsi="Garamond"/>
          <w:bCs/>
          <w:color w:val="1F4E79" w:themeColor="accent1" w:themeShade="80"/>
        </w:rPr>
        <w:t xml:space="preserve">k. </w:t>
      </w:r>
    </w:p>
    <w:p w14:paraId="7E00F126" w14:textId="71BBAE40" w:rsidR="00A13DC5" w:rsidRPr="00A13DC5" w:rsidRDefault="00A13DC5" w:rsidP="00A13DC5">
      <w:pPr>
        <w:spacing w:before="240" w:after="120"/>
        <w:rPr>
          <w:rFonts w:ascii="Garamond" w:hAnsi="Garamond"/>
          <w:b/>
          <w:bCs/>
          <w:color w:val="1F4E79" w:themeColor="accent1" w:themeShade="80"/>
        </w:rPr>
      </w:pPr>
      <w:bookmarkStart w:id="19" w:name="_Hlk190881574"/>
      <w:r w:rsidRPr="00A13DC5">
        <w:rPr>
          <w:rFonts w:ascii="Garamond" w:hAnsi="Garamond"/>
          <w:b/>
          <w:bCs/>
          <w:color w:val="1F4E79" w:themeColor="accent1" w:themeShade="80"/>
        </w:rPr>
        <w:t>Felügyeleti szerv általi ellenőrzés tapasztalata</w:t>
      </w:r>
    </w:p>
    <w:bookmarkEnd w:id="19"/>
    <w:p w14:paraId="38155823" w14:textId="1D840738" w:rsidR="009E09C4" w:rsidRPr="009E09C4" w:rsidRDefault="009E09C4" w:rsidP="009E09C4">
      <w:pPr>
        <w:spacing w:before="240" w:after="120"/>
        <w:rPr>
          <w:rFonts w:ascii="Garamond" w:hAnsi="Garamond"/>
          <w:bCs/>
          <w:color w:val="1F4E79" w:themeColor="accent1" w:themeShade="80"/>
        </w:rPr>
      </w:pPr>
      <w:r w:rsidRPr="009E09C4">
        <w:rPr>
          <w:rFonts w:ascii="Garamond" w:hAnsi="Garamond"/>
          <w:bCs/>
          <w:color w:val="1F4E79" w:themeColor="accent1" w:themeShade="80"/>
        </w:rPr>
        <w:t>2025. évben fenntartói ellenőrzésen esett át</w:t>
      </w:r>
      <w:r>
        <w:rPr>
          <w:rFonts w:ascii="Garamond" w:hAnsi="Garamond"/>
          <w:bCs/>
          <w:color w:val="1F4E79" w:themeColor="accent1" w:themeShade="80"/>
        </w:rPr>
        <w:t xml:space="preserve"> mindhárom bölcsőde</w:t>
      </w:r>
      <w:r w:rsidRPr="009E09C4">
        <w:rPr>
          <w:rFonts w:ascii="Garamond" w:hAnsi="Garamond"/>
          <w:bCs/>
          <w:color w:val="1F4E79" w:themeColor="accent1" w:themeShade="80"/>
        </w:rPr>
        <w:t>, mely során a fenntartó jogszerűnek, és megfelelőnek találta az intézmény működését/működtetését. Egyetlen hiányként említette meg a diabétesszel küzdő gyermekek speciális ellátási eljárásrendjét. Az eljárásrend kidolgozása az élelmezésvezető és diabetológiai szakember szakmai közreműködésével megtörtént és megküldésre került a fenntartó felé.</w:t>
      </w:r>
    </w:p>
    <w:p w14:paraId="005BFF3B" w14:textId="283D7DE8" w:rsidR="00A13DC5" w:rsidRPr="00A13DC5" w:rsidRDefault="00A13DC5" w:rsidP="00A13DC5">
      <w:pPr>
        <w:spacing w:before="240" w:after="120"/>
        <w:rPr>
          <w:rFonts w:ascii="Garamond" w:hAnsi="Garamond"/>
          <w:b/>
          <w:bCs/>
          <w:color w:val="1F4E79" w:themeColor="accent1" w:themeShade="80"/>
        </w:rPr>
      </w:pPr>
      <w:r w:rsidRPr="00A13DC5">
        <w:rPr>
          <w:rFonts w:ascii="Garamond" w:hAnsi="Garamond"/>
          <w:b/>
          <w:bCs/>
          <w:color w:val="1F4E79" w:themeColor="accent1" w:themeShade="80"/>
        </w:rPr>
        <w:t>Jövőre vonatkozó tervek, célkitűzések</w:t>
      </w:r>
    </w:p>
    <w:p w14:paraId="7F9CD9E8" w14:textId="77777777" w:rsidR="009E09C4" w:rsidRPr="009E09C4" w:rsidRDefault="009E09C4" w:rsidP="009E09C4">
      <w:pPr>
        <w:rPr>
          <w:rFonts w:ascii="Garamond" w:hAnsi="Garamond"/>
          <w:bCs/>
          <w:color w:val="1F4E79" w:themeColor="accent1" w:themeShade="80"/>
        </w:rPr>
      </w:pPr>
      <w:r w:rsidRPr="009E09C4">
        <w:rPr>
          <w:rFonts w:ascii="Garamond" w:hAnsi="Garamond"/>
          <w:bCs/>
          <w:color w:val="1F4E79" w:themeColor="accent1" w:themeShade="80"/>
        </w:rPr>
        <w:t>A</w:t>
      </w:r>
      <w:r w:rsidRPr="009E09C4">
        <w:rPr>
          <w:rFonts w:ascii="Garamond" w:hAnsi="Garamond"/>
          <w:b/>
          <w:bCs/>
          <w:color w:val="1F4E79" w:themeColor="accent1" w:themeShade="80"/>
        </w:rPr>
        <w:t xml:space="preserve"> Dob Bölcsőde</w:t>
      </w:r>
      <w:r w:rsidRPr="009E09C4">
        <w:rPr>
          <w:rFonts w:ascii="Garamond" w:hAnsi="Garamond"/>
          <w:bCs/>
          <w:color w:val="1F4E79" w:themeColor="accent1" w:themeShade="80"/>
        </w:rPr>
        <w:t xml:space="preserve"> vonatkozásában: </w:t>
      </w:r>
    </w:p>
    <w:p w14:paraId="3F60A480" w14:textId="77777777" w:rsidR="009E09C4" w:rsidRPr="009E09C4" w:rsidRDefault="009E09C4" w:rsidP="009E09C4">
      <w:pPr>
        <w:numPr>
          <w:ilvl w:val="0"/>
          <w:numId w:val="48"/>
        </w:numPr>
        <w:rPr>
          <w:rFonts w:ascii="Garamond" w:hAnsi="Garamond"/>
          <w:bCs/>
          <w:color w:val="1F4E79" w:themeColor="accent1" w:themeShade="80"/>
        </w:rPr>
      </w:pPr>
      <w:r w:rsidRPr="009E09C4">
        <w:rPr>
          <w:rFonts w:ascii="Garamond" w:hAnsi="Garamond"/>
          <w:bCs/>
          <w:color w:val="1F4E79" w:themeColor="accent1" w:themeShade="80"/>
        </w:rPr>
        <w:t>a melegítő konyha és a szakmai vezető helyettesi iroda klímatizálása,</w:t>
      </w:r>
    </w:p>
    <w:p w14:paraId="799388DB" w14:textId="77777777" w:rsidR="009E09C4" w:rsidRPr="009E09C4" w:rsidRDefault="009E09C4" w:rsidP="009E09C4">
      <w:pPr>
        <w:numPr>
          <w:ilvl w:val="0"/>
          <w:numId w:val="48"/>
        </w:numPr>
        <w:rPr>
          <w:rFonts w:ascii="Garamond" w:hAnsi="Garamond"/>
          <w:bCs/>
          <w:color w:val="1F4E79" w:themeColor="accent1" w:themeShade="80"/>
        </w:rPr>
      </w:pPr>
      <w:r w:rsidRPr="009E09C4">
        <w:rPr>
          <w:rFonts w:ascii="Garamond" w:hAnsi="Garamond"/>
          <w:bCs/>
          <w:color w:val="1F4E79" w:themeColor="accent1" w:themeShade="80"/>
        </w:rPr>
        <w:t>mechanikus, kézierővel működtetett lift automatizálása,</w:t>
      </w:r>
    </w:p>
    <w:p w14:paraId="2BF628E7" w14:textId="77777777" w:rsidR="009E09C4" w:rsidRPr="009E09C4" w:rsidRDefault="009E09C4" w:rsidP="009E09C4">
      <w:pPr>
        <w:numPr>
          <w:ilvl w:val="0"/>
          <w:numId w:val="48"/>
        </w:numPr>
        <w:rPr>
          <w:rFonts w:ascii="Garamond" w:hAnsi="Garamond"/>
          <w:bCs/>
          <w:color w:val="1F4E79" w:themeColor="accent1" w:themeShade="80"/>
        </w:rPr>
      </w:pPr>
      <w:r w:rsidRPr="009E09C4">
        <w:rPr>
          <w:rFonts w:ascii="Garamond" w:hAnsi="Garamond"/>
          <w:bCs/>
          <w:color w:val="1F4E79" w:themeColor="accent1" w:themeShade="80"/>
        </w:rPr>
        <w:t>5-ös (cica csoport) gyermekudvarának további fejlesztése,</w:t>
      </w:r>
    </w:p>
    <w:p w14:paraId="1D8BFCC3" w14:textId="77777777" w:rsidR="009E09C4" w:rsidRPr="009E09C4" w:rsidRDefault="009E09C4" w:rsidP="009E09C4">
      <w:pPr>
        <w:numPr>
          <w:ilvl w:val="0"/>
          <w:numId w:val="48"/>
        </w:numPr>
        <w:rPr>
          <w:rFonts w:ascii="Garamond" w:hAnsi="Garamond"/>
          <w:bCs/>
          <w:color w:val="1F4E79" w:themeColor="accent1" w:themeShade="80"/>
        </w:rPr>
      </w:pPr>
      <w:r w:rsidRPr="009E09C4">
        <w:rPr>
          <w:rFonts w:ascii="Garamond" w:hAnsi="Garamond"/>
          <w:bCs/>
          <w:color w:val="1F4E79" w:themeColor="accent1" w:themeShade="80"/>
        </w:rPr>
        <w:t>tálalókonyha minősítése.</w:t>
      </w:r>
    </w:p>
    <w:p w14:paraId="1E6C8C53" w14:textId="77777777" w:rsidR="009E09C4" w:rsidRPr="009E09C4" w:rsidRDefault="009E09C4" w:rsidP="009E09C4">
      <w:pPr>
        <w:rPr>
          <w:rFonts w:ascii="Garamond" w:hAnsi="Garamond"/>
          <w:bCs/>
          <w:color w:val="1F4E79" w:themeColor="accent1" w:themeShade="80"/>
        </w:rPr>
      </w:pPr>
      <w:r w:rsidRPr="009E09C4">
        <w:rPr>
          <w:rFonts w:ascii="Garamond" w:hAnsi="Garamond"/>
          <w:bCs/>
          <w:color w:val="1F4E79" w:themeColor="accent1" w:themeShade="80"/>
        </w:rPr>
        <w:t>A</w:t>
      </w:r>
      <w:r w:rsidRPr="009E09C4">
        <w:rPr>
          <w:rFonts w:ascii="Garamond" w:hAnsi="Garamond"/>
          <w:b/>
          <w:bCs/>
          <w:color w:val="1F4E79" w:themeColor="accent1" w:themeShade="80"/>
        </w:rPr>
        <w:t xml:space="preserve"> Lövölde Bölcsőde</w:t>
      </w:r>
      <w:r w:rsidRPr="009E09C4">
        <w:rPr>
          <w:rFonts w:ascii="Garamond" w:hAnsi="Garamond"/>
          <w:bCs/>
          <w:color w:val="1F4E79" w:themeColor="accent1" w:themeShade="80"/>
        </w:rPr>
        <w:t xml:space="preserve"> vonatkozásában: </w:t>
      </w:r>
    </w:p>
    <w:p w14:paraId="45500A91" w14:textId="77777777" w:rsidR="009E09C4" w:rsidRPr="009E09C4" w:rsidRDefault="009E09C4" w:rsidP="009E09C4">
      <w:pPr>
        <w:numPr>
          <w:ilvl w:val="0"/>
          <w:numId w:val="26"/>
        </w:numPr>
        <w:rPr>
          <w:rFonts w:ascii="Garamond" w:hAnsi="Garamond"/>
          <w:bCs/>
          <w:color w:val="1F4E79" w:themeColor="accent1" w:themeShade="80"/>
        </w:rPr>
      </w:pPr>
      <w:r w:rsidRPr="009E09C4">
        <w:rPr>
          <w:rFonts w:ascii="Garamond" w:hAnsi="Garamond"/>
          <w:bCs/>
          <w:color w:val="1F4E79" w:themeColor="accent1" w:themeShade="80"/>
        </w:rPr>
        <w:t>az amortizálódott játék- és eszközkészlet, mesekönyvek pótlása.</w:t>
      </w:r>
    </w:p>
    <w:p w14:paraId="2AB24248" w14:textId="77777777" w:rsidR="009E09C4" w:rsidRPr="009E09C4" w:rsidRDefault="009E09C4" w:rsidP="009E09C4">
      <w:pPr>
        <w:rPr>
          <w:rFonts w:ascii="Garamond" w:hAnsi="Garamond"/>
          <w:bCs/>
          <w:color w:val="1F4E79" w:themeColor="accent1" w:themeShade="80"/>
        </w:rPr>
      </w:pPr>
      <w:r w:rsidRPr="009E09C4">
        <w:rPr>
          <w:rFonts w:ascii="Garamond" w:hAnsi="Garamond"/>
          <w:bCs/>
          <w:color w:val="1F4E79" w:themeColor="accent1" w:themeShade="80"/>
        </w:rPr>
        <w:t xml:space="preserve">A </w:t>
      </w:r>
      <w:r w:rsidRPr="009E09C4">
        <w:rPr>
          <w:rFonts w:ascii="Garamond" w:hAnsi="Garamond"/>
          <w:b/>
          <w:bCs/>
          <w:color w:val="1F4E79" w:themeColor="accent1" w:themeShade="80"/>
        </w:rPr>
        <w:t>Városligeti Bölcsőde</w:t>
      </w:r>
      <w:r w:rsidRPr="009E09C4">
        <w:rPr>
          <w:rFonts w:ascii="Garamond" w:hAnsi="Garamond"/>
          <w:bCs/>
          <w:color w:val="1F4E79" w:themeColor="accent1" w:themeShade="80"/>
        </w:rPr>
        <w:t xml:space="preserve"> vonatkozásában: </w:t>
      </w:r>
    </w:p>
    <w:p w14:paraId="13A58353" w14:textId="3D9BA430" w:rsidR="009E09C4" w:rsidRPr="009E09C4" w:rsidRDefault="009E09C4" w:rsidP="009E09C4">
      <w:pPr>
        <w:numPr>
          <w:ilvl w:val="0"/>
          <w:numId w:val="47"/>
        </w:numPr>
        <w:rPr>
          <w:rFonts w:ascii="Garamond" w:hAnsi="Garamond"/>
          <w:bCs/>
          <w:color w:val="1F4E79" w:themeColor="accent1" w:themeShade="80"/>
        </w:rPr>
      </w:pPr>
      <w:r w:rsidRPr="009E09C4">
        <w:rPr>
          <w:rFonts w:ascii="Garamond" w:hAnsi="Garamond"/>
          <w:bCs/>
          <w:color w:val="1F4E79" w:themeColor="accent1" w:themeShade="80"/>
        </w:rPr>
        <w:t>az élelmezésvezetői irodába és a kisgyermeknevelői hely</w:t>
      </w:r>
      <w:r>
        <w:rPr>
          <w:rFonts w:ascii="Garamond" w:hAnsi="Garamond"/>
          <w:bCs/>
          <w:color w:val="1F4E79" w:themeColor="accent1" w:themeShade="80"/>
        </w:rPr>
        <w:t>i</w:t>
      </w:r>
      <w:r w:rsidRPr="009E09C4">
        <w:rPr>
          <w:rFonts w:ascii="Garamond" w:hAnsi="Garamond"/>
          <w:bCs/>
          <w:color w:val="1F4E79" w:themeColor="accent1" w:themeShade="80"/>
        </w:rPr>
        <w:t>ségbe klíma telepítése (2022-ben ezek a helyiségek műszaki okok miatt kimaradtak),</w:t>
      </w:r>
    </w:p>
    <w:p w14:paraId="4FABBF59" w14:textId="77777777" w:rsidR="009E09C4" w:rsidRPr="009E09C4" w:rsidRDefault="009E09C4" w:rsidP="009E09C4">
      <w:pPr>
        <w:numPr>
          <w:ilvl w:val="0"/>
          <w:numId w:val="47"/>
        </w:numPr>
        <w:rPr>
          <w:rFonts w:ascii="Garamond" w:hAnsi="Garamond"/>
          <w:bCs/>
          <w:color w:val="1F4E79" w:themeColor="accent1" w:themeShade="80"/>
        </w:rPr>
      </w:pPr>
      <w:r w:rsidRPr="009E09C4">
        <w:rPr>
          <w:rFonts w:ascii="Garamond" w:hAnsi="Garamond"/>
          <w:bCs/>
          <w:color w:val="1F4E79" w:themeColor="accent1" w:themeShade="80"/>
        </w:rPr>
        <w:t xml:space="preserve">1 db szárítógép beszerzése a meglévő mellé, kapacitásbővítés miatt, </w:t>
      </w:r>
    </w:p>
    <w:p w14:paraId="0AD89C04" w14:textId="77777777" w:rsidR="009E09C4" w:rsidRPr="009E09C4" w:rsidRDefault="009E09C4" w:rsidP="009E09C4">
      <w:pPr>
        <w:numPr>
          <w:ilvl w:val="0"/>
          <w:numId w:val="47"/>
        </w:numPr>
        <w:rPr>
          <w:rFonts w:ascii="Garamond" w:hAnsi="Garamond"/>
          <w:bCs/>
          <w:color w:val="1F4E79" w:themeColor="accent1" w:themeShade="80"/>
        </w:rPr>
      </w:pPr>
      <w:r w:rsidRPr="009E09C4">
        <w:rPr>
          <w:rFonts w:ascii="Garamond" w:hAnsi="Garamond"/>
          <w:bCs/>
          <w:color w:val="1F4E79" w:themeColor="accent1" w:themeShade="80"/>
        </w:rPr>
        <w:t>inkluzív nevelés alapjainak megteremtése, az ehhez szükséges feltételek kialakítása, munkatársak számára belső képzések szervezése,</w:t>
      </w:r>
    </w:p>
    <w:p w14:paraId="32E60166" w14:textId="77777777" w:rsidR="009E09C4" w:rsidRPr="009E09C4" w:rsidRDefault="009E09C4" w:rsidP="009E09C4">
      <w:pPr>
        <w:numPr>
          <w:ilvl w:val="0"/>
          <w:numId w:val="47"/>
        </w:numPr>
        <w:rPr>
          <w:rFonts w:ascii="Garamond" w:hAnsi="Garamond"/>
          <w:bCs/>
          <w:color w:val="1F4E79" w:themeColor="accent1" w:themeShade="80"/>
        </w:rPr>
      </w:pPr>
      <w:r w:rsidRPr="009E09C4">
        <w:rPr>
          <w:rFonts w:ascii="Garamond" w:hAnsi="Garamond"/>
          <w:bCs/>
          <w:color w:val="1F4E79" w:themeColor="accent1" w:themeShade="80"/>
        </w:rPr>
        <w:t xml:space="preserve">az amortizálódott játék- és eszközkészlet, mesekönyvek pótlása, </w:t>
      </w:r>
    </w:p>
    <w:p w14:paraId="3CD06585" w14:textId="77777777" w:rsidR="009E09C4" w:rsidRPr="009E09C4" w:rsidRDefault="009E09C4" w:rsidP="009E09C4">
      <w:pPr>
        <w:numPr>
          <w:ilvl w:val="0"/>
          <w:numId w:val="47"/>
        </w:numPr>
        <w:rPr>
          <w:rFonts w:ascii="Garamond" w:hAnsi="Garamond"/>
          <w:bCs/>
          <w:color w:val="1F4E79" w:themeColor="accent1" w:themeShade="80"/>
        </w:rPr>
      </w:pPr>
      <w:r w:rsidRPr="009E09C4">
        <w:rPr>
          <w:rFonts w:ascii="Garamond" w:hAnsi="Garamond"/>
          <w:bCs/>
          <w:color w:val="1F4E79" w:themeColor="accent1" w:themeShade="80"/>
        </w:rPr>
        <w:t xml:space="preserve">játszóteraszok és játszókertek korszerűsítése, telepített játékeszközök beszerzése, a meglévő, de elhasználódott játékok cseréje. </w:t>
      </w:r>
    </w:p>
    <w:p w14:paraId="1FFB9548" w14:textId="039F5614" w:rsidR="00F712FC" w:rsidRDefault="00F712FC" w:rsidP="00F712FC">
      <w:pPr>
        <w:ind w:left="720"/>
        <w:rPr>
          <w:rFonts w:ascii="Garamond" w:hAnsi="Garamond"/>
          <w:bCs/>
          <w:color w:val="1F4E79" w:themeColor="accent1" w:themeShade="80"/>
        </w:rPr>
      </w:pPr>
    </w:p>
    <w:p w14:paraId="5FCF3BA2" w14:textId="3D5A4820" w:rsidR="009E09C4" w:rsidRDefault="009E09C4" w:rsidP="00F712FC">
      <w:pPr>
        <w:ind w:left="720"/>
        <w:rPr>
          <w:rFonts w:ascii="Garamond" w:hAnsi="Garamond"/>
          <w:bCs/>
          <w:color w:val="1F4E79" w:themeColor="accent1" w:themeShade="80"/>
        </w:rPr>
      </w:pPr>
    </w:p>
    <w:p w14:paraId="22794D86" w14:textId="01672DB2" w:rsidR="00953D3F" w:rsidRPr="00953D3F" w:rsidRDefault="00953D3F" w:rsidP="00953D3F">
      <w:pPr>
        <w:spacing w:before="240" w:after="120"/>
        <w:rPr>
          <w:rFonts w:ascii="Garamond" w:hAnsi="Garamond"/>
          <w:b/>
          <w:bCs/>
          <w:color w:val="1F4E79" w:themeColor="accent1" w:themeShade="80"/>
        </w:rPr>
      </w:pPr>
      <w:r w:rsidRPr="00953D3F">
        <w:rPr>
          <w:rFonts w:ascii="Garamond" w:hAnsi="Garamond"/>
          <w:b/>
          <w:bCs/>
          <w:color w:val="1F4E79" w:themeColor="accent1" w:themeShade="80"/>
        </w:rPr>
        <w:t>4.</w:t>
      </w:r>
      <w:r w:rsidRPr="00953D3F">
        <w:rPr>
          <w:rFonts w:ascii="Garamond" w:hAnsi="Garamond"/>
          <w:b/>
          <w:bCs/>
          <w:color w:val="1F4E79" w:themeColor="accent1" w:themeShade="80"/>
        </w:rPr>
        <w:tab/>
        <w:t>Varázsdoboz Fejlesztő Központ és Játszóház, mint alternatív napközbeni ellátás-játszóházként TEOR számmal rendelkező szolgáltatás, önként vállalt feladatkör</w:t>
      </w:r>
    </w:p>
    <w:p w14:paraId="229FD9F5" w14:textId="77777777" w:rsidR="00953D3F" w:rsidRPr="00953D3F" w:rsidRDefault="00953D3F" w:rsidP="00953D3F">
      <w:pPr>
        <w:spacing w:before="240" w:after="120"/>
        <w:rPr>
          <w:rFonts w:ascii="Garamond" w:hAnsi="Garamond"/>
          <w:bCs/>
          <w:color w:val="1F4E79" w:themeColor="accent1" w:themeShade="80"/>
        </w:rPr>
      </w:pPr>
      <w:r w:rsidRPr="00953D3F">
        <w:rPr>
          <w:rFonts w:ascii="Garamond" w:hAnsi="Garamond"/>
          <w:bCs/>
          <w:color w:val="1F4E79" w:themeColor="accent1" w:themeShade="80"/>
        </w:rPr>
        <w:t xml:space="preserve">A Képviselő Testület 192/2022. (VII.13.) számú határozatának meghozatalával új szociális és gyermekvédelmi szolgáltatásokat vezetett be Erzsébetvárosban. Az egyik ilyen új szolgáltatás a korábbi Varázsdoboz Játszóház szolgáltatásbővítése, a meglévő intézmény keretein belül fejlesztő és terápiás szolgáltatásokat is magába foglaló fejlesztő központ kialakítása. </w:t>
      </w:r>
    </w:p>
    <w:p w14:paraId="0F4ECCDB" w14:textId="77777777" w:rsidR="008944AE" w:rsidRPr="008944AE" w:rsidRDefault="008944AE" w:rsidP="008944AE">
      <w:pPr>
        <w:spacing w:before="240" w:after="120"/>
        <w:rPr>
          <w:rFonts w:ascii="Garamond" w:hAnsi="Garamond"/>
          <w:bCs/>
          <w:color w:val="1F4E79" w:themeColor="accent1" w:themeShade="80"/>
        </w:rPr>
      </w:pPr>
      <w:r w:rsidRPr="008944AE">
        <w:rPr>
          <w:rFonts w:ascii="Garamond" w:hAnsi="Garamond"/>
          <w:bCs/>
          <w:color w:val="1F4E79" w:themeColor="accent1" w:themeShade="80"/>
        </w:rPr>
        <w:t xml:space="preserve">A Varázsdoboz Fejlesztő Központ és Játszóház immár 3 éve működik és abszolút egyedinek számít országos viszonylatban, mert önkormányzati forrásból a Humán Szolgáltató működtetésében támogatja a rászoruló családokat. </w:t>
      </w:r>
    </w:p>
    <w:p w14:paraId="122309DD" w14:textId="77777777" w:rsidR="008944AE" w:rsidRPr="008944AE" w:rsidRDefault="008944AE" w:rsidP="008944AE">
      <w:pPr>
        <w:spacing w:before="240" w:after="120"/>
        <w:rPr>
          <w:rFonts w:ascii="Garamond" w:hAnsi="Garamond"/>
          <w:b/>
          <w:bCs/>
          <w:i/>
          <w:color w:val="1F4E79" w:themeColor="accent1" w:themeShade="80"/>
        </w:rPr>
      </w:pPr>
      <w:r w:rsidRPr="008944AE">
        <w:rPr>
          <w:rFonts w:ascii="Garamond" w:hAnsi="Garamond"/>
          <w:b/>
          <w:bCs/>
          <w:i/>
          <w:color w:val="1F4E79" w:themeColor="accent1" w:themeShade="80"/>
        </w:rPr>
        <w:t>A 2025. évre kitűzött célok megvalósulása</w:t>
      </w:r>
    </w:p>
    <w:p w14:paraId="2761DC87" w14:textId="5473A582" w:rsidR="008944AE" w:rsidRPr="008944AE" w:rsidRDefault="008944AE" w:rsidP="008944AE">
      <w:pPr>
        <w:spacing w:before="240" w:after="120"/>
        <w:rPr>
          <w:rFonts w:ascii="Garamond" w:hAnsi="Garamond"/>
          <w:bCs/>
          <w:color w:val="1F4E79" w:themeColor="accent1" w:themeShade="80"/>
        </w:rPr>
      </w:pPr>
      <w:r w:rsidRPr="008944AE">
        <w:rPr>
          <w:rFonts w:ascii="Garamond" w:hAnsi="Garamond"/>
          <w:bCs/>
          <w:color w:val="1F4E79" w:themeColor="accent1" w:themeShade="80"/>
        </w:rPr>
        <w:t>A 2025-ös évre kijelölt szakmai prioritások mentén több terület</w:t>
      </w:r>
      <w:r>
        <w:rPr>
          <w:rFonts w:ascii="Garamond" w:hAnsi="Garamond"/>
          <w:bCs/>
          <w:color w:val="1F4E79" w:themeColor="accent1" w:themeShade="80"/>
        </w:rPr>
        <w:t>en is számottevő fejlődést érte</w:t>
      </w:r>
      <w:r w:rsidRPr="008944AE">
        <w:rPr>
          <w:rFonts w:ascii="Garamond" w:hAnsi="Garamond"/>
          <w:bCs/>
          <w:color w:val="1F4E79" w:themeColor="accent1" w:themeShade="80"/>
        </w:rPr>
        <w:t>k el. Bizonyos stratégiai irányok megvalósítása ugyanakkor – a komplex előkészítési folyamatok vagy a változó erőforrások miatt – áthúzódik a 2026. évre, így ezek jelenleg folyamatban lévő vagy előkészítő fázisban vannak.</w:t>
      </w:r>
    </w:p>
    <w:p w14:paraId="7055E4A2" w14:textId="46E49D74" w:rsidR="008944AE" w:rsidRPr="008944AE" w:rsidRDefault="00570A0F" w:rsidP="008944AE">
      <w:pPr>
        <w:spacing w:before="240" w:after="120"/>
        <w:rPr>
          <w:rFonts w:ascii="Garamond" w:hAnsi="Garamond"/>
          <w:bCs/>
          <w:color w:val="1F4E79" w:themeColor="accent1" w:themeShade="80"/>
        </w:rPr>
      </w:pPr>
      <w:r>
        <w:rPr>
          <w:rFonts w:ascii="Garamond" w:hAnsi="Garamond"/>
          <w:bCs/>
          <w:color w:val="1F4E79" w:themeColor="accent1" w:themeShade="80"/>
        </w:rPr>
        <w:lastRenderedPageBreak/>
        <w:t>Számottevő előrelépést érte</w:t>
      </w:r>
      <w:r w:rsidR="008944AE" w:rsidRPr="008944AE">
        <w:rPr>
          <w:rFonts w:ascii="Garamond" w:hAnsi="Garamond"/>
          <w:bCs/>
          <w:color w:val="1F4E79" w:themeColor="accent1" w:themeShade="80"/>
        </w:rPr>
        <w:t>k el az autizmussal élő gyermekek ellátása terén. A számukra biztosított t</w:t>
      </w:r>
      <w:r>
        <w:rPr>
          <w:rFonts w:ascii="Garamond" w:hAnsi="Garamond"/>
          <w:bCs/>
          <w:color w:val="1F4E79" w:themeColor="accent1" w:themeShade="80"/>
        </w:rPr>
        <w:t>erápiás és szabadidős kínálat</w:t>
      </w:r>
      <w:r w:rsidR="008944AE" w:rsidRPr="008944AE">
        <w:rPr>
          <w:rFonts w:ascii="Garamond" w:hAnsi="Garamond"/>
          <w:bCs/>
          <w:color w:val="1F4E79" w:themeColor="accent1" w:themeShade="80"/>
        </w:rPr>
        <w:t xml:space="preserve"> bővült, kiemelten az autizmusbarát játszóházi programok és a specifikus foglalkozások bevezetésével. </w:t>
      </w:r>
    </w:p>
    <w:p w14:paraId="2A310088" w14:textId="3CF00509" w:rsidR="008944AE" w:rsidRPr="008944AE" w:rsidRDefault="008944AE" w:rsidP="008944AE">
      <w:pPr>
        <w:spacing w:before="240" w:after="120"/>
        <w:rPr>
          <w:rFonts w:ascii="Garamond" w:hAnsi="Garamond"/>
          <w:bCs/>
          <w:color w:val="1F4E79" w:themeColor="accent1" w:themeShade="80"/>
        </w:rPr>
      </w:pPr>
      <w:r w:rsidRPr="008944AE">
        <w:rPr>
          <w:rFonts w:ascii="Garamond" w:hAnsi="Garamond"/>
          <w:bCs/>
          <w:color w:val="1F4E79" w:themeColor="accent1" w:themeShade="80"/>
        </w:rPr>
        <w:t>A mentális és érzelmi támogatási paletta bővítése érdekében a Fejlesztő Központ terápiás kínálatában megjelentek a gyermekrelaxációs és pszichodráma foglalkozások. Érdemi elmozdulás történt a bölcsődés korosztály elérése terén is, az óvodai előkészítő program</w:t>
      </w:r>
      <w:r w:rsidR="0086737A">
        <w:rPr>
          <w:rFonts w:ascii="Garamond" w:hAnsi="Garamond"/>
          <w:bCs/>
          <w:color w:val="1F4E79" w:themeColor="accent1" w:themeShade="80"/>
        </w:rPr>
        <w:t>ju</w:t>
      </w:r>
      <w:r w:rsidRPr="008944AE">
        <w:rPr>
          <w:rFonts w:ascii="Garamond" w:hAnsi="Garamond"/>
          <w:bCs/>
          <w:color w:val="1F4E79" w:themeColor="accent1" w:themeShade="80"/>
        </w:rPr>
        <w:t>k teljes körű implementálása azonban még további szervezési feladatokat igényel. Kiemelt eredmény, hogy a korai fejlesztő munkacsoport felállításához szükséges létszámbővítés megvalósult, így szeptembertől a szakmai team megkezdte a 0-3 éves korú gyermekek célzott ellátását.</w:t>
      </w:r>
    </w:p>
    <w:p w14:paraId="34EE279D" w14:textId="174835F5" w:rsidR="008944AE" w:rsidRPr="008944AE" w:rsidRDefault="008944AE" w:rsidP="008944AE">
      <w:pPr>
        <w:spacing w:before="240" w:after="120"/>
        <w:rPr>
          <w:rFonts w:ascii="Garamond" w:hAnsi="Garamond"/>
          <w:bCs/>
          <w:color w:val="1F4E79" w:themeColor="accent1" w:themeShade="80"/>
        </w:rPr>
      </w:pPr>
      <w:r w:rsidRPr="008944AE">
        <w:rPr>
          <w:rFonts w:ascii="Garamond" w:hAnsi="Garamond"/>
          <w:bCs/>
          <w:color w:val="1F4E79" w:themeColor="accent1" w:themeShade="80"/>
        </w:rPr>
        <w:t>A nyári táborok szervezése sikeresen zárult, hangsúlyt fektetve az inkluzív szemléletre, így a programokon sajátos nevelési igényű (SNI) gyermekek is integráltan vehettek részt. Bár a specifikus tematikájú tábor megvalósítására id</w:t>
      </w:r>
      <w:r w:rsidR="00A84A3D">
        <w:rPr>
          <w:rFonts w:ascii="Garamond" w:hAnsi="Garamond"/>
          <w:bCs/>
          <w:color w:val="1F4E79" w:themeColor="accent1" w:themeShade="80"/>
        </w:rPr>
        <w:t xml:space="preserve">én nem került sor, </w:t>
      </w:r>
      <w:r w:rsidRPr="008944AE">
        <w:rPr>
          <w:rFonts w:ascii="Garamond" w:hAnsi="Garamond"/>
          <w:bCs/>
          <w:color w:val="1F4E79" w:themeColor="accent1" w:themeShade="80"/>
        </w:rPr>
        <w:t>két külön turnust biztosított</w:t>
      </w:r>
      <w:r w:rsidR="00A84A3D">
        <w:rPr>
          <w:rFonts w:ascii="Garamond" w:hAnsi="Garamond"/>
          <w:bCs/>
          <w:color w:val="1F4E79" w:themeColor="accent1" w:themeShade="80"/>
        </w:rPr>
        <w:t>ak</w:t>
      </w:r>
      <w:r w:rsidRPr="008944AE">
        <w:rPr>
          <w:rFonts w:ascii="Garamond" w:hAnsi="Garamond"/>
          <w:bCs/>
          <w:color w:val="1F4E79" w:themeColor="accent1" w:themeShade="80"/>
        </w:rPr>
        <w:t xml:space="preserve"> a Humán Szolgáltató munkatársainak gyermekei számára. </w:t>
      </w:r>
    </w:p>
    <w:p w14:paraId="3BBC47FD" w14:textId="43070412" w:rsidR="0053002D" w:rsidRDefault="008944AE" w:rsidP="00953D3F">
      <w:pPr>
        <w:spacing w:before="240" w:after="120"/>
        <w:rPr>
          <w:rFonts w:ascii="Garamond" w:hAnsi="Garamond"/>
          <w:bCs/>
          <w:color w:val="1F4E79" w:themeColor="accent1" w:themeShade="80"/>
        </w:rPr>
      </w:pPr>
      <w:r w:rsidRPr="008944AE">
        <w:rPr>
          <w:rFonts w:ascii="Garamond" w:hAnsi="Garamond"/>
          <w:bCs/>
          <w:color w:val="1F4E79" w:themeColor="accent1" w:themeShade="80"/>
        </w:rPr>
        <w:t xml:space="preserve">A Varázsdoboz Fejlesztő Központ és Játszóház 2025-ös évi szakmai mérlege egyértelműen pozitív. Külön kiemelendő a szolgáltatási paletta érdemi bővülése, valamint a célcsoportok elérése terén tapasztalt látványos volumen elmozdulás, amely új alapokra helyezte </w:t>
      </w:r>
      <w:r w:rsidR="00A84A3D">
        <w:rPr>
          <w:rFonts w:ascii="Garamond" w:hAnsi="Garamond"/>
          <w:bCs/>
          <w:color w:val="1F4E79" w:themeColor="accent1" w:themeShade="80"/>
        </w:rPr>
        <w:t>az intézmény</w:t>
      </w:r>
      <w:r w:rsidRPr="008944AE">
        <w:rPr>
          <w:rFonts w:ascii="Garamond" w:hAnsi="Garamond"/>
          <w:bCs/>
          <w:color w:val="1F4E79" w:themeColor="accent1" w:themeShade="80"/>
        </w:rPr>
        <w:t xml:space="preserve"> kerületi szinten egyértelműen mérhető társadalmi beágyazottságának növekedését. </w:t>
      </w:r>
    </w:p>
    <w:p w14:paraId="70C0A716" w14:textId="7A7A2A78" w:rsidR="00953D3F" w:rsidRPr="00F712FC" w:rsidRDefault="00953D3F" w:rsidP="00953D3F">
      <w:pPr>
        <w:spacing w:before="240" w:after="120"/>
        <w:rPr>
          <w:rFonts w:ascii="Garamond" w:hAnsi="Garamond"/>
          <w:b/>
          <w:bCs/>
          <w:i/>
          <w:color w:val="1F4E79" w:themeColor="accent1" w:themeShade="80"/>
        </w:rPr>
      </w:pPr>
      <w:r w:rsidRPr="00F712FC">
        <w:rPr>
          <w:rFonts w:ascii="Garamond" w:hAnsi="Garamond"/>
          <w:b/>
          <w:bCs/>
          <w:i/>
          <w:color w:val="1F4E79" w:themeColor="accent1" w:themeShade="80"/>
        </w:rPr>
        <w:t xml:space="preserve">A Varázsdoboz Fejlesztő Központ és Játszóház, mint alternatív napközbeni </w:t>
      </w:r>
      <w:r w:rsidRPr="00D4713B">
        <w:rPr>
          <w:rFonts w:ascii="Garamond" w:hAnsi="Garamond"/>
          <w:b/>
          <w:bCs/>
          <w:i/>
          <w:color w:val="1F4E79" w:themeColor="accent1" w:themeShade="80"/>
        </w:rPr>
        <w:t>gyermekellátás</w:t>
      </w:r>
      <w:r w:rsidRPr="00F712FC">
        <w:rPr>
          <w:rFonts w:ascii="Garamond" w:hAnsi="Garamond"/>
          <w:b/>
          <w:bCs/>
          <w:i/>
          <w:color w:val="1F4E79" w:themeColor="accent1" w:themeShade="80"/>
        </w:rPr>
        <w:t xml:space="preserve"> (játszóház)</w:t>
      </w:r>
    </w:p>
    <w:p w14:paraId="3DE2DA70" w14:textId="1C75E09E" w:rsidR="003F2AC9" w:rsidRPr="003F2AC9" w:rsidRDefault="003F2AC9" w:rsidP="003F2AC9">
      <w:pPr>
        <w:spacing w:before="240" w:after="120"/>
        <w:rPr>
          <w:rFonts w:ascii="Garamond" w:hAnsi="Garamond"/>
          <w:bCs/>
          <w:color w:val="1F4E79" w:themeColor="accent1" w:themeShade="80"/>
        </w:rPr>
      </w:pPr>
      <w:r w:rsidRPr="003F2AC9">
        <w:rPr>
          <w:rFonts w:ascii="Garamond" w:hAnsi="Garamond"/>
          <w:bCs/>
          <w:color w:val="1F4E79" w:themeColor="accent1" w:themeShade="80"/>
        </w:rPr>
        <w:t>A 2025-ös</w:t>
      </w:r>
      <w:r>
        <w:rPr>
          <w:rFonts w:ascii="Garamond" w:hAnsi="Garamond"/>
          <w:bCs/>
          <w:color w:val="1F4E79" w:themeColor="accent1" w:themeShade="80"/>
        </w:rPr>
        <w:t xml:space="preserve"> évben játszóházi szolgáltatásu</w:t>
      </w:r>
      <w:r w:rsidRPr="003F2AC9">
        <w:rPr>
          <w:rFonts w:ascii="Garamond" w:hAnsi="Garamond"/>
          <w:bCs/>
          <w:color w:val="1F4E79" w:themeColor="accent1" w:themeShade="80"/>
        </w:rPr>
        <w:t xml:space="preserve">k továbbra is fontos szerepet töltött be a kerület gondoskodó politikáját hangsúlyba helyező, komplex, családközpontú ellátási rendszerében. A játszóház programjai változatos, élményalapú és fejlesztő szemléletű tevékenységekkel támogatták a gyermekek szabadidős és készségfejlesztő lehetőségeit. </w:t>
      </w:r>
    </w:p>
    <w:p w14:paraId="42E2D55A" w14:textId="77777777" w:rsidR="003F2AC9" w:rsidRPr="003F2AC9" w:rsidRDefault="003F2AC9" w:rsidP="003F2AC9">
      <w:pPr>
        <w:spacing w:before="240" w:after="120"/>
        <w:rPr>
          <w:rFonts w:ascii="Garamond" w:hAnsi="Garamond"/>
          <w:bCs/>
          <w:color w:val="1F4E79" w:themeColor="accent1" w:themeShade="80"/>
        </w:rPr>
      </w:pPr>
      <w:r w:rsidRPr="003F2AC9">
        <w:rPr>
          <w:rFonts w:ascii="Garamond" w:hAnsi="Garamond"/>
          <w:bCs/>
          <w:color w:val="1F4E79" w:themeColor="accent1" w:themeShade="80"/>
        </w:rPr>
        <w:t xml:space="preserve">A tematikus foglalkozások, ünnepkörökhöz kapcsolódó programok, valamint a rendszeresen szervezett születésnapi rendezvények és napközis táborok nagy érdeklődés mellett valósultak meg. </w:t>
      </w:r>
    </w:p>
    <w:p w14:paraId="131FAF4C" w14:textId="0B8190C4" w:rsidR="003F2AC9" w:rsidRPr="003F2AC9" w:rsidRDefault="003F2AC9" w:rsidP="003F2AC9">
      <w:pPr>
        <w:spacing w:before="240" w:after="120"/>
        <w:rPr>
          <w:rFonts w:ascii="Garamond" w:hAnsi="Garamond"/>
          <w:bCs/>
          <w:color w:val="1F4E79" w:themeColor="accent1" w:themeShade="80"/>
        </w:rPr>
      </w:pPr>
      <w:r w:rsidRPr="003F2AC9">
        <w:rPr>
          <w:rFonts w:ascii="Garamond" w:hAnsi="Garamond"/>
          <w:bCs/>
          <w:color w:val="1F4E79" w:themeColor="accent1" w:themeShade="80"/>
        </w:rPr>
        <w:t xml:space="preserve">Míg 2023-ban 38, egy évvel később 59, addig 2025-ben 22-vel több, összesen </w:t>
      </w:r>
      <w:r w:rsidRPr="003F2AC9">
        <w:rPr>
          <w:rFonts w:ascii="Garamond" w:hAnsi="Garamond"/>
          <w:b/>
          <w:bCs/>
          <w:color w:val="1F4E79" w:themeColor="accent1" w:themeShade="80"/>
        </w:rPr>
        <w:t>81 születésnapi programot</w:t>
      </w:r>
      <w:r>
        <w:rPr>
          <w:rFonts w:ascii="Garamond" w:hAnsi="Garamond"/>
          <w:bCs/>
          <w:color w:val="1F4E79" w:themeColor="accent1" w:themeShade="80"/>
        </w:rPr>
        <w:t xml:space="preserve"> bonyolította</w:t>
      </w:r>
      <w:r w:rsidRPr="003F2AC9">
        <w:rPr>
          <w:rFonts w:ascii="Garamond" w:hAnsi="Garamond"/>
          <w:bCs/>
          <w:color w:val="1F4E79" w:themeColor="accent1" w:themeShade="80"/>
        </w:rPr>
        <w:t xml:space="preserve">k le. </w:t>
      </w:r>
    </w:p>
    <w:p w14:paraId="4194A2AB" w14:textId="7833E8D5" w:rsidR="003F2AC9" w:rsidRPr="003F2AC9" w:rsidRDefault="003F2AC9" w:rsidP="003F2AC9">
      <w:pPr>
        <w:spacing w:before="240" w:after="120"/>
        <w:rPr>
          <w:rFonts w:ascii="Garamond" w:hAnsi="Garamond"/>
          <w:bCs/>
          <w:color w:val="1F4E79" w:themeColor="accent1" w:themeShade="80"/>
        </w:rPr>
      </w:pPr>
      <w:r w:rsidRPr="003F2AC9">
        <w:rPr>
          <w:rFonts w:ascii="Garamond" w:hAnsi="Garamond"/>
          <w:bCs/>
          <w:color w:val="1F4E79" w:themeColor="accent1" w:themeShade="80"/>
        </w:rPr>
        <w:t xml:space="preserve">Az iskolai nyári szünet időszakában </w:t>
      </w:r>
      <w:r w:rsidRPr="003F2AC9">
        <w:rPr>
          <w:rFonts w:ascii="Garamond" w:hAnsi="Garamond"/>
          <w:b/>
          <w:bCs/>
          <w:color w:val="1F4E79" w:themeColor="accent1" w:themeShade="80"/>
        </w:rPr>
        <w:t>4 teltházas napközis tábort</w:t>
      </w:r>
      <w:r w:rsidR="00934C47">
        <w:rPr>
          <w:rFonts w:ascii="Garamond" w:hAnsi="Garamond"/>
          <w:bCs/>
          <w:color w:val="1F4E79" w:themeColor="accent1" w:themeShade="80"/>
        </w:rPr>
        <w:t xml:space="preserve"> szervezte</w:t>
      </w:r>
      <w:r w:rsidRPr="003F2AC9">
        <w:rPr>
          <w:rFonts w:ascii="Garamond" w:hAnsi="Garamond"/>
          <w:bCs/>
          <w:color w:val="1F4E79" w:themeColor="accent1" w:themeShade="80"/>
        </w:rPr>
        <w:t xml:space="preserve">k (pszichodráma, szenzomotoros, kézműves, „Állati kalandok”, valamint iskolára hangoló napközi), amelyek élményalapú, fejlesztő és közösségépítő programokat kínáltak a gyermekek számára. </w:t>
      </w:r>
    </w:p>
    <w:p w14:paraId="7E314C77" w14:textId="4C84E881" w:rsidR="003F2AC9" w:rsidRPr="003F2AC9" w:rsidRDefault="003F2AC9" w:rsidP="003F2AC9">
      <w:pPr>
        <w:spacing w:before="240" w:after="120"/>
        <w:rPr>
          <w:rFonts w:ascii="Garamond" w:hAnsi="Garamond"/>
          <w:bCs/>
          <w:color w:val="1F4E79" w:themeColor="accent1" w:themeShade="80"/>
        </w:rPr>
      </w:pPr>
      <w:r w:rsidRPr="003F2AC9">
        <w:rPr>
          <w:rFonts w:ascii="Garamond" w:hAnsi="Garamond"/>
          <w:bCs/>
          <w:color w:val="1F4E79" w:themeColor="accent1" w:themeShade="80"/>
        </w:rPr>
        <w:t>A szolgáltatás legfőbb pillére a családok széles körű elérése és az intézményi fejlesztő szakmai háttérrel való szoros szinergiája. Ez az integrált megközelítés garantálja, hogy a szabadidős programok ne csupán élményt nyújtsanak, hanem szervesen épüljenek be a preve</w:t>
      </w:r>
      <w:r w:rsidR="00934C47">
        <w:rPr>
          <w:rFonts w:ascii="Garamond" w:hAnsi="Garamond"/>
          <w:bCs/>
          <w:color w:val="1F4E79" w:themeColor="accent1" w:themeShade="80"/>
        </w:rPr>
        <w:t>nciós és támogató tevékenységük</w:t>
      </w:r>
      <w:r w:rsidRPr="003F2AC9">
        <w:rPr>
          <w:rFonts w:ascii="Garamond" w:hAnsi="Garamond"/>
          <w:bCs/>
          <w:color w:val="1F4E79" w:themeColor="accent1" w:themeShade="80"/>
        </w:rPr>
        <w:t>be.</w:t>
      </w:r>
    </w:p>
    <w:p w14:paraId="444F62F9" w14:textId="29FDDA82" w:rsidR="003F2AC9" w:rsidRPr="003F2AC9" w:rsidRDefault="003F2AC9" w:rsidP="003F2AC9">
      <w:pPr>
        <w:spacing w:before="240" w:after="120"/>
        <w:rPr>
          <w:rFonts w:ascii="Garamond" w:hAnsi="Garamond"/>
          <w:bCs/>
          <w:color w:val="1F4E79" w:themeColor="accent1" w:themeShade="80"/>
        </w:rPr>
      </w:pPr>
      <w:r w:rsidRPr="003F2AC9">
        <w:rPr>
          <w:rFonts w:ascii="Garamond" w:hAnsi="Garamond"/>
          <w:bCs/>
          <w:color w:val="1F4E79" w:themeColor="accent1" w:themeShade="80"/>
        </w:rPr>
        <w:t>A péntek délelőtti sávban biztosított játszóházi lehetőség a kerületi bölcsődei, óvodai, iskolai csoportok számára teremtett alkalmat közösségi élményszerzésre és mozgásos tapasztalatszerzésre egyaránt. Bölcsődei, óvodai csoportokat és a nyár folyamán két isko</w:t>
      </w:r>
      <w:r w:rsidR="00DF1460">
        <w:rPr>
          <w:rFonts w:ascii="Garamond" w:hAnsi="Garamond"/>
          <w:bCs/>
          <w:color w:val="1F4E79" w:themeColor="accent1" w:themeShade="80"/>
        </w:rPr>
        <w:t>lás csoportot is vendégül látta</w:t>
      </w:r>
      <w:r w:rsidRPr="003F2AC9">
        <w:rPr>
          <w:rFonts w:ascii="Garamond" w:hAnsi="Garamond"/>
          <w:bCs/>
          <w:color w:val="1F4E79" w:themeColor="accent1" w:themeShade="80"/>
        </w:rPr>
        <w:t>k, akik a nyári táborban külsős programkén</w:t>
      </w:r>
      <w:r w:rsidR="00581B44">
        <w:rPr>
          <w:rFonts w:ascii="Garamond" w:hAnsi="Garamond"/>
          <w:bCs/>
          <w:color w:val="1F4E79" w:themeColor="accent1" w:themeShade="80"/>
        </w:rPr>
        <w:t>t vették igénybe a játszóháza</w:t>
      </w:r>
      <w:r w:rsidRPr="003F2AC9">
        <w:rPr>
          <w:rFonts w:ascii="Garamond" w:hAnsi="Garamond"/>
          <w:bCs/>
          <w:color w:val="1F4E79" w:themeColor="accent1" w:themeShade="80"/>
        </w:rPr>
        <w:t>t.</w:t>
      </w:r>
    </w:p>
    <w:p w14:paraId="3494BA1B" w14:textId="5D14A11E" w:rsidR="003F2AC9" w:rsidRPr="003F2AC9" w:rsidRDefault="003F2AC9" w:rsidP="003F2AC9">
      <w:pPr>
        <w:spacing w:before="240" w:after="120"/>
        <w:rPr>
          <w:rFonts w:ascii="Garamond" w:hAnsi="Garamond"/>
          <w:bCs/>
          <w:color w:val="1F4E79" w:themeColor="accent1" w:themeShade="80"/>
        </w:rPr>
      </w:pPr>
      <w:r w:rsidRPr="003F2AC9">
        <w:rPr>
          <w:rFonts w:ascii="Garamond" w:hAnsi="Garamond"/>
          <w:bCs/>
          <w:color w:val="1F4E79" w:themeColor="accent1" w:themeShade="80"/>
        </w:rPr>
        <w:t>Az Autizmus Világnapja alkalmából megrendezett szenzoros szemléletű játszóházi program</w:t>
      </w:r>
      <w:r w:rsidR="00AB684D">
        <w:rPr>
          <w:rFonts w:ascii="Garamond" w:hAnsi="Garamond"/>
          <w:bCs/>
          <w:color w:val="1F4E79" w:themeColor="accent1" w:themeShade="80"/>
        </w:rPr>
        <w:t>ju</w:t>
      </w:r>
      <w:r w:rsidRPr="003F2AC9">
        <w:rPr>
          <w:rFonts w:ascii="Garamond" w:hAnsi="Garamond"/>
          <w:bCs/>
          <w:color w:val="1F4E79" w:themeColor="accent1" w:themeShade="80"/>
        </w:rPr>
        <w:t>k hiánypótló jelleggel biztosított biztonságos és strukturált szabadidős környezetet az érintett családok számára. A kezdeményezés elsődleges célkitűzése a frusztrációmentes közösségi integráció és az élményalapú fejlesztés volt. Bár a program szakmai visszhangja pozitív, az érintett célcsoport részvételi aránya még elmarad a várakozásoktól, ami rámutat az elérési stratégia további finomításának szükségességére.</w:t>
      </w:r>
    </w:p>
    <w:p w14:paraId="48B47ADF" w14:textId="77777777" w:rsidR="003F2AC9" w:rsidRPr="003F2AC9" w:rsidRDefault="003F2AC9" w:rsidP="003F2AC9">
      <w:pPr>
        <w:spacing w:before="240" w:after="120"/>
        <w:rPr>
          <w:rFonts w:ascii="Garamond" w:hAnsi="Garamond"/>
          <w:bCs/>
          <w:color w:val="1F4E79" w:themeColor="accent1" w:themeShade="80"/>
        </w:rPr>
      </w:pPr>
      <w:r w:rsidRPr="003F2AC9">
        <w:rPr>
          <w:rFonts w:ascii="Garamond" w:hAnsi="Garamond"/>
          <w:bCs/>
          <w:color w:val="1F4E79" w:themeColor="accent1" w:themeShade="80"/>
        </w:rPr>
        <w:lastRenderedPageBreak/>
        <w:t xml:space="preserve">Sikerként értékelhető a programkínálat bővítése, a több mint 20 tematikus foglalkozás népszerűsége, valamint a visszatérő családok számának növekedése. </w:t>
      </w:r>
    </w:p>
    <w:p w14:paraId="4EDA876A" w14:textId="778AF2F6" w:rsidR="003F2AC9" w:rsidRPr="003F2AC9" w:rsidRDefault="00AB684D" w:rsidP="003F2AC9">
      <w:pPr>
        <w:spacing w:before="240" w:after="120"/>
        <w:rPr>
          <w:rFonts w:ascii="Garamond" w:hAnsi="Garamond"/>
          <w:bCs/>
          <w:color w:val="1F4E79" w:themeColor="accent1" w:themeShade="80"/>
        </w:rPr>
      </w:pPr>
      <w:r>
        <w:rPr>
          <w:rFonts w:ascii="Garamond" w:hAnsi="Garamond"/>
          <w:bCs/>
          <w:color w:val="1F4E79" w:themeColor="accent1" w:themeShade="80"/>
        </w:rPr>
        <w:t>Játszóházi foglalkozásai</w:t>
      </w:r>
      <w:r w:rsidR="003F2AC9" w:rsidRPr="003F2AC9">
        <w:rPr>
          <w:rFonts w:ascii="Garamond" w:hAnsi="Garamond"/>
          <w:bCs/>
          <w:color w:val="1F4E79" w:themeColor="accent1" w:themeShade="80"/>
        </w:rPr>
        <w:t xml:space="preserve">k alapköve a magas szintű szakmai kontroll mellett megteremtett gyermekközpontú környezet. Ez a biztonságos közeg nem csupán keretet ad, hanem katalizátorként hat a gyermekek szociális készségeinek fejlődésére és kreatív energiáik felszabadítására. A sikeres </w:t>
      </w:r>
      <w:r>
        <w:rPr>
          <w:rFonts w:ascii="Garamond" w:hAnsi="Garamond"/>
          <w:bCs/>
          <w:color w:val="1F4E79" w:themeColor="accent1" w:themeShade="80"/>
        </w:rPr>
        <w:t>megvalósítás záloga munkatársai</w:t>
      </w:r>
      <w:r w:rsidR="003F2AC9" w:rsidRPr="003F2AC9">
        <w:rPr>
          <w:rFonts w:ascii="Garamond" w:hAnsi="Garamond"/>
          <w:bCs/>
          <w:color w:val="1F4E79" w:themeColor="accent1" w:themeShade="80"/>
        </w:rPr>
        <w:t>k proaktív és összehangolt jelenléte volt, amely garantálta a programok szakmai színvonalát.</w:t>
      </w:r>
    </w:p>
    <w:p w14:paraId="3089D582" w14:textId="77777777" w:rsidR="003F2AC9" w:rsidRPr="003F2AC9" w:rsidRDefault="003F2AC9" w:rsidP="003F2AC9">
      <w:pPr>
        <w:spacing w:before="240" w:after="120"/>
        <w:rPr>
          <w:rFonts w:ascii="Garamond" w:hAnsi="Garamond"/>
          <w:bCs/>
          <w:color w:val="1F4E79" w:themeColor="accent1" w:themeShade="80"/>
        </w:rPr>
      </w:pPr>
      <w:r w:rsidRPr="003F2AC9">
        <w:rPr>
          <w:rFonts w:ascii="Garamond" w:hAnsi="Garamond"/>
          <w:bCs/>
          <w:color w:val="1F4E79" w:themeColor="accent1" w:themeShade="80"/>
        </w:rPr>
        <w:t>A szolgáltatás működtetése során jelentős szakmai kihívást jelentett a dinamikusan növekvő igények és a rendelkezésre álló humánerőforrás és eszközpark összehangolása. A programok folyamatosságát biztosító fogyóeszköz gazdálkodás és a precíz logisztikai tervezés kiemelt figyelmet igényelt. Emellett a heterogén (eltérő életkorú és létszámú) gyermekcsoportokhoz való módszertani alkalmazkodás és az egyéni szükségletek szerinti differenciálás fokozott szakmai kontrollt követelt meg a stábtól.</w:t>
      </w:r>
    </w:p>
    <w:p w14:paraId="32D0BA90" w14:textId="778DE971" w:rsidR="003F2AC9" w:rsidRPr="003F2AC9" w:rsidRDefault="003F2AC9" w:rsidP="003F2AC9">
      <w:pPr>
        <w:spacing w:before="240" w:after="120"/>
        <w:rPr>
          <w:rFonts w:ascii="Garamond" w:hAnsi="Garamond"/>
          <w:bCs/>
          <w:color w:val="1F4E79" w:themeColor="accent1" w:themeShade="80"/>
        </w:rPr>
      </w:pPr>
      <w:r w:rsidRPr="003F2AC9">
        <w:rPr>
          <w:rFonts w:ascii="Garamond" w:hAnsi="Garamond"/>
          <w:bCs/>
          <w:color w:val="1F4E79" w:themeColor="accent1" w:themeShade="80"/>
        </w:rPr>
        <w:t>A játszóházi szolgáltatás a működési struktúra erős pillérévé vált. A stabil és magas szakmai színvonalon fenntartott közösségi tér érdemben katalizálta az egyéb, egyéni f</w:t>
      </w:r>
      <w:r w:rsidR="00AB684D">
        <w:rPr>
          <w:rFonts w:ascii="Garamond" w:hAnsi="Garamond"/>
          <w:bCs/>
          <w:color w:val="1F4E79" w:themeColor="accent1" w:themeShade="80"/>
        </w:rPr>
        <w:t>ejlesztést célzó szolgáltatásaik, valamint</w:t>
      </w:r>
      <w:r w:rsidRPr="003F2AC9">
        <w:rPr>
          <w:rFonts w:ascii="Garamond" w:hAnsi="Garamond"/>
          <w:bCs/>
          <w:color w:val="1F4E79" w:themeColor="accent1" w:themeShade="80"/>
        </w:rPr>
        <w:t xml:space="preserve"> családt</w:t>
      </w:r>
      <w:r w:rsidR="00AB684D">
        <w:rPr>
          <w:rFonts w:ascii="Garamond" w:hAnsi="Garamond"/>
          <w:bCs/>
          <w:color w:val="1F4E79" w:themeColor="accent1" w:themeShade="80"/>
        </w:rPr>
        <w:t>ámogató és prevenciós stratégiáju</w:t>
      </w:r>
      <w:r w:rsidRPr="003F2AC9">
        <w:rPr>
          <w:rFonts w:ascii="Garamond" w:hAnsi="Garamond"/>
          <w:bCs/>
          <w:color w:val="1F4E79" w:themeColor="accent1" w:themeShade="80"/>
        </w:rPr>
        <w:t>k gyakorlati megvalósulását.</w:t>
      </w:r>
    </w:p>
    <w:p w14:paraId="5CABF331" w14:textId="77777777" w:rsidR="00AB684D" w:rsidRDefault="00AB684D" w:rsidP="00F712FC">
      <w:pPr>
        <w:rPr>
          <w:rFonts w:ascii="Garamond" w:hAnsi="Garamond"/>
          <w:b/>
          <w:bCs/>
          <w:color w:val="1F4E79" w:themeColor="accent1" w:themeShade="80"/>
        </w:rPr>
      </w:pPr>
    </w:p>
    <w:p w14:paraId="291F097A" w14:textId="3D97D540" w:rsidR="00953D3F" w:rsidRPr="00953D3F" w:rsidRDefault="00953D3F" w:rsidP="00F712FC">
      <w:pPr>
        <w:rPr>
          <w:rFonts w:ascii="Garamond" w:hAnsi="Garamond"/>
          <w:b/>
          <w:bCs/>
          <w:color w:val="1F4E79" w:themeColor="accent1" w:themeShade="80"/>
        </w:rPr>
      </w:pPr>
      <w:r w:rsidRPr="0053002D">
        <w:rPr>
          <w:rFonts w:ascii="Garamond" w:hAnsi="Garamond"/>
          <w:b/>
          <w:bCs/>
          <w:color w:val="1F4E79" w:themeColor="accent1" w:themeShade="80"/>
        </w:rPr>
        <w:t>Családokat megszólí</w:t>
      </w:r>
      <w:r w:rsidR="0053002D" w:rsidRPr="0053002D">
        <w:rPr>
          <w:rFonts w:ascii="Garamond" w:hAnsi="Garamond"/>
          <w:b/>
          <w:bCs/>
          <w:color w:val="1F4E79" w:themeColor="accent1" w:themeShade="80"/>
        </w:rPr>
        <w:t>tó, ingyenes és nagyszabású rendezvények</w:t>
      </w:r>
    </w:p>
    <w:p w14:paraId="0B684B30" w14:textId="4C24B29C" w:rsidR="0053002D" w:rsidRPr="0053002D" w:rsidRDefault="0053002D" w:rsidP="0053002D">
      <w:pPr>
        <w:rPr>
          <w:rFonts w:ascii="Garamond" w:hAnsi="Garamond"/>
          <w:bCs/>
          <w:color w:val="1F4E79" w:themeColor="accent1" w:themeShade="80"/>
        </w:rPr>
      </w:pPr>
      <w:r w:rsidRPr="0053002D">
        <w:rPr>
          <w:rFonts w:ascii="Garamond" w:hAnsi="Garamond"/>
          <w:bCs/>
          <w:color w:val="1F4E79" w:themeColor="accent1" w:themeShade="80"/>
        </w:rPr>
        <w:t>A Fejlesztő Központ 2025. május 23-án rendezte meg Gyermeknapi eseményét, amelynek középpontjában a komplex élménypedagógia állt. A családokat változatos kézműves tevékenységekkel, valamint célzott mozgásos és szenzoros fejlesztő játékokkal vár</w:t>
      </w:r>
      <w:r w:rsidR="00E82A76">
        <w:rPr>
          <w:rFonts w:ascii="Garamond" w:hAnsi="Garamond"/>
          <w:bCs/>
          <w:color w:val="1F4E79" w:themeColor="accent1" w:themeShade="80"/>
        </w:rPr>
        <w:t>tá</w:t>
      </w:r>
      <w:r w:rsidRPr="0053002D">
        <w:rPr>
          <w:rFonts w:ascii="Garamond" w:hAnsi="Garamond"/>
          <w:bCs/>
          <w:color w:val="1F4E79" w:themeColor="accent1" w:themeShade="80"/>
        </w:rPr>
        <w:t>k. A rendezvény kiemelt eleme volt a 'Szivárvány' tematika köré épített vizuális környezet és az interaktív totójáték, amelyek nemcsak közösségi élményt nyújtottak, hanem játékos formában ösztönözték a gyermekek kognitív és szociális készségeit is.</w:t>
      </w:r>
    </w:p>
    <w:p w14:paraId="3B192603" w14:textId="4D859D99" w:rsidR="0053002D" w:rsidRPr="0053002D" w:rsidRDefault="0053002D" w:rsidP="0053002D">
      <w:pPr>
        <w:rPr>
          <w:rFonts w:ascii="Garamond" w:hAnsi="Garamond"/>
          <w:bCs/>
          <w:color w:val="1F4E79" w:themeColor="accent1" w:themeShade="80"/>
        </w:rPr>
      </w:pPr>
      <w:r w:rsidRPr="0053002D">
        <w:rPr>
          <w:rFonts w:ascii="Garamond" w:hAnsi="Garamond"/>
          <w:bCs/>
          <w:color w:val="1F4E79" w:themeColor="accent1" w:themeShade="80"/>
        </w:rPr>
        <w:t>2025. é</w:t>
      </w:r>
      <w:r w:rsidR="00E82A76">
        <w:rPr>
          <w:rFonts w:ascii="Garamond" w:hAnsi="Garamond"/>
          <w:bCs/>
          <w:color w:val="1F4E79" w:themeColor="accent1" w:themeShade="80"/>
        </w:rPr>
        <w:t>v szeptemberében is megszervezté</w:t>
      </w:r>
      <w:r w:rsidRPr="0053002D">
        <w:rPr>
          <w:rFonts w:ascii="Garamond" w:hAnsi="Garamond"/>
          <w:bCs/>
          <w:color w:val="1F4E79" w:themeColor="accent1" w:themeShade="80"/>
        </w:rPr>
        <w:t>k in</w:t>
      </w:r>
      <w:r w:rsidR="00E82A76">
        <w:rPr>
          <w:rFonts w:ascii="Garamond" w:hAnsi="Garamond"/>
          <w:bCs/>
          <w:color w:val="1F4E79" w:themeColor="accent1" w:themeShade="80"/>
        </w:rPr>
        <w:t>gyenes prevenciós szűrőprogramjukat. A céljuk az volt, hogy felhívjá</w:t>
      </w:r>
      <w:r w:rsidRPr="0053002D">
        <w:rPr>
          <w:rFonts w:ascii="Garamond" w:hAnsi="Garamond"/>
          <w:bCs/>
          <w:color w:val="1F4E79" w:themeColor="accent1" w:themeShade="80"/>
        </w:rPr>
        <w:t>k a figyelmet a prevenció fontosságára és a korai felismerésre, valamint az így felszínre kerülő problémákra, elmaradás</w:t>
      </w:r>
      <w:r w:rsidR="00E82A76">
        <w:rPr>
          <w:rFonts w:ascii="Garamond" w:hAnsi="Garamond"/>
          <w:bCs/>
          <w:color w:val="1F4E79" w:themeColor="accent1" w:themeShade="80"/>
        </w:rPr>
        <w:t>okra az intézményen belül tudjana</w:t>
      </w:r>
      <w:r w:rsidRPr="0053002D">
        <w:rPr>
          <w:rFonts w:ascii="Garamond" w:hAnsi="Garamond"/>
          <w:bCs/>
          <w:color w:val="1F4E79" w:themeColor="accent1" w:themeShade="80"/>
        </w:rPr>
        <w:t>k megoldási javaslatokat tenni. A szűrések lezárásaké</w:t>
      </w:r>
      <w:r w:rsidR="00E82A76">
        <w:rPr>
          <w:rFonts w:ascii="Garamond" w:hAnsi="Garamond"/>
          <w:bCs/>
          <w:color w:val="1F4E79" w:themeColor="accent1" w:themeShade="80"/>
        </w:rPr>
        <w:t>nt pedig családi napot tartotta</w:t>
      </w:r>
      <w:r w:rsidRPr="0053002D">
        <w:rPr>
          <w:rFonts w:ascii="Garamond" w:hAnsi="Garamond"/>
          <w:bCs/>
          <w:color w:val="1F4E79" w:themeColor="accent1" w:themeShade="80"/>
        </w:rPr>
        <w:t xml:space="preserve">k „Lovagi játékok” tematikával, ahol egy </w:t>
      </w:r>
      <w:r w:rsidR="00E82A76">
        <w:rPr>
          <w:rFonts w:ascii="Garamond" w:hAnsi="Garamond"/>
          <w:bCs/>
          <w:color w:val="1F4E79" w:themeColor="accent1" w:themeShade="80"/>
        </w:rPr>
        <w:t>igazi lantművész volt a vendégü</w:t>
      </w:r>
      <w:r w:rsidRPr="0053002D">
        <w:rPr>
          <w:rFonts w:ascii="Garamond" w:hAnsi="Garamond"/>
          <w:bCs/>
          <w:color w:val="1F4E79" w:themeColor="accent1" w:themeShade="80"/>
        </w:rPr>
        <w:t>k.</w:t>
      </w:r>
    </w:p>
    <w:p w14:paraId="4ED4160F" w14:textId="68101B95" w:rsidR="0053002D" w:rsidRPr="0053002D" w:rsidRDefault="009772AF" w:rsidP="0053002D">
      <w:pPr>
        <w:rPr>
          <w:rFonts w:ascii="Garamond" w:hAnsi="Garamond"/>
          <w:bCs/>
          <w:color w:val="1F4E79" w:themeColor="accent1" w:themeShade="80"/>
        </w:rPr>
      </w:pPr>
      <w:r>
        <w:rPr>
          <w:rFonts w:ascii="Garamond" w:hAnsi="Garamond"/>
          <w:bCs/>
          <w:color w:val="1F4E79" w:themeColor="accent1" w:themeShade="80"/>
        </w:rPr>
        <w:t>Idén is részt vette</w:t>
      </w:r>
      <w:r w:rsidR="0053002D" w:rsidRPr="0053002D">
        <w:rPr>
          <w:rFonts w:ascii="Garamond" w:hAnsi="Garamond"/>
          <w:bCs/>
          <w:color w:val="1F4E79" w:themeColor="accent1" w:themeShade="80"/>
        </w:rPr>
        <w:t>k egy jótékonysági kezdeményezésben, a „Cipősdoboz akció” keretében gyűjtött</w:t>
      </w:r>
      <w:r>
        <w:rPr>
          <w:rFonts w:ascii="Garamond" w:hAnsi="Garamond"/>
          <w:bCs/>
          <w:color w:val="1F4E79" w:themeColor="accent1" w:themeShade="80"/>
        </w:rPr>
        <w:t>ek és állította</w:t>
      </w:r>
      <w:r w:rsidR="0053002D" w:rsidRPr="0053002D">
        <w:rPr>
          <w:rFonts w:ascii="Garamond" w:hAnsi="Garamond"/>
          <w:bCs/>
          <w:color w:val="1F4E79" w:themeColor="accent1" w:themeShade="80"/>
        </w:rPr>
        <w:t>k össze cipősdoboz adományokat.</w:t>
      </w:r>
    </w:p>
    <w:p w14:paraId="118EA6C6" w14:textId="77777777" w:rsidR="0053002D" w:rsidRDefault="0053002D" w:rsidP="00F712FC">
      <w:pPr>
        <w:rPr>
          <w:rFonts w:ascii="Garamond" w:hAnsi="Garamond"/>
          <w:bCs/>
          <w:color w:val="1F4E79" w:themeColor="accent1" w:themeShade="80"/>
        </w:rPr>
      </w:pPr>
    </w:p>
    <w:p w14:paraId="1B49262B" w14:textId="77777777" w:rsidR="00040FB6" w:rsidRPr="00040FB6" w:rsidRDefault="00040FB6" w:rsidP="00040FB6">
      <w:pPr>
        <w:rPr>
          <w:rFonts w:ascii="Garamond" w:hAnsi="Garamond"/>
          <w:b/>
          <w:bCs/>
          <w:color w:val="1F4E79" w:themeColor="accent1" w:themeShade="80"/>
        </w:rPr>
      </w:pPr>
      <w:r w:rsidRPr="00040FB6">
        <w:rPr>
          <w:rFonts w:ascii="Garamond" w:hAnsi="Garamond"/>
          <w:b/>
          <w:bCs/>
          <w:color w:val="1F4E79" w:themeColor="accent1" w:themeShade="80"/>
        </w:rPr>
        <w:t>Játszóház kiegészítő szolgáltatásai</w:t>
      </w:r>
    </w:p>
    <w:p w14:paraId="604A0E25" w14:textId="77777777" w:rsidR="00040FB6" w:rsidRPr="00040FB6" w:rsidRDefault="00040FB6" w:rsidP="00040FB6">
      <w:pPr>
        <w:numPr>
          <w:ilvl w:val="0"/>
          <w:numId w:val="49"/>
        </w:numPr>
        <w:rPr>
          <w:rFonts w:ascii="Garamond" w:hAnsi="Garamond"/>
          <w:bCs/>
          <w:color w:val="1F4E79" w:themeColor="accent1" w:themeShade="80"/>
        </w:rPr>
      </w:pPr>
      <w:r w:rsidRPr="00040FB6">
        <w:rPr>
          <w:rFonts w:ascii="Garamond" w:hAnsi="Garamond"/>
          <w:b/>
          <w:bCs/>
          <w:color w:val="1F4E79" w:themeColor="accent1" w:themeShade="80"/>
        </w:rPr>
        <w:t xml:space="preserve">Gyógypedagógiai ellátás </w:t>
      </w:r>
    </w:p>
    <w:p w14:paraId="140D8912" w14:textId="77777777" w:rsidR="00040FB6" w:rsidRPr="00040FB6" w:rsidRDefault="00040FB6" w:rsidP="00040FB6">
      <w:pPr>
        <w:rPr>
          <w:rFonts w:ascii="Garamond" w:hAnsi="Garamond"/>
          <w:bCs/>
          <w:color w:val="1F4E79" w:themeColor="accent1" w:themeShade="80"/>
        </w:rPr>
      </w:pPr>
      <w:r w:rsidRPr="00040FB6">
        <w:rPr>
          <w:rFonts w:ascii="Garamond" w:hAnsi="Garamond"/>
          <w:bCs/>
          <w:color w:val="1F4E79" w:themeColor="accent1" w:themeShade="80"/>
        </w:rPr>
        <w:t>A gyógypedagógiai tevékenység egyéni és csoportos keretek között valósult meg, lefedve a teljes életkori spektrumot a korai intervenciótól egészen az iskolás korosztály gondozásáig. Ez az átfogó struktúra lehetővé tette a gyermekek szükségleteihez igazodó, differenciált fejlesztést.</w:t>
      </w:r>
    </w:p>
    <w:p w14:paraId="66503308" w14:textId="77777777" w:rsidR="00040FB6" w:rsidRPr="00040FB6" w:rsidRDefault="00040FB6" w:rsidP="00040FB6">
      <w:pPr>
        <w:rPr>
          <w:rFonts w:ascii="Garamond" w:hAnsi="Garamond"/>
          <w:bCs/>
          <w:color w:val="1F4E79" w:themeColor="accent1" w:themeShade="80"/>
        </w:rPr>
      </w:pPr>
      <w:r w:rsidRPr="00040FB6">
        <w:rPr>
          <w:rFonts w:ascii="Garamond" w:hAnsi="Garamond"/>
          <w:bCs/>
          <w:color w:val="1F4E79" w:themeColor="accent1" w:themeShade="80"/>
        </w:rPr>
        <w:t xml:space="preserve">2025 szeptemberétől korai fejlesztő team került kialakításra, mely 1 fő gyógypedagógusból, 1 fő konduktorból áll, szükség esetén pszichológus is csatlakozik az ellátáshoz. A szakmai tevékenység prioritása a gyermekek egyéni szükségleteire alapozott, komplex intervenció volt. A fejlesztési folyamatok fókuszában a szenzomotoros integráció, valamint a kognitív funkciók közül a figyelmi kapacitás és szociális kommunikációs kompetenciák szisztematikus fejlesztése állt.  </w:t>
      </w:r>
    </w:p>
    <w:p w14:paraId="2DC29C4A" w14:textId="2ED01A58" w:rsidR="00040FB6" w:rsidRPr="00040FB6" w:rsidRDefault="00040FB6" w:rsidP="00040FB6">
      <w:pPr>
        <w:rPr>
          <w:rFonts w:ascii="Garamond" w:hAnsi="Garamond"/>
          <w:bCs/>
          <w:color w:val="1F4E79" w:themeColor="accent1" w:themeShade="80"/>
        </w:rPr>
      </w:pPr>
      <w:r w:rsidRPr="00040FB6">
        <w:rPr>
          <w:rFonts w:ascii="Garamond" w:hAnsi="Garamond"/>
          <w:bCs/>
          <w:color w:val="1F4E79" w:themeColor="accent1" w:themeShade="80"/>
        </w:rPr>
        <w:t>Csoportos foglalkozások közül 2025 októberétől a</w:t>
      </w:r>
      <w:r>
        <w:rPr>
          <w:rFonts w:ascii="Garamond" w:hAnsi="Garamond"/>
          <w:bCs/>
          <w:color w:val="1F4E79" w:themeColor="accent1" w:themeShade="80"/>
        </w:rPr>
        <w:t>z iskolaelőkészítő foglalkozásukat kettős vezetéssel bonyolítjá</w:t>
      </w:r>
      <w:r w:rsidRPr="00040FB6">
        <w:rPr>
          <w:rFonts w:ascii="Garamond" w:hAnsi="Garamond"/>
          <w:bCs/>
          <w:color w:val="1F4E79" w:themeColor="accent1" w:themeShade="80"/>
        </w:rPr>
        <w:t>k le, amely lehetővé teszi a gyerekek széles körű támogatását, változatos módszerek alkalmazását.</w:t>
      </w:r>
    </w:p>
    <w:p w14:paraId="1DF28951" w14:textId="3CE3E16A" w:rsidR="00040FB6" w:rsidRPr="00040FB6" w:rsidRDefault="00040FB6" w:rsidP="00040FB6">
      <w:pPr>
        <w:rPr>
          <w:rFonts w:ascii="Garamond" w:hAnsi="Garamond"/>
          <w:bCs/>
          <w:color w:val="1F4E79" w:themeColor="accent1" w:themeShade="80"/>
        </w:rPr>
      </w:pPr>
      <w:r w:rsidRPr="00040FB6">
        <w:rPr>
          <w:rFonts w:ascii="Garamond" w:hAnsi="Garamond"/>
          <w:bCs/>
          <w:color w:val="1F4E79" w:themeColor="accent1" w:themeShade="80"/>
        </w:rPr>
        <w:t>Az év során több sikeres szakmai progra</w:t>
      </w:r>
      <w:r w:rsidR="00D61540">
        <w:rPr>
          <w:rFonts w:ascii="Garamond" w:hAnsi="Garamond"/>
          <w:bCs/>
          <w:color w:val="1F4E79" w:themeColor="accent1" w:themeShade="80"/>
        </w:rPr>
        <w:t>m valósult meg gyógypedagógusai</w:t>
      </w:r>
      <w:r w:rsidRPr="00040FB6">
        <w:rPr>
          <w:rFonts w:ascii="Garamond" w:hAnsi="Garamond"/>
          <w:bCs/>
          <w:color w:val="1F4E79" w:themeColor="accent1" w:themeShade="80"/>
        </w:rPr>
        <w:t>k vezetésével, kiemelten a szenzomotoros tábor és a kisgyermekes családokat támogató klubfoglalkozások, amelyek sok pozitív visszajelzést kaptak a szülőktől, és hozzájárultak a gyermekek motivált, élményalapú fejlődéséhez. A szakmai munkát segítette a teammunkában megvalósuló együttműködés, valamint a rendelkezésre álló fejlesztő eszközök sokszínűsége, a gazdag eszközpark.</w:t>
      </w:r>
    </w:p>
    <w:p w14:paraId="7C8AB85F" w14:textId="14C60A36" w:rsidR="00040FB6" w:rsidRPr="00040FB6" w:rsidRDefault="00040FB6" w:rsidP="00040FB6">
      <w:pPr>
        <w:rPr>
          <w:rFonts w:ascii="Garamond" w:hAnsi="Garamond"/>
          <w:bCs/>
          <w:color w:val="1F4E79" w:themeColor="accent1" w:themeShade="80"/>
        </w:rPr>
      </w:pPr>
      <w:r w:rsidRPr="00040FB6">
        <w:rPr>
          <w:rFonts w:ascii="Garamond" w:hAnsi="Garamond"/>
          <w:bCs/>
          <w:color w:val="1F4E79" w:themeColor="accent1" w:themeShade="80"/>
        </w:rPr>
        <w:lastRenderedPageBreak/>
        <w:t>A szakmai munkát 2025-ben jelentősen meghatározta a komplex fejlesztési szükségletű, valamint a figyelem- és magatartászavarral küzdő gyermekek számának drasztikus emelkedése. Ez a tendencia komoly kihívás elé állította a csoportos foglalkozások szervezését és a módszertani differ</w:t>
      </w:r>
      <w:r w:rsidR="00D61540">
        <w:rPr>
          <w:rFonts w:ascii="Garamond" w:hAnsi="Garamond"/>
          <w:bCs/>
          <w:color w:val="1F4E79" w:themeColor="accent1" w:themeShade="80"/>
        </w:rPr>
        <w:t>enciálást. Bár törekedte</w:t>
      </w:r>
      <w:r w:rsidRPr="00040FB6">
        <w:rPr>
          <w:rFonts w:ascii="Garamond" w:hAnsi="Garamond"/>
          <w:bCs/>
          <w:color w:val="1F4E79" w:themeColor="accent1" w:themeShade="80"/>
        </w:rPr>
        <w:t xml:space="preserve">k a szolgáltatási paletta szélesítésére, az érdeklődés hiánya miatt a csoportos alapozó fejlesztést </w:t>
      </w:r>
      <w:r w:rsidR="00D61540">
        <w:rPr>
          <w:rFonts w:ascii="Garamond" w:hAnsi="Garamond"/>
          <w:bCs/>
          <w:color w:val="1F4E79" w:themeColor="accent1" w:themeShade="80"/>
        </w:rPr>
        <w:t>az előző tanévben szüneteltetniü</w:t>
      </w:r>
      <w:r w:rsidRPr="00040FB6">
        <w:rPr>
          <w:rFonts w:ascii="Garamond" w:hAnsi="Garamond"/>
          <w:bCs/>
          <w:color w:val="1F4E79" w:themeColor="accent1" w:themeShade="80"/>
        </w:rPr>
        <w:t>k kellett, ami rávilágít a programok hatékonyabb népszerűsítésének szükségességére.</w:t>
      </w:r>
    </w:p>
    <w:p w14:paraId="70D00D71" w14:textId="6A0C1959" w:rsidR="00040FB6" w:rsidRDefault="00040FB6" w:rsidP="00040FB6">
      <w:pPr>
        <w:rPr>
          <w:rFonts w:ascii="Garamond" w:hAnsi="Garamond"/>
          <w:bCs/>
          <w:color w:val="1F4E79" w:themeColor="accent1" w:themeShade="80"/>
        </w:rPr>
      </w:pPr>
      <w:r w:rsidRPr="00040FB6">
        <w:rPr>
          <w:rFonts w:ascii="Garamond" w:hAnsi="Garamond"/>
          <w:bCs/>
          <w:color w:val="1F4E79" w:themeColor="accent1" w:themeShade="80"/>
        </w:rPr>
        <w:t xml:space="preserve">Összegezve megállapítható, hogy a </w:t>
      </w:r>
      <w:r w:rsidR="00D61540">
        <w:rPr>
          <w:rFonts w:ascii="Garamond" w:hAnsi="Garamond"/>
          <w:bCs/>
          <w:color w:val="1F4E79" w:themeColor="accent1" w:themeShade="80"/>
        </w:rPr>
        <w:t>F</w:t>
      </w:r>
      <w:r w:rsidRPr="00040FB6">
        <w:rPr>
          <w:rFonts w:ascii="Garamond" w:hAnsi="Garamond"/>
          <w:bCs/>
          <w:color w:val="1F4E79" w:themeColor="accent1" w:themeShade="80"/>
        </w:rPr>
        <w:t>ejlesztő Központ által biztosított gyógypedagógiai ellátás szakmai színvonala Erzsébetvárosban stabil, egyúttal igénybevétele folyamatosan emelkedő tendenciát mutat. A jövőbeni fejlődés a szolgáltatások társadalmi láthatóságának növelésével, a korai intervenciós spektrum szélesítésével, valamint a módszertani eszköztár szisztematikus korszerűsítésével érhető el.</w:t>
      </w:r>
    </w:p>
    <w:p w14:paraId="6D354BB0" w14:textId="038AC348" w:rsidR="00B03497" w:rsidRDefault="00B03497" w:rsidP="00040FB6">
      <w:pPr>
        <w:rPr>
          <w:rFonts w:ascii="Garamond" w:hAnsi="Garamond"/>
          <w:bCs/>
          <w:color w:val="1F4E79" w:themeColor="accent1" w:themeShade="80"/>
        </w:rPr>
      </w:pPr>
    </w:p>
    <w:p w14:paraId="6BA33DE2" w14:textId="77777777" w:rsidR="00B03497" w:rsidRPr="00B03497" w:rsidRDefault="00B03497" w:rsidP="00B03497">
      <w:pPr>
        <w:numPr>
          <w:ilvl w:val="0"/>
          <w:numId w:val="49"/>
        </w:numPr>
        <w:rPr>
          <w:rFonts w:ascii="Garamond" w:hAnsi="Garamond"/>
          <w:b/>
          <w:bCs/>
          <w:color w:val="1F4E79" w:themeColor="accent1" w:themeShade="80"/>
        </w:rPr>
      </w:pPr>
      <w:r w:rsidRPr="00B03497">
        <w:rPr>
          <w:rFonts w:ascii="Garamond" w:hAnsi="Garamond"/>
          <w:b/>
          <w:bCs/>
          <w:color w:val="1F4E79" w:themeColor="accent1" w:themeShade="80"/>
        </w:rPr>
        <w:t>Konduktív ellátás</w:t>
      </w:r>
    </w:p>
    <w:p w14:paraId="708A0A00" w14:textId="68A0BF14" w:rsidR="00B03497" w:rsidRDefault="00B03497" w:rsidP="00B03497">
      <w:pPr>
        <w:rPr>
          <w:rFonts w:ascii="Garamond" w:hAnsi="Garamond"/>
          <w:bCs/>
          <w:color w:val="1F4E79" w:themeColor="accent1" w:themeShade="80"/>
        </w:rPr>
      </w:pPr>
      <w:r>
        <w:rPr>
          <w:rFonts w:ascii="Garamond" w:hAnsi="Garamond"/>
          <w:bCs/>
          <w:color w:val="1F4E79" w:themeColor="accent1" w:themeShade="80"/>
        </w:rPr>
        <w:t xml:space="preserve">A konduktor </w:t>
      </w:r>
      <w:r w:rsidRPr="00B03497">
        <w:rPr>
          <w:rFonts w:ascii="Garamond" w:hAnsi="Garamond"/>
          <w:bCs/>
          <w:color w:val="1F4E79" w:themeColor="accent1" w:themeShade="80"/>
        </w:rPr>
        <w:t>2025 szeptemberében kezdte meg munkáját a korai fejlesztő team tagjaként, ahol a félév során 0–4 éves gyermekek komplex mozgásfejlesztését végezte, kiemelten foglalkozva a mozgáskoordináció, az izomtónus, valamint a beszédindítás támogatásával. Foglalkozásain kiegészítő terápiaként több gyermeknél is alkalmaz Pfaffenrot manuálterápiát. Munkája során sikeresen alakított ki együttműködő kapcsolatot a gyermekekkel, szüleikkel és a szakmai team tagjaival, és több gyermek fejlődésében is pozitív változás volt tapasztalható. A preventív szűrővizsgálatok eredményesnek bizonyultak, ugyanakkor kihívást jelentett a komplex fejlesztési igényű gyermekek magas aránya. A következő időszak céljai között szerepel a 0–1 éves korosztály ellátásának bővítése, csoportos foglalkozások indítása.</w:t>
      </w:r>
    </w:p>
    <w:p w14:paraId="2C82A2AB" w14:textId="73674428" w:rsidR="00B03497" w:rsidRDefault="00B03497" w:rsidP="00B03497">
      <w:pPr>
        <w:rPr>
          <w:rFonts w:ascii="Garamond" w:hAnsi="Garamond"/>
          <w:bCs/>
          <w:color w:val="1F4E79" w:themeColor="accent1" w:themeShade="80"/>
        </w:rPr>
      </w:pPr>
    </w:p>
    <w:p w14:paraId="57B9AA52" w14:textId="77777777" w:rsidR="00B03497" w:rsidRPr="00B03497" w:rsidRDefault="00B03497" w:rsidP="00B03497">
      <w:pPr>
        <w:numPr>
          <w:ilvl w:val="0"/>
          <w:numId w:val="49"/>
        </w:numPr>
        <w:rPr>
          <w:rFonts w:ascii="Garamond" w:hAnsi="Garamond"/>
          <w:bCs/>
          <w:color w:val="1F4E79" w:themeColor="accent1" w:themeShade="80"/>
        </w:rPr>
      </w:pPr>
      <w:r w:rsidRPr="00B03497">
        <w:rPr>
          <w:rFonts w:ascii="Garamond" w:hAnsi="Garamond"/>
          <w:b/>
          <w:bCs/>
          <w:color w:val="1F4E79" w:themeColor="accent1" w:themeShade="80"/>
        </w:rPr>
        <w:t xml:space="preserve">Pszichológiai ellátás </w:t>
      </w:r>
    </w:p>
    <w:p w14:paraId="08C7FDD5" w14:textId="55611E95" w:rsidR="00B03497" w:rsidRPr="00B03497" w:rsidRDefault="00B03497" w:rsidP="00B03497">
      <w:pPr>
        <w:rPr>
          <w:rFonts w:ascii="Garamond" w:hAnsi="Garamond"/>
          <w:bCs/>
          <w:color w:val="1F4E79" w:themeColor="accent1" w:themeShade="80"/>
        </w:rPr>
      </w:pPr>
      <w:r w:rsidRPr="00B03497">
        <w:rPr>
          <w:rFonts w:ascii="Garamond" w:hAnsi="Garamond"/>
          <w:bCs/>
          <w:color w:val="1F4E79" w:themeColor="accent1" w:themeShade="80"/>
        </w:rPr>
        <w:t>A Fejlesztő Központ pszichológusa által nyújtott támogatás komplex, több szinten megvalósuló támogató rendszert biztosít a gyermekek, családok és szakemberek számára. A bölcsődei pszichológiai ellátás prioritása a korai intervenció, a fejlődési elakadások időbeni azonosítása, valamint a gyermekek intézményi adaptációjának támogatása volt. A szakmai tevékenység szerves részét képezte a célzott megfigyelés, a szülői tanácsadás, valamint a gyógypedagógussal és a kisgyermeknevelőkkel fenntartott szoros interdiszcipl</w:t>
      </w:r>
      <w:r w:rsidR="00416CEA">
        <w:rPr>
          <w:rFonts w:ascii="Garamond" w:hAnsi="Garamond"/>
          <w:bCs/>
          <w:color w:val="1F4E79" w:themeColor="accent1" w:themeShade="80"/>
        </w:rPr>
        <w:t>ináris együttműködés. Jelenlétü</w:t>
      </w:r>
      <w:r w:rsidRPr="00B03497">
        <w:rPr>
          <w:rFonts w:ascii="Garamond" w:hAnsi="Garamond"/>
          <w:bCs/>
          <w:color w:val="1F4E79" w:themeColor="accent1" w:themeShade="80"/>
        </w:rPr>
        <w:t>k érdemben erősítette a gyermekek érzelmi biztonságát, támogatta a szülői kompetenciákat, és szakmai hátteret biztosított a pedagógusok mindennapi munkájához.</w:t>
      </w:r>
    </w:p>
    <w:p w14:paraId="7B619962" w14:textId="77777777" w:rsidR="00B03497" w:rsidRPr="00B03497" w:rsidRDefault="00B03497" w:rsidP="00B03497">
      <w:pPr>
        <w:rPr>
          <w:rFonts w:ascii="Garamond" w:hAnsi="Garamond"/>
          <w:bCs/>
          <w:color w:val="1F4E79" w:themeColor="accent1" w:themeShade="80"/>
        </w:rPr>
      </w:pPr>
      <w:r w:rsidRPr="00B03497">
        <w:rPr>
          <w:rFonts w:ascii="Garamond" w:hAnsi="Garamond"/>
          <w:bCs/>
          <w:color w:val="1F4E79" w:themeColor="accent1" w:themeShade="80"/>
        </w:rPr>
        <w:t>A Varázsdoboz Fejlesztő Központ és Játszóház egyéni pszichológiai intervenciói során az érzelmi és viselkedéses nehézségek átdolgozása magas szintű módszertani tudatossággal, az életkori sajátosságokhoz illeszkedő játékterápiás eszközökkel valósult meg. A pszichológus által vezetett pszichodráma csoportok katalizátorként hatottak a gyermekek önkifejezésére és szociális kompetenciáira, míg a DSZIT terápia célzott idegrendszeri stimulációval biztosította a szenzoros feldolgozási zavarokkal küzdő gyermekek funkcionális fejlődését és érési folyamatait.</w:t>
      </w:r>
    </w:p>
    <w:p w14:paraId="6A464FF7" w14:textId="600B364C" w:rsidR="00B03497" w:rsidRPr="00B03497" w:rsidRDefault="00B03497" w:rsidP="00B03497">
      <w:pPr>
        <w:rPr>
          <w:rFonts w:ascii="Garamond" w:hAnsi="Garamond"/>
          <w:bCs/>
          <w:color w:val="1F4E79" w:themeColor="accent1" w:themeShade="80"/>
        </w:rPr>
      </w:pPr>
      <w:r w:rsidRPr="00B03497">
        <w:rPr>
          <w:rFonts w:ascii="Garamond" w:hAnsi="Garamond"/>
          <w:bCs/>
          <w:color w:val="1F4E79" w:themeColor="accent1" w:themeShade="80"/>
        </w:rPr>
        <w:t>A célzott pszichológiai intervenciók eredményeként a Fejlesztő Központ ügyfeleinek jelentős körénél minőségi javulás mutatkozott az érzelemszabályozás és a társas kooperáció terén, miközben a szorongásos tünetek é</w:t>
      </w:r>
      <w:r w:rsidR="00323416">
        <w:rPr>
          <w:rFonts w:ascii="Garamond" w:hAnsi="Garamond"/>
          <w:bCs/>
          <w:color w:val="1F4E79" w:themeColor="accent1" w:themeShade="80"/>
        </w:rPr>
        <w:t>rdemi mérséklődését regisztráltá</w:t>
      </w:r>
      <w:r w:rsidRPr="00B03497">
        <w:rPr>
          <w:rFonts w:ascii="Garamond" w:hAnsi="Garamond"/>
          <w:bCs/>
          <w:color w:val="1F4E79" w:themeColor="accent1" w:themeShade="80"/>
        </w:rPr>
        <w:t xml:space="preserve">k. A folyamat egyik kulcsfontosságú hozadéka a családok elköteleződésének és együttműködési hajlandóságának mérhető erősödése volt. </w:t>
      </w:r>
    </w:p>
    <w:p w14:paraId="51012BCC" w14:textId="77777777" w:rsidR="00FD6A24" w:rsidRDefault="00FD6A24" w:rsidP="00953D3F">
      <w:pPr>
        <w:spacing w:before="240" w:after="120"/>
        <w:rPr>
          <w:rFonts w:ascii="Garamond" w:hAnsi="Garamond"/>
          <w:bCs/>
          <w:color w:val="1F4E79" w:themeColor="accent1" w:themeShade="80"/>
        </w:rPr>
      </w:pPr>
    </w:p>
    <w:p w14:paraId="5F24CB4D" w14:textId="77777777" w:rsidR="00FD6A24" w:rsidRDefault="00FD6A24" w:rsidP="00953D3F">
      <w:pPr>
        <w:spacing w:before="240" w:after="120"/>
        <w:rPr>
          <w:rFonts w:ascii="Garamond" w:hAnsi="Garamond"/>
          <w:bCs/>
          <w:color w:val="1F4E79" w:themeColor="accent1" w:themeShade="80"/>
        </w:rPr>
      </w:pPr>
    </w:p>
    <w:p w14:paraId="09A9016B" w14:textId="77777777" w:rsidR="00FD6A24" w:rsidRDefault="00FD6A24" w:rsidP="00953D3F">
      <w:pPr>
        <w:spacing w:before="240" w:after="120"/>
        <w:rPr>
          <w:rFonts w:ascii="Garamond" w:hAnsi="Garamond"/>
          <w:bCs/>
          <w:color w:val="1F4E79" w:themeColor="accent1" w:themeShade="80"/>
        </w:rPr>
      </w:pPr>
    </w:p>
    <w:p w14:paraId="3269F1B7" w14:textId="77777777" w:rsidR="00FD6A24" w:rsidRDefault="00FD6A24" w:rsidP="00953D3F">
      <w:pPr>
        <w:spacing w:before="240" w:after="120"/>
        <w:rPr>
          <w:rFonts w:ascii="Garamond" w:hAnsi="Garamond"/>
          <w:bCs/>
          <w:color w:val="1F4E79" w:themeColor="accent1" w:themeShade="80"/>
        </w:rPr>
      </w:pPr>
    </w:p>
    <w:p w14:paraId="4DC59E80" w14:textId="77777777" w:rsidR="00FD6A24" w:rsidRDefault="00FD6A24" w:rsidP="00953D3F">
      <w:pPr>
        <w:spacing w:before="240" w:after="120"/>
        <w:rPr>
          <w:rFonts w:ascii="Garamond" w:hAnsi="Garamond"/>
          <w:bCs/>
          <w:color w:val="1F4E79" w:themeColor="accent1" w:themeShade="80"/>
        </w:rPr>
      </w:pPr>
    </w:p>
    <w:p w14:paraId="152F644E" w14:textId="59FCAEAA" w:rsidR="00953D3F" w:rsidRDefault="00953D3F" w:rsidP="00953D3F">
      <w:pPr>
        <w:spacing w:before="240" w:after="120"/>
        <w:rPr>
          <w:rFonts w:ascii="Garamond" w:hAnsi="Garamond"/>
          <w:b/>
          <w:bCs/>
          <w:color w:val="1F4E79" w:themeColor="accent1" w:themeShade="80"/>
        </w:rPr>
      </w:pPr>
      <w:r w:rsidRPr="00953D3F">
        <w:rPr>
          <w:rFonts w:ascii="Garamond" w:hAnsi="Garamond"/>
          <w:b/>
          <w:bCs/>
          <w:color w:val="1F4E79" w:themeColor="accent1" w:themeShade="80"/>
        </w:rPr>
        <w:lastRenderedPageBreak/>
        <w:t xml:space="preserve">Játszóházi szolgáltatások </w:t>
      </w:r>
    </w:p>
    <w:p w14:paraId="6B1CD3D5" w14:textId="51051578" w:rsidR="00323416" w:rsidRDefault="00323416" w:rsidP="00953D3F">
      <w:pPr>
        <w:spacing w:before="240" w:after="120"/>
        <w:rPr>
          <w:rFonts w:ascii="Garamond" w:hAnsi="Garamond"/>
          <w:b/>
          <w:bCs/>
          <w:color w:val="1F4E79" w:themeColor="accent1" w:themeShade="80"/>
        </w:rPr>
      </w:pPr>
      <w:r>
        <w:rPr>
          <w:rFonts w:ascii="Palatino Linotype" w:hAnsi="Palatino Linotype"/>
          <w:b/>
          <w:bCs/>
          <w:noProof/>
          <w:sz w:val="22"/>
          <w:szCs w:val="22"/>
          <w14:ligatures w14:val="standardContextual"/>
        </w:rPr>
        <w:drawing>
          <wp:inline distT="0" distB="0" distL="0" distR="0" wp14:anchorId="4B1572FC" wp14:editId="4F461812">
            <wp:extent cx="5759450" cy="2352602"/>
            <wp:effectExtent l="0" t="0" r="12700" b="10160"/>
            <wp:docPr id="1" name="Diagra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627C24D" w14:textId="0E3CF263" w:rsidR="00953D3F" w:rsidRPr="00953D3F" w:rsidRDefault="00953D3F" w:rsidP="00953D3F">
      <w:pPr>
        <w:spacing w:before="240" w:after="120"/>
        <w:rPr>
          <w:rFonts w:ascii="Garamond" w:hAnsi="Garamond"/>
          <w:b/>
          <w:bCs/>
          <w:color w:val="1F4E79" w:themeColor="accent1" w:themeShade="80"/>
        </w:rPr>
      </w:pPr>
    </w:p>
    <w:p w14:paraId="4E55E621" w14:textId="77777777" w:rsidR="00953D3F" w:rsidRPr="00953D3F" w:rsidRDefault="00953D3F" w:rsidP="00953D3F">
      <w:pPr>
        <w:spacing w:before="240" w:after="120"/>
        <w:rPr>
          <w:rFonts w:ascii="Garamond" w:hAnsi="Garamond"/>
          <w:b/>
          <w:bCs/>
          <w:color w:val="1F4E79" w:themeColor="accent1" w:themeShade="80"/>
        </w:rPr>
      </w:pPr>
      <w:r w:rsidRPr="00953D3F">
        <w:rPr>
          <w:rFonts w:ascii="Garamond" w:hAnsi="Garamond"/>
          <w:b/>
          <w:bCs/>
          <w:color w:val="1F4E79" w:themeColor="accent1" w:themeShade="80"/>
        </w:rPr>
        <w:t xml:space="preserve">Fejlesztő központ szolgáltatások </w:t>
      </w:r>
    </w:p>
    <w:p w14:paraId="506A57E1" w14:textId="64E3B23A" w:rsidR="00953D3F" w:rsidRPr="00953D3F" w:rsidRDefault="00323416" w:rsidP="00953D3F">
      <w:pPr>
        <w:spacing w:before="240" w:after="120"/>
        <w:rPr>
          <w:rFonts w:ascii="Garamond" w:hAnsi="Garamond"/>
          <w:bCs/>
          <w:color w:val="1F4E79" w:themeColor="accent1" w:themeShade="80"/>
        </w:rPr>
      </w:pPr>
      <w:r>
        <w:rPr>
          <w:rFonts w:ascii="Palatino Linotype" w:hAnsi="Palatino Linotype"/>
          <w:b/>
          <w:bCs/>
          <w:noProof/>
          <w:sz w:val="22"/>
          <w:szCs w:val="22"/>
          <w14:ligatures w14:val="standardContextual"/>
        </w:rPr>
        <w:drawing>
          <wp:inline distT="0" distB="0" distL="0" distR="0" wp14:anchorId="0E394E2A" wp14:editId="792C000D">
            <wp:extent cx="5759450" cy="3162238"/>
            <wp:effectExtent l="0" t="0" r="12700" b="635"/>
            <wp:docPr id="1393146870" name="Diagra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ABA2F0D" w14:textId="77777777" w:rsidR="00953D3F" w:rsidRPr="00323416" w:rsidRDefault="00953D3F" w:rsidP="00953D3F">
      <w:pPr>
        <w:spacing w:before="240" w:after="120"/>
        <w:rPr>
          <w:rFonts w:ascii="Garamond" w:hAnsi="Garamond"/>
          <w:bCs/>
          <w:color w:val="1F4E79" w:themeColor="accent1" w:themeShade="80"/>
          <w:sz w:val="22"/>
          <w:szCs w:val="22"/>
        </w:rPr>
      </w:pPr>
      <w:r w:rsidRPr="00323416">
        <w:rPr>
          <w:rFonts w:ascii="Garamond" w:hAnsi="Garamond"/>
          <w:bCs/>
          <w:color w:val="1F4E79" w:themeColor="accent1" w:themeShade="80"/>
          <w:sz w:val="22"/>
          <w:szCs w:val="22"/>
        </w:rPr>
        <w:t xml:space="preserve">* Júliusban, augusztusban nem voltak fejlesztő foglalkozások, ekkor voltak a táborok. </w:t>
      </w:r>
    </w:p>
    <w:p w14:paraId="69761154" w14:textId="59D4A93B" w:rsidR="00953D3F" w:rsidRPr="00953D3F" w:rsidRDefault="00953D3F" w:rsidP="00953D3F">
      <w:pPr>
        <w:spacing w:before="240" w:after="120"/>
        <w:rPr>
          <w:rFonts w:ascii="Garamond" w:hAnsi="Garamond"/>
          <w:b/>
          <w:bCs/>
          <w:color w:val="1F4E79" w:themeColor="accent1" w:themeShade="80"/>
        </w:rPr>
      </w:pPr>
      <w:r w:rsidRPr="00953D3F">
        <w:rPr>
          <w:rFonts w:ascii="Garamond" w:hAnsi="Garamond"/>
          <w:b/>
          <w:bCs/>
          <w:color w:val="1F4E79" w:themeColor="accent1" w:themeShade="80"/>
        </w:rPr>
        <w:t>Méltányosság, önkormányzati támogatás felhasználása</w:t>
      </w:r>
    </w:p>
    <w:p w14:paraId="306E6431" w14:textId="77777777" w:rsidR="00323416" w:rsidRPr="00323416" w:rsidRDefault="00323416" w:rsidP="00323416">
      <w:pPr>
        <w:spacing w:before="240" w:after="120"/>
        <w:rPr>
          <w:rFonts w:ascii="Garamond" w:hAnsi="Garamond"/>
          <w:bCs/>
          <w:color w:val="1F4E79" w:themeColor="accent1" w:themeShade="80"/>
        </w:rPr>
      </w:pPr>
      <w:r w:rsidRPr="00323416">
        <w:rPr>
          <w:rFonts w:ascii="Garamond" w:hAnsi="Garamond"/>
          <w:bCs/>
          <w:color w:val="1F4E79" w:themeColor="accent1" w:themeShade="80"/>
        </w:rPr>
        <w:t xml:space="preserve">A Humán Szolgáltató igazgatója a rászoruló családoknak méltányossági alapon csökkentett térítési díjat engedélyezett vagy mentesítette a szülőket a térítési díj megfizetése alól </w:t>
      </w:r>
      <w:r w:rsidRPr="00323416">
        <w:rPr>
          <w:rFonts w:ascii="Garamond" w:hAnsi="Garamond"/>
          <w:b/>
          <w:bCs/>
          <w:color w:val="1F4E79" w:themeColor="accent1" w:themeShade="80"/>
        </w:rPr>
        <w:t>2 gyermek</w:t>
      </w:r>
      <w:r w:rsidRPr="00323416">
        <w:rPr>
          <w:rFonts w:ascii="Garamond" w:hAnsi="Garamond"/>
          <w:bCs/>
          <w:color w:val="1F4E79" w:themeColor="accent1" w:themeShade="80"/>
        </w:rPr>
        <w:t xml:space="preserve"> esetében. </w:t>
      </w:r>
    </w:p>
    <w:p w14:paraId="16066E44" w14:textId="77777777" w:rsidR="00323416" w:rsidRPr="00323416" w:rsidRDefault="00323416" w:rsidP="00323416">
      <w:pPr>
        <w:spacing w:before="240" w:after="120"/>
        <w:rPr>
          <w:rFonts w:ascii="Garamond" w:hAnsi="Garamond"/>
          <w:bCs/>
          <w:color w:val="1F4E79" w:themeColor="accent1" w:themeShade="80"/>
        </w:rPr>
      </w:pPr>
      <w:r w:rsidRPr="00323416">
        <w:rPr>
          <w:rFonts w:ascii="Garamond" w:hAnsi="Garamond"/>
          <w:bCs/>
          <w:color w:val="1F4E79" w:themeColor="accent1" w:themeShade="80"/>
        </w:rPr>
        <w:t>Erzsébetváros Önkormányzata az előző évhez hasonlóan egyszeri támogatást biztosított a sajátos nevelési igényű, valamint beilleszkedési, tanulási, magatartási nehézséggel küzdő gyermekek számára. A támogatásban részesülő szülők a támogatási összeget felhasználhatták a Varázsdoboz Fejlesztő Központ és Játszóházban fejlesztésre, felzárkóztató, fejlesztő foglalkozások költségének fedezésére. 2025. évben 6 gyermek részesült gyógypedagógiai, pszichológiai ellátásban, melynek finanszírozása önkormányzati támogatásból valósult meg.</w:t>
      </w:r>
    </w:p>
    <w:p w14:paraId="09630848" w14:textId="175824D9" w:rsidR="00953D3F" w:rsidRPr="00323416" w:rsidRDefault="00323416" w:rsidP="00953D3F">
      <w:pPr>
        <w:spacing w:before="240" w:after="120"/>
        <w:rPr>
          <w:rFonts w:ascii="Garamond" w:hAnsi="Garamond"/>
          <w:b/>
          <w:bCs/>
          <w:color w:val="1F4E79" w:themeColor="accent1" w:themeShade="80"/>
        </w:rPr>
      </w:pPr>
      <w:r w:rsidRPr="00323416">
        <w:rPr>
          <w:rFonts w:ascii="Garamond" w:hAnsi="Garamond"/>
          <w:b/>
          <w:bCs/>
          <w:color w:val="1F4E79" w:themeColor="accent1" w:themeShade="80"/>
        </w:rPr>
        <w:lastRenderedPageBreak/>
        <w:t>Szakmai együttműködések</w:t>
      </w:r>
    </w:p>
    <w:p w14:paraId="63263059" w14:textId="449FF0E4" w:rsidR="00323416" w:rsidRPr="00323416" w:rsidRDefault="00323416" w:rsidP="00323416">
      <w:pPr>
        <w:rPr>
          <w:rFonts w:ascii="Garamond" w:hAnsi="Garamond"/>
          <w:bCs/>
          <w:color w:val="1F4E79" w:themeColor="accent1" w:themeShade="80"/>
        </w:rPr>
      </w:pPr>
      <w:r w:rsidRPr="00323416">
        <w:rPr>
          <w:rFonts w:ascii="Garamond" w:hAnsi="Garamond"/>
          <w:bCs/>
          <w:color w:val="1F4E79" w:themeColor="accent1" w:themeShade="80"/>
        </w:rPr>
        <w:t>A Varázsdoboz Fejlesztő Központ és Játszóház szerteágazó intézményközi kapcsolatai garantálják a gyermekek komplex és összehangolt ellátását. A kerületi bölcsődékkel kialakított partneri viszony, a pszichológiai szaktámogatás, a korai életkorban jelentkező rizikófaktorok közös elemzése, valamint a rendszeres esetkonferenciák mind Erzsébetváros gyermekvédelmi tevékenységének fontos részévé vált</w:t>
      </w:r>
      <w:r>
        <w:rPr>
          <w:rFonts w:ascii="Garamond" w:hAnsi="Garamond"/>
          <w:bCs/>
          <w:color w:val="1F4E79" w:themeColor="accent1" w:themeShade="80"/>
        </w:rPr>
        <w:t>ak</w:t>
      </w:r>
      <w:r w:rsidRPr="00323416">
        <w:rPr>
          <w:rFonts w:ascii="Garamond" w:hAnsi="Garamond"/>
          <w:bCs/>
          <w:color w:val="1F4E79" w:themeColor="accent1" w:themeShade="80"/>
        </w:rPr>
        <w:t xml:space="preserve">. </w:t>
      </w:r>
    </w:p>
    <w:p w14:paraId="4B19B992" w14:textId="77777777" w:rsidR="00323416" w:rsidRPr="00323416" w:rsidRDefault="00323416" w:rsidP="00323416">
      <w:pPr>
        <w:rPr>
          <w:rFonts w:ascii="Garamond" w:hAnsi="Garamond"/>
          <w:bCs/>
          <w:color w:val="1F4E79" w:themeColor="accent1" w:themeShade="80"/>
        </w:rPr>
      </w:pPr>
      <w:r w:rsidRPr="00323416">
        <w:rPr>
          <w:rFonts w:ascii="Garamond" w:hAnsi="Garamond"/>
          <w:bCs/>
          <w:color w:val="1F4E79" w:themeColor="accent1" w:themeShade="80"/>
        </w:rPr>
        <w:t>A bölcsődei gyógypedagógussal fenntartott napi szintű szakmai párbeszéd biztosítja a terápiás folyamatok folytonosságát és módszertani egységét.</w:t>
      </w:r>
    </w:p>
    <w:p w14:paraId="34F0FDD1" w14:textId="225DA1FB" w:rsidR="00323416" w:rsidRPr="00323416" w:rsidRDefault="00323416" w:rsidP="00323416">
      <w:pPr>
        <w:rPr>
          <w:rFonts w:ascii="Garamond" w:hAnsi="Garamond"/>
          <w:bCs/>
          <w:color w:val="1F4E79" w:themeColor="accent1" w:themeShade="80"/>
        </w:rPr>
      </w:pPr>
      <w:r w:rsidRPr="00323416">
        <w:rPr>
          <w:rFonts w:ascii="Garamond" w:hAnsi="Garamond"/>
          <w:bCs/>
          <w:color w:val="1F4E79" w:themeColor="accent1" w:themeShade="80"/>
        </w:rPr>
        <w:t xml:space="preserve">Szakmai </w:t>
      </w:r>
      <w:r>
        <w:rPr>
          <w:rFonts w:ascii="Garamond" w:hAnsi="Garamond"/>
          <w:bCs/>
          <w:color w:val="1F4E79" w:themeColor="accent1" w:themeShade="80"/>
        </w:rPr>
        <w:t>együttműködései</w:t>
      </w:r>
      <w:r w:rsidRPr="00323416">
        <w:rPr>
          <w:rFonts w:ascii="Garamond" w:hAnsi="Garamond"/>
          <w:bCs/>
          <w:color w:val="1F4E79" w:themeColor="accent1" w:themeShade="80"/>
        </w:rPr>
        <w:t>k erősítése jegyében a Fővárosi Pedagógiai Szakszolgálattal rend</w:t>
      </w:r>
      <w:r>
        <w:rPr>
          <w:rFonts w:ascii="Garamond" w:hAnsi="Garamond"/>
          <w:bCs/>
          <w:color w:val="1F4E79" w:themeColor="accent1" w:themeShade="80"/>
        </w:rPr>
        <w:t>szeres konzultációkat folytatta</w:t>
      </w:r>
      <w:r w:rsidRPr="00323416">
        <w:rPr>
          <w:rFonts w:ascii="Garamond" w:hAnsi="Garamond"/>
          <w:bCs/>
          <w:color w:val="1F4E79" w:themeColor="accent1" w:themeShade="80"/>
        </w:rPr>
        <w:t xml:space="preserve">k a korai intervenció összehangolása érdekében. </w:t>
      </w:r>
    </w:p>
    <w:p w14:paraId="1C46045C" w14:textId="18E8D2ED" w:rsidR="00323416" w:rsidRPr="00323416" w:rsidRDefault="00323416" w:rsidP="00323416">
      <w:pPr>
        <w:rPr>
          <w:rFonts w:ascii="Garamond" w:hAnsi="Garamond"/>
          <w:bCs/>
          <w:color w:val="1F4E79" w:themeColor="accent1" w:themeShade="80"/>
        </w:rPr>
      </w:pPr>
      <w:r w:rsidRPr="00323416">
        <w:rPr>
          <w:rFonts w:ascii="Garamond" w:hAnsi="Garamond"/>
          <w:bCs/>
          <w:color w:val="1F4E79" w:themeColor="accent1" w:themeShade="80"/>
        </w:rPr>
        <w:t>Az erzsébetvá</w:t>
      </w:r>
      <w:r>
        <w:rPr>
          <w:rFonts w:ascii="Garamond" w:hAnsi="Garamond"/>
          <w:bCs/>
          <w:color w:val="1F4E79" w:themeColor="accent1" w:themeShade="80"/>
        </w:rPr>
        <w:t>rosi óvodákkal való partnerségü</w:t>
      </w:r>
      <w:r w:rsidRPr="00323416">
        <w:rPr>
          <w:rFonts w:ascii="Garamond" w:hAnsi="Garamond"/>
          <w:bCs/>
          <w:color w:val="1F4E79" w:themeColor="accent1" w:themeShade="80"/>
        </w:rPr>
        <w:t>k keretében egyedi esetkezelést és méltányossági alapú térítés</w:t>
      </w:r>
      <w:r w:rsidR="005554A4">
        <w:rPr>
          <w:rFonts w:ascii="Garamond" w:hAnsi="Garamond"/>
          <w:bCs/>
          <w:color w:val="1F4E79" w:themeColor="accent1" w:themeShade="80"/>
        </w:rPr>
        <w:t>mentes fejlesztést biztosította</w:t>
      </w:r>
      <w:r w:rsidRPr="00323416">
        <w:rPr>
          <w:rFonts w:ascii="Garamond" w:hAnsi="Garamond"/>
          <w:bCs/>
          <w:color w:val="1F4E79" w:themeColor="accent1" w:themeShade="80"/>
        </w:rPr>
        <w:t>k, emellett péntek délelőttönként dedikált, ingyene</w:t>
      </w:r>
      <w:r w:rsidR="005554A4">
        <w:rPr>
          <w:rFonts w:ascii="Garamond" w:hAnsi="Garamond"/>
          <w:bCs/>
          <w:color w:val="1F4E79" w:themeColor="accent1" w:themeShade="80"/>
        </w:rPr>
        <w:t>s játszóházi idősávval támogatjá</w:t>
      </w:r>
      <w:r w:rsidRPr="00323416">
        <w:rPr>
          <w:rFonts w:ascii="Garamond" w:hAnsi="Garamond"/>
          <w:bCs/>
          <w:color w:val="1F4E79" w:themeColor="accent1" w:themeShade="80"/>
        </w:rPr>
        <w:t xml:space="preserve">k az óvodai közösségeket. </w:t>
      </w:r>
    </w:p>
    <w:p w14:paraId="4521F133" w14:textId="77777777" w:rsidR="00323416" w:rsidRPr="00323416" w:rsidRDefault="00323416" w:rsidP="00323416">
      <w:pPr>
        <w:rPr>
          <w:rFonts w:ascii="Garamond" w:hAnsi="Garamond"/>
          <w:bCs/>
          <w:color w:val="1F4E79" w:themeColor="accent1" w:themeShade="80"/>
        </w:rPr>
      </w:pPr>
      <w:r w:rsidRPr="00323416">
        <w:rPr>
          <w:rFonts w:ascii="Garamond" w:hAnsi="Garamond"/>
          <w:bCs/>
          <w:color w:val="1F4E79" w:themeColor="accent1" w:themeShade="80"/>
        </w:rPr>
        <w:t xml:space="preserve">A Család- és Gyermekjóléti Központtal és Szolgálattal való szoros együttműködést közös esetkonferenciák és a már fentebb említett szociális alapú díjkedvezmények fémjelezték. </w:t>
      </w:r>
    </w:p>
    <w:p w14:paraId="422EF8B6" w14:textId="34DE0CD7" w:rsidR="00323416" w:rsidRPr="00323416" w:rsidRDefault="005554A4" w:rsidP="00323416">
      <w:pPr>
        <w:rPr>
          <w:rFonts w:ascii="Garamond" w:hAnsi="Garamond"/>
          <w:bCs/>
          <w:color w:val="1F4E79" w:themeColor="accent1" w:themeShade="80"/>
        </w:rPr>
      </w:pPr>
      <w:r>
        <w:rPr>
          <w:rFonts w:ascii="Garamond" w:hAnsi="Garamond"/>
          <w:bCs/>
          <w:color w:val="1F4E79" w:themeColor="accent1" w:themeShade="80"/>
        </w:rPr>
        <w:t>Tevékenységü</w:t>
      </w:r>
      <w:r w:rsidR="00323416" w:rsidRPr="00323416">
        <w:rPr>
          <w:rFonts w:ascii="Garamond" w:hAnsi="Garamond"/>
          <w:bCs/>
          <w:color w:val="1F4E79" w:themeColor="accent1" w:themeShade="80"/>
        </w:rPr>
        <w:t>k szakmai beágyazottságát jelzi, hogy a Szociálpolitikai Kerekasztal keretében a szakmai vezető prezentálhatta a Varázsdoboz Fejlesztő Központ korai fejlesztő modelljét és kerületi együttműködési stratégiáját.</w:t>
      </w:r>
    </w:p>
    <w:p w14:paraId="2503ADFA" w14:textId="77777777" w:rsidR="00323416" w:rsidRDefault="00323416" w:rsidP="00207AB8">
      <w:pPr>
        <w:rPr>
          <w:rFonts w:ascii="Garamond" w:hAnsi="Garamond"/>
          <w:b/>
          <w:bCs/>
          <w:color w:val="1F4E79" w:themeColor="accent1" w:themeShade="80"/>
        </w:rPr>
      </w:pPr>
    </w:p>
    <w:p w14:paraId="3438BFF1" w14:textId="383A0AFA" w:rsidR="00207AB8" w:rsidRDefault="00953D3F" w:rsidP="00207AB8">
      <w:pPr>
        <w:rPr>
          <w:rFonts w:ascii="Garamond" w:hAnsi="Garamond"/>
          <w:b/>
          <w:bCs/>
          <w:color w:val="1F4E79" w:themeColor="accent1" w:themeShade="80"/>
        </w:rPr>
      </w:pPr>
      <w:r w:rsidRPr="00953D3F">
        <w:rPr>
          <w:rFonts w:ascii="Garamond" w:hAnsi="Garamond"/>
          <w:b/>
          <w:bCs/>
          <w:color w:val="1F4E79" w:themeColor="accent1" w:themeShade="80"/>
        </w:rPr>
        <w:t>Felügyeleti szerv általi ellenőrzés tapasztalata</w:t>
      </w:r>
    </w:p>
    <w:p w14:paraId="14214129" w14:textId="4DC76170" w:rsidR="005554A4" w:rsidRPr="005554A4" w:rsidRDefault="005554A4" w:rsidP="005554A4">
      <w:pPr>
        <w:rPr>
          <w:rFonts w:ascii="Garamond" w:hAnsi="Garamond"/>
          <w:bCs/>
          <w:color w:val="1F4E79" w:themeColor="accent1" w:themeShade="80"/>
        </w:rPr>
      </w:pPr>
      <w:r w:rsidRPr="005554A4">
        <w:rPr>
          <w:rFonts w:ascii="Garamond" w:hAnsi="Garamond"/>
          <w:bCs/>
          <w:color w:val="1F4E79" w:themeColor="accent1" w:themeShade="80"/>
        </w:rPr>
        <w:t>2025. évben fenntartói ellenőrzésen es</w:t>
      </w:r>
      <w:r>
        <w:rPr>
          <w:rFonts w:ascii="Garamond" w:hAnsi="Garamond"/>
          <w:bCs/>
          <w:color w:val="1F4E79" w:themeColor="accent1" w:themeShade="80"/>
        </w:rPr>
        <w:t>ett át ezen szervezeti egység</w:t>
      </w:r>
      <w:r w:rsidRPr="005554A4">
        <w:rPr>
          <w:rFonts w:ascii="Garamond" w:hAnsi="Garamond"/>
          <w:bCs/>
          <w:color w:val="1F4E79" w:themeColor="accent1" w:themeShade="80"/>
        </w:rPr>
        <w:t xml:space="preserve"> is, melynek keretein belül az alábbiak kerültek rögzítésre: „A lezajlott fenntartói ellenőrzés, illetve az előzetesen megküldött adatszolgáltatás tapasztalatai alapján megállapítható, hogy az alternatív napközbeni ellátáshoz kapcsolódó feladatok a jogszabályi feltételeknek megfelelően, teljeskörűen megvalósultak a vizsgált időszakban. A szolgáltatások bevételei jelentősen emelkedtek az előző fenntartói ellenőrzés óta, azonban a fejlesztésen részt vevő gyermekek - nem halmozott- száma alapján megállapítható, hogy naponta 1-2 gyermek vett részt fejlesztésen.”</w:t>
      </w:r>
    </w:p>
    <w:p w14:paraId="5ACD7EBC" w14:textId="68B6FA70" w:rsidR="005554A4" w:rsidRPr="005554A4" w:rsidRDefault="005554A4" w:rsidP="005554A4">
      <w:pPr>
        <w:rPr>
          <w:rFonts w:ascii="Garamond" w:hAnsi="Garamond"/>
          <w:bCs/>
          <w:color w:val="1F4E79" w:themeColor="accent1" w:themeShade="80"/>
        </w:rPr>
      </w:pPr>
      <w:r w:rsidRPr="005554A4">
        <w:rPr>
          <w:rFonts w:ascii="Garamond" w:hAnsi="Garamond"/>
          <w:bCs/>
          <w:color w:val="1F4E79" w:themeColor="accent1" w:themeShade="80"/>
        </w:rPr>
        <w:t>A fenntartói észrevételeket figyelembe véve a jövőbeni cél</w:t>
      </w:r>
      <w:r>
        <w:rPr>
          <w:rFonts w:ascii="Garamond" w:hAnsi="Garamond"/>
          <w:bCs/>
          <w:color w:val="1F4E79" w:themeColor="accent1" w:themeShade="80"/>
        </w:rPr>
        <w:t>ju</w:t>
      </w:r>
      <w:r w:rsidRPr="005554A4">
        <w:rPr>
          <w:rFonts w:ascii="Garamond" w:hAnsi="Garamond"/>
          <w:bCs/>
          <w:color w:val="1F4E79" w:themeColor="accent1" w:themeShade="80"/>
        </w:rPr>
        <w:t>k – a gazdasági stabilitás megőrzése mellett – a szolgáltatás népszerűsítése és a napi gyermeklétszám optimalizálása a hatékonyabb kapacitáskihasználás érdekében.</w:t>
      </w:r>
    </w:p>
    <w:p w14:paraId="75169CDA" w14:textId="77777777" w:rsidR="000903D6" w:rsidRDefault="000903D6" w:rsidP="00FE078C">
      <w:pPr>
        <w:rPr>
          <w:rFonts w:ascii="Garamond" w:hAnsi="Garamond"/>
          <w:b/>
          <w:bCs/>
          <w:color w:val="1F4E79" w:themeColor="accent1" w:themeShade="80"/>
        </w:rPr>
      </w:pPr>
    </w:p>
    <w:p w14:paraId="7A6A4CDB" w14:textId="62FBE896" w:rsidR="00953D3F" w:rsidRPr="00953D3F" w:rsidRDefault="00953D3F" w:rsidP="00FE078C">
      <w:pPr>
        <w:rPr>
          <w:rFonts w:ascii="Garamond" w:hAnsi="Garamond"/>
          <w:b/>
          <w:bCs/>
          <w:color w:val="1F4E79" w:themeColor="accent1" w:themeShade="80"/>
        </w:rPr>
      </w:pPr>
      <w:r w:rsidRPr="00953D3F">
        <w:rPr>
          <w:rFonts w:ascii="Garamond" w:hAnsi="Garamond"/>
          <w:b/>
          <w:bCs/>
          <w:color w:val="1F4E79" w:themeColor="accent1" w:themeShade="80"/>
        </w:rPr>
        <w:t>Jövőre vonatkozó tervek, célkitűzések</w:t>
      </w:r>
    </w:p>
    <w:p w14:paraId="7691DA4D" w14:textId="71469623" w:rsidR="005554A4" w:rsidRPr="005554A4" w:rsidRDefault="005554A4" w:rsidP="005554A4">
      <w:pPr>
        <w:rPr>
          <w:rFonts w:ascii="Garamond" w:hAnsi="Garamond"/>
          <w:bCs/>
          <w:color w:val="1F4E79" w:themeColor="accent1" w:themeShade="80"/>
        </w:rPr>
      </w:pPr>
      <w:r w:rsidRPr="005554A4">
        <w:rPr>
          <w:rFonts w:ascii="Garamond" w:hAnsi="Garamond"/>
          <w:bCs/>
          <w:color w:val="1F4E79" w:themeColor="accent1" w:themeShade="80"/>
        </w:rPr>
        <w:t>A 2026-os év kiemelt pr</w:t>
      </w:r>
      <w:r>
        <w:rPr>
          <w:rFonts w:ascii="Garamond" w:hAnsi="Garamond"/>
          <w:bCs/>
          <w:color w:val="1F4E79" w:themeColor="accent1" w:themeShade="80"/>
        </w:rPr>
        <w:t>ioritása az autizmus-specifikus szolgáltatásai</w:t>
      </w:r>
      <w:r w:rsidRPr="005554A4">
        <w:rPr>
          <w:rFonts w:ascii="Garamond" w:hAnsi="Garamond"/>
          <w:bCs/>
          <w:color w:val="1F4E79" w:themeColor="accent1" w:themeShade="80"/>
        </w:rPr>
        <w:t>k minőségi és mennyiségi bővítése. Cél</w:t>
      </w:r>
      <w:r>
        <w:rPr>
          <w:rFonts w:ascii="Garamond" w:hAnsi="Garamond"/>
          <w:bCs/>
          <w:color w:val="1F4E79" w:themeColor="accent1" w:themeShade="80"/>
        </w:rPr>
        <w:t>ju</w:t>
      </w:r>
      <w:r w:rsidRPr="005554A4">
        <w:rPr>
          <w:rFonts w:ascii="Garamond" w:hAnsi="Garamond"/>
          <w:bCs/>
          <w:color w:val="1F4E79" w:themeColor="accent1" w:themeShade="80"/>
        </w:rPr>
        <w:t>k egy olyan komplex ellátási modell megvalósítása, amely a terápiás intervenciók mellett a szabadidős tevékenységek széles skáláját is integrálja. E</w:t>
      </w:r>
      <w:r>
        <w:rPr>
          <w:rFonts w:ascii="Garamond" w:hAnsi="Garamond"/>
          <w:bCs/>
          <w:color w:val="1F4E79" w:themeColor="accent1" w:themeShade="80"/>
        </w:rPr>
        <w:t>nnek kulcsfeltétele munkatársai</w:t>
      </w:r>
      <w:r w:rsidRPr="005554A4">
        <w:rPr>
          <w:rFonts w:ascii="Garamond" w:hAnsi="Garamond"/>
          <w:bCs/>
          <w:color w:val="1F4E79" w:themeColor="accent1" w:themeShade="80"/>
        </w:rPr>
        <w:t xml:space="preserve">k folyamatos szakmai képzése. </w:t>
      </w:r>
      <w:r>
        <w:rPr>
          <w:rFonts w:ascii="Garamond" w:hAnsi="Garamond"/>
          <w:bCs/>
          <w:color w:val="1F4E79" w:themeColor="accent1" w:themeShade="80"/>
        </w:rPr>
        <w:t>Innovatív mérföldkőként tekintene</w:t>
      </w:r>
      <w:r w:rsidRPr="005554A4">
        <w:rPr>
          <w:rFonts w:ascii="Garamond" w:hAnsi="Garamond"/>
          <w:bCs/>
          <w:color w:val="1F4E79" w:themeColor="accent1" w:themeShade="80"/>
        </w:rPr>
        <w:t>k a kutyaterápiás szolgáltatás elindítására, melynek szakmai előkészítése és a szükséges speciális képesítések megszerzése jelenleg is folyamatban van.</w:t>
      </w:r>
    </w:p>
    <w:p w14:paraId="5470AD30" w14:textId="541042BC" w:rsidR="005554A4" w:rsidRPr="005554A4" w:rsidRDefault="005554A4" w:rsidP="005554A4">
      <w:pPr>
        <w:rPr>
          <w:rFonts w:ascii="Garamond" w:hAnsi="Garamond"/>
          <w:bCs/>
          <w:color w:val="1F4E79" w:themeColor="accent1" w:themeShade="80"/>
        </w:rPr>
      </w:pPr>
      <w:r w:rsidRPr="005554A4">
        <w:rPr>
          <w:rFonts w:ascii="Garamond" w:hAnsi="Garamond"/>
          <w:bCs/>
          <w:color w:val="1F4E79" w:themeColor="accent1" w:themeShade="80"/>
        </w:rPr>
        <w:t>A 2026-os év fejlesztési prioritásai közé tartozik a gyermekrelaxációs és pszichodráma csoportok indítás</w:t>
      </w:r>
      <w:r>
        <w:rPr>
          <w:rFonts w:ascii="Garamond" w:hAnsi="Garamond"/>
          <w:bCs/>
          <w:color w:val="1F4E79" w:themeColor="accent1" w:themeShade="80"/>
        </w:rPr>
        <w:t>a, szélesítve terápiás kínálatukat. Kiemelt figyelmet fordítana</w:t>
      </w:r>
      <w:r w:rsidRPr="005554A4">
        <w:rPr>
          <w:rFonts w:ascii="Garamond" w:hAnsi="Garamond"/>
          <w:bCs/>
          <w:color w:val="1F4E79" w:themeColor="accent1" w:themeShade="80"/>
        </w:rPr>
        <w:t>k a bölcsődei ellátásból kimaradó, óvodakezdés előtt álló gyermekekre, akik számára specifikus óvoda-előkészítő programmal </w:t>
      </w:r>
      <w:r>
        <w:rPr>
          <w:rFonts w:ascii="Garamond" w:hAnsi="Garamond"/>
          <w:bCs/>
          <w:color w:val="1F4E79" w:themeColor="accent1" w:themeShade="80"/>
        </w:rPr>
        <w:t>tervezi</w:t>
      </w:r>
      <w:r w:rsidRPr="005554A4">
        <w:rPr>
          <w:rFonts w:ascii="Garamond" w:hAnsi="Garamond"/>
          <w:bCs/>
          <w:color w:val="1F4E79" w:themeColor="accent1" w:themeShade="80"/>
        </w:rPr>
        <w:t xml:space="preserve">k segíteni intézményi adaptációjukat. </w:t>
      </w:r>
    </w:p>
    <w:p w14:paraId="01B0F5F7" w14:textId="24891113" w:rsidR="005554A4" w:rsidRPr="005554A4" w:rsidRDefault="005554A4" w:rsidP="005554A4">
      <w:pPr>
        <w:rPr>
          <w:rFonts w:ascii="Garamond" w:hAnsi="Garamond"/>
          <w:bCs/>
          <w:color w:val="1F4E79" w:themeColor="accent1" w:themeShade="80"/>
        </w:rPr>
      </w:pPr>
      <w:r w:rsidRPr="005554A4">
        <w:rPr>
          <w:rFonts w:ascii="Garamond" w:hAnsi="Garamond"/>
          <w:bCs/>
          <w:color w:val="1F4E79" w:themeColor="accent1" w:themeShade="80"/>
        </w:rPr>
        <w:t>A nyári i</w:t>
      </w:r>
      <w:r>
        <w:rPr>
          <w:rFonts w:ascii="Garamond" w:hAnsi="Garamond"/>
          <w:bCs/>
          <w:color w:val="1F4E79" w:themeColor="accent1" w:themeShade="80"/>
        </w:rPr>
        <w:t>dőszakban a hagyományos táborai</w:t>
      </w:r>
      <w:r w:rsidRPr="005554A4">
        <w:rPr>
          <w:rFonts w:ascii="Garamond" w:hAnsi="Garamond"/>
          <w:bCs/>
          <w:color w:val="1F4E79" w:themeColor="accent1" w:themeShade="80"/>
        </w:rPr>
        <w:t xml:space="preserve">k mellett külső helyszínű SNI </w:t>
      </w:r>
      <w:r>
        <w:rPr>
          <w:rFonts w:ascii="Garamond" w:hAnsi="Garamond"/>
          <w:bCs/>
          <w:color w:val="1F4E79" w:themeColor="accent1" w:themeShade="80"/>
        </w:rPr>
        <w:t>specifikus tábort is hirdetnek, emellett folytatjá</w:t>
      </w:r>
      <w:r w:rsidRPr="005554A4">
        <w:rPr>
          <w:rFonts w:ascii="Garamond" w:hAnsi="Garamond"/>
          <w:bCs/>
          <w:color w:val="1F4E79" w:themeColor="accent1" w:themeShade="80"/>
        </w:rPr>
        <w:t>k a szakmai és</w:t>
      </w:r>
      <w:r>
        <w:rPr>
          <w:rFonts w:ascii="Garamond" w:hAnsi="Garamond"/>
          <w:bCs/>
          <w:color w:val="1F4E79" w:themeColor="accent1" w:themeShade="80"/>
        </w:rPr>
        <w:t xml:space="preserve"> szülőedukációs programsorozatu</w:t>
      </w:r>
      <w:r w:rsidRPr="005554A4">
        <w:rPr>
          <w:rFonts w:ascii="Garamond" w:hAnsi="Garamond"/>
          <w:bCs/>
          <w:color w:val="1F4E79" w:themeColor="accent1" w:themeShade="80"/>
        </w:rPr>
        <w:t>kat is.</w:t>
      </w:r>
    </w:p>
    <w:p w14:paraId="7CD8AAF1" w14:textId="37B8AE1E" w:rsidR="005554A4" w:rsidRPr="005554A4" w:rsidRDefault="005554A4" w:rsidP="005554A4">
      <w:pPr>
        <w:rPr>
          <w:rFonts w:ascii="Garamond" w:hAnsi="Garamond"/>
          <w:bCs/>
          <w:color w:val="1F4E79" w:themeColor="accent1" w:themeShade="80"/>
        </w:rPr>
      </w:pPr>
      <w:r w:rsidRPr="005554A4">
        <w:rPr>
          <w:rFonts w:ascii="Garamond" w:hAnsi="Garamond"/>
          <w:bCs/>
          <w:color w:val="1F4E79" w:themeColor="accent1" w:themeShade="80"/>
        </w:rPr>
        <w:t>Erzsébetváros multikulturális környezetére reflektálv</w:t>
      </w:r>
      <w:r>
        <w:rPr>
          <w:rFonts w:ascii="Garamond" w:hAnsi="Garamond"/>
          <w:bCs/>
          <w:color w:val="1F4E79" w:themeColor="accent1" w:themeShade="80"/>
        </w:rPr>
        <w:t>a 2026-ban prioritásként kezeli</w:t>
      </w:r>
      <w:r w:rsidRPr="005554A4">
        <w:rPr>
          <w:rFonts w:ascii="Garamond" w:hAnsi="Garamond"/>
          <w:bCs/>
          <w:color w:val="1F4E79" w:themeColor="accent1" w:themeShade="80"/>
        </w:rPr>
        <w:t>k az idegen nyelvű családok szakszerű ellátását és az interkulturális szakmai kompetenciák fejlesztését. A nyelvi korlátok áthidalása és a szolgáltatási színvonal emelése érdekében infokommunikációs technológiai eszközök (tol</w:t>
      </w:r>
      <w:r>
        <w:rPr>
          <w:rFonts w:ascii="Garamond" w:hAnsi="Garamond"/>
          <w:bCs/>
          <w:color w:val="1F4E79" w:themeColor="accent1" w:themeShade="80"/>
        </w:rPr>
        <w:t>mácsgépek) beszerzését irányoztá</w:t>
      </w:r>
      <w:r w:rsidRPr="005554A4">
        <w:rPr>
          <w:rFonts w:ascii="Garamond" w:hAnsi="Garamond"/>
          <w:bCs/>
          <w:color w:val="1F4E79" w:themeColor="accent1" w:themeShade="80"/>
        </w:rPr>
        <w:t>k elő. Ezzel párhuzamosan egy átfogó edukációs</w:t>
      </w:r>
      <w:r>
        <w:rPr>
          <w:rFonts w:ascii="Garamond" w:hAnsi="Garamond"/>
          <w:bCs/>
          <w:color w:val="1F4E79" w:themeColor="accent1" w:themeShade="80"/>
        </w:rPr>
        <w:t xml:space="preserve"> programsorozatot indítana</w:t>
      </w:r>
      <w:r w:rsidRPr="005554A4">
        <w:rPr>
          <w:rFonts w:ascii="Garamond" w:hAnsi="Garamond"/>
          <w:bCs/>
          <w:color w:val="1F4E79" w:themeColor="accent1" w:themeShade="80"/>
        </w:rPr>
        <w:t>k, valamint egy ősz</w:t>
      </w:r>
      <w:r>
        <w:rPr>
          <w:rFonts w:ascii="Garamond" w:hAnsi="Garamond"/>
          <w:bCs/>
          <w:color w:val="1F4E79" w:themeColor="accent1" w:themeShade="80"/>
        </w:rPr>
        <w:t>i szakmai nap keretében teremtene</w:t>
      </w:r>
      <w:r w:rsidRPr="005554A4">
        <w:rPr>
          <w:rFonts w:ascii="Garamond" w:hAnsi="Garamond"/>
          <w:bCs/>
          <w:color w:val="1F4E79" w:themeColor="accent1" w:themeShade="80"/>
        </w:rPr>
        <w:t>k fórumot a tapasztalatcserére. A korai felismerés hatékonyságának növelése érdekében pedig szorosabb, multidiszcipliná</w:t>
      </w:r>
      <w:r>
        <w:rPr>
          <w:rFonts w:ascii="Garamond" w:hAnsi="Garamond"/>
          <w:bCs/>
          <w:color w:val="1F4E79" w:themeColor="accent1" w:themeShade="80"/>
        </w:rPr>
        <w:t>ris együttműködést kezdeményezne</w:t>
      </w:r>
      <w:r w:rsidRPr="005554A4">
        <w:rPr>
          <w:rFonts w:ascii="Garamond" w:hAnsi="Garamond"/>
          <w:bCs/>
          <w:color w:val="1F4E79" w:themeColor="accent1" w:themeShade="80"/>
        </w:rPr>
        <w:t>k a kerületi gyermekorvosokkal és a védőnői hálózattal.</w:t>
      </w:r>
    </w:p>
    <w:bookmarkEnd w:id="15"/>
    <w:bookmarkEnd w:id="16"/>
    <w:p w14:paraId="1BBE069A" w14:textId="4C531B23" w:rsidR="00797051" w:rsidRDefault="00797051" w:rsidP="00165F02">
      <w:pPr>
        <w:rPr>
          <w:rFonts w:ascii="Garamond" w:hAnsi="Garamond"/>
          <w:b/>
          <w:bCs/>
          <w:color w:val="1F4E79" w:themeColor="accent1" w:themeShade="80"/>
        </w:rPr>
      </w:pPr>
    </w:p>
    <w:p w14:paraId="43DB3FED" w14:textId="77777777" w:rsidR="00797051" w:rsidRDefault="00797051" w:rsidP="00165F02">
      <w:pPr>
        <w:rPr>
          <w:rFonts w:ascii="Garamond" w:hAnsi="Garamond"/>
          <w:b/>
          <w:bCs/>
          <w:color w:val="1F4E79" w:themeColor="accent1" w:themeShade="80"/>
        </w:rPr>
      </w:pPr>
    </w:p>
    <w:p w14:paraId="5FA1EF92" w14:textId="1ADD797B" w:rsidR="0095408E" w:rsidRPr="00260BA9" w:rsidRDefault="0095408E" w:rsidP="00165F02">
      <w:pPr>
        <w:rPr>
          <w:rFonts w:ascii="Garamond" w:eastAsia="Calibri" w:hAnsi="Garamond"/>
          <w:b/>
          <w:bCs/>
          <w:color w:val="1F4E79" w:themeColor="accent1" w:themeShade="80"/>
          <w:sz w:val="26"/>
          <w:szCs w:val="26"/>
          <w:lang w:eastAsia="en-US"/>
          <w14:shadow w14:blurRad="50800" w14:dist="38100" w14:dir="2700000" w14:sx="100000" w14:sy="100000" w14:kx="0" w14:ky="0" w14:algn="tl">
            <w14:srgbClr w14:val="000000">
              <w14:alpha w14:val="60000"/>
            </w14:srgbClr>
          </w14:shadow>
        </w:rPr>
      </w:pPr>
      <w:r w:rsidRPr="00260BA9">
        <w:rPr>
          <w:rFonts w:ascii="Garamond" w:eastAsia="Calibri" w:hAnsi="Garamond"/>
          <w:b/>
          <w:color w:val="1F4E79" w:themeColor="accent1" w:themeShade="80"/>
          <w:sz w:val="26"/>
          <w:szCs w:val="26"/>
          <w:lang w:eastAsia="en-US"/>
          <w14:shadow w14:blurRad="50800" w14:dist="38100" w14:dir="2700000" w14:sx="100000" w14:sy="100000" w14:kx="0" w14:ky="0" w14:algn="tl">
            <w14:srgbClr w14:val="000000">
              <w14:alpha w14:val="60000"/>
            </w14:srgbClr>
          </w14:shadow>
        </w:rPr>
        <w:t>IV.</w:t>
      </w:r>
      <w:r w:rsidRPr="00260BA9">
        <w:rPr>
          <w:rFonts w:ascii="Garamond" w:eastAsia="Calibri" w:hAnsi="Garamond"/>
          <w:b/>
          <w:color w:val="1F4E79" w:themeColor="accent1" w:themeShade="80"/>
          <w:sz w:val="26"/>
          <w:szCs w:val="26"/>
          <w:lang w:eastAsia="en-US"/>
          <w14:shadow w14:blurRad="50800" w14:dist="38100" w14:dir="2700000" w14:sx="100000" w14:sy="100000" w14:kx="0" w14:ky="0" w14:algn="tl">
            <w14:srgbClr w14:val="000000">
              <w14:alpha w14:val="60000"/>
            </w14:srgbClr>
          </w14:shadow>
        </w:rPr>
        <w:tab/>
        <w:t>A BŰNMEGELŐZÉSI PROGRAM BEMUTATÁSA</w:t>
      </w:r>
      <w:r w:rsidR="00E45FBF" w:rsidRPr="00260BA9">
        <w:rPr>
          <w:rFonts w:ascii="Garamond" w:eastAsia="Calibri" w:hAnsi="Garamond"/>
          <w:b/>
          <w:color w:val="1F4E79" w:themeColor="accent1" w:themeShade="80"/>
          <w:sz w:val="26"/>
          <w:szCs w:val="26"/>
          <w:lang w:eastAsia="en-US"/>
          <w14:shadow w14:blurRad="50800" w14:dist="38100" w14:dir="2700000" w14:sx="100000" w14:sy="100000" w14:kx="0" w14:ky="0" w14:algn="tl">
            <w14:srgbClr w14:val="000000">
              <w14:alpha w14:val="60000"/>
            </w14:srgbClr>
          </w14:shadow>
        </w:rPr>
        <w:t xml:space="preserve"> </w:t>
      </w:r>
      <w:r w:rsidR="00ED04D5">
        <w:rPr>
          <w:rFonts w:ascii="Garamond" w:eastAsia="Calibri" w:hAnsi="Garamond"/>
          <w:b/>
          <w:color w:val="1F4E79" w:themeColor="accent1" w:themeShade="80"/>
          <w:sz w:val="26"/>
          <w:szCs w:val="26"/>
          <w:lang w:eastAsia="en-US"/>
          <w14:shadow w14:blurRad="50800" w14:dist="38100" w14:dir="2700000" w14:sx="100000" w14:sy="100000" w14:kx="0" w14:ky="0" w14:algn="tl">
            <w14:srgbClr w14:val="000000">
              <w14:alpha w14:val="60000"/>
            </w14:srgbClr>
          </w14:shadow>
        </w:rPr>
        <w:t>–</w:t>
      </w:r>
      <w:r w:rsidR="00E45FBF" w:rsidRPr="00260BA9">
        <w:rPr>
          <w:rFonts w:ascii="Garamond" w:eastAsia="Calibri" w:hAnsi="Garamond"/>
          <w:b/>
          <w:color w:val="1F4E79" w:themeColor="accent1" w:themeShade="80"/>
          <w:sz w:val="26"/>
          <w:szCs w:val="26"/>
          <w:lang w:eastAsia="en-US"/>
          <w14:shadow w14:blurRad="50800" w14:dist="38100" w14:dir="2700000" w14:sx="100000" w14:sy="100000" w14:kx="0" w14:ky="0" w14:algn="tl">
            <w14:srgbClr w14:val="000000">
              <w14:alpha w14:val="60000"/>
            </w14:srgbClr>
          </w14:shadow>
        </w:rPr>
        <w:t xml:space="preserve"> </w:t>
      </w:r>
      <w:r w:rsidR="00ED04D5">
        <w:rPr>
          <w:rFonts w:ascii="Garamond" w:eastAsia="Calibri" w:hAnsi="Garamond"/>
          <w:b/>
          <w:color w:val="1F4E79" w:themeColor="accent1" w:themeShade="80"/>
          <w:sz w:val="26"/>
          <w:szCs w:val="26"/>
          <w:lang w:eastAsia="en-US"/>
          <w14:shadow w14:blurRad="50800" w14:dist="38100" w14:dir="2700000" w14:sx="100000" w14:sy="100000" w14:kx="0" w14:ky="0" w14:algn="tl">
            <w14:srgbClr w14:val="000000">
              <w14:alpha w14:val="60000"/>
            </w14:srgbClr>
          </w14:shadow>
        </w:rPr>
        <w:t xml:space="preserve">A </w:t>
      </w:r>
      <w:r w:rsidR="00165F02" w:rsidRPr="00260BA9">
        <w:rPr>
          <w:rFonts w:ascii="Garamond" w:eastAsia="Calibri" w:hAnsi="Garamond"/>
          <w:b/>
          <w:bCs/>
          <w:color w:val="1F4E79" w:themeColor="accent1" w:themeShade="80"/>
          <w:sz w:val="26"/>
          <w:szCs w:val="26"/>
          <w:lang w:eastAsia="en-US"/>
          <w14:shadow w14:blurRad="50800" w14:dist="38100" w14:dir="2700000" w14:sx="100000" w14:sy="100000" w14:kx="0" w14:ky="0" w14:algn="tl">
            <w14:srgbClr w14:val="000000">
              <w14:alpha w14:val="60000"/>
            </w14:srgbClr>
          </w14:shadow>
        </w:rPr>
        <w:t>BUDAPESTI RENDŐR-F</w:t>
      </w:r>
      <w:r w:rsidR="000B6745" w:rsidRPr="00260BA9">
        <w:rPr>
          <w:rFonts w:ascii="Garamond" w:eastAsia="Calibri" w:hAnsi="Garamond"/>
          <w:b/>
          <w:bCs/>
          <w:color w:val="1F4E79" w:themeColor="accent1" w:themeShade="80"/>
          <w:sz w:val="26"/>
          <w:szCs w:val="26"/>
          <w:lang w:eastAsia="en-US"/>
          <w14:shadow w14:blurRad="50800" w14:dist="38100" w14:dir="2700000" w14:sx="100000" w14:sy="100000" w14:kx="0" w14:ky="0" w14:algn="tl">
            <w14:srgbClr w14:val="000000">
              <w14:alpha w14:val="60000"/>
            </w14:srgbClr>
          </w14:shadow>
        </w:rPr>
        <w:t xml:space="preserve">ŐKAPITÁNYSÁG </w:t>
      </w:r>
      <w:r w:rsidR="00165F02" w:rsidRPr="00260BA9">
        <w:rPr>
          <w:rFonts w:ascii="Garamond" w:eastAsia="Calibri" w:hAnsi="Garamond"/>
          <w:b/>
          <w:bCs/>
          <w:color w:val="1F4E79" w:themeColor="accent1" w:themeShade="80"/>
          <w:sz w:val="26"/>
          <w:szCs w:val="26"/>
          <w:lang w:eastAsia="en-US"/>
          <w14:shadow w14:blurRad="50800" w14:dist="38100" w14:dir="2700000" w14:sx="100000" w14:sy="100000" w14:kx="0" w14:ky="0" w14:algn="tl">
            <w14:srgbClr w14:val="000000">
              <w14:alpha w14:val="60000"/>
            </w14:srgbClr>
          </w14:shadow>
        </w:rPr>
        <w:t>VII. KERÜLETI RENDŐRKAPITÁNYSÁG</w:t>
      </w:r>
      <w:r w:rsidR="000B6745" w:rsidRPr="00260BA9">
        <w:rPr>
          <w:rFonts w:ascii="Garamond" w:eastAsia="Calibri" w:hAnsi="Garamond"/>
          <w:b/>
          <w:bCs/>
          <w:color w:val="1F4E79" w:themeColor="accent1" w:themeShade="80"/>
          <w:sz w:val="26"/>
          <w:szCs w:val="26"/>
          <w:lang w:eastAsia="en-US"/>
          <w14:shadow w14:blurRad="50800" w14:dist="38100" w14:dir="2700000" w14:sx="100000" w14:sy="100000" w14:kx="0" w14:ky="0" w14:algn="tl">
            <w14:srgbClr w14:val="000000">
              <w14:alpha w14:val="60000"/>
            </w14:srgbClr>
          </w14:shadow>
        </w:rPr>
        <w:t xml:space="preserve"> </w:t>
      </w:r>
      <w:r w:rsidR="00165F02" w:rsidRPr="00260BA9">
        <w:rPr>
          <w:rFonts w:ascii="Garamond" w:eastAsia="Calibri" w:hAnsi="Garamond"/>
          <w:b/>
          <w:bCs/>
          <w:color w:val="1F4E79" w:themeColor="accent1" w:themeShade="80"/>
          <w:sz w:val="26"/>
          <w:szCs w:val="26"/>
          <w:lang w:eastAsia="en-US"/>
          <w14:shadow w14:blurRad="50800" w14:dist="38100" w14:dir="2700000" w14:sx="100000" w14:sy="100000" w14:kx="0" w14:ky="0" w14:algn="tl">
            <w14:srgbClr w14:val="000000">
              <w14:alpha w14:val="60000"/>
            </w14:srgbClr>
          </w14:shadow>
        </w:rPr>
        <w:t>BŰNÜGYI OSZTÁLY</w:t>
      </w:r>
      <w:r w:rsidR="00ED04D5">
        <w:rPr>
          <w:rFonts w:ascii="Garamond" w:eastAsia="Calibri" w:hAnsi="Garamond"/>
          <w:b/>
          <w:bCs/>
          <w:color w:val="1F4E79" w:themeColor="accent1" w:themeShade="80"/>
          <w:sz w:val="26"/>
          <w:szCs w:val="26"/>
          <w:lang w:eastAsia="en-US"/>
          <w14:shadow w14:blurRad="50800" w14:dist="38100" w14:dir="2700000" w14:sx="100000" w14:sy="100000" w14:kx="0" w14:ky="0" w14:algn="tl">
            <w14:srgbClr w14:val="000000">
              <w14:alpha w14:val="60000"/>
            </w14:srgbClr>
          </w14:shadow>
        </w:rPr>
        <w:t>ÁNAK</w:t>
      </w:r>
      <w:r w:rsidR="000B6745" w:rsidRPr="00260BA9">
        <w:rPr>
          <w:rFonts w:ascii="Garamond" w:eastAsia="Calibri" w:hAnsi="Garamond"/>
          <w:b/>
          <w:bCs/>
          <w:color w:val="1F4E79" w:themeColor="accent1" w:themeShade="80"/>
          <w:sz w:val="26"/>
          <w:szCs w:val="26"/>
          <w:lang w:eastAsia="en-US"/>
          <w14:shadow w14:blurRad="50800" w14:dist="38100" w14:dir="2700000" w14:sx="100000" w14:sy="100000" w14:kx="0" w14:ky="0" w14:algn="tl">
            <w14:srgbClr w14:val="000000">
              <w14:alpha w14:val="60000"/>
            </w14:srgbClr>
          </w14:shadow>
        </w:rPr>
        <w:t xml:space="preserve"> BESZÁMOLÓJA ALAPJÁN</w:t>
      </w:r>
    </w:p>
    <w:p w14:paraId="73FA5513" w14:textId="080C89EF" w:rsidR="00FF6169" w:rsidRDefault="00FF6169" w:rsidP="0095408E">
      <w:pPr>
        <w:tabs>
          <w:tab w:val="left" w:pos="4500"/>
        </w:tabs>
        <w:rPr>
          <w:rFonts w:ascii="Garamond" w:hAnsi="Garamond"/>
          <w:color w:val="1F4E79" w:themeColor="accent1" w:themeShade="80"/>
        </w:rPr>
      </w:pPr>
    </w:p>
    <w:p w14:paraId="12AAF64A" w14:textId="52C23188" w:rsidR="0095408E" w:rsidRPr="00260BA9" w:rsidRDefault="0095408E" w:rsidP="0095408E">
      <w:pPr>
        <w:tabs>
          <w:tab w:val="left" w:pos="4500"/>
        </w:tabs>
        <w:rPr>
          <w:rFonts w:ascii="Garamond" w:hAnsi="Garamond"/>
          <w:color w:val="1F4E79" w:themeColor="accent1" w:themeShade="80"/>
        </w:rPr>
      </w:pPr>
      <w:r w:rsidRPr="00260BA9">
        <w:rPr>
          <w:rFonts w:ascii="Garamond" w:hAnsi="Garamond"/>
          <w:color w:val="1F4E79" w:themeColor="accent1" w:themeShade="80"/>
        </w:rPr>
        <w:t>A bűnmegelőzési program főbb pontjainak bemutatása, valamint a gyermekkorú és a fiatalkorú bűnelkövetők számának</w:t>
      </w:r>
      <w:r w:rsidR="00C002C3">
        <w:rPr>
          <w:rFonts w:ascii="Garamond" w:hAnsi="Garamond"/>
          <w:color w:val="1F4E79" w:themeColor="accent1" w:themeShade="80"/>
        </w:rPr>
        <w:t>,</w:t>
      </w:r>
      <w:r w:rsidRPr="00260BA9">
        <w:rPr>
          <w:rFonts w:ascii="Garamond" w:hAnsi="Garamond"/>
          <w:color w:val="1F4E79" w:themeColor="accent1" w:themeShade="80"/>
        </w:rPr>
        <w:t xml:space="preserve"> az általuk elkövetett bűncselekmények számának</w:t>
      </w:r>
      <w:r w:rsidR="00C002C3">
        <w:rPr>
          <w:rFonts w:ascii="Garamond" w:hAnsi="Garamond"/>
          <w:color w:val="1F4E79" w:themeColor="accent1" w:themeShade="80"/>
        </w:rPr>
        <w:t xml:space="preserve"> és</w:t>
      </w:r>
      <w:r w:rsidRPr="00260BA9">
        <w:rPr>
          <w:rFonts w:ascii="Garamond" w:hAnsi="Garamond"/>
          <w:color w:val="1F4E79" w:themeColor="accent1" w:themeShade="80"/>
        </w:rPr>
        <w:t xml:space="preserve"> a bűnelkövetés okainak bemutatása. </w:t>
      </w:r>
    </w:p>
    <w:p w14:paraId="43B7358C" w14:textId="77777777" w:rsidR="0095408E" w:rsidRPr="00260BA9" w:rsidRDefault="0095408E" w:rsidP="0095408E">
      <w:pPr>
        <w:tabs>
          <w:tab w:val="left" w:pos="4500"/>
        </w:tabs>
        <w:rPr>
          <w:rFonts w:ascii="Garamond" w:hAnsi="Garamond"/>
          <w:color w:val="1F4E79" w:themeColor="accent1" w:themeShade="80"/>
        </w:rPr>
      </w:pPr>
    </w:p>
    <w:p w14:paraId="46D513CD" w14:textId="1127E27C" w:rsidR="00FF6169" w:rsidRPr="00260BA9" w:rsidRDefault="0095408E" w:rsidP="0095408E">
      <w:pPr>
        <w:tabs>
          <w:tab w:val="left" w:pos="4500"/>
        </w:tabs>
        <w:rPr>
          <w:rFonts w:ascii="Garamond" w:hAnsi="Garamond"/>
          <w:b/>
          <w:color w:val="1F4E79" w:themeColor="accent1" w:themeShade="80"/>
        </w:rPr>
      </w:pPr>
      <w:r w:rsidRPr="00260BA9">
        <w:rPr>
          <w:rFonts w:ascii="Garamond" w:hAnsi="Garamond"/>
          <w:b/>
          <w:color w:val="1F4E79" w:themeColor="accent1" w:themeShade="80"/>
        </w:rPr>
        <w:t>Az elkövetők és az elköve</w:t>
      </w:r>
      <w:r w:rsidR="009E7547">
        <w:rPr>
          <w:rFonts w:ascii="Garamond" w:hAnsi="Garamond"/>
          <w:b/>
          <w:color w:val="1F4E79" w:themeColor="accent1" w:themeShade="80"/>
        </w:rPr>
        <w:t>tési magatartások jellemzői</w:t>
      </w:r>
    </w:p>
    <w:tbl>
      <w:tblPr>
        <w:tblW w:w="4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ayout w:type="fixed"/>
        <w:tblCellMar>
          <w:left w:w="0" w:type="dxa"/>
          <w:right w:w="0" w:type="dxa"/>
        </w:tblCellMar>
        <w:tblLook w:val="0000" w:firstRow="0" w:lastRow="0" w:firstColumn="0" w:lastColumn="0" w:noHBand="0" w:noVBand="0"/>
      </w:tblPr>
      <w:tblGrid>
        <w:gridCol w:w="1021"/>
        <w:gridCol w:w="732"/>
        <w:gridCol w:w="732"/>
        <w:gridCol w:w="732"/>
        <w:gridCol w:w="951"/>
      </w:tblGrid>
      <w:tr w:rsidR="0095408E" w:rsidRPr="00260BA9" w14:paraId="2065E1B6" w14:textId="77777777" w:rsidTr="00444516">
        <w:trPr>
          <w:jc w:val="center"/>
        </w:trPr>
        <w:tc>
          <w:tcPr>
            <w:tcW w:w="1021"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8940916" w14:textId="3B707D2A" w:rsidR="0095408E" w:rsidRPr="00260BA9" w:rsidRDefault="00CE1B20" w:rsidP="00426CB7">
            <w:pPr>
              <w:tabs>
                <w:tab w:val="left" w:pos="4500"/>
              </w:tabs>
              <w:rPr>
                <w:rFonts w:ascii="Garamond" w:hAnsi="Garamond"/>
                <w:b/>
                <w:color w:val="1F4E79" w:themeColor="accent1" w:themeShade="80"/>
              </w:rPr>
            </w:pPr>
            <w:r>
              <w:rPr>
                <w:rFonts w:ascii="Garamond" w:hAnsi="Garamond"/>
                <w:b/>
                <w:color w:val="1F4E79" w:themeColor="accent1" w:themeShade="80"/>
              </w:rPr>
              <w:t>2025</w:t>
            </w:r>
          </w:p>
        </w:tc>
        <w:tc>
          <w:tcPr>
            <w:tcW w:w="3147"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22D56C1" w14:textId="77777777" w:rsidR="0095408E" w:rsidRPr="00260BA9" w:rsidRDefault="0095408E" w:rsidP="00426CB7">
            <w:pPr>
              <w:tabs>
                <w:tab w:val="left" w:pos="4500"/>
              </w:tabs>
              <w:jc w:val="center"/>
              <w:rPr>
                <w:rFonts w:ascii="Garamond" w:hAnsi="Garamond"/>
                <w:b/>
                <w:color w:val="1F4E79" w:themeColor="accent1" w:themeShade="80"/>
              </w:rPr>
            </w:pPr>
            <w:r w:rsidRPr="00260BA9">
              <w:rPr>
                <w:rFonts w:ascii="Garamond" w:hAnsi="Garamond"/>
                <w:b/>
                <w:color w:val="1F4E79" w:themeColor="accent1" w:themeShade="80"/>
              </w:rPr>
              <w:t>Elkövetők</w:t>
            </w:r>
          </w:p>
        </w:tc>
      </w:tr>
      <w:tr w:rsidR="0095408E" w:rsidRPr="00260BA9" w14:paraId="610819A6" w14:textId="77777777" w:rsidTr="00444516">
        <w:trPr>
          <w:jc w:val="center"/>
        </w:trPr>
        <w:tc>
          <w:tcPr>
            <w:tcW w:w="1021" w:type="dxa"/>
            <w:tcBorders>
              <w:top w:val="single" w:sz="4" w:space="0" w:color="auto"/>
            </w:tcBorders>
            <w:shd w:val="clear" w:color="auto" w:fill="E2EFD9" w:themeFill="accent6" w:themeFillTint="33"/>
          </w:tcPr>
          <w:p w14:paraId="7F90D46A" w14:textId="77777777" w:rsidR="0095408E" w:rsidRPr="00260BA9" w:rsidRDefault="0095408E" w:rsidP="00426CB7">
            <w:pPr>
              <w:tabs>
                <w:tab w:val="left" w:pos="4500"/>
              </w:tabs>
              <w:rPr>
                <w:rFonts w:ascii="Garamond" w:hAnsi="Garamond"/>
                <w:color w:val="1F4E79" w:themeColor="accent1" w:themeShade="80"/>
              </w:rPr>
            </w:pPr>
          </w:p>
        </w:tc>
        <w:tc>
          <w:tcPr>
            <w:tcW w:w="1464" w:type="dxa"/>
            <w:gridSpan w:val="2"/>
            <w:tcBorders>
              <w:top w:val="single" w:sz="4" w:space="0" w:color="auto"/>
            </w:tcBorders>
            <w:shd w:val="clear" w:color="auto" w:fill="E2EFD9" w:themeFill="accent6" w:themeFillTint="33"/>
          </w:tcPr>
          <w:p w14:paraId="7231DA6B" w14:textId="77777777" w:rsidR="0095408E" w:rsidRPr="00260BA9" w:rsidRDefault="0095408E" w:rsidP="00444516">
            <w:pPr>
              <w:tabs>
                <w:tab w:val="left" w:pos="4500"/>
              </w:tabs>
              <w:jc w:val="center"/>
              <w:rPr>
                <w:rFonts w:ascii="Garamond" w:hAnsi="Garamond"/>
                <w:color w:val="1F4E79" w:themeColor="accent1" w:themeShade="80"/>
              </w:rPr>
            </w:pPr>
            <w:r w:rsidRPr="00260BA9">
              <w:rPr>
                <w:rFonts w:ascii="Garamond" w:hAnsi="Garamond"/>
                <w:color w:val="1F4E79" w:themeColor="accent1" w:themeShade="80"/>
              </w:rPr>
              <w:t>gyerekkorú</w:t>
            </w:r>
          </w:p>
        </w:tc>
        <w:tc>
          <w:tcPr>
            <w:tcW w:w="1683" w:type="dxa"/>
            <w:gridSpan w:val="2"/>
            <w:tcBorders>
              <w:top w:val="single" w:sz="4" w:space="0" w:color="auto"/>
            </w:tcBorders>
            <w:shd w:val="clear" w:color="auto" w:fill="E2EFD9" w:themeFill="accent6" w:themeFillTint="33"/>
          </w:tcPr>
          <w:p w14:paraId="7D953B12" w14:textId="77777777" w:rsidR="0095408E" w:rsidRPr="00260BA9" w:rsidRDefault="0095408E" w:rsidP="00444516">
            <w:pPr>
              <w:tabs>
                <w:tab w:val="left" w:pos="4500"/>
              </w:tabs>
              <w:jc w:val="center"/>
              <w:rPr>
                <w:rFonts w:ascii="Garamond" w:hAnsi="Garamond"/>
                <w:color w:val="1F4E79" w:themeColor="accent1" w:themeShade="80"/>
              </w:rPr>
            </w:pPr>
            <w:r w:rsidRPr="00260BA9">
              <w:rPr>
                <w:rFonts w:ascii="Garamond" w:hAnsi="Garamond"/>
                <w:color w:val="1F4E79" w:themeColor="accent1" w:themeShade="80"/>
              </w:rPr>
              <w:t>fiatalkorú</w:t>
            </w:r>
          </w:p>
        </w:tc>
      </w:tr>
      <w:tr w:rsidR="0095408E" w:rsidRPr="00260BA9" w14:paraId="0C63E607" w14:textId="77777777" w:rsidTr="00444516">
        <w:trPr>
          <w:jc w:val="center"/>
        </w:trPr>
        <w:tc>
          <w:tcPr>
            <w:tcW w:w="1021" w:type="dxa"/>
            <w:shd w:val="clear" w:color="auto" w:fill="E2EFD9" w:themeFill="accent6" w:themeFillTint="33"/>
          </w:tcPr>
          <w:p w14:paraId="0ECCD5BE" w14:textId="77777777" w:rsidR="0095408E" w:rsidRPr="00260BA9" w:rsidRDefault="0095408E" w:rsidP="00426CB7">
            <w:pPr>
              <w:tabs>
                <w:tab w:val="left" w:pos="4500"/>
              </w:tabs>
              <w:rPr>
                <w:rFonts w:ascii="Garamond" w:hAnsi="Garamond"/>
                <w:color w:val="1F4E79" w:themeColor="accent1" w:themeShade="80"/>
              </w:rPr>
            </w:pPr>
          </w:p>
        </w:tc>
        <w:tc>
          <w:tcPr>
            <w:tcW w:w="732" w:type="dxa"/>
            <w:shd w:val="clear" w:color="auto" w:fill="E2EFD9" w:themeFill="accent6" w:themeFillTint="33"/>
          </w:tcPr>
          <w:p w14:paraId="633084BB" w14:textId="77777777" w:rsidR="0095408E" w:rsidRPr="00260BA9" w:rsidRDefault="0095408E" w:rsidP="006B64EB">
            <w:pPr>
              <w:tabs>
                <w:tab w:val="left" w:pos="4500"/>
              </w:tabs>
              <w:jc w:val="center"/>
              <w:rPr>
                <w:rFonts w:ascii="Garamond" w:hAnsi="Garamond"/>
                <w:color w:val="1F4E79" w:themeColor="accent1" w:themeShade="80"/>
              </w:rPr>
            </w:pPr>
            <w:r w:rsidRPr="00260BA9">
              <w:rPr>
                <w:rFonts w:ascii="Garamond" w:hAnsi="Garamond"/>
                <w:color w:val="1F4E79" w:themeColor="accent1" w:themeShade="80"/>
              </w:rPr>
              <w:t>nő</w:t>
            </w:r>
          </w:p>
        </w:tc>
        <w:tc>
          <w:tcPr>
            <w:tcW w:w="732" w:type="dxa"/>
            <w:shd w:val="clear" w:color="auto" w:fill="E2EFD9" w:themeFill="accent6" w:themeFillTint="33"/>
          </w:tcPr>
          <w:p w14:paraId="5760E84D" w14:textId="77777777" w:rsidR="0095408E" w:rsidRPr="00260BA9" w:rsidRDefault="0095408E" w:rsidP="00444516">
            <w:pPr>
              <w:tabs>
                <w:tab w:val="left" w:pos="4500"/>
              </w:tabs>
              <w:jc w:val="center"/>
              <w:rPr>
                <w:rFonts w:ascii="Garamond" w:hAnsi="Garamond"/>
                <w:color w:val="1F4E79" w:themeColor="accent1" w:themeShade="80"/>
              </w:rPr>
            </w:pPr>
            <w:r w:rsidRPr="00260BA9">
              <w:rPr>
                <w:rFonts w:ascii="Garamond" w:hAnsi="Garamond"/>
                <w:color w:val="1F4E79" w:themeColor="accent1" w:themeShade="80"/>
              </w:rPr>
              <w:t>férfi</w:t>
            </w:r>
          </w:p>
        </w:tc>
        <w:tc>
          <w:tcPr>
            <w:tcW w:w="732" w:type="dxa"/>
            <w:shd w:val="clear" w:color="auto" w:fill="E2EFD9" w:themeFill="accent6" w:themeFillTint="33"/>
          </w:tcPr>
          <w:p w14:paraId="3BBCC12B" w14:textId="77777777" w:rsidR="0095408E" w:rsidRPr="00260BA9" w:rsidRDefault="0095408E" w:rsidP="00444516">
            <w:pPr>
              <w:tabs>
                <w:tab w:val="left" w:pos="4500"/>
              </w:tabs>
              <w:jc w:val="center"/>
              <w:rPr>
                <w:rFonts w:ascii="Garamond" w:hAnsi="Garamond"/>
                <w:color w:val="1F4E79" w:themeColor="accent1" w:themeShade="80"/>
              </w:rPr>
            </w:pPr>
            <w:r w:rsidRPr="00260BA9">
              <w:rPr>
                <w:rFonts w:ascii="Garamond" w:hAnsi="Garamond"/>
                <w:color w:val="1F4E79" w:themeColor="accent1" w:themeShade="80"/>
              </w:rPr>
              <w:t>nő</w:t>
            </w:r>
          </w:p>
        </w:tc>
        <w:tc>
          <w:tcPr>
            <w:tcW w:w="951" w:type="dxa"/>
            <w:shd w:val="clear" w:color="auto" w:fill="E2EFD9" w:themeFill="accent6" w:themeFillTint="33"/>
          </w:tcPr>
          <w:p w14:paraId="534B5760" w14:textId="77777777" w:rsidR="0095408E" w:rsidRPr="00260BA9" w:rsidRDefault="0095408E" w:rsidP="00444516">
            <w:pPr>
              <w:tabs>
                <w:tab w:val="left" w:pos="4500"/>
              </w:tabs>
              <w:jc w:val="center"/>
              <w:rPr>
                <w:rFonts w:ascii="Garamond" w:hAnsi="Garamond"/>
                <w:color w:val="1F4E79" w:themeColor="accent1" w:themeShade="80"/>
              </w:rPr>
            </w:pPr>
            <w:r w:rsidRPr="00260BA9">
              <w:rPr>
                <w:rFonts w:ascii="Garamond" w:hAnsi="Garamond"/>
                <w:color w:val="1F4E79" w:themeColor="accent1" w:themeShade="80"/>
              </w:rPr>
              <w:t>férfi</w:t>
            </w:r>
          </w:p>
        </w:tc>
      </w:tr>
      <w:tr w:rsidR="009E7547" w:rsidRPr="00260BA9" w14:paraId="41645459" w14:textId="77777777" w:rsidTr="00444516">
        <w:trPr>
          <w:jc w:val="center"/>
        </w:trPr>
        <w:tc>
          <w:tcPr>
            <w:tcW w:w="1021" w:type="dxa"/>
            <w:shd w:val="clear" w:color="auto" w:fill="E2EFD9" w:themeFill="accent6" w:themeFillTint="33"/>
          </w:tcPr>
          <w:p w14:paraId="58B20C6A" w14:textId="50742014" w:rsidR="009E7547" w:rsidRPr="00260BA9" w:rsidRDefault="009E7547" w:rsidP="00426CB7">
            <w:pPr>
              <w:tabs>
                <w:tab w:val="left" w:pos="4500"/>
              </w:tabs>
              <w:rPr>
                <w:rFonts w:ascii="Garamond" w:hAnsi="Garamond"/>
                <w:color w:val="1F4E79" w:themeColor="accent1" w:themeShade="80"/>
              </w:rPr>
            </w:pPr>
          </w:p>
        </w:tc>
        <w:tc>
          <w:tcPr>
            <w:tcW w:w="732" w:type="dxa"/>
            <w:shd w:val="clear" w:color="auto" w:fill="E2EFD9" w:themeFill="accent6" w:themeFillTint="33"/>
          </w:tcPr>
          <w:p w14:paraId="419324EF" w14:textId="6C164223" w:rsidR="009E7547" w:rsidRDefault="00CE1B20" w:rsidP="009E7547">
            <w:pPr>
              <w:tabs>
                <w:tab w:val="left" w:pos="4500"/>
              </w:tabs>
              <w:jc w:val="center"/>
              <w:rPr>
                <w:rFonts w:ascii="Garamond" w:hAnsi="Garamond"/>
                <w:color w:val="1F4E79" w:themeColor="accent1" w:themeShade="80"/>
              </w:rPr>
            </w:pPr>
            <w:r>
              <w:rPr>
                <w:rFonts w:ascii="Garamond" w:hAnsi="Garamond"/>
                <w:color w:val="1F4E79" w:themeColor="accent1" w:themeShade="80"/>
              </w:rPr>
              <w:t>0</w:t>
            </w:r>
          </w:p>
        </w:tc>
        <w:tc>
          <w:tcPr>
            <w:tcW w:w="732" w:type="dxa"/>
            <w:shd w:val="clear" w:color="auto" w:fill="E2EFD9" w:themeFill="accent6" w:themeFillTint="33"/>
          </w:tcPr>
          <w:p w14:paraId="44FCCA47" w14:textId="2011D665" w:rsidR="009E7547" w:rsidRDefault="00CE1B20" w:rsidP="00444516">
            <w:pPr>
              <w:tabs>
                <w:tab w:val="left" w:pos="4500"/>
              </w:tabs>
              <w:jc w:val="center"/>
              <w:rPr>
                <w:rFonts w:ascii="Garamond" w:hAnsi="Garamond"/>
                <w:color w:val="1F4E79" w:themeColor="accent1" w:themeShade="80"/>
              </w:rPr>
            </w:pPr>
            <w:r>
              <w:rPr>
                <w:rFonts w:ascii="Garamond" w:hAnsi="Garamond"/>
                <w:color w:val="1F4E79" w:themeColor="accent1" w:themeShade="80"/>
              </w:rPr>
              <w:t>9</w:t>
            </w:r>
          </w:p>
        </w:tc>
        <w:tc>
          <w:tcPr>
            <w:tcW w:w="732" w:type="dxa"/>
            <w:shd w:val="clear" w:color="auto" w:fill="E2EFD9" w:themeFill="accent6" w:themeFillTint="33"/>
          </w:tcPr>
          <w:p w14:paraId="30E8DD63" w14:textId="1833CD93" w:rsidR="009E7547" w:rsidRDefault="00CE1B20" w:rsidP="00444516">
            <w:pPr>
              <w:tabs>
                <w:tab w:val="left" w:pos="4500"/>
              </w:tabs>
              <w:jc w:val="center"/>
              <w:rPr>
                <w:rFonts w:ascii="Garamond" w:hAnsi="Garamond"/>
                <w:color w:val="1F4E79" w:themeColor="accent1" w:themeShade="80"/>
              </w:rPr>
            </w:pPr>
            <w:r>
              <w:rPr>
                <w:rFonts w:ascii="Garamond" w:hAnsi="Garamond"/>
                <w:color w:val="1F4E79" w:themeColor="accent1" w:themeShade="80"/>
              </w:rPr>
              <w:t>8</w:t>
            </w:r>
          </w:p>
        </w:tc>
        <w:tc>
          <w:tcPr>
            <w:tcW w:w="951" w:type="dxa"/>
            <w:shd w:val="clear" w:color="auto" w:fill="E2EFD9" w:themeFill="accent6" w:themeFillTint="33"/>
          </w:tcPr>
          <w:p w14:paraId="7081DF67" w14:textId="55F6C4FE" w:rsidR="009E7547" w:rsidRDefault="00CE1B20" w:rsidP="00444516">
            <w:pPr>
              <w:tabs>
                <w:tab w:val="left" w:pos="4500"/>
              </w:tabs>
              <w:jc w:val="center"/>
              <w:rPr>
                <w:rFonts w:ascii="Garamond" w:hAnsi="Garamond"/>
                <w:color w:val="1F4E79" w:themeColor="accent1" w:themeShade="80"/>
              </w:rPr>
            </w:pPr>
            <w:r>
              <w:rPr>
                <w:rFonts w:ascii="Garamond" w:hAnsi="Garamond"/>
                <w:color w:val="1F4E79" w:themeColor="accent1" w:themeShade="80"/>
              </w:rPr>
              <w:t>28</w:t>
            </w:r>
          </w:p>
        </w:tc>
      </w:tr>
    </w:tbl>
    <w:p w14:paraId="4BC649E6" w14:textId="01CC1DDE" w:rsidR="0095408E" w:rsidRPr="00260BA9" w:rsidRDefault="00303E90" w:rsidP="00444516">
      <w:pPr>
        <w:tabs>
          <w:tab w:val="left" w:pos="4500"/>
        </w:tabs>
        <w:jc w:val="center"/>
        <w:rPr>
          <w:rFonts w:ascii="Garamond" w:hAnsi="Garamond"/>
          <w:color w:val="1F4E79" w:themeColor="accent1" w:themeShade="80"/>
          <w:sz w:val="20"/>
          <w:szCs w:val="20"/>
        </w:rPr>
      </w:pPr>
      <w:r w:rsidRPr="00260BA9">
        <w:rPr>
          <w:rFonts w:ascii="Garamond" w:hAnsi="Garamond"/>
          <w:color w:val="1F4E79" w:themeColor="accent1" w:themeShade="80"/>
          <w:sz w:val="20"/>
          <w:szCs w:val="20"/>
        </w:rPr>
        <w:t>* netzsaru adatok</w:t>
      </w:r>
    </w:p>
    <w:tbl>
      <w:tblPr>
        <w:tblW w:w="8982" w:type="dxa"/>
        <w:tblInd w:w="16" w:type="dxa"/>
        <w:tblLayout w:type="fixed"/>
        <w:tblCellMar>
          <w:left w:w="0" w:type="dxa"/>
          <w:right w:w="0" w:type="dxa"/>
        </w:tblCellMar>
        <w:tblLook w:val="0000" w:firstRow="0" w:lastRow="0" w:firstColumn="0" w:lastColumn="0" w:noHBand="0" w:noVBand="0"/>
      </w:tblPr>
      <w:tblGrid>
        <w:gridCol w:w="3146"/>
        <w:gridCol w:w="1308"/>
        <w:gridCol w:w="1543"/>
        <w:gridCol w:w="1498"/>
        <w:gridCol w:w="1487"/>
      </w:tblGrid>
      <w:tr w:rsidR="0095408E" w:rsidRPr="00260BA9" w14:paraId="50988AB8" w14:textId="77777777" w:rsidTr="00E45FBF">
        <w:trPr>
          <w:trHeight w:val="275"/>
        </w:trPr>
        <w:tc>
          <w:tcPr>
            <w:tcW w:w="3146" w:type="dxa"/>
            <w:tcBorders>
              <w:top w:val="nil"/>
              <w:left w:val="nil"/>
              <w:bottom w:val="nil"/>
              <w:right w:val="nil"/>
            </w:tcBorders>
          </w:tcPr>
          <w:p w14:paraId="110DDFD6" w14:textId="359E506F" w:rsidR="00FF6169" w:rsidRPr="00260BA9" w:rsidRDefault="00FF6169" w:rsidP="00426CB7">
            <w:pPr>
              <w:tabs>
                <w:tab w:val="left" w:pos="4500"/>
              </w:tabs>
              <w:rPr>
                <w:rFonts w:ascii="Garamond" w:hAnsi="Garamond"/>
                <w:color w:val="1F4E79" w:themeColor="accent1" w:themeShade="80"/>
              </w:rPr>
            </w:pPr>
          </w:p>
        </w:tc>
        <w:tc>
          <w:tcPr>
            <w:tcW w:w="1308" w:type="dxa"/>
            <w:tcBorders>
              <w:top w:val="nil"/>
              <w:left w:val="nil"/>
              <w:bottom w:val="nil"/>
              <w:right w:val="nil"/>
            </w:tcBorders>
          </w:tcPr>
          <w:p w14:paraId="5C50E211" w14:textId="77777777" w:rsidR="0095408E" w:rsidRPr="00260BA9" w:rsidRDefault="0095408E" w:rsidP="00426CB7">
            <w:pPr>
              <w:tabs>
                <w:tab w:val="left" w:pos="4500"/>
              </w:tabs>
              <w:rPr>
                <w:rFonts w:ascii="Garamond" w:hAnsi="Garamond"/>
                <w:color w:val="1F4E79" w:themeColor="accent1" w:themeShade="80"/>
              </w:rPr>
            </w:pPr>
          </w:p>
        </w:tc>
        <w:tc>
          <w:tcPr>
            <w:tcW w:w="1543" w:type="dxa"/>
            <w:tcBorders>
              <w:top w:val="nil"/>
              <w:left w:val="nil"/>
              <w:bottom w:val="nil"/>
              <w:right w:val="nil"/>
            </w:tcBorders>
          </w:tcPr>
          <w:p w14:paraId="25FD9166" w14:textId="77777777" w:rsidR="0095408E" w:rsidRPr="00260BA9" w:rsidRDefault="0095408E" w:rsidP="00426CB7">
            <w:pPr>
              <w:tabs>
                <w:tab w:val="left" w:pos="4500"/>
              </w:tabs>
              <w:rPr>
                <w:rFonts w:ascii="Garamond" w:hAnsi="Garamond"/>
                <w:color w:val="1F4E79" w:themeColor="accent1" w:themeShade="80"/>
              </w:rPr>
            </w:pPr>
          </w:p>
        </w:tc>
        <w:tc>
          <w:tcPr>
            <w:tcW w:w="1498" w:type="dxa"/>
            <w:tcBorders>
              <w:top w:val="nil"/>
              <w:left w:val="nil"/>
              <w:bottom w:val="nil"/>
              <w:right w:val="nil"/>
            </w:tcBorders>
          </w:tcPr>
          <w:p w14:paraId="0BBFCD20" w14:textId="77777777" w:rsidR="0095408E" w:rsidRPr="00260BA9" w:rsidRDefault="0095408E" w:rsidP="00426CB7">
            <w:pPr>
              <w:tabs>
                <w:tab w:val="left" w:pos="4500"/>
              </w:tabs>
              <w:rPr>
                <w:rFonts w:ascii="Garamond" w:hAnsi="Garamond"/>
                <w:color w:val="1F4E79" w:themeColor="accent1" w:themeShade="80"/>
              </w:rPr>
            </w:pPr>
          </w:p>
        </w:tc>
        <w:tc>
          <w:tcPr>
            <w:tcW w:w="1487" w:type="dxa"/>
            <w:tcBorders>
              <w:top w:val="nil"/>
              <w:left w:val="nil"/>
              <w:bottom w:val="nil"/>
              <w:right w:val="nil"/>
            </w:tcBorders>
          </w:tcPr>
          <w:p w14:paraId="582CFAA6" w14:textId="77777777" w:rsidR="0095408E" w:rsidRPr="00260BA9" w:rsidRDefault="0095408E" w:rsidP="00426CB7">
            <w:pPr>
              <w:tabs>
                <w:tab w:val="left" w:pos="4500"/>
              </w:tabs>
              <w:rPr>
                <w:rFonts w:ascii="Garamond" w:hAnsi="Garamond"/>
                <w:color w:val="1F4E79" w:themeColor="accent1" w:themeShade="80"/>
              </w:rPr>
            </w:pPr>
          </w:p>
        </w:tc>
      </w:tr>
    </w:tbl>
    <w:p w14:paraId="5A1DCA81" w14:textId="13EEDB41" w:rsidR="009E7547" w:rsidRPr="009E7547" w:rsidRDefault="00CE1B20" w:rsidP="009E7547">
      <w:pPr>
        <w:tabs>
          <w:tab w:val="left" w:pos="4500"/>
        </w:tabs>
        <w:ind w:firstLine="284"/>
        <w:rPr>
          <w:rFonts w:ascii="Garamond" w:hAnsi="Garamond"/>
          <w:color w:val="1F4E79" w:themeColor="accent1" w:themeShade="80"/>
        </w:rPr>
      </w:pPr>
      <w:r>
        <w:rPr>
          <w:rFonts w:ascii="Garamond" w:hAnsi="Garamond"/>
          <w:color w:val="1F4E79" w:themeColor="accent1" w:themeShade="80"/>
        </w:rPr>
        <w:t xml:space="preserve">2025. évben </w:t>
      </w:r>
      <w:r w:rsidRPr="00CE1B20">
        <w:rPr>
          <w:rFonts w:ascii="Garamond" w:hAnsi="Garamond"/>
          <w:color w:val="1F4E79" w:themeColor="accent1" w:themeShade="80"/>
        </w:rPr>
        <w:t>összesen 45 fő fiatalkorú személy követett el valamilyen bűncselekményt, a 2024-es 23 fővel szemben</w:t>
      </w:r>
      <w:r>
        <w:rPr>
          <w:rFonts w:ascii="Garamond" w:hAnsi="Garamond"/>
          <w:color w:val="1F4E79" w:themeColor="accent1" w:themeShade="80"/>
        </w:rPr>
        <w:t xml:space="preserve">. </w:t>
      </w:r>
    </w:p>
    <w:p w14:paraId="43F4B7FB" w14:textId="0AD3686A" w:rsidR="00BE4CDC" w:rsidRPr="00260BA9" w:rsidRDefault="00CE1B20" w:rsidP="00430D33">
      <w:pPr>
        <w:tabs>
          <w:tab w:val="left" w:pos="4500"/>
        </w:tabs>
        <w:ind w:firstLine="284"/>
        <w:rPr>
          <w:rFonts w:ascii="Garamond" w:hAnsi="Garamond"/>
          <w:color w:val="1F4E79" w:themeColor="accent1" w:themeShade="80"/>
        </w:rPr>
      </w:pPr>
      <w:r w:rsidRPr="00CE1B20">
        <w:rPr>
          <w:rFonts w:ascii="Garamond" w:hAnsi="Garamond"/>
          <w:bCs/>
          <w:color w:val="1F4E79" w:themeColor="accent1" w:themeShade="80"/>
        </w:rPr>
        <w:t>Gyermekkorú elkövetők a vizsgált évben lopást és rongálást követtek el, a fiatalkorú elk</w:t>
      </w:r>
      <w:r>
        <w:rPr>
          <w:rFonts w:ascii="Garamond" w:hAnsi="Garamond"/>
          <w:bCs/>
          <w:color w:val="1F4E79" w:themeColor="accent1" w:themeShade="80"/>
        </w:rPr>
        <w:t>övetők (összesen 36 fő) a 2025.</w:t>
      </w:r>
      <w:r w:rsidRPr="00CE1B20">
        <w:rPr>
          <w:rFonts w:ascii="Garamond" w:hAnsi="Garamond"/>
          <w:bCs/>
          <w:color w:val="1F4E79" w:themeColor="accent1" w:themeShade="80"/>
        </w:rPr>
        <w:t xml:space="preserve"> évben lopás (15 esetben), kábítószer birtoklás (4 esetben), garázdaság (7 esetben), rablás (3 esetben), jármű önkényes elvétele (4 esetben) bűncselekményeket követtek el döntően. </w:t>
      </w:r>
    </w:p>
    <w:p w14:paraId="2DAEC3BE" w14:textId="3040D0CE" w:rsidR="0088648F" w:rsidRDefault="00BE4CDC" w:rsidP="00430D33">
      <w:pPr>
        <w:tabs>
          <w:tab w:val="left" w:pos="4500"/>
        </w:tabs>
        <w:ind w:firstLine="284"/>
        <w:rPr>
          <w:rFonts w:ascii="Garamond" w:hAnsi="Garamond"/>
          <w:color w:val="1F4E79" w:themeColor="accent1" w:themeShade="80"/>
        </w:rPr>
      </w:pPr>
      <w:r w:rsidRPr="00260BA9">
        <w:rPr>
          <w:rFonts w:ascii="Garamond" w:hAnsi="Garamond"/>
          <w:color w:val="1F4E79" w:themeColor="accent1" w:themeShade="80"/>
        </w:rPr>
        <w:t xml:space="preserve">Túlnyomó többség a nem megfelelő szocializáció, a bűnöző családi környezet, a helytelen nevelési körülmények okán válik maga is bűnelkövetővé. </w:t>
      </w:r>
      <w:r w:rsidR="00CE1B20" w:rsidRPr="00CE1B20">
        <w:rPr>
          <w:rFonts w:ascii="Garamond" w:hAnsi="Garamond"/>
          <w:color w:val="1F4E79" w:themeColor="accent1" w:themeShade="80"/>
        </w:rPr>
        <w:t>A bűnelkövető fiatalkorúak sok esetben a társaik felbiztatása alapján a korcsoportban betöltött szerepük erősítése miatt követtek el bűncselekményt, általában így akart</w:t>
      </w:r>
      <w:r w:rsidR="00CE1B20">
        <w:rPr>
          <w:rFonts w:ascii="Garamond" w:hAnsi="Garamond"/>
          <w:color w:val="1F4E79" w:themeColor="accent1" w:themeShade="80"/>
        </w:rPr>
        <w:t>ak maguknak tekintélyt kivívni. A</w:t>
      </w:r>
      <w:r w:rsidR="00CE1B20" w:rsidRPr="00CE1B20">
        <w:rPr>
          <w:rFonts w:ascii="Garamond" w:hAnsi="Garamond"/>
          <w:color w:val="1F4E79" w:themeColor="accent1" w:themeShade="80"/>
        </w:rPr>
        <w:t xml:space="preserve"> vagyon elleni bűncselekmények elkövetése mögött a szocializáción és kortárshatáson kívül </w:t>
      </w:r>
      <w:r w:rsidR="00431A34">
        <w:rPr>
          <w:rFonts w:ascii="Garamond" w:hAnsi="Garamond"/>
          <w:color w:val="1F4E79" w:themeColor="accent1" w:themeShade="80"/>
        </w:rPr>
        <w:t>szerepet játszik az anyagi helyzet</w:t>
      </w:r>
      <w:r w:rsidR="0088648F">
        <w:rPr>
          <w:rFonts w:ascii="Garamond" w:hAnsi="Garamond"/>
          <w:color w:val="1F4E79" w:themeColor="accent1" w:themeShade="80"/>
        </w:rPr>
        <w:t xml:space="preserve"> is</w:t>
      </w:r>
      <w:r w:rsidR="00CE1B20">
        <w:rPr>
          <w:rFonts w:ascii="Garamond" w:hAnsi="Garamond"/>
          <w:color w:val="1F4E79" w:themeColor="accent1" w:themeShade="80"/>
        </w:rPr>
        <w:t xml:space="preserve">, </w:t>
      </w:r>
      <w:r w:rsidR="00431A34">
        <w:rPr>
          <w:rFonts w:ascii="Garamond" w:hAnsi="Garamond"/>
          <w:color w:val="1F4E79" w:themeColor="accent1" w:themeShade="80"/>
        </w:rPr>
        <w:t xml:space="preserve">míg </w:t>
      </w:r>
      <w:r w:rsidR="00CE1B20">
        <w:rPr>
          <w:rFonts w:ascii="Garamond" w:hAnsi="Garamond"/>
          <w:color w:val="1F4E79" w:themeColor="accent1" w:themeShade="80"/>
        </w:rPr>
        <w:t>a</w:t>
      </w:r>
      <w:r w:rsidR="00CE1B20" w:rsidRPr="00CE1B20">
        <w:rPr>
          <w:rFonts w:ascii="Garamond" w:hAnsi="Garamond"/>
          <w:color w:val="1F4E79" w:themeColor="accent1" w:themeShade="80"/>
        </w:rPr>
        <w:t xml:space="preserve"> kábítószerrel kapcsolatos bűncselekmények elkövetésében a fiatalok </w:t>
      </w:r>
      <w:r w:rsidR="00431A34">
        <w:rPr>
          <w:rFonts w:ascii="Garamond" w:hAnsi="Garamond"/>
          <w:color w:val="1F4E79" w:themeColor="accent1" w:themeShade="80"/>
        </w:rPr>
        <w:t>kíváncsisága is</w:t>
      </w:r>
      <w:r w:rsidR="00CE1B20" w:rsidRPr="00CE1B20">
        <w:rPr>
          <w:rFonts w:ascii="Garamond" w:hAnsi="Garamond"/>
          <w:color w:val="1F4E79" w:themeColor="accent1" w:themeShade="80"/>
        </w:rPr>
        <w:t>.</w:t>
      </w:r>
    </w:p>
    <w:p w14:paraId="41974D05" w14:textId="22A93184" w:rsidR="0088648F" w:rsidRDefault="0088648F" w:rsidP="00430D33">
      <w:pPr>
        <w:tabs>
          <w:tab w:val="left" w:pos="4500"/>
        </w:tabs>
        <w:ind w:firstLine="284"/>
        <w:rPr>
          <w:rFonts w:ascii="Garamond" w:hAnsi="Garamond"/>
          <w:color w:val="1F4E79" w:themeColor="accent1" w:themeShade="80"/>
        </w:rPr>
      </w:pPr>
    </w:p>
    <w:p w14:paraId="5D931960" w14:textId="77777777" w:rsidR="0088648F" w:rsidRDefault="0088648F" w:rsidP="00FF6169">
      <w:pPr>
        <w:tabs>
          <w:tab w:val="left" w:pos="4500"/>
        </w:tabs>
        <w:ind w:firstLine="284"/>
        <w:rPr>
          <w:rFonts w:ascii="Garamond" w:hAnsi="Garamond"/>
          <w:color w:val="1F4E79" w:themeColor="accent1" w:themeShade="80"/>
          <w:u w:val="single"/>
        </w:rPr>
      </w:pPr>
      <w:r w:rsidRPr="0088648F">
        <w:rPr>
          <w:rFonts w:ascii="Garamond" w:hAnsi="Garamond"/>
          <w:color w:val="1F4E79" w:themeColor="accent1" w:themeShade="80"/>
          <w:u w:val="single"/>
        </w:rPr>
        <w:t>Iskolai Bűnmegelőzési Tanácsadó hálózat</w:t>
      </w:r>
    </w:p>
    <w:p w14:paraId="3678EDA6" w14:textId="77777777" w:rsidR="0088648F" w:rsidRDefault="0088648F" w:rsidP="0088648F">
      <w:pPr>
        <w:tabs>
          <w:tab w:val="left" w:pos="4500"/>
        </w:tabs>
        <w:rPr>
          <w:rFonts w:ascii="Garamond" w:hAnsi="Garamond"/>
          <w:color w:val="1F4E79" w:themeColor="accent1" w:themeShade="80"/>
        </w:rPr>
      </w:pPr>
      <w:r w:rsidRPr="0088648F">
        <w:rPr>
          <w:rFonts w:ascii="Garamond" w:hAnsi="Garamond"/>
          <w:color w:val="1F4E79" w:themeColor="accent1" w:themeShade="80"/>
        </w:rPr>
        <w:t>Az iskolai programok végrehajtás</w:t>
      </w:r>
      <w:r>
        <w:rPr>
          <w:rFonts w:ascii="Garamond" w:hAnsi="Garamond"/>
          <w:color w:val="1F4E79" w:themeColor="accent1" w:themeShade="80"/>
        </w:rPr>
        <w:t xml:space="preserve">áért </w:t>
      </w:r>
      <w:r w:rsidRPr="0088648F">
        <w:rPr>
          <w:rFonts w:ascii="Garamond" w:hAnsi="Garamond"/>
          <w:color w:val="1F4E79" w:themeColor="accent1" w:themeShade="80"/>
        </w:rPr>
        <w:t>Szalai-Komka Éva r. őrnagy felelős 2013 szeptembere óta, mint Iskolai Bűnmegelőzési Tanácsadó T</w:t>
      </w:r>
      <w:r>
        <w:rPr>
          <w:rFonts w:ascii="Garamond" w:hAnsi="Garamond"/>
          <w:color w:val="1F4E79" w:themeColor="accent1" w:themeShade="80"/>
        </w:rPr>
        <w:t>iszt. E</w:t>
      </w:r>
      <w:r w:rsidRPr="0088648F">
        <w:rPr>
          <w:rFonts w:ascii="Garamond" w:hAnsi="Garamond"/>
          <w:color w:val="1F4E79" w:themeColor="accent1" w:themeShade="80"/>
        </w:rPr>
        <w:t>gyüttműködési megállapodással 3 oktatási intézmény rendelkezik. Külön felkérésre a kerület összes oktatási intézm</w:t>
      </w:r>
      <w:r>
        <w:rPr>
          <w:rFonts w:ascii="Garamond" w:hAnsi="Garamond"/>
          <w:color w:val="1F4E79" w:themeColor="accent1" w:themeShade="80"/>
        </w:rPr>
        <w:t>ényében tart foglalkozásokat (t</w:t>
      </w:r>
      <w:r w:rsidRPr="0088648F">
        <w:rPr>
          <w:rFonts w:ascii="Garamond" w:hAnsi="Garamond"/>
          <w:color w:val="1F4E79" w:themeColor="accent1" w:themeShade="80"/>
        </w:rPr>
        <w:t xml:space="preserve">ovábbi 9 intézmény). DADA együttműködésre nem került sor a vizsgált évben. </w:t>
      </w:r>
    </w:p>
    <w:p w14:paraId="02FA3F83" w14:textId="77777777" w:rsidR="0088648F" w:rsidRDefault="0088648F" w:rsidP="0088648F">
      <w:pPr>
        <w:tabs>
          <w:tab w:val="left" w:pos="4500"/>
        </w:tabs>
        <w:rPr>
          <w:rFonts w:ascii="Garamond" w:hAnsi="Garamond"/>
          <w:color w:val="1F4E79" w:themeColor="accent1" w:themeShade="80"/>
        </w:rPr>
      </w:pPr>
    </w:p>
    <w:p w14:paraId="16628775" w14:textId="2C7C5544" w:rsidR="0088648F" w:rsidRDefault="0088648F" w:rsidP="0088648F">
      <w:pPr>
        <w:tabs>
          <w:tab w:val="left" w:pos="4500"/>
        </w:tabs>
        <w:rPr>
          <w:rFonts w:ascii="Garamond" w:hAnsi="Garamond"/>
          <w:color w:val="1F4E79" w:themeColor="accent1" w:themeShade="80"/>
        </w:rPr>
      </w:pPr>
      <w:r w:rsidRPr="0088648F">
        <w:rPr>
          <w:rFonts w:ascii="Garamond" w:hAnsi="Garamond"/>
          <w:color w:val="1F4E79" w:themeColor="accent1" w:themeShade="80"/>
        </w:rPr>
        <w:t>Az IBT tiszt a vizsgált évben a 3 együttműködéssel rendelkező oktatási intézmény 38 osztályánál összesen 1480 fő diákot ért el a bűnmegelőzési témákat feldolgozó foglalkozásaival (Internetbiztonság/Online bántalmazás, Vagyonvédelem, Emberkereskedelem, Büntetőjogi ismeretek/szabályok/ következmények, A</w:t>
      </w:r>
      <w:r>
        <w:rPr>
          <w:rFonts w:ascii="Garamond" w:hAnsi="Garamond"/>
          <w:color w:val="1F4E79" w:themeColor="accent1" w:themeShade="80"/>
        </w:rPr>
        <w:t>gresszió/erőszak). A kerületben</w:t>
      </w:r>
      <w:r w:rsidRPr="0088648F">
        <w:rPr>
          <w:rFonts w:ascii="Garamond" w:hAnsi="Garamond"/>
          <w:color w:val="1F4E79" w:themeColor="accent1" w:themeShade="80"/>
        </w:rPr>
        <w:t xml:space="preserve"> kiképzett oktató hiánya miatt nem működik az Ovi-Zsaru p</w:t>
      </w:r>
      <w:r>
        <w:rPr>
          <w:rFonts w:ascii="Garamond" w:hAnsi="Garamond"/>
          <w:color w:val="1F4E79" w:themeColor="accent1" w:themeShade="80"/>
        </w:rPr>
        <w:t>rogram, de a közlekedési előadóju</w:t>
      </w:r>
      <w:r w:rsidRPr="0088648F">
        <w:rPr>
          <w:rFonts w:ascii="Garamond" w:hAnsi="Garamond"/>
          <w:color w:val="1F4E79" w:themeColor="accent1" w:themeShade="80"/>
        </w:rPr>
        <w:t>k a tanév során 2 alkalommal tartott közlekedésbiztonsági foglalkozást az óvodás korosztály számára, mellyel összesen 250 főt (210 fő gyer</w:t>
      </w:r>
      <w:r>
        <w:rPr>
          <w:rFonts w:ascii="Garamond" w:hAnsi="Garamond"/>
          <w:color w:val="1F4E79" w:themeColor="accent1" w:themeShade="80"/>
        </w:rPr>
        <w:t>mek, 30 fő óvodapedagógus) értek el, de az a tapasztalatu</w:t>
      </w:r>
      <w:r w:rsidRPr="0088648F">
        <w:rPr>
          <w:rFonts w:ascii="Garamond" w:hAnsi="Garamond"/>
          <w:color w:val="1F4E79" w:themeColor="accent1" w:themeShade="80"/>
        </w:rPr>
        <w:t>k, hogy a hirdetések ellenére, az óvodák nem fejezik ki szándékukat az OVI-ZSARU programhoz történő csatlakozásra.</w:t>
      </w:r>
    </w:p>
    <w:p w14:paraId="64317349" w14:textId="77777777" w:rsidR="0088648F" w:rsidRDefault="0088648F" w:rsidP="0088648F">
      <w:pPr>
        <w:tabs>
          <w:tab w:val="left" w:pos="4500"/>
        </w:tabs>
        <w:rPr>
          <w:rFonts w:ascii="Garamond" w:hAnsi="Garamond"/>
          <w:color w:val="1F4E79" w:themeColor="accent1" w:themeShade="80"/>
        </w:rPr>
      </w:pPr>
    </w:p>
    <w:p w14:paraId="4FB1E10B" w14:textId="77139E69" w:rsidR="0088648F" w:rsidRPr="0088648F" w:rsidRDefault="0088648F" w:rsidP="0088648F">
      <w:pPr>
        <w:tabs>
          <w:tab w:val="left" w:pos="4500"/>
        </w:tabs>
        <w:rPr>
          <w:rFonts w:ascii="Garamond" w:hAnsi="Garamond"/>
          <w:color w:val="1F4E79" w:themeColor="accent1" w:themeShade="80"/>
          <w:u w:val="single"/>
        </w:rPr>
      </w:pPr>
      <w:r w:rsidRPr="0088648F">
        <w:rPr>
          <w:rFonts w:ascii="Garamond" w:hAnsi="Garamond"/>
          <w:color w:val="1F4E79" w:themeColor="accent1" w:themeShade="80"/>
          <w:u w:val="single"/>
        </w:rPr>
        <w:t>Saját kezdeményezésű programok</w:t>
      </w:r>
    </w:p>
    <w:p w14:paraId="79EC3662" w14:textId="01E337C4" w:rsidR="0088648F" w:rsidRDefault="0088648F" w:rsidP="0088648F">
      <w:pPr>
        <w:tabs>
          <w:tab w:val="left" w:pos="4500"/>
        </w:tabs>
        <w:rPr>
          <w:rFonts w:ascii="Garamond" w:hAnsi="Garamond"/>
          <w:color w:val="1F4E79" w:themeColor="accent1" w:themeShade="80"/>
        </w:rPr>
      </w:pPr>
      <w:r>
        <w:rPr>
          <w:rFonts w:ascii="Garamond" w:hAnsi="Garamond"/>
          <w:color w:val="1F4E79" w:themeColor="accent1" w:themeShade="80"/>
        </w:rPr>
        <w:t xml:space="preserve">A </w:t>
      </w:r>
      <w:r w:rsidRPr="0088648F">
        <w:rPr>
          <w:rFonts w:ascii="Garamond" w:hAnsi="Garamond"/>
          <w:color w:val="1F4E79" w:themeColor="accent1" w:themeShade="80"/>
        </w:rPr>
        <w:t>Momentán Társulat improvizációs színészeinek "SMASHED" elnevezésű nemzetközi alkoholprevenciós programját az Erzsébetv</w:t>
      </w:r>
      <w:r>
        <w:rPr>
          <w:rFonts w:ascii="Garamond" w:hAnsi="Garamond"/>
          <w:color w:val="1F4E79" w:themeColor="accent1" w:themeShade="80"/>
        </w:rPr>
        <w:t>árosi KEF közreműködésével hoztá</w:t>
      </w:r>
      <w:r w:rsidRPr="0088648F">
        <w:rPr>
          <w:rFonts w:ascii="Garamond" w:hAnsi="Garamond"/>
          <w:color w:val="1F4E79" w:themeColor="accent1" w:themeShade="80"/>
        </w:rPr>
        <w:t>k el ismét a kerületbe</w:t>
      </w:r>
      <w:r>
        <w:rPr>
          <w:rFonts w:ascii="Garamond" w:hAnsi="Garamond"/>
          <w:color w:val="1F4E79" w:themeColor="accent1" w:themeShade="80"/>
        </w:rPr>
        <w:t>, mellyel összesen 260 főt érte</w:t>
      </w:r>
      <w:r w:rsidR="00FF49C5">
        <w:rPr>
          <w:rFonts w:ascii="Garamond" w:hAnsi="Garamond"/>
          <w:color w:val="1F4E79" w:themeColor="accent1" w:themeShade="80"/>
        </w:rPr>
        <w:t>k el (</w:t>
      </w:r>
      <w:r w:rsidRPr="0088648F">
        <w:rPr>
          <w:rFonts w:ascii="Garamond" w:hAnsi="Garamond"/>
          <w:color w:val="1F4E79" w:themeColor="accent1" w:themeShade="80"/>
        </w:rPr>
        <w:t>240 fő diákot és 20 fő pedagógust)</w:t>
      </w:r>
      <w:r>
        <w:rPr>
          <w:rFonts w:ascii="Garamond" w:hAnsi="Garamond"/>
          <w:color w:val="1F4E79" w:themeColor="accent1" w:themeShade="80"/>
        </w:rPr>
        <w:t>,</w:t>
      </w:r>
      <w:r w:rsidRPr="0088648F">
        <w:rPr>
          <w:rFonts w:ascii="Garamond" w:hAnsi="Garamond"/>
          <w:color w:val="1F4E79" w:themeColor="accent1" w:themeShade="80"/>
        </w:rPr>
        <w:t xml:space="preserve"> 1 alkalommal 2 előadásra kerül</w:t>
      </w:r>
      <w:r>
        <w:rPr>
          <w:rFonts w:ascii="Garamond" w:hAnsi="Garamond"/>
          <w:color w:val="1F4E79" w:themeColor="accent1" w:themeShade="80"/>
        </w:rPr>
        <w:t>t sor a Kult7 Művészeti és Kultu</w:t>
      </w:r>
      <w:r w:rsidRPr="0088648F">
        <w:rPr>
          <w:rFonts w:ascii="Garamond" w:hAnsi="Garamond"/>
          <w:color w:val="1F4E79" w:themeColor="accent1" w:themeShade="80"/>
        </w:rPr>
        <w:t>rális Központban</w:t>
      </w:r>
      <w:r>
        <w:rPr>
          <w:rFonts w:ascii="Garamond" w:hAnsi="Garamond"/>
          <w:color w:val="1F4E79" w:themeColor="accent1" w:themeShade="80"/>
        </w:rPr>
        <w:t>.</w:t>
      </w:r>
    </w:p>
    <w:p w14:paraId="6DB59546" w14:textId="5B05EE7F" w:rsidR="0088648F" w:rsidRDefault="0088648F" w:rsidP="0088648F">
      <w:pPr>
        <w:tabs>
          <w:tab w:val="left" w:pos="4500"/>
        </w:tabs>
        <w:rPr>
          <w:rFonts w:ascii="Garamond" w:hAnsi="Garamond"/>
          <w:color w:val="1F4E79" w:themeColor="accent1" w:themeShade="80"/>
        </w:rPr>
      </w:pPr>
    </w:p>
    <w:p w14:paraId="0D9B623F" w14:textId="3828048C" w:rsidR="0088648F" w:rsidRDefault="0088648F" w:rsidP="0088648F">
      <w:pPr>
        <w:tabs>
          <w:tab w:val="left" w:pos="4500"/>
        </w:tabs>
        <w:rPr>
          <w:rFonts w:ascii="Garamond" w:hAnsi="Garamond"/>
          <w:color w:val="1F4E79" w:themeColor="accent1" w:themeShade="80"/>
        </w:rPr>
      </w:pPr>
      <w:r w:rsidRPr="0088648F">
        <w:rPr>
          <w:rFonts w:ascii="Garamond" w:hAnsi="Garamond"/>
          <w:color w:val="1F4E79" w:themeColor="accent1" w:themeShade="80"/>
        </w:rPr>
        <w:t>" A függőség ezer arca..." elnevezésű program</w:t>
      </w:r>
      <w:r>
        <w:rPr>
          <w:rFonts w:ascii="Garamond" w:hAnsi="Garamond"/>
          <w:color w:val="1F4E79" w:themeColor="accent1" w:themeShade="80"/>
        </w:rPr>
        <w:t>ju</w:t>
      </w:r>
      <w:r w:rsidRPr="0088648F">
        <w:rPr>
          <w:rFonts w:ascii="Garamond" w:hAnsi="Garamond"/>
          <w:color w:val="1F4E79" w:themeColor="accent1" w:themeShade="80"/>
        </w:rPr>
        <w:t>kat az idei tanévben is az Erzsébetvárosi KEF támogatásá</w:t>
      </w:r>
      <w:r>
        <w:rPr>
          <w:rFonts w:ascii="Garamond" w:hAnsi="Garamond"/>
          <w:color w:val="1F4E79" w:themeColor="accent1" w:themeShade="80"/>
        </w:rPr>
        <w:t>val valósították meg. A program célja</w:t>
      </w:r>
      <w:r w:rsidRPr="0088648F">
        <w:rPr>
          <w:rFonts w:ascii="Garamond" w:hAnsi="Garamond"/>
          <w:color w:val="1F4E79" w:themeColor="accent1" w:themeShade="80"/>
        </w:rPr>
        <w:t xml:space="preserve"> annak bemutatása, hogy mitől válik/válhat egy </w:t>
      </w:r>
      <w:r w:rsidRPr="0088648F">
        <w:rPr>
          <w:rFonts w:ascii="Garamond" w:hAnsi="Garamond"/>
          <w:color w:val="1F4E79" w:themeColor="accent1" w:themeShade="80"/>
        </w:rPr>
        <w:lastRenderedPageBreak/>
        <w:t>ember szerhasználóvá, mit ad és vesz el a szer, továbbá milyen poklot jár be egy szerhasználó, mire eljut a józanságig Az előadó személye/személyisége kiválóan alkalmas volt cél</w:t>
      </w:r>
      <w:r>
        <w:rPr>
          <w:rFonts w:ascii="Garamond" w:hAnsi="Garamond"/>
          <w:color w:val="1F4E79" w:themeColor="accent1" w:themeShade="80"/>
        </w:rPr>
        <w:t>ju</w:t>
      </w:r>
      <w:r w:rsidRPr="0088648F">
        <w:rPr>
          <w:rFonts w:ascii="Garamond" w:hAnsi="Garamond"/>
          <w:color w:val="1F4E79" w:themeColor="accent1" w:themeShade="80"/>
        </w:rPr>
        <w:t>k eléréséhez, mivel a program zárásával nagyon pozitív visszajelzések érkeztek a pedagógusok és diákok részéről. A Ráckeresztúri MRE-KIMM Drogterápiás Otthon volt lakója, jelenlegi segítő munkatársa mutatta be életútját a drogok világába vezető út és az abból való szabadulás minden aspektusával. Ezzel a program</w:t>
      </w:r>
      <w:r w:rsidR="00C4572B">
        <w:rPr>
          <w:rFonts w:ascii="Garamond" w:hAnsi="Garamond"/>
          <w:color w:val="1F4E79" w:themeColor="accent1" w:themeShade="80"/>
        </w:rPr>
        <w:t>ju</w:t>
      </w:r>
      <w:r w:rsidRPr="0088648F">
        <w:rPr>
          <w:rFonts w:ascii="Garamond" w:hAnsi="Garamond"/>
          <w:color w:val="1F4E79" w:themeColor="accent1" w:themeShade="80"/>
        </w:rPr>
        <w:t xml:space="preserve">kkal 2025-ben összesen 300 fő középiskolás </w:t>
      </w:r>
      <w:r w:rsidR="00C4572B">
        <w:rPr>
          <w:rFonts w:ascii="Garamond" w:hAnsi="Garamond"/>
          <w:color w:val="1F4E79" w:themeColor="accent1" w:themeShade="80"/>
        </w:rPr>
        <w:t>diákot és 20 fő pedagógust érte</w:t>
      </w:r>
      <w:r w:rsidRPr="0088648F">
        <w:rPr>
          <w:rFonts w:ascii="Garamond" w:hAnsi="Garamond"/>
          <w:color w:val="1F4E79" w:themeColor="accent1" w:themeShade="80"/>
        </w:rPr>
        <w:t>k el</w:t>
      </w:r>
      <w:r w:rsidR="00C4572B">
        <w:rPr>
          <w:rFonts w:ascii="Garamond" w:hAnsi="Garamond"/>
          <w:color w:val="1F4E79" w:themeColor="accent1" w:themeShade="80"/>
        </w:rPr>
        <w:t>.</w:t>
      </w:r>
    </w:p>
    <w:p w14:paraId="72433271" w14:textId="11686938" w:rsidR="00FF49C5" w:rsidRDefault="00FF49C5" w:rsidP="0088648F">
      <w:pPr>
        <w:tabs>
          <w:tab w:val="left" w:pos="4500"/>
        </w:tabs>
        <w:rPr>
          <w:rFonts w:ascii="Garamond" w:hAnsi="Garamond"/>
          <w:color w:val="1F4E79" w:themeColor="accent1" w:themeShade="80"/>
        </w:rPr>
      </w:pPr>
    </w:p>
    <w:p w14:paraId="6D995385" w14:textId="03DA1CA9" w:rsidR="00FF49C5" w:rsidRDefault="00833C95" w:rsidP="0088648F">
      <w:pPr>
        <w:tabs>
          <w:tab w:val="left" w:pos="4500"/>
        </w:tabs>
        <w:rPr>
          <w:rFonts w:ascii="Garamond" w:hAnsi="Garamond"/>
          <w:color w:val="1F4E79" w:themeColor="accent1" w:themeShade="80"/>
        </w:rPr>
      </w:pPr>
      <w:r w:rsidRPr="00833C95">
        <w:rPr>
          <w:rFonts w:ascii="Garamond" w:hAnsi="Garamond"/>
          <w:color w:val="1F4E79" w:themeColor="accent1" w:themeShade="80"/>
        </w:rPr>
        <w:t>Szintén az Erzsébetvárosi KEF anyagi támogatásával valósult meg, hogy a tanév során 8 alkalo</w:t>
      </w:r>
      <w:r w:rsidR="006D16B2">
        <w:rPr>
          <w:rFonts w:ascii="Garamond" w:hAnsi="Garamond"/>
          <w:color w:val="1F4E79" w:themeColor="accent1" w:themeShade="80"/>
        </w:rPr>
        <w:t>mmal vihette</w:t>
      </w:r>
      <w:r w:rsidRPr="00833C95">
        <w:rPr>
          <w:rFonts w:ascii="Garamond" w:hAnsi="Garamond"/>
          <w:color w:val="1F4E79" w:themeColor="accent1" w:themeShade="80"/>
        </w:rPr>
        <w:t>k középiskolás diákokat Kőbányára a "Vészjelzés" drogprevenciós szabadulószoba programra</w:t>
      </w:r>
      <w:r w:rsidR="006D16B2">
        <w:rPr>
          <w:rFonts w:ascii="Garamond" w:hAnsi="Garamond"/>
          <w:color w:val="1F4E79" w:themeColor="accent1" w:themeShade="80"/>
        </w:rPr>
        <w:t>, mellyel összesen 300 főt érte</w:t>
      </w:r>
      <w:r w:rsidRPr="00833C95">
        <w:rPr>
          <w:rFonts w:ascii="Garamond" w:hAnsi="Garamond"/>
          <w:color w:val="1F4E79" w:themeColor="accent1" w:themeShade="80"/>
        </w:rPr>
        <w:t xml:space="preserve">k el. </w:t>
      </w:r>
    </w:p>
    <w:p w14:paraId="0927DB57" w14:textId="3C6A6031" w:rsidR="00A730B8" w:rsidRDefault="00A730B8" w:rsidP="0088648F">
      <w:pPr>
        <w:tabs>
          <w:tab w:val="left" w:pos="4500"/>
        </w:tabs>
        <w:rPr>
          <w:rFonts w:ascii="Garamond" w:hAnsi="Garamond"/>
          <w:color w:val="1F4E79" w:themeColor="accent1" w:themeShade="80"/>
        </w:rPr>
      </w:pPr>
    </w:p>
    <w:p w14:paraId="57F905A6" w14:textId="654F7AB4" w:rsidR="00A730B8" w:rsidRDefault="006D16B2" w:rsidP="0088648F">
      <w:pPr>
        <w:tabs>
          <w:tab w:val="left" w:pos="4500"/>
        </w:tabs>
        <w:rPr>
          <w:rFonts w:ascii="Garamond" w:hAnsi="Garamond"/>
          <w:color w:val="1F4E79" w:themeColor="accent1" w:themeShade="80"/>
        </w:rPr>
      </w:pPr>
      <w:r w:rsidRPr="006D16B2">
        <w:rPr>
          <w:rFonts w:ascii="Garamond" w:hAnsi="Garamond"/>
          <w:color w:val="1F4E79" w:themeColor="accent1" w:themeShade="80"/>
        </w:rPr>
        <w:t>Az oktatási - és egyéb intézmények előszeretettel várják, kérik és fogadják az IBT programot, és az iskolai bűnmegelőzési témájú foglalkozásokat, elégedettek a foglalkozások tartalmával, minőségével és az előadó személyével. Bűn</w:t>
      </w:r>
      <w:r>
        <w:rPr>
          <w:rFonts w:ascii="Garamond" w:hAnsi="Garamond"/>
          <w:color w:val="1F4E79" w:themeColor="accent1" w:themeShade="80"/>
        </w:rPr>
        <w:t>megelőzéssel foglalkozó kollégáju</w:t>
      </w:r>
      <w:r w:rsidRPr="006D16B2">
        <w:rPr>
          <w:rFonts w:ascii="Garamond" w:hAnsi="Garamond"/>
          <w:color w:val="1F4E79" w:themeColor="accent1" w:themeShade="80"/>
        </w:rPr>
        <w:t>k a központi szerv által szervezett továbbképzéseken részt vett, melyet munkájába folyamatosan beépített.</w:t>
      </w:r>
    </w:p>
    <w:p w14:paraId="6913DECC" w14:textId="6DBC89A2" w:rsidR="0088648F" w:rsidRDefault="0088648F" w:rsidP="0088648F">
      <w:pPr>
        <w:tabs>
          <w:tab w:val="left" w:pos="4500"/>
        </w:tabs>
        <w:rPr>
          <w:rFonts w:ascii="Garamond" w:hAnsi="Garamond"/>
          <w:color w:val="1F4E79" w:themeColor="accent1" w:themeShade="80"/>
        </w:rPr>
      </w:pPr>
    </w:p>
    <w:p w14:paraId="74F8EF21" w14:textId="2ECABC94" w:rsidR="0088648F" w:rsidRDefault="006D16B2" w:rsidP="0088648F">
      <w:pPr>
        <w:tabs>
          <w:tab w:val="left" w:pos="4500"/>
        </w:tabs>
        <w:rPr>
          <w:rFonts w:ascii="Garamond" w:hAnsi="Garamond"/>
          <w:color w:val="1F4E79" w:themeColor="accent1" w:themeShade="80"/>
        </w:rPr>
      </w:pPr>
      <w:r w:rsidRPr="006D16B2">
        <w:rPr>
          <w:rFonts w:ascii="Garamond" w:hAnsi="Garamond"/>
          <w:color w:val="1F4E79" w:themeColor="accent1" w:themeShade="80"/>
        </w:rPr>
        <w:t>A feladatellátás során a tanévkezdési és a féléves szülői ér</w:t>
      </w:r>
      <w:r>
        <w:rPr>
          <w:rFonts w:ascii="Garamond" w:hAnsi="Garamond"/>
          <w:color w:val="1F4E79" w:themeColor="accent1" w:themeShade="80"/>
        </w:rPr>
        <w:t>tekezletekhez igyekezte</w:t>
      </w:r>
      <w:r w:rsidRPr="006D16B2">
        <w:rPr>
          <w:rFonts w:ascii="Garamond" w:hAnsi="Garamond"/>
          <w:color w:val="1F4E79" w:themeColor="accent1" w:themeShade="80"/>
        </w:rPr>
        <w:t>k becsatlako</w:t>
      </w:r>
      <w:r>
        <w:rPr>
          <w:rFonts w:ascii="Garamond" w:hAnsi="Garamond"/>
          <w:color w:val="1F4E79" w:themeColor="accent1" w:themeShade="80"/>
        </w:rPr>
        <w:t>zni, több-kevesebb sikerrel érté</w:t>
      </w:r>
      <w:r w:rsidRPr="006D16B2">
        <w:rPr>
          <w:rFonts w:ascii="Garamond" w:hAnsi="Garamond"/>
          <w:color w:val="1F4E79" w:themeColor="accent1" w:themeShade="80"/>
        </w:rPr>
        <w:t>k el a célközönséget. Nehézséget a célcsoport elérése jelent</w:t>
      </w:r>
      <w:r>
        <w:rPr>
          <w:rFonts w:ascii="Garamond" w:hAnsi="Garamond"/>
          <w:color w:val="1F4E79" w:themeColor="accent1" w:themeShade="80"/>
        </w:rPr>
        <w:t>ette</w:t>
      </w:r>
      <w:r w:rsidRPr="006D16B2">
        <w:rPr>
          <w:rFonts w:ascii="Garamond" w:hAnsi="Garamond"/>
          <w:color w:val="1F4E79" w:themeColor="accent1" w:themeShade="80"/>
        </w:rPr>
        <w:t>. A témával kapcsolatban inkább a "Szer, ami megváltoztat..." BRFK preze</w:t>
      </w:r>
      <w:r>
        <w:rPr>
          <w:rFonts w:ascii="Garamond" w:hAnsi="Garamond"/>
          <w:color w:val="1F4E79" w:themeColor="accent1" w:themeShade="80"/>
        </w:rPr>
        <w:t>ntáció szülői változatát mutattá</w:t>
      </w:r>
      <w:r w:rsidRPr="006D16B2">
        <w:rPr>
          <w:rFonts w:ascii="Garamond" w:hAnsi="Garamond"/>
          <w:color w:val="1F4E79" w:themeColor="accent1" w:themeShade="80"/>
        </w:rPr>
        <w:t xml:space="preserve">k be az érdeklődőknek, </w:t>
      </w:r>
      <w:r>
        <w:rPr>
          <w:rFonts w:ascii="Garamond" w:hAnsi="Garamond"/>
          <w:color w:val="1F4E79" w:themeColor="accent1" w:themeShade="80"/>
        </w:rPr>
        <w:t>a</w:t>
      </w:r>
      <w:r w:rsidRPr="006D16B2">
        <w:rPr>
          <w:rFonts w:ascii="Garamond" w:hAnsi="Garamond"/>
          <w:color w:val="1F4E79" w:themeColor="accent1" w:themeShade="80"/>
        </w:rPr>
        <w:t xml:space="preserve">mely sikerrel működik évek óta. </w:t>
      </w:r>
      <w:r>
        <w:rPr>
          <w:rFonts w:ascii="Garamond" w:hAnsi="Garamond"/>
          <w:color w:val="1F4E79" w:themeColor="accent1" w:themeShade="80"/>
        </w:rPr>
        <w:t>Az i</w:t>
      </w:r>
      <w:r w:rsidRPr="006D16B2">
        <w:rPr>
          <w:rFonts w:ascii="Garamond" w:hAnsi="Garamond"/>
          <w:color w:val="1F4E79" w:themeColor="accent1" w:themeShade="80"/>
        </w:rPr>
        <w:t>de</w:t>
      </w:r>
      <w:r>
        <w:rPr>
          <w:rFonts w:ascii="Garamond" w:hAnsi="Garamond"/>
          <w:color w:val="1F4E79" w:themeColor="accent1" w:themeShade="80"/>
        </w:rPr>
        <w:t>i tanév vége felé közeledve a Belügyminisztérium</w:t>
      </w:r>
      <w:r w:rsidRPr="006D16B2">
        <w:rPr>
          <w:rFonts w:ascii="Garamond" w:hAnsi="Garamond"/>
          <w:color w:val="1F4E79" w:themeColor="accent1" w:themeShade="80"/>
        </w:rPr>
        <w:t xml:space="preserve"> által kiadott utasítás értelmében további szülői értekezletek kerületek megtartásra drogprevenció témában, mellyel 5 oktatási intézmény</w:t>
      </w:r>
      <w:r>
        <w:rPr>
          <w:rFonts w:ascii="Garamond" w:hAnsi="Garamond"/>
          <w:color w:val="1F4E79" w:themeColor="accent1" w:themeShade="80"/>
        </w:rPr>
        <w:t>ben összesen 150 fő szülőt érte</w:t>
      </w:r>
      <w:r w:rsidRPr="006D16B2">
        <w:rPr>
          <w:rFonts w:ascii="Garamond" w:hAnsi="Garamond"/>
          <w:color w:val="1F4E79" w:themeColor="accent1" w:themeShade="80"/>
        </w:rPr>
        <w:t>k el.</w:t>
      </w:r>
    </w:p>
    <w:p w14:paraId="32B15614" w14:textId="61C2EBF8" w:rsidR="006D16B2" w:rsidRDefault="006D16B2" w:rsidP="0088648F">
      <w:pPr>
        <w:tabs>
          <w:tab w:val="left" w:pos="4500"/>
        </w:tabs>
        <w:rPr>
          <w:rFonts w:ascii="Garamond" w:hAnsi="Garamond"/>
          <w:color w:val="1F4E79" w:themeColor="accent1" w:themeShade="80"/>
        </w:rPr>
      </w:pPr>
    </w:p>
    <w:p w14:paraId="49AC6F86" w14:textId="6897A2C2" w:rsidR="00430D33" w:rsidRPr="00260BA9" w:rsidRDefault="00430D33" w:rsidP="00430D33">
      <w:pPr>
        <w:tabs>
          <w:tab w:val="left" w:pos="4500"/>
        </w:tabs>
        <w:rPr>
          <w:rFonts w:ascii="Garamond" w:hAnsi="Garamond"/>
          <w:color w:val="1F4E79" w:themeColor="accent1" w:themeShade="80"/>
          <w:u w:val="single"/>
        </w:rPr>
      </w:pPr>
      <w:r w:rsidRPr="00260BA9">
        <w:rPr>
          <w:rFonts w:ascii="Garamond" w:hAnsi="Garamond"/>
          <w:color w:val="1F4E79" w:themeColor="accent1" w:themeShade="80"/>
          <w:u w:val="single"/>
        </w:rPr>
        <w:t>Család-</w:t>
      </w:r>
      <w:r w:rsidR="007833A9">
        <w:rPr>
          <w:rFonts w:ascii="Garamond" w:hAnsi="Garamond"/>
          <w:color w:val="1F4E79" w:themeColor="accent1" w:themeShade="80"/>
          <w:u w:val="single"/>
        </w:rPr>
        <w:t xml:space="preserve"> </w:t>
      </w:r>
      <w:r w:rsidRPr="00260BA9">
        <w:rPr>
          <w:rFonts w:ascii="Garamond" w:hAnsi="Garamond"/>
          <w:color w:val="1F4E79" w:themeColor="accent1" w:themeShade="80"/>
          <w:u w:val="single"/>
        </w:rPr>
        <w:t>és gyermekvédelem</w:t>
      </w:r>
    </w:p>
    <w:p w14:paraId="30C12D31" w14:textId="77777777" w:rsidR="006D16B2" w:rsidRDefault="006D16B2" w:rsidP="00430D33">
      <w:pPr>
        <w:tabs>
          <w:tab w:val="left" w:pos="4500"/>
        </w:tabs>
        <w:rPr>
          <w:rFonts w:ascii="Garamond" w:hAnsi="Garamond"/>
          <w:color w:val="1F4E79" w:themeColor="accent1" w:themeShade="80"/>
        </w:rPr>
      </w:pPr>
    </w:p>
    <w:p w14:paraId="066BCA4B" w14:textId="752A7947" w:rsidR="003C3112" w:rsidRDefault="006D16B2" w:rsidP="00430D33">
      <w:pPr>
        <w:tabs>
          <w:tab w:val="left" w:pos="4500"/>
        </w:tabs>
        <w:rPr>
          <w:rFonts w:ascii="Garamond" w:hAnsi="Garamond"/>
          <w:color w:val="1F4E79" w:themeColor="accent1" w:themeShade="80"/>
        </w:rPr>
      </w:pPr>
      <w:r>
        <w:rPr>
          <w:rFonts w:ascii="Garamond" w:hAnsi="Garamond"/>
          <w:color w:val="1F4E79" w:themeColor="accent1" w:themeShade="80"/>
        </w:rPr>
        <w:t>A család-és gyermekjóléti szolgálatok és g</w:t>
      </w:r>
      <w:r w:rsidRPr="006D16B2">
        <w:rPr>
          <w:rFonts w:ascii="Garamond" w:hAnsi="Garamond"/>
          <w:color w:val="1F4E79" w:themeColor="accent1" w:themeShade="80"/>
        </w:rPr>
        <w:t>yámhivatalok felé 202</w:t>
      </w:r>
      <w:r>
        <w:rPr>
          <w:rFonts w:ascii="Garamond" w:hAnsi="Garamond"/>
          <w:color w:val="1F4E79" w:themeColor="accent1" w:themeShade="80"/>
        </w:rPr>
        <w:t>5-ben összesen 72 esetben tettek eleget jelzési kötelezettségü</w:t>
      </w:r>
      <w:r w:rsidRPr="006D16B2">
        <w:rPr>
          <w:rFonts w:ascii="Garamond" w:hAnsi="Garamond"/>
          <w:color w:val="1F4E79" w:themeColor="accent1" w:themeShade="80"/>
        </w:rPr>
        <w:t>knek, amikor veszélyeztetett gyermek- vagy</w:t>
      </w:r>
      <w:r>
        <w:rPr>
          <w:rFonts w:ascii="Garamond" w:hAnsi="Garamond"/>
          <w:color w:val="1F4E79" w:themeColor="accent1" w:themeShade="80"/>
        </w:rPr>
        <w:t xml:space="preserve"> fiatalkorú személyről szereztek tudomást vagy hallgattá</w:t>
      </w:r>
      <w:r w:rsidRPr="006D16B2">
        <w:rPr>
          <w:rFonts w:ascii="Garamond" w:hAnsi="Garamond"/>
          <w:color w:val="1F4E79" w:themeColor="accent1" w:themeShade="80"/>
        </w:rPr>
        <w:t>k ki gyanúsítottként. Folyamatos és szoros az együtt</w:t>
      </w:r>
      <w:r>
        <w:rPr>
          <w:rFonts w:ascii="Garamond" w:hAnsi="Garamond"/>
          <w:color w:val="1F4E79" w:themeColor="accent1" w:themeShade="80"/>
        </w:rPr>
        <w:t xml:space="preserve">működés a Humán Szolgáltató </w:t>
      </w:r>
      <w:r w:rsidRPr="006D16B2">
        <w:rPr>
          <w:rFonts w:ascii="Garamond" w:hAnsi="Garamond"/>
          <w:color w:val="1F4E79" w:themeColor="accent1" w:themeShade="80"/>
        </w:rPr>
        <w:t>óvodai- és iskolai szociális segítőivel, a korábbi évekhez képest idén bár kevese</w:t>
      </w:r>
      <w:r>
        <w:rPr>
          <w:rFonts w:ascii="Garamond" w:hAnsi="Garamond"/>
          <w:color w:val="1F4E79" w:themeColor="accent1" w:themeShade="80"/>
        </w:rPr>
        <w:t>bb szakmai egyeztetést tartottak, igyekezte</w:t>
      </w:r>
      <w:r w:rsidRPr="006D16B2">
        <w:rPr>
          <w:rFonts w:ascii="Garamond" w:hAnsi="Garamond"/>
          <w:color w:val="1F4E79" w:themeColor="accent1" w:themeShade="80"/>
        </w:rPr>
        <w:t>k fenntartani az i</w:t>
      </w:r>
      <w:r>
        <w:rPr>
          <w:rFonts w:ascii="Garamond" w:hAnsi="Garamond"/>
          <w:color w:val="1F4E79" w:themeColor="accent1" w:themeShade="80"/>
        </w:rPr>
        <w:t>nformációáramlást és ahol tudták, segítetté</w:t>
      </w:r>
      <w:r w:rsidRPr="006D16B2">
        <w:rPr>
          <w:rFonts w:ascii="Garamond" w:hAnsi="Garamond"/>
          <w:color w:val="1F4E79" w:themeColor="accent1" w:themeShade="80"/>
        </w:rPr>
        <w:t>k a probléma-feltárást-, és megoldást. Az együttműködésre, fejles</w:t>
      </w:r>
      <w:r>
        <w:rPr>
          <w:rFonts w:ascii="Garamond" w:hAnsi="Garamond"/>
          <w:color w:val="1F4E79" w:themeColor="accent1" w:themeShade="80"/>
        </w:rPr>
        <w:t>ztésre vonatkozóan észrevételei</w:t>
      </w:r>
      <w:r w:rsidRPr="006D16B2">
        <w:rPr>
          <w:rFonts w:ascii="Garamond" w:hAnsi="Garamond"/>
          <w:color w:val="1F4E79" w:themeColor="accent1" w:themeShade="80"/>
        </w:rPr>
        <w:t>k k</w:t>
      </w:r>
      <w:r w:rsidR="003C3112">
        <w:rPr>
          <w:rFonts w:ascii="Garamond" w:hAnsi="Garamond"/>
          <w:color w:val="1F4E79" w:themeColor="accent1" w:themeShade="80"/>
        </w:rPr>
        <w:t>izárólag pozitív irányba mutatóa</w:t>
      </w:r>
      <w:r w:rsidRPr="006D16B2">
        <w:rPr>
          <w:rFonts w:ascii="Garamond" w:hAnsi="Garamond"/>
          <w:color w:val="1F4E79" w:themeColor="accent1" w:themeShade="80"/>
        </w:rPr>
        <w:t>k, meg</w:t>
      </w:r>
      <w:r w:rsidR="003C3112">
        <w:rPr>
          <w:rFonts w:ascii="Garamond" w:hAnsi="Garamond"/>
          <w:color w:val="1F4E79" w:themeColor="accent1" w:themeShade="80"/>
        </w:rPr>
        <w:t>látásuk</w:t>
      </w:r>
      <w:r w:rsidRPr="006D16B2">
        <w:rPr>
          <w:rFonts w:ascii="Garamond" w:hAnsi="Garamond"/>
          <w:color w:val="1F4E79" w:themeColor="accent1" w:themeShade="80"/>
        </w:rPr>
        <w:t xml:space="preserve"> szerint a hat</w:t>
      </w:r>
      <w:r w:rsidR="003C3112">
        <w:rPr>
          <w:rFonts w:ascii="Garamond" w:hAnsi="Garamond"/>
          <w:color w:val="1F4E79" w:themeColor="accent1" w:themeShade="80"/>
        </w:rPr>
        <w:t>ékony és a naprakész információ</w:t>
      </w:r>
      <w:r w:rsidRPr="006D16B2">
        <w:rPr>
          <w:rFonts w:ascii="Garamond" w:hAnsi="Garamond"/>
          <w:color w:val="1F4E79" w:themeColor="accent1" w:themeShade="80"/>
        </w:rPr>
        <w:t>áramlás jellemző a két szervezet között. Hiányzó szolgáltatásokról, el</w:t>
      </w:r>
      <w:r w:rsidR="003C3112">
        <w:rPr>
          <w:rFonts w:ascii="Garamond" w:hAnsi="Garamond"/>
          <w:color w:val="1F4E79" w:themeColor="accent1" w:themeShade="80"/>
        </w:rPr>
        <w:t>látásokról nincs tudomásuk. Szakterületük</w:t>
      </w:r>
      <w:r w:rsidRPr="006D16B2">
        <w:rPr>
          <w:rFonts w:ascii="Garamond" w:hAnsi="Garamond"/>
          <w:color w:val="1F4E79" w:themeColor="accent1" w:themeShade="80"/>
        </w:rPr>
        <w:t xml:space="preserve">ön a legnagyobb problémát a leterheltség jelenti, tekintettel arra, hogy a fentiekben felsorolt tevékenységek döntő részét 2025.évben 1 fő végezte </w:t>
      </w:r>
      <w:r w:rsidR="003C3112">
        <w:rPr>
          <w:rFonts w:ascii="Garamond" w:hAnsi="Garamond"/>
          <w:color w:val="1F4E79" w:themeColor="accent1" w:themeShade="80"/>
        </w:rPr>
        <w:t>a kerületben. Ezen javította</w:t>
      </w:r>
      <w:r w:rsidRPr="006D16B2">
        <w:rPr>
          <w:rFonts w:ascii="Garamond" w:hAnsi="Garamond"/>
          <w:color w:val="1F4E79" w:themeColor="accent1" w:themeShade="80"/>
        </w:rPr>
        <w:t>k, mert 1 fő rendész kolléganő pályaorientációs foglalkozásokat tart folyamatosan a rendőrkapitányságon, helyszínbejárással, érdekességek bemutatásával, játékos vetélkedővel a rendőri munkát illetően, melyet nagyo</w:t>
      </w:r>
      <w:r w:rsidR="003C3112">
        <w:rPr>
          <w:rFonts w:ascii="Garamond" w:hAnsi="Garamond"/>
          <w:color w:val="1F4E79" w:themeColor="accent1" w:themeShade="80"/>
        </w:rPr>
        <w:t>n pozitívan fogadtak az iskolák.</w:t>
      </w:r>
      <w:r w:rsidRPr="006D16B2">
        <w:rPr>
          <w:rFonts w:ascii="Garamond" w:hAnsi="Garamond"/>
          <w:color w:val="1F4E79" w:themeColor="accent1" w:themeShade="80"/>
        </w:rPr>
        <w:t xml:space="preserve"> 2026.évben pedig egy szintén rendész kolléganő D.A.D.A. oktatóként kezdi meg tevékenységét. </w:t>
      </w:r>
    </w:p>
    <w:p w14:paraId="5A88BE19" w14:textId="72BDD45D" w:rsidR="00430D33" w:rsidRDefault="003C3112" w:rsidP="00430D33">
      <w:pPr>
        <w:tabs>
          <w:tab w:val="left" w:pos="4500"/>
        </w:tabs>
        <w:rPr>
          <w:rFonts w:ascii="Garamond" w:hAnsi="Garamond"/>
          <w:color w:val="1F4E79" w:themeColor="accent1" w:themeShade="80"/>
        </w:rPr>
      </w:pPr>
      <w:r>
        <w:rPr>
          <w:rFonts w:ascii="Garamond" w:hAnsi="Garamond"/>
          <w:color w:val="1F4E79" w:themeColor="accent1" w:themeShade="80"/>
        </w:rPr>
        <w:t>2015 októberében dolgoztá</w:t>
      </w:r>
      <w:r w:rsidR="006D16B2" w:rsidRPr="006D16B2">
        <w:rPr>
          <w:rFonts w:ascii="Garamond" w:hAnsi="Garamond"/>
          <w:color w:val="1F4E79" w:themeColor="accent1" w:themeShade="80"/>
        </w:rPr>
        <w:t>k ki a kerületi ÁSZER működtetésének alappilléreit</w:t>
      </w:r>
      <w:r>
        <w:rPr>
          <w:rFonts w:ascii="Garamond" w:hAnsi="Garamond"/>
          <w:color w:val="1F4E79" w:themeColor="accent1" w:themeShade="80"/>
        </w:rPr>
        <w:t>.</w:t>
      </w:r>
      <w:r w:rsidR="006D16B2" w:rsidRPr="006D16B2">
        <w:rPr>
          <w:rFonts w:ascii="Garamond" w:hAnsi="Garamond"/>
          <w:color w:val="1F4E79" w:themeColor="accent1" w:themeShade="80"/>
        </w:rPr>
        <w:t xml:space="preserve"> Ezt a szakmai munkát a 2</w:t>
      </w:r>
      <w:r>
        <w:rPr>
          <w:rFonts w:ascii="Garamond" w:hAnsi="Garamond"/>
          <w:color w:val="1F4E79" w:themeColor="accent1" w:themeShade="80"/>
        </w:rPr>
        <w:t>025-ös évben is tovább folytatták, egyeztetté</w:t>
      </w:r>
      <w:r w:rsidR="006D16B2" w:rsidRPr="006D16B2">
        <w:rPr>
          <w:rFonts w:ascii="Garamond" w:hAnsi="Garamond"/>
          <w:color w:val="1F4E79" w:themeColor="accent1" w:themeShade="80"/>
        </w:rPr>
        <w:t>k a helyi problémákat, sajátosságokat az Á</w:t>
      </w:r>
      <w:r>
        <w:rPr>
          <w:rFonts w:ascii="Garamond" w:hAnsi="Garamond"/>
          <w:color w:val="1F4E79" w:themeColor="accent1" w:themeShade="80"/>
        </w:rPr>
        <w:t>SZER - tagokkal, együttműködésü</w:t>
      </w:r>
      <w:r w:rsidR="006D16B2" w:rsidRPr="006D16B2">
        <w:rPr>
          <w:rFonts w:ascii="Garamond" w:hAnsi="Garamond"/>
          <w:color w:val="1F4E79" w:themeColor="accent1" w:themeShade="80"/>
        </w:rPr>
        <w:t>k folyamatos. ÁSZER ülés a vizsgált évben 5 alkalommal k</w:t>
      </w:r>
      <w:r>
        <w:rPr>
          <w:rFonts w:ascii="Garamond" w:hAnsi="Garamond"/>
          <w:color w:val="1F4E79" w:themeColor="accent1" w:themeShade="80"/>
        </w:rPr>
        <w:t>erült összehívásra</w:t>
      </w:r>
      <w:r w:rsidR="006D16B2" w:rsidRPr="006D16B2">
        <w:rPr>
          <w:rFonts w:ascii="Garamond" w:hAnsi="Garamond"/>
          <w:color w:val="1F4E79" w:themeColor="accent1" w:themeShade="80"/>
        </w:rPr>
        <w:t xml:space="preserve"> (téma: bulinegyed, közlekedésbiztonság, idősek védelme, gyermekvédelem, drogprevenció).</w:t>
      </w:r>
    </w:p>
    <w:p w14:paraId="7788FB1A" w14:textId="2EDB10E3" w:rsidR="003C3112" w:rsidRDefault="003C3112" w:rsidP="00430D33">
      <w:pPr>
        <w:tabs>
          <w:tab w:val="left" w:pos="4500"/>
        </w:tabs>
        <w:rPr>
          <w:rFonts w:ascii="Garamond" w:hAnsi="Garamond"/>
          <w:color w:val="1F4E79" w:themeColor="accent1" w:themeShade="80"/>
        </w:rPr>
      </w:pPr>
    </w:p>
    <w:p w14:paraId="2523AD42" w14:textId="1510CD00" w:rsidR="003C3112" w:rsidRPr="003C3112" w:rsidRDefault="003C3112" w:rsidP="00430D33">
      <w:pPr>
        <w:tabs>
          <w:tab w:val="left" w:pos="4500"/>
        </w:tabs>
        <w:rPr>
          <w:rFonts w:ascii="Garamond" w:hAnsi="Garamond"/>
          <w:color w:val="1F4E79" w:themeColor="accent1" w:themeShade="80"/>
          <w:u w:val="single"/>
        </w:rPr>
      </w:pPr>
      <w:r w:rsidRPr="003C3112">
        <w:rPr>
          <w:rFonts w:ascii="Garamond" w:hAnsi="Garamond"/>
          <w:color w:val="1F4E79" w:themeColor="accent1" w:themeShade="80"/>
          <w:u w:val="single"/>
        </w:rPr>
        <w:t>Hozzátartozók közötti erőszak kezelése</w:t>
      </w:r>
    </w:p>
    <w:p w14:paraId="23118D07" w14:textId="77777777" w:rsidR="007C7A62" w:rsidRDefault="007C7A62" w:rsidP="00430D33">
      <w:pPr>
        <w:tabs>
          <w:tab w:val="left" w:pos="4500"/>
        </w:tabs>
        <w:rPr>
          <w:rFonts w:ascii="Garamond" w:hAnsi="Garamond"/>
          <w:color w:val="1F4E79" w:themeColor="accent1" w:themeShade="80"/>
        </w:rPr>
      </w:pPr>
    </w:p>
    <w:p w14:paraId="4CD333C7" w14:textId="438A29F4" w:rsidR="003C3112" w:rsidRDefault="007C7A62" w:rsidP="00430D33">
      <w:pPr>
        <w:tabs>
          <w:tab w:val="left" w:pos="4500"/>
        </w:tabs>
        <w:rPr>
          <w:rFonts w:ascii="Garamond" w:hAnsi="Garamond"/>
          <w:color w:val="1F4E79" w:themeColor="accent1" w:themeShade="80"/>
        </w:rPr>
      </w:pPr>
      <w:r w:rsidRPr="007C7A62">
        <w:rPr>
          <w:rFonts w:ascii="Garamond" w:hAnsi="Garamond"/>
          <w:color w:val="1F4E79" w:themeColor="accent1" w:themeShade="80"/>
        </w:rPr>
        <w:t>A hozzátartozók között elkövetett cselekmények során bántalmazottak és bántalmazók száma, neme és kora az alábbi táblázatban található adatok szerint alakult.</w:t>
      </w:r>
    </w:p>
    <w:p w14:paraId="267853D4" w14:textId="158AD215" w:rsidR="00881E1B" w:rsidRDefault="00881E1B" w:rsidP="00430D33">
      <w:pPr>
        <w:tabs>
          <w:tab w:val="left" w:pos="4500"/>
        </w:tabs>
        <w:rPr>
          <w:rFonts w:ascii="Garamond" w:hAnsi="Garamond"/>
          <w:color w:val="1F4E79" w:themeColor="accent1" w:themeShade="80"/>
        </w:rPr>
      </w:pPr>
    </w:p>
    <w:p w14:paraId="09AA37B7" w14:textId="77777777" w:rsidR="00881E1B" w:rsidRDefault="00881E1B" w:rsidP="00430D33">
      <w:pPr>
        <w:tabs>
          <w:tab w:val="left" w:pos="4500"/>
        </w:tabs>
        <w:rPr>
          <w:rFonts w:ascii="Garamond" w:hAnsi="Garamond"/>
          <w:color w:val="1F4E79" w:themeColor="accent1" w:themeShade="80"/>
        </w:rPr>
      </w:pPr>
    </w:p>
    <w:p w14:paraId="16A7BAE3" w14:textId="133BE9F5" w:rsidR="006D16B2" w:rsidRDefault="006D16B2" w:rsidP="00430D33">
      <w:pPr>
        <w:tabs>
          <w:tab w:val="left" w:pos="4500"/>
        </w:tabs>
        <w:rPr>
          <w:rFonts w:ascii="Garamond" w:hAnsi="Garamond"/>
          <w:color w:val="1F4E79" w:themeColor="accent1" w:themeShade="80"/>
        </w:rPr>
      </w:pPr>
    </w:p>
    <w:tbl>
      <w:tblPr>
        <w:tblW w:w="7953" w:type="dxa"/>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70" w:type="dxa"/>
          <w:right w:w="70" w:type="dxa"/>
        </w:tblCellMar>
        <w:tblLook w:val="04A0" w:firstRow="1" w:lastRow="0" w:firstColumn="1" w:lastColumn="0" w:noHBand="0" w:noVBand="1"/>
      </w:tblPr>
      <w:tblGrid>
        <w:gridCol w:w="2998"/>
        <w:gridCol w:w="1199"/>
        <w:gridCol w:w="1690"/>
        <w:gridCol w:w="1046"/>
        <w:gridCol w:w="1020"/>
      </w:tblGrid>
      <w:tr w:rsidR="00E627F7" w:rsidRPr="00A4281C" w14:paraId="162ABF77" w14:textId="77777777" w:rsidTr="00E627F7">
        <w:trPr>
          <w:trHeight w:val="494"/>
          <w:jc w:val="center"/>
        </w:trPr>
        <w:tc>
          <w:tcPr>
            <w:tcW w:w="3039" w:type="dxa"/>
            <w:shd w:val="clear" w:color="auto" w:fill="E2EFD9" w:themeFill="accent6" w:themeFillTint="33"/>
            <w:vAlign w:val="center"/>
          </w:tcPr>
          <w:p w14:paraId="12404700" w14:textId="28327737" w:rsidR="00E627F7" w:rsidRDefault="005579D9" w:rsidP="00EE7263">
            <w:pPr>
              <w:jc w:val="center"/>
              <w:rPr>
                <w:rFonts w:ascii="Garamond" w:hAnsi="Garamond"/>
                <w:b/>
                <w:bCs/>
                <w:color w:val="1F4E79" w:themeColor="accent1" w:themeShade="80"/>
                <w:sz w:val="22"/>
                <w:szCs w:val="22"/>
              </w:rPr>
            </w:pPr>
            <w:r>
              <w:rPr>
                <w:rFonts w:ascii="Garamond" w:hAnsi="Garamond"/>
                <w:b/>
                <w:bCs/>
                <w:color w:val="1F4E79" w:themeColor="accent1" w:themeShade="80"/>
                <w:sz w:val="22"/>
                <w:szCs w:val="22"/>
              </w:rPr>
              <w:lastRenderedPageBreak/>
              <w:t>Bántalmazottak</w:t>
            </w:r>
          </w:p>
        </w:tc>
        <w:tc>
          <w:tcPr>
            <w:tcW w:w="1218" w:type="dxa"/>
            <w:shd w:val="clear" w:color="auto" w:fill="E2EFD9" w:themeFill="accent6" w:themeFillTint="33"/>
            <w:vAlign w:val="center"/>
            <w:hideMark/>
          </w:tcPr>
          <w:p w14:paraId="67FA3CD3" w14:textId="51B11A06" w:rsidR="00E627F7" w:rsidRPr="00E627F7" w:rsidRDefault="00E627F7" w:rsidP="00EE7263">
            <w:pPr>
              <w:jc w:val="center"/>
              <w:rPr>
                <w:rFonts w:ascii="Garamond" w:hAnsi="Garamond"/>
                <w:b/>
                <w:bCs/>
                <w:color w:val="1F4E79" w:themeColor="accent1" w:themeShade="80"/>
                <w:sz w:val="22"/>
                <w:szCs w:val="22"/>
              </w:rPr>
            </w:pPr>
            <w:r w:rsidRPr="00E627F7">
              <w:rPr>
                <w:rFonts w:ascii="Garamond" w:hAnsi="Garamond"/>
                <w:b/>
                <w:bCs/>
                <w:color w:val="1F4E79" w:themeColor="accent1" w:themeShade="80"/>
                <w:sz w:val="22"/>
                <w:szCs w:val="22"/>
              </w:rPr>
              <w:t>0-18 éves</w:t>
            </w:r>
          </w:p>
        </w:tc>
        <w:tc>
          <w:tcPr>
            <w:tcW w:w="1690" w:type="dxa"/>
            <w:shd w:val="clear" w:color="auto" w:fill="E2EFD9" w:themeFill="accent6" w:themeFillTint="33"/>
            <w:noWrap/>
            <w:vAlign w:val="center"/>
            <w:hideMark/>
          </w:tcPr>
          <w:p w14:paraId="05FC4F0F" w14:textId="3E6B2342" w:rsidR="00E627F7" w:rsidRPr="00E627F7" w:rsidRDefault="00E627F7" w:rsidP="00EE7263">
            <w:pPr>
              <w:jc w:val="center"/>
              <w:rPr>
                <w:rFonts w:ascii="Garamond" w:hAnsi="Garamond"/>
                <w:b/>
                <w:bCs/>
                <w:color w:val="1F4E79" w:themeColor="accent1" w:themeShade="80"/>
                <w:sz w:val="22"/>
                <w:szCs w:val="22"/>
              </w:rPr>
            </w:pPr>
            <w:r w:rsidRPr="00E627F7">
              <w:rPr>
                <w:rFonts w:ascii="Garamond" w:hAnsi="Garamond"/>
                <w:b/>
                <w:bCs/>
                <w:color w:val="1F4E79" w:themeColor="accent1" w:themeShade="80"/>
                <w:sz w:val="22"/>
                <w:szCs w:val="22"/>
              </w:rPr>
              <w:t>19-60 éves</w:t>
            </w:r>
          </w:p>
        </w:tc>
        <w:tc>
          <w:tcPr>
            <w:tcW w:w="1046" w:type="dxa"/>
            <w:shd w:val="clear" w:color="auto" w:fill="E2EFD9" w:themeFill="accent6" w:themeFillTint="33"/>
            <w:noWrap/>
            <w:vAlign w:val="center"/>
            <w:hideMark/>
          </w:tcPr>
          <w:p w14:paraId="3B71B536" w14:textId="3D024E3C" w:rsidR="00E627F7" w:rsidRPr="00E627F7" w:rsidRDefault="00E627F7" w:rsidP="00EE7263">
            <w:pPr>
              <w:jc w:val="center"/>
              <w:rPr>
                <w:rFonts w:ascii="Garamond" w:hAnsi="Garamond"/>
                <w:b/>
                <w:bCs/>
                <w:color w:val="1F4E79" w:themeColor="accent1" w:themeShade="80"/>
                <w:sz w:val="22"/>
                <w:szCs w:val="22"/>
              </w:rPr>
            </w:pPr>
            <w:r w:rsidRPr="00E627F7">
              <w:rPr>
                <w:rFonts w:ascii="Garamond" w:hAnsi="Garamond"/>
                <w:b/>
                <w:bCs/>
                <w:color w:val="1F4E79" w:themeColor="accent1" w:themeShade="80"/>
                <w:sz w:val="22"/>
                <w:szCs w:val="22"/>
              </w:rPr>
              <w:t>61 év felett</w:t>
            </w:r>
          </w:p>
        </w:tc>
        <w:tc>
          <w:tcPr>
            <w:tcW w:w="960" w:type="dxa"/>
            <w:shd w:val="clear" w:color="auto" w:fill="E2EFD9" w:themeFill="accent6" w:themeFillTint="33"/>
            <w:noWrap/>
            <w:vAlign w:val="center"/>
            <w:hideMark/>
          </w:tcPr>
          <w:p w14:paraId="1441AC64" w14:textId="558C3B9D" w:rsidR="00E627F7" w:rsidRPr="00E627F7" w:rsidRDefault="00E627F7" w:rsidP="00EE7263">
            <w:pPr>
              <w:jc w:val="center"/>
              <w:rPr>
                <w:rFonts w:ascii="Garamond" w:hAnsi="Garamond"/>
                <w:b/>
                <w:bCs/>
                <w:color w:val="1F4E79" w:themeColor="accent1" w:themeShade="80"/>
                <w:sz w:val="22"/>
                <w:szCs w:val="22"/>
              </w:rPr>
            </w:pPr>
            <w:r w:rsidRPr="00E627F7">
              <w:rPr>
                <w:rFonts w:ascii="Garamond" w:hAnsi="Garamond"/>
                <w:b/>
                <w:bCs/>
                <w:color w:val="1F4E79" w:themeColor="accent1" w:themeShade="80"/>
                <w:sz w:val="22"/>
                <w:szCs w:val="22"/>
              </w:rPr>
              <w:t>Összesen</w:t>
            </w:r>
          </w:p>
        </w:tc>
      </w:tr>
      <w:tr w:rsidR="00E627F7" w:rsidRPr="00A4281C" w14:paraId="351BAD0E" w14:textId="77777777" w:rsidTr="00E627F7">
        <w:trPr>
          <w:trHeight w:val="494"/>
          <w:jc w:val="center"/>
        </w:trPr>
        <w:tc>
          <w:tcPr>
            <w:tcW w:w="3039" w:type="dxa"/>
            <w:vAlign w:val="center"/>
          </w:tcPr>
          <w:p w14:paraId="16E85530" w14:textId="40D6513F" w:rsidR="00E627F7" w:rsidRDefault="00E627F7" w:rsidP="00EE7263">
            <w:pPr>
              <w:jc w:val="center"/>
              <w:rPr>
                <w:rFonts w:ascii="Garamond" w:hAnsi="Garamond"/>
                <w:b/>
                <w:bCs/>
                <w:color w:val="1F4E79" w:themeColor="accent1" w:themeShade="80"/>
                <w:sz w:val="22"/>
                <w:szCs w:val="22"/>
              </w:rPr>
            </w:pPr>
            <w:r>
              <w:rPr>
                <w:rFonts w:ascii="Garamond" w:hAnsi="Garamond"/>
                <w:b/>
                <w:bCs/>
                <w:color w:val="1F4E79" w:themeColor="accent1" w:themeShade="80"/>
                <w:sz w:val="22"/>
                <w:szCs w:val="22"/>
              </w:rPr>
              <w:t>Férfiak</w:t>
            </w:r>
          </w:p>
        </w:tc>
        <w:tc>
          <w:tcPr>
            <w:tcW w:w="1218" w:type="dxa"/>
            <w:shd w:val="clear" w:color="auto" w:fill="auto"/>
            <w:vAlign w:val="center"/>
            <w:hideMark/>
          </w:tcPr>
          <w:p w14:paraId="00FFEE55" w14:textId="46F09747" w:rsidR="00E627F7" w:rsidRPr="00E627F7" w:rsidRDefault="00E627F7" w:rsidP="00EE7263">
            <w:pPr>
              <w:jc w:val="center"/>
              <w:rPr>
                <w:rFonts w:ascii="Garamond" w:hAnsi="Garamond"/>
                <w:bCs/>
                <w:color w:val="1F4E79" w:themeColor="accent1" w:themeShade="80"/>
                <w:sz w:val="22"/>
                <w:szCs w:val="22"/>
              </w:rPr>
            </w:pPr>
            <w:r w:rsidRPr="00E627F7">
              <w:rPr>
                <w:rFonts w:ascii="Garamond" w:hAnsi="Garamond"/>
                <w:bCs/>
                <w:color w:val="1F4E79" w:themeColor="accent1" w:themeShade="80"/>
                <w:sz w:val="22"/>
                <w:szCs w:val="22"/>
              </w:rPr>
              <w:t>3 fő</w:t>
            </w:r>
          </w:p>
        </w:tc>
        <w:tc>
          <w:tcPr>
            <w:tcW w:w="1690" w:type="dxa"/>
            <w:shd w:val="clear" w:color="auto" w:fill="auto"/>
            <w:noWrap/>
            <w:vAlign w:val="center"/>
            <w:hideMark/>
          </w:tcPr>
          <w:p w14:paraId="7566EBE5" w14:textId="05CC871A" w:rsidR="00E627F7" w:rsidRPr="00A4281C" w:rsidRDefault="00E627F7" w:rsidP="00EE7263">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5 fő</w:t>
            </w:r>
          </w:p>
        </w:tc>
        <w:tc>
          <w:tcPr>
            <w:tcW w:w="1046" w:type="dxa"/>
            <w:shd w:val="clear" w:color="auto" w:fill="auto"/>
            <w:noWrap/>
            <w:vAlign w:val="center"/>
            <w:hideMark/>
          </w:tcPr>
          <w:p w14:paraId="0874B92A" w14:textId="25981DE4" w:rsidR="00E627F7" w:rsidRPr="00A4281C" w:rsidRDefault="00E627F7" w:rsidP="00EE7263">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w:t>
            </w:r>
          </w:p>
        </w:tc>
        <w:tc>
          <w:tcPr>
            <w:tcW w:w="960" w:type="dxa"/>
            <w:shd w:val="clear" w:color="auto" w:fill="FFFFFF" w:themeFill="background1"/>
            <w:noWrap/>
            <w:vAlign w:val="center"/>
            <w:hideMark/>
          </w:tcPr>
          <w:p w14:paraId="00F040C6" w14:textId="4173C5A4" w:rsidR="00E627F7" w:rsidRPr="00E627F7" w:rsidRDefault="00E627F7" w:rsidP="00EE7263">
            <w:pPr>
              <w:jc w:val="center"/>
              <w:rPr>
                <w:rFonts w:ascii="Garamond" w:hAnsi="Garamond"/>
                <w:b/>
                <w:bCs/>
                <w:color w:val="1F4E79" w:themeColor="accent1" w:themeShade="80"/>
                <w:sz w:val="22"/>
                <w:szCs w:val="22"/>
              </w:rPr>
            </w:pPr>
            <w:r w:rsidRPr="00E627F7">
              <w:rPr>
                <w:rFonts w:ascii="Garamond" w:hAnsi="Garamond"/>
                <w:b/>
                <w:bCs/>
                <w:color w:val="1F4E79" w:themeColor="accent1" w:themeShade="80"/>
                <w:sz w:val="22"/>
                <w:szCs w:val="22"/>
              </w:rPr>
              <w:t>8 fő</w:t>
            </w:r>
          </w:p>
        </w:tc>
      </w:tr>
      <w:tr w:rsidR="00E627F7" w:rsidRPr="00A4281C" w14:paraId="51E66471" w14:textId="77777777" w:rsidTr="00E627F7">
        <w:trPr>
          <w:trHeight w:val="494"/>
          <w:jc w:val="center"/>
        </w:trPr>
        <w:tc>
          <w:tcPr>
            <w:tcW w:w="3039" w:type="dxa"/>
            <w:shd w:val="clear" w:color="auto" w:fill="E2EFD9" w:themeFill="accent6" w:themeFillTint="33"/>
            <w:vAlign w:val="center"/>
          </w:tcPr>
          <w:p w14:paraId="36F6C8F6" w14:textId="060AE622" w:rsidR="00E627F7" w:rsidRPr="00A4281C" w:rsidRDefault="00E627F7" w:rsidP="00EE7263">
            <w:pPr>
              <w:jc w:val="center"/>
              <w:rPr>
                <w:rFonts w:ascii="Garamond" w:hAnsi="Garamond"/>
                <w:b/>
                <w:bCs/>
                <w:color w:val="1F4E79" w:themeColor="accent1" w:themeShade="80"/>
                <w:sz w:val="22"/>
                <w:szCs w:val="22"/>
              </w:rPr>
            </w:pPr>
            <w:r>
              <w:rPr>
                <w:rFonts w:ascii="Garamond" w:hAnsi="Garamond"/>
                <w:b/>
                <w:bCs/>
                <w:color w:val="1F4E79" w:themeColor="accent1" w:themeShade="80"/>
                <w:sz w:val="22"/>
                <w:szCs w:val="22"/>
              </w:rPr>
              <w:t>Nők</w:t>
            </w:r>
          </w:p>
        </w:tc>
        <w:tc>
          <w:tcPr>
            <w:tcW w:w="1218" w:type="dxa"/>
            <w:shd w:val="clear" w:color="auto" w:fill="E2EFD9" w:themeFill="accent6" w:themeFillTint="33"/>
            <w:vAlign w:val="center"/>
            <w:hideMark/>
          </w:tcPr>
          <w:p w14:paraId="6EC5FA99" w14:textId="30B90D3F" w:rsidR="00E627F7" w:rsidRPr="00A4281C" w:rsidRDefault="00E627F7" w:rsidP="00EE7263">
            <w:pPr>
              <w:jc w:val="center"/>
              <w:rPr>
                <w:rFonts w:ascii="Garamond" w:hAnsi="Garamond"/>
                <w:b/>
                <w:bCs/>
                <w:color w:val="1F4E79" w:themeColor="accent1" w:themeShade="80"/>
                <w:sz w:val="22"/>
                <w:szCs w:val="22"/>
              </w:rPr>
            </w:pPr>
            <w:r>
              <w:rPr>
                <w:rFonts w:ascii="Garamond" w:hAnsi="Garamond"/>
                <w:color w:val="1F4E79" w:themeColor="accent1" w:themeShade="80"/>
                <w:sz w:val="22"/>
                <w:szCs w:val="22"/>
              </w:rPr>
              <w:t>2 fő</w:t>
            </w:r>
          </w:p>
        </w:tc>
        <w:tc>
          <w:tcPr>
            <w:tcW w:w="1690" w:type="dxa"/>
            <w:shd w:val="clear" w:color="auto" w:fill="E2EFD9" w:themeFill="accent6" w:themeFillTint="33"/>
            <w:noWrap/>
            <w:vAlign w:val="center"/>
            <w:hideMark/>
          </w:tcPr>
          <w:p w14:paraId="3C2BA017" w14:textId="5125D600" w:rsidR="00E627F7" w:rsidRPr="00A4281C" w:rsidRDefault="00E627F7" w:rsidP="00EE7263">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39 fő</w:t>
            </w:r>
          </w:p>
        </w:tc>
        <w:tc>
          <w:tcPr>
            <w:tcW w:w="1046" w:type="dxa"/>
            <w:shd w:val="clear" w:color="auto" w:fill="E2EFD9" w:themeFill="accent6" w:themeFillTint="33"/>
            <w:noWrap/>
            <w:vAlign w:val="center"/>
            <w:hideMark/>
          </w:tcPr>
          <w:p w14:paraId="70A96A65" w14:textId="41F9514C" w:rsidR="00E627F7" w:rsidRPr="00A4281C" w:rsidRDefault="00E627F7" w:rsidP="00EE7263">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8 fő</w:t>
            </w:r>
          </w:p>
        </w:tc>
        <w:tc>
          <w:tcPr>
            <w:tcW w:w="960" w:type="dxa"/>
            <w:shd w:val="clear" w:color="auto" w:fill="E2EFD9" w:themeFill="accent6" w:themeFillTint="33"/>
            <w:noWrap/>
            <w:vAlign w:val="center"/>
            <w:hideMark/>
          </w:tcPr>
          <w:p w14:paraId="2E638EF1" w14:textId="5473B709" w:rsidR="00E627F7" w:rsidRPr="00E627F7" w:rsidRDefault="00E627F7" w:rsidP="00EE7263">
            <w:pPr>
              <w:jc w:val="center"/>
              <w:rPr>
                <w:rFonts w:ascii="Garamond" w:hAnsi="Garamond"/>
                <w:b/>
                <w:bCs/>
                <w:color w:val="1F4E79" w:themeColor="accent1" w:themeShade="80"/>
                <w:sz w:val="22"/>
                <w:szCs w:val="22"/>
              </w:rPr>
            </w:pPr>
            <w:r w:rsidRPr="00E627F7">
              <w:rPr>
                <w:rFonts w:ascii="Garamond" w:hAnsi="Garamond"/>
                <w:b/>
                <w:bCs/>
                <w:color w:val="1F4E79" w:themeColor="accent1" w:themeShade="80"/>
                <w:sz w:val="22"/>
                <w:szCs w:val="22"/>
              </w:rPr>
              <w:t>49 fő</w:t>
            </w:r>
          </w:p>
        </w:tc>
      </w:tr>
      <w:tr w:rsidR="00E627F7" w:rsidRPr="00A4281C" w14:paraId="01647E5D" w14:textId="77777777" w:rsidTr="00E627F7">
        <w:trPr>
          <w:trHeight w:val="892"/>
          <w:jc w:val="center"/>
        </w:trPr>
        <w:tc>
          <w:tcPr>
            <w:tcW w:w="3039" w:type="dxa"/>
            <w:vAlign w:val="center"/>
          </w:tcPr>
          <w:p w14:paraId="6E93E79B" w14:textId="656B62CD" w:rsidR="00E627F7" w:rsidRPr="00A4281C" w:rsidRDefault="005579D9" w:rsidP="00EE7263">
            <w:pPr>
              <w:jc w:val="center"/>
              <w:rPr>
                <w:rFonts w:ascii="Garamond" w:hAnsi="Garamond"/>
                <w:b/>
                <w:bCs/>
                <w:color w:val="1F4E79" w:themeColor="accent1" w:themeShade="80"/>
                <w:sz w:val="22"/>
                <w:szCs w:val="22"/>
              </w:rPr>
            </w:pPr>
            <w:r>
              <w:rPr>
                <w:rFonts w:ascii="Garamond" w:hAnsi="Garamond"/>
                <w:b/>
                <w:bCs/>
                <w:color w:val="1F4E79" w:themeColor="accent1" w:themeShade="80"/>
                <w:sz w:val="22"/>
                <w:szCs w:val="22"/>
              </w:rPr>
              <w:t>Összesen</w:t>
            </w:r>
          </w:p>
        </w:tc>
        <w:tc>
          <w:tcPr>
            <w:tcW w:w="1218" w:type="dxa"/>
            <w:shd w:val="clear" w:color="auto" w:fill="auto"/>
            <w:vAlign w:val="center"/>
            <w:hideMark/>
          </w:tcPr>
          <w:p w14:paraId="0EA831F3" w14:textId="15139AD2" w:rsidR="00E627F7" w:rsidRPr="00E627F7" w:rsidRDefault="00E627F7" w:rsidP="00EE7263">
            <w:pPr>
              <w:jc w:val="center"/>
              <w:rPr>
                <w:rFonts w:ascii="Garamond" w:hAnsi="Garamond"/>
                <w:bCs/>
                <w:color w:val="1F4E79" w:themeColor="accent1" w:themeShade="80"/>
                <w:sz w:val="22"/>
                <w:szCs w:val="22"/>
              </w:rPr>
            </w:pPr>
            <w:r w:rsidRPr="00E627F7">
              <w:rPr>
                <w:rFonts w:ascii="Garamond" w:hAnsi="Garamond"/>
                <w:bCs/>
                <w:color w:val="1F4E79" w:themeColor="accent1" w:themeShade="80"/>
                <w:sz w:val="22"/>
                <w:szCs w:val="22"/>
              </w:rPr>
              <w:t>5 fő</w:t>
            </w:r>
          </w:p>
        </w:tc>
        <w:tc>
          <w:tcPr>
            <w:tcW w:w="1690" w:type="dxa"/>
            <w:shd w:val="clear" w:color="auto" w:fill="auto"/>
            <w:noWrap/>
            <w:vAlign w:val="center"/>
            <w:hideMark/>
          </w:tcPr>
          <w:p w14:paraId="6590E428" w14:textId="34769B40" w:rsidR="00E627F7" w:rsidRPr="00A4281C" w:rsidRDefault="00E627F7" w:rsidP="00EE7263">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44 fő</w:t>
            </w:r>
          </w:p>
        </w:tc>
        <w:tc>
          <w:tcPr>
            <w:tcW w:w="1046" w:type="dxa"/>
            <w:shd w:val="clear" w:color="auto" w:fill="auto"/>
            <w:noWrap/>
            <w:vAlign w:val="center"/>
            <w:hideMark/>
          </w:tcPr>
          <w:p w14:paraId="028DCB2B" w14:textId="5C355C02" w:rsidR="00E627F7" w:rsidRPr="00A4281C" w:rsidRDefault="00E627F7" w:rsidP="00EE7263">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8 fő</w:t>
            </w:r>
          </w:p>
        </w:tc>
        <w:tc>
          <w:tcPr>
            <w:tcW w:w="960" w:type="dxa"/>
            <w:shd w:val="clear" w:color="auto" w:fill="FFFFFF" w:themeFill="background1"/>
            <w:noWrap/>
            <w:vAlign w:val="center"/>
            <w:hideMark/>
          </w:tcPr>
          <w:p w14:paraId="14B7F509" w14:textId="14F7C4DF" w:rsidR="00E627F7" w:rsidRPr="00E627F7" w:rsidRDefault="00E627F7" w:rsidP="00EE7263">
            <w:pPr>
              <w:jc w:val="center"/>
              <w:rPr>
                <w:rFonts w:ascii="Garamond" w:hAnsi="Garamond"/>
                <w:b/>
                <w:bCs/>
                <w:color w:val="1F4E79" w:themeColor="accent1" w:themeShade="80"/>
                <w:sz w:val="22"/>
                <w:szCs w:val="22"/>
              </w:rPr>
            </w:pPr>
            <w:r w:rsidRPr="00E627F7">
              <w:rPr>
                <w:rFonts w:ascii="Garamond" w:hAnsi="Garamond"/>
                <w:b/>
                <w:bCs/>
                <w:color w:val="1F4E79" w:themeColor="accent1" w:themeShade="80"/>
                <w:sz w:val="22"/>
                <w:szCs w:val="22"/>
              </w:rPr>
              <w:t>57 fő</w:t>
            </w:r>
          </w:p>
        </w:tc>
      </w:tr>
    </w:tbl>
    <w:p w14:paraId="7C8B2521" w14:textId="77777777" w:rsidR="007C7A62" w:rsidRDefault="007C7A62" w:rsidP="00430D33">
      <w:pPr>
        <w:tabs>
          <w:tab w:val="left" w:pos="4500"/>
        </w:tabs>
        <w:rPr>
          <w:rFonts w:ascii="Garamond" w:hAnsi="Garamond"/>
          <w:color w:val="1F4E79" w:themeColor="accent1" w:themeShade="80"/>
        </w:rPr>
      </w:pPr>
    </w:p>
    <w:p w14:paraId="6D6005C2" w14:textId="2F8A2277" w:rsidR="007C7A62" w:rsidRDefault="007C7A62" w:rsidP="00430D33">
      <w:pPr>
        <w:tabs>
          <w:tab w:val="left" w:pos="4500"/>
        </w:tabs>
        <w:rPr>
          <w:rFonts w:ascii="Garamond" w:hAnsi="Garamond"/>
          <w:color w:val="1F4E79" w:themeColor="accent1" w:themeShade="80"/>
        </w:rPr>
      </w:pPr>
    </w:p>
    <w:tbl>
      <w:tblPr>
        <w:tblW w:w="7931" w:type="dxa"/>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70" w:type="dxa"/>
          <w:right w:w="70" w:type="dxa"/>
        </w:tblCellMar>
        <w:tblLook w:val="04A0" w:firstRow="1" w:lastRow="0" w:firstColumn="1" w:lastColumn="0" w:noHBand="0" w:noVBand="1"/>
      </w:tblPr>
      <w:tblGrid>
        <w:gridCol w:w="3984"/>
        <w:gridCol w:w="1211"/>
        <w:gridCol w:w="1690"/>
        <w:gridCol w:w="1046"/>
      </w:tblGrid>
      <w:tr w:rsidR="005579D9" w:rsidRPr="00E627F7" w14:paraId="661ABCC9" w14:textId="77777777" w:rsidTr="005579D9">
        <w:trPr>
          <w:trHeight w:val="494"/>
          <w:jc w:val="center"/>
        </w:trPr>
        <w:tc>
          <w:tcPr>
            <w:tcW w:w="3984" w:type="dxa"/>
            <w:shd w:val="clear" w:color="auto" w:fill="E2EFD9" w:themeFill="accent6" w:themeFillTint="33"/>
            <w:vAlign w:val="center"/>
          </w:tcPr>
          <w:p w14:paraId="25DA2B78" w14:textId="77777777" w:rsidR="005579D9" w:rsidRDefault="005579D9" w:rsidP="00EE7263">
            <w:pPr>
              <w:jc w:val="center"/>
              <w:rPr>
                <w:rFonts w:ascii="Garamond" w:hAnsi="Garamond"/>
                <w:b/>
                <w:bCs/>
                <w:color w:val="1F4E79" w:themeColor="accent1" w:themeShade="80"/>
                <w:sz w:val="22"/>
                <w:szCs w:val="22"/>
              </w:rPr>
            </w:pPr>
          </w:p>
        </w:tc>
        <w:tc>
          <w:tcPr>
            <w:tcW w:w="1211" w:type="dxa"/>
            <w:shd w:val="clear" w:color="auto" w:fill="E2EFD9" w:themeFill="accent6" w:themeFillTint="33"/>
            <w:vAlign w:val="center"/>
            <w:hideMark/>
          </w:tcPr>
          <w:p w14:paraId="3DC26D04" w14:textId="511405A7" w:rsidR="005579D9" w:rsidRPr="00E627F7" w:rsidRDefault="005579D9" w:rsidP="00EE7263">
            <w:pPr>
              <w:jc w:val="center"/>
              <w:rPr>
                <w:rFonts w:ascii="Garamond" w:hAnsi="Garamond"/>
                <w:b/>
                <w:bCs/>
                <w:color w:val="1F4E79" w:themeColor="accent1" w:themeShade="80"/>
                <w:sz w:val="22"/>
                <w:szCs w:val="22"/>
              </w:rPr>
            </w:pPr>
            <w:r>
              <w:rPr>
                <w:rFonts w:ascii="Garamond" w:hAnsi="Garamond"/>
                <w:b/>
                <w:bCs/>
                <w:color w:val="1F4E79" w:themeColor="accent1" w:themeShade="80"/>
                <w:sz w:val="22"/>
                <w:szCs w:val="22"/>
              </w:rPr>
              <w:t>Összesen</w:t>
            </w:r>
          </w:p>
        </w:tc>
        <w:tc>
          <w:tcPr>
            <w:tcW w:w="1690" w:type="dxa"/>
            <w:shd w:val="clear" w:color="auto" w:fill="E2EFD9" w:themeFill="accent6" w:themeFillTint="33"/>
            <w:noWrap/>
            <w:vAlign w:val="center"/>
            <w:hideMark/>
          </w:tcPr>
          <w:p w14:paraId="66DD04CC" w14:textId="0EF7BA41" w:rsidR="005579D9" w:rsidRPr="00E627F7" w:rsidRDefault="005579D9" w:rsidP="00EE7263">
            <w:pPr>
              <w:jc w:val="center"/>
              <w:rPr>
                <w:rFonts w:ascii="Garamond" w:hAnsi="Garamond"/>
                <w:b/>
                <w:bCs/>
                <w:color w:val="1F4E79" w:themeColor="accent1" w:themeShade="80"/>
                <w:sz w:val="22"/>
                <w:szCs w:val="22"/>
              </w:rPr>
            </w:pPr>
            <w:r>
              <w:rPr>
                <w:rFonts w:ascii="Garamond" w:hAnsi="Garamond"/>
                <w:b/>
                <w:bCs/>
                <w:color w:val="1F4E79" w:themeColor="accent1" w:themeShade="80"/>
                <w:sz w:val="22"/>
                <w:szCs w:val="22"/>
              </w:rPr>
              <w:t>ebből nő</w:t>
            </w:r>
          </w:p>
        </w:tc>
        <w:tc>
          <w:tcPr>
            <w:tcW w:w="1046" w:type="dxa"/>
            <w:shd w:val="clear" w:color="auto" w:fill="E2EFD9" w:themeFill="accent6" w:themeFillTint="33"/>
            <w:noWrap/>
            <w:vAlign w:val="center"/>
            <w:hideMark/>
          </w:tcPr>
          <w:p w14:paraId="480DF7DA" w14:textId="441DA22C" w:rsidR="005579D9" w:rsidRPr="00E627F7" w:rsidRDefault="005579D9" w:rsidP="00EE7263">
            <w:pPr>
              <w:jc w:val="center"/>
              <w:rPr>
                <w:rFonts w:ascii="Garamond" w:hAnsi="Garamond"/>
                <w:b/>
                <w:bCs/>
                <w:color w:val="1F4E79" w:themeColor="accent1" w:themeShade="80"/>
                <w:sz w:val="22"/>
                <w:szCs w:val="22"/>
              </w:rPr>
            </w:pPr>
            <w:r>
              <w:rPr>
                <w:rFonts w:ascii="Garamond" w:hAnsi="Garamond"/>
                <w:b/>
                <w:bCs/>
                <w:color w:val="1F4E79" w:themeColor="accent1" w:themeShade="80"/>
                <w:sz w:val="22"/>
                <w:szCs w:val="22"/>
              </w:rPr>
              <w:t>ebből férfi</w:t>
            </w:r>
          </w:p>
        </w:tc>
      </w:tr>
      <w:tr w:rsidR="005579D9" w:rsidRPr="00E627F7" w14:paraId="17F6FDC2" w14:textId="77777777" w:rsidTr="005579D9">
        <w:trPr>
          <w:trHeight w:val="494"/>
          <w:jc w:val="center"/>
        </w:trPr>
        <w:tc>
          <w:tcPr>
            <w:tcW w:w="3984" w:type="dxa"/>
            <w:vAlign w:val="center"/>
          </w:tcPr>
          <w:p w14:paraId="2AC96408" w14:textId="475454E5" w:rsidR="005579D9" w:rsidRDefault="005579D9" w:rsidP="00EE7263">
            <w:pPr>
              <w:jc w:val="center"/>
              <w:rPr>
                <w:rFonts w:ascii="Garamond" w:hAnsi="Garamond"/>
                <w:b/>
                <w:bCs/>
                <w:color w:val="1F4E79" w:themeColor="accent1" w:themeShade="80"/>
                <w:sz w:val="22"/>
                <w:szCs w:val="22"/>
              </w:rPr>
            </w:pPr>
            <w:r>
              <w:rPr>
                <w:rFonts w:ascii="Garamond" w:hAnsi="Garamond"/>
                <w:b/>
                <w:bCs/>
                <w:color w:val="1F4E79" w:themeColor="accent1" w:themeShade="80"/>
                <w:sz w:val="22"/>
                <w:szCs w:val="22"/>
              </w:rPr>
              <w:t>Bántalmazók</w:t>
            </w:r>
          </w:p>
        </w:tc>
        <w:tc>
          <w:tcPr>
            <w:tcW w:w="1211" w:type="dxa"/>
            <w:shd w:val="clear" w:color="auto" w:fill="auto"/>
            <w:vAlign w:val="center"/>
            <w:hideMark/>
          </w:tcPr>
          <w:p w14:paraId="0B0F47CC" w14:textId="2E275742" w:rsidR="005579D9" w:rsidRPr="00E627F7" w:rsidRDefault="005579D9" w:rsidP="00EE7263">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57</w:t>
            </w:r>
            <w:r w:rsidRPr="00E627F7">
              <w:rPr>
                <w:rFonts w:ascii="Garamond" w:hAnsi="Garamond"/>
                <w:bCs/>
                <w:color w:val="1F4E79" w:themeColor="accent1" w:themeShade="80"/>
                <w:sz w:val="22"/>
                <w:szCs w:val="22"/>
              </w:rPr>
              <w:t xml:space="preserve"> fő</w:t>
            </w:r>
          </w:p>
        </w:tc>
        <w:tc>
          <w:tcPr>
            <w:tcW w:w="1690" w:type="dxa"/>
            <w:shd w:val="clear" w:color="auto" w:fill="auto"/>
            <w:noWrap/>
            <w:vAlign w:val="center"/>
            <w:hideMark/>
          </w:tcPr>
          <w:p w14:paraId="64421C1F" w14:textId="0C93CB9F" w:rsidR="005579D9" w:rsidRPr="00A4281C" w:rsidRDefault="005579D9" w:rsidP="00EE7263">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8 fő</w:t>
            </w:r>
          </w:p>
        </w:tc>
        <w:tc>
          <w:tcPr>
            <w:tcW w:w="1046" w:type="dxa"/>
            <w:shd w:val="clear" w:color="auto" w:fill="auto"/>
            <w:noWrap/>
            <w:vAlign w:val="center"/>
            <w:hideMark/>
          </w:tcPr>
          <w:p w14:paraId="573DC83F" w14:textId="69DA949A" w:rsidR="005579D9" w:rsidRPr="00A4281C" w:rsidRDefault="005579D9" w:rsidP="00EE7263">
            <w:pPr>
              <w:jc w:val="center"/>
              <w:rPr>
                <w:rFonts w:ascii="Garamond" w:hAnsi="Garamond"/>
                <w:bCs/>
                <w:color w:val="1F4E79" w:themeColor="accent1" w:themeShade="80"/>
                <w:sz w:val="22"/>
                <w:szCs w:val="22"/>
              </w:rPr>
            </w:pPr>
            <w:r>
              <w:rPr>
                <w:rFonts w:ascii="Garamond" w:hAnsi="Garamond"/>
                <w:bCs/>
                <w:color w:val="1F4E79" w:themeColor="accent1" w:themeShade="80"/>
                <w:sz w:val="22"/>
                <w:szCs w:val="22"/>
              </w:rPr>
              <w:t>49 fő</w:t>
            </w:r>
          </w:p>
        </w:tc>
      </w:tr>
    </w:tbl>
    <w:p w14:paraId="6158EBEC" w14:textId="77777777" w:rsidR="007C7A62" w:rsidRDefault="007C7A62" w:rsidP="00430D33">
      <w:pPr>
        <w:tabs>
          <w:tab w:val="left" w:pos="4500"/>
        </w:tabs>
        <w:rPr>
          <w:rFonts w:ascii="Garamond" w:hAnsi="Garamond"/>
          <w:color w:val="1F4E79" w:themeColor="accent1" w:themeShade="80"/>
        </w:rPr>
      </w:pPr>
    </w:p>
    <w:p w14:paraId="6D9E66CA" w14:textId="77777777" w:rsidR="00630CEF" w:rsidRPr="00630CEF" w:rsidRDefault="00630CEF" w:rsidP="00430D33">
      <w:pPr>
        <w:tabs>
          <w:tab w:val="left" w:pos="4500"/>
        </w:tabs>
        <w:rPr>
          <w:rFonts w:ascii="Garamond" w:hAnsi="Garamond"/>
          <w:i/>
          <w:color w:val="1F4E79" w:themeColor="accent1" w:themeShade="80"/>
        </w:rPr>
      </w:pPr>
      <w:r w:rsidRPr="00630CEF">
        <w:rPr>
          <w:rFonts w:ascii="Garamond" w:hAnsi="Garamond"/>
          <w:i/>
          <w:color w:val="1F4E79" w:themeColor="accent1" w:themeShade="80"/>
        </w:rPr>
        <w:t xml:space="preserve">A bántalmazottak főbb kriminalisztikai jellemzői: </w:t>
      </w:r>
    </w:p>
    <w:p w14:paraId="110C9902" w14:textId="0353B585" w:rsidR="00630CEF" w:rsidRPr="00D7121E" w:rsidRDefault="00630CEF" w:rsidP="00430D33">
      <w:pPr>
        <w:tabs>
          <w:tab w:val="left" w:pos="4500"/>
        </w:tabs>
        <w:rPr>
          <w:rFonts w:ascii="Garamond" w:hAnsi="Garamond"/>
          <w:color w:val="1F4E79" w:themeColor="accent1" w:themeShade="80"/>
        </w:rPr>
      </w:pPr>
      <w:r w:rsidRPr="00D7121E">
        <w:rPr>
          <w:rFonts w:ascii="Garamond" w:hAnsi="Garamond"/>
          <w:color w:val="1F4E79" w:themeColor="accent1" w:themeShade="80"/>
        </w:rPr>
        <w:t>A fentiekből 5 esetben fordult elő ún. szülőbántalmazás. A</w:t>
      </w:r>
      <w:r w:rsidR="00D7121E" w:rsidRPr="00D7121E">
        <w:rPr>
          <w:rFonts w:ascii="Garamond" w:hAnsi="Garamond"/>
          <w:color w:val="1F4E79" w:themeColor="accent1" w:themeShade="80"/>
        </w:rPr>
        <w:t>z 57 esetből 8 esetben történt „</w:t>
      </w:r>
      <w:r w:rsidRPr="00D7121E">
        <w:rPr>
          <w:rFonts w:ascii="Garamond" w:hAnsi="Garamond"/>
          <w:color w:val="1F4E79" w:themeColor="accent1" w:themeShade="80"/>
        </w:rPr>
        <w:t>egyéb</w:t>
      </w:r>
      <w:r w:rsidR="00D7121E" w:rsidRPr="00D7121E">
        <w:rPr>
          <w:rFonts w:ascii="Garamond" w:hAnsi="Garamond"/>
          <w:color w:val="1F4E79" w:themeColor="accent1" w:themeShade="80"/>
        </w:rPr>
        <w:t>”</w:t>
      </w:r>
      <w:r w:rsidRPr="00D7121E">
        <w:rPr>
          <w:rFonts w:ascii="Garamond" w:hAnsi="Garamond"/>
          <w:color w:val="1F4E79" w:themeColor="accent1" w:themeShade="80"/>
        </w:rPr>
        <w:t>, családon belüli erőszak, 24 esetben történt egy háztartásban élő hozzátartozó sérelmére, 9 esetben más háztartásban élő hozzátartozó sérelmére, és 10 esetben volt házastárs vagy élettárs sérelmére.</w:t>
      </w:r>
    </w:p>
    <w:p w14:paraId="208E2729" w14:textId="2004B053" w:rsidR="006D16B2" w:rsidRDefault="00D7121E" w:rsidP="00430D33">
      <w:pPr>
        <w:tabs>
          <w:tab w:val="left" w:pos="4500"/>
        </w:tabs>
        <w:rPr>
          <w:rFonts w:ascii="Garamond" w:hAnsi="Garamond"/>
          <w:color w:val="1F4E79" w:themeColor="accent1" w:themeShade="80"/>
        </w:rPr>
      </w:pPr>
      <w:r w:rsidRPr="00D7121E">
        <w:rPr>
          <w:rFonts w:ascii="Garamond" w:hAnsi="Garamond"/>
          <w:color w:val="1F4E79" w:themeColor="accent1" w:themeShade="80"/>
        </w:rPr>
        <w:t>A</w:t>
      </w:r>
      <w:r w:rsidR="00630CEF" w:rsidRPr="00D7121E">
        <w:rPr>
          <w:rFonts w:ascii="Garamond" w:hAnsi="Garamond"/>
          <w:color w:val="1F4E79" w:themeColor="accent1" w:themeShade="80"/>
        </w:rPr>
        <w:t xml:space="preserve"> bántalmazottak döntő részben kiszolgáltatott vi</w:t>
      </w:r>
      <w:r w:rsidR="00797051">
        <w:rPr>
          <w:rFonts w:ascii="Garamond" w:hAnsi="Garamond"/>
          <w:color w:val="1F4E79" w:themeColor="accent1" w:themeShade="80"/>
        </w:rPr>
        <w:t>szonyban állnak a bántalmazóval</w:t>
      </w:r>
      <w:r w:rsidR="00630CEF" w:rsidRPr="00D7121E">
        <w:rPr>
          <w:rFonts w:ascii="Garamond" w:hAnsi="Garamond"/>
          <w:color w:val="1F4E79" w:themeColor="accent1" w:themeShade="80"/>
        </w:rPr>
        <w:t xml:space="preserve"> érzelmi és anyagi értelemben, érdekeiket nehezen vagy egyáltalán nem tudják a bántalmazóval szemben érvényesíteni, hatványozottan igaz ez akkor, ha a kapcsolatból közös gyermek is született. Szerelemféltés is szerepel több esetben az erőszak okaként. 3 esetben fordult elő gyermekkorú bántalmazása, </w:t>
      </w:r>
      <w:r w:rsidRPr="00D7121E">
        <w:rPr>
          <w:rFonts w:ascii="Garamond" w:hAnsi="Garamond"/>
          <w:color w:val="1F4E79" w:themeColor="accent1" w:themeShade="80"/>
        </w:rPr>
        <w:t>a</w:t>
      </w:r>
      <w:r w:rsidR="00630CEF" w:rsidRPr="00D7121E">
        <w:rPr>
          <w:rFonts w:ascii="Garamond" w:hAnsi="Garamond"/>
          <w:color w:val="1F4E79" w:themeColor="accent1" w:themeShade="80"/>
        </w:rPr>
        <w:t>mely jellemzően kapcsolódott egyben élettárs vagy házastárs bántalmazásához is.</w:t>
      </w:r>
    </w:p>
    <w:p w14:paraId="58860C60" w14:textId="662F01EC" w:rsidR="00D7121E" w:rsidRDefault="00D7121E" w:rsidP="00430D33">
      <w:pPr>
        <w:tabs>
          <w:tab w:val="left" w:pos="4500"/>
        </w:tabs>
        <w:rPr>
          <w:rFonts w:ascii="Garamond" w:hAnsi="Garamond"/>
          <w:color w:val="1F4E79" w:themeColor="accent1" w:themeShade="80"/>
        </w:rPr>
      </w:pPr>
    </w:p>
    <w:p w14:paraId="2186EBA4" w14:textId="77777777" w:rsidR="00D7121E" w:rsidRDefault="00D7121E" w:rsidP="00430D33">
      <w:pPr>
        <w:tabs>
          <w:tab w:val="left" w:pos="4500"/>
        </w:tabs>
        <w:rPr>
          <w:rFonts w:ascii="Garamond" w:hAnsi="Garamond"/>
          <w:color w:val="1F4E79" w:themeColor="accent1" w:themeShade="80"/>
        </w:rPr>
      </w:pPr>
      <w:r w:rsidRPr="00D7121E">
        <w:rPr>
          <w:rFonts w:ascii="Garamond" w:hAnsi="Garamond"/>
          <w:i/>
          <w:color w:val="1F4E79" w:themeColor="accent1" w:themeShade="80"/>
        </w:rPr>
        <w:t>A bántalmazók főbb kriminalisztikai jellemzői</w:t>
      </w:r>
      <w:r w:rsidRPr="00D7121E">
        <w:rPr>
          <w:rFonts w:ascii="Garamond" w:hAnsi="Garamond"/>
          <w:color w:val="1F4E79" w:themeColor="accent1" w:themeShade="80"/>
        </w:rPr>
        <w:t xml:space="preserve">: </w:t>
      </w:r>
    </w:p>
    <w:p w14:paraId="0BAAEBD9" w14:textId="77777777" w:rsidR="00D7121E" w:rsidRDefault="00D7121E" w:rsidP="00430D33">
      <w:pPr>
        <w:tabs>
          <w:tab w:val="left" w:pos="4500"/>
        </w:tabs>
        <w:rPr>
          <w:rFonts w:ascii="Garamond" w:hAnsi="Garamond"/>
          <w:color w:val="1F4E79" w:themeColor="accent1" w:themeShade="80"/>
        </w:rPr>
      </w:pPr>
      <w:r>
        <w:rPr>
          <w:rFonts w:ascii="Garamond" w:hAnsi="Garamond"/>
          <w:color w:val="1F4E79" w:themeColor="accent1" w:themeShade="80"/>
        </w:rPr>
        <w:t>J</w:t>
      </w:r>
      <w:r w:rsidRPr="00D7121E">
        <w:rPr>
          <w:rFonts w:ascii="Garamond" w:hAnsi="Garamond"/>
          <w:color w:val="1F4E79" w:themeColor="accent1" w:themeShade="80"/>
        </w:rPr>
        <w:t xml:space="preserve">ellemzően italozó, szerhasználó életmódot folytatnak, visszaélnek a „hatalmukkal”, érzelmi és anyagi függésben tartják a bántalmazottakat, agresszívek. Életkorukat tekintve a bántalmazó férfiak zömében a 20-40 éves korosztályból kerülnek ki, akikre jellemző, hogy erejük teljében vannak, szavaiknak tettekkel is nyomatékot adva próbálják meg véghezvinni akaratukat vagy megoldani a fennálló konfliktust. </w:t>
      </w:r>
    </w:p>
    <w:p w14:paraId="1F454107" w14:textId="77777777" w:rsidR="00D7121E" w:rsidRDefault="00D7121E" w:rsidP="00430D33">
      <w:pPr>
        <w:tabs>
          <w:tab w:val="left" w:pos="4500"/>
        </w:tabs>
        <w:rPr>
          <w:rFonts w:ascii="Garamond" w:hAnsi="Garamond"/>
          <w:color w:val="1F4E79" w:themeColor="accent1" w:themeShade="80"/>
        </w:rPr>
      </w:pPr>
      <w:r w:rsidRPr="00D7121E">
        <w:rPr>
          <w:rFonts w:ascii="Garamond" w:hAnsi="Garamond"/>
          <w:i/>
          <w:color w:val="1F4E79" w:themeColor="accent1" w:themeShade="80"/>
        </w:rPr>
        <w:t>A női bántalmazók (8 fő) jellemzői:</w:t>
      </w:r>
      <w:r w:rsidRPr="00D7121E">
        <w:rPr>
          <w:rFonts w:ascii="Garamond" w:hAnsi="Garamond"/>
          <w:color w:val="1F4E79" w:themeColor="accent1" w:themeShade="80"/>
        </w:rPr>
        <w:t xml:space="preserve"> </w:t>
      </w:r>
    </w:p>
    <w:p w14:paraId="3469A07D" w14:textId="465AE7B5" w:rsidR="00D7121E" w:rsidRDefault="00D7121E" w:rsidP="00430D33">
      <w:pPr>
        <w:tabs>
          <w:tab w:val="left" w:pos="4500"/>
        </w:tabs>
        <w:rPr>
          <w:rFonts w:ascii="Garamond" w:hAnsi="Garamond"/>
          <w:color w:val="1F4E79" w:themeColor="accent1" w:themeShade="80"/>
        </w:rPr>
      </w:pPr>
      <w:r>
        <w:rPr>
          <w:rFonts w:ascii="Garamond" w:hAnsi="Garamond"/>
          <w:color w:val="1F4E79" w:themeColor="accent1" w:themeShade="80"/>
        </w:rPr>
        <w:t>S</w:t>
      </w:r>
      <w:r w:rsidRPr="00D7121E">
        <w:rPr>
          <w:rFonts w:ascii="Garamond" w:hAnsi="Garamond"/>
          <w:color w:val="1F4E79" w:themeColor="accent1" w:themeShade="80"/>
        </w:rPr>
        <w:t>zülőt bántalmazó esetében az együttélés generálta feszültség nem megfelelő levezetése, anyagi gondok, házastársat bántalmazó esetében gyermekneveléssel kapcsolatos konfliktus és italozó életmód vezetett a családon belüli erőszakhoz</w:t>
      </w:r>
      <w:r>
        <w:rPr>
          <w:rFonts w:ascii="Garamond" w:hAnsi="Garamond"/>
          <w:color w:val="1F4E79" w:themeColor="accent1" w:themeShade="80"/>
        </w:rPr>
        <w:t>.</w:t>
      </w:r>
    </w:p>
    <w:p w14:paraId="2877EC76" w14:textId="73331DE7" w:rsidR="00D7121E" w:rsidRDefault="00D7121E" w:rsidP="00430D33">
      <w:pPr>
        <w:tabs>
          <w:tab w:val="left" w:pos="4500"/>
        </w:tabs>
        <w:rPr>
          <w:rFonts w:ascii="Garamond" w:hAnsi="Garamond"/>
          <w:color w:val="1F4E79" w:themeColor="accent1" w:themeShade="80"/>
        </w:rPr>
      </w:pPr>
    </w:p>
    <w:p w14:paraId="0D916F3F" w14:textId="77777777" w:rsidR="00D7121E" w:rsidRDefault="00D7121E" w:rsidP="00430D33">
      <w:pPr>
        <w:tabs>
          <w:tab w:val="left" w:pos="4500"/>
        </w:tabs>
        <w:rPr>
          <w:rFonts w:ascii="Garamond" w:hAnsi="Garamond"/>
          <w:color w:val="1F4E79" w:themeColor="accent1" w:themeShade="80"/>
        </w:rPr>
      </w:pPr>
      <w:r>
        <w:rPr>
          <w:rFonts w:ascii="Garamond" w:hAnsi="Garamond"/>
          <w:color w:val="1F4E79" w:themeColor="accent1" w:themeShade="80"/>
        </w:rPr>
        <w:t xml:space="preserve">2025-ben illetékességi területükön </w:t>
      </w:r>
      <w:r w:rsidRPr="00797051">
        <w:rPr>
          <w:rFonts w:ascii="Garamond" w:hAnsi="Garamond"/>
          <w:b/>
          <w:color w:val="1F4E79" w:themeColor="accent1" w:themeShade="80"/>
        </w:rPr>
        <w:t>57 olyan esetben indítottak büntetőeljárást, ahol a bűncselekmény elkövetése családon belüli erőszakra utalt.</w:t>
      </w:r>
      <w:r w:rsidRPr="00D7121E">
        <w:rPr>
          <w:rFonts w:ascii="Garamond" w:hAnsi="Garamond"/>
          <w:color w:val="1F4E79" w:themeColor="accent1" w:themeShade="80"/>
        </w:rPr>
        <w:t xml:space="preserve"> A büntetőeljárások során a sértettek kihallgatásakor</w:t>
      </w:r>
      <w:r>
        <w:rPr>
          <w:rFonts w:ascii="Garamond" w:hAnsi="Garamond"/>
          <w:color w:val="1F4E79" w:themeColor="accent1" w:themeShade="80"/>
        </w:rPr>
        <w:t>, amennyiben szükségesnek ítélté</w:t>
      </w:r>
      <w:r w:rsidRPr="00D7121E">
        <w:rPr>
          <w:rFonts w:ascii="Garamond" w:hAnsi="Garamond"/>
          <w:color w:val="1F4E79" w:themeColor="accent1" w:themeShade="80"/>
        </w:rPr>
        <w:t>k vagy az áldozat kérte, külön</w:t>
      </w:r>
      <w:r>
        <w:rPr>
          <w:rFonts w:ascii="Garamond" w:hAnsi="Garamond"/>
          <w:color w:val="1F4E79" w:themeColor="accent1" w:themeShade="80"/>
        </w:rPr>
        <w:t>leges bánásmódúnak nyilvánítottá</w:t>
      </w:r>
      <w:r w:rsidRPr="00D7121E">
        <w:rPr>
          <w:rFonts w:ascii="Garamond" w:hAnsi="Garamond"/>
          <w:color w:val="1F4E79" w:themeColor="accent1" w:themeShade="80"/>
        </w:rPr>
        <w:t>k é</w:t>
      </w:r>
      <w:r>
        <w:rPr>
          <w:rFonts w:ascii="Garamond" w:hAnsi="Garamond"/>
          <w:color w:val="1F4E79" w:themeColor="accent1" w:themeShade="80"/>
        </w:rPr>
        <w:t>s a továbbiakban eszerint járta</w:t>
      </w:r>
      <w:r w:rsidRPr="00D7121E">
        <w:rPr>
          <w:rFonts w:ascii="Garamond" w:hAnsi="Garamond"/>
          <w:color w:val="1F4E79" w:themeColor="accent1" w:themeShade="80"/>
        </w:rPr>
        <w:t>k el. Az eljárás megindulásával, amennyiben kiskorú</w:t>
      </w:r>
      <w:r>
        <w:rPr>
          <w:rFonts w:ascii="Garamond" w:hAnsi="Garamond"/>
          <w:color w:val="1F4E79" w:themeColor="accent1" w:themeShade="80"/>
        </w:rPr>
        <w:t xml:space="preserve"> volt a sértett, jelzéssel élte</w:t>
      </w:r>
      <w:r w:rsidRPr="00D7121E">
        <w:rPr>
          <w:rFonts w:ascii="Garamond" w:hAnsi="Garamond"/>
          <w:color w:val="1F4E79" w:themeColor="accent1" w:themeShade="80"/>
        </w:rPr>
        <w:t>k az illetékes gyermekvédelmi szervek felé, amennyiben szükséges volt, a helyi idős-gondozással foglalkozó szervek azonn</w:t>
      </w:r>
      <w:r>
        <w:rPr>
          <w:rFonts w:ascii="Garamond" w:hAnsi="Garamond"/>
          <w:color w:val="1F4E79" w:themeColor="accent1" w:themeShade="80"/>
        </w:rPr>
        <w:t>ali megkeresése útján nyújtotta</w:t>
      </w:r>
      <w:r w:rsidRPr="00D7121E">
        <w:rPr>
          <w:rFonts w:ascii="Garamond" w:hAnsi="Garamond"/>
          <w:color w:val="1F4E79" w:themeColor="accent1" w:themeShade="80"/>
        </w:rPr>
        <w:t xml:space="preserve">k segítséget, akár anyagi, akár ellátásbeli, akár szállás biztosításának megoldásával. </w:t>
      </w:r>
    </w:p>
    <w:p w14:paraId="36C82121" w14:textId="322F300A" w:rsidR="00D7121E" w:rsidRDefault="00D7121E" w:rsidP="00430D33">
      <w:pPr>
        <w:tabs>
          <w:tab w:val="left" w:pos="4500"/>
        </w:tabs>
        <w:rPr>
          <w:rFonts w:ascii="Garamond" w:hAnsi="Garamond"/>
          <w:color w:val="1F4E79" w:themeColor="accent1" w:themeShade="80"/>
        </w:rPr>
      </w:pPr>
      <w:r w:rsidRPr="00D7121E">
        <w:rPr>
          <w:rFonts w:ascii="Garamond" w:hAnsi="Garamond"/>
          <w:color w:val="1F4E79" w:themeColor="accent1" w:themeShade="80"/>
        </w:rPr>
        <w:t>A vizsgált időszakban</w:t>
      </w:r>
      <w:r>
        <w:rPr>
          <w:rFonts w:ascii="Garamond" w:hAnsi="Garamond"/>
          <w:color w:val="1F4E79" w:themeColor="accent1" w:themeShade="80"/>
        </w:rPr>
        <w:t xml:space="preserve"> összesen </w:t>
      </w:r>
      <w:r w:rsidRPr="00797051">
        <w:rPr>
          <w:rFonts w:ascii="Garamond" w:hAnsi="Garamond"/>
          <w:b/>
          <w:color w:val="1F4E79" w:themeColor="accent1" w:themeShade="80"/>
        </w:rPr>
        <w:t>25 esetben intézkedtek ideiglenes megelőző távoltartó határozat meghozatala felől.</w:t>
      </w:r>
      <w:r w:rsidRPr="00D7121E">
        <w:rPr>
          <w:rFonts w:ascii="Garamond" w:hAnsi="Garamond"/>
          <w:color w:val="1F4E79" w:themeColor="accent1" w:themeShade="80"/>
        </w:rPr>
        <w:t xml:space="preserve"> Az áldozatsegíté</w:t>
      </w:r>
      <w:r>
        <w:rPr>
          <w:rFonts w:ascii="Garamond" w:hAnsi="Garamond"/>
          <w:color w:val="1F4E79" w:themeColor="accent1" w:themeShade="80"/>
        </w:rPr>
        <w:t>sben minden esetben tájékoztattá</w:t>
      </w:r>
      <w:r w:rsidRPr="00D7121E">
        <w:rPr>
          <w:rFonts w:ascii="Garamond" w:hAnsi="Garamond"/>
          <w:color w:val="1F4E79" w:themeColor="accent1" w:themeShade="80"/>
        </w:rPr>
        <w:t>k a családon belüli erőszak áldozatait az ideiglenes megelőző távoltartás intézményéről és lehetőségéről. Az ifjúságvédelmi munkában a bűnmegelőzés</w:t>
      </w:r>
      <w:r>
        <w:rPr>
          <w:rFonts w:ascii="Garamond" w:hAnsi="Garamond"/>
          <w:color w:val="1F4E79" w:themeColor="accent1" w:themeShade="80"/>
        </w:rPr>
        <w:t>i előadásokat megtartó rendőrei</w:t>
      </w:r>
      <w:r w:rsidRPr="00D7121E">
        <w:rPr>
          <w:rFonts w:ascii="Garamond" w:hAnsi="Garamond"/>
          <w:color w:val="1F4E79" w:themeColor="accent1" w:themeShade="80"/>
        </w:rPr>
        <w:t>k min</w:t>
      </w:r>
      <w:r w:rsidR="00294AFC">
        <w:rPr>
          <w:rFonts w:ascii="Garamond" w:hAnsi="Garamond"/>
          <w:color w:val="1F4E79" w:themeColor="accent1" w:themeShade="80"/>
        </w:rPr>
        <w:t>den esetben felvilágosítást adta</w:t>
      </w:r>
      <w:r w:rsidRPr="00D7121E">
        <w:rPr>
          <w:rFonts w:ascii="Garamond" w:hAnsi="Garamond"/>
          <w:color w:val="1F4E79" w:themeColor="accent1" w:themeShade="80"/>
        </w:rPr>
        <w:t>k arról, mi számít családon belüli bántalmazásnak, és annak kezelésére, megoldására akár a rendőrség, akár más szervezet milyen alternatív megoldásokat kínál</w:t>
      </w:r>
      <w:r>
        <w:rPr>
          <w:rFonts w:ascii="Garamond" w:hAnsi="Garamond"/>
          <w:color w:val="1F4E79" w:themeColor="accent1" w:themeShade="80"/>
        </w:rPr>
        <w:t>.</w:t>
      </w:r>
    </w:p>
    <w:p w14:paraId="0D6496CF" w14:textId="6554FF57" w:rsidR="006D16B2" w:rsidRDefault="006D16B2" w:rsidP="00430D33">
      <w:pPr>
        <w:tabs>
          <w:tab w:val="left" w:pos="4500"/>
        </w:tabs>
        <w:rPr>
          <w:rFonts w:ascii="Garamond" w:hAnsi="Garamond"/>
          <w:color w:val="1F4E79" w:themeColor="accent1" w:themeShade="80"/>
        </w:rPr>
      </w:pPr>
    </w:p>
    <w:p w14:paraId="08D49356" w14:textId="023C088C" w:rsidR="006D16B2" w:rsidRDefault="006D16B2" w:rsidP="00430D33">
      <w:pPr>
        <w:tabs>
          <w:tab w:val="left" w:pos="4500"/>
        </w:tabs>
        <w:rPr>
          <w:rFonts w:ascii="Garamond" w:hAnsi="Garamond"/>
          <w:color w:val="1F4E79" w:themeColor="accent1" w:themeShade="80"/>
        </w:rPr>
      </w:pPr>
    </w:p>
    <w:p w14:paraId="5420A0E6" w14:textId="0AAB6EF8" w:rsidR="006D16B2" w:rsidRDefault="006D16B2" w:rsidP="00430D33">
      <w:pPr>
        <w:tabs>
          <w:tab w:val="left" w:pos="4500"/>
        </w:tabs>
        <w:rPr>
          <w:rFonts w:ascii="Garamond" w:hAnsi="Garamond"/>
          <w:color w:val="1F4E79" w:themeColor="accent1" w:themeShade="80"/>
        </w:rPr>
      </w:pPr>
    </w:p>
    <w:p w14:paraId="0CA23C0D" w14:textId="070899BA" w:rsidR="0095408E" w:rsidRPr="00260BA9" w:rsidRDefault="0095408E">
      <w:pPr>
        <w:spacing w:after="160" w:line="259" w:lineRule="auto"/>
        <w:jc w:val="left"/>
        <w:rPr>
          <w:rFonts w:ascii="Garamond" w:hAnsi="Garamond"/>
          <w:color w:val="1F4E79" w:themeColor="accent1" w:themeShade="80"/>
        </w:rPr>
      </w:pPr>
    </w:p>
    <w:p w14:paraId="05D016DE" w14:textId="660881DD" w:rsidR="0095408E" w:rsidRPr="00260BA9" w:rsidRDefault="0095408E" w:rsidP="0095408E">
      <w:pPr>
        <w:ind w:left="426" w:hanging="426"/>
        <w:rPr>
          <w:rFonts w:ascii="Garamond" w:eastAsia="Calibri" w:hAnsi="Garamond"/>
          <w:color w:val="1F4E79" w:themeColor="accent1" w:themeShade="80"/>
          <w:sz w:val="26"/>
          <w:szCs w:val="26"/>
          <w:lang w:eastAsia="en-US"/>
          <w14:shadow w14:blurRad="50800" w14:dist="38100" w14:dir="2700000" w14:sx="100000" w14:sy="100000" w14:kx="0" w14:ky="0" w14:algn="tl">
            <w14:srgbClr w14:val="000000">
              <w14:alpha w14:val="60000"/>
            </w14:srgbClr>
          </w14:shadow>
        </w:rPr>
      </w:pPr>
      <w:r w:rsidRPr="00260BA9">
        <w:rPr>
          <w:rFonts w:ascii="Garamond" w:eastAsia="Calibri" w:hAnsi="Garamond"/>
          <w:b/>
          <w:bCs/>
          <w:color w:val="1F4E79" w:themeColor="accent1" w:themeShade="80"/>
          <w:sz w:val="26"/>
          <w:szCs w:val="26"/>
          <w14:shadow w14:blurRad="50800" w14:dist="38100" w14:dir="2700000" w14:sx="100000" w14:sy="100000" w14:kx="0" w14:ky="0" w14:algn="tl">
            <w14:srgbClr w14:val="000000">
              <w14:alpha w14:val="60000"/>
            </w14:srgbClr>
          </w14:shadow>
        </w:rPr>
        <w:lastRenderedPageBreak/>
        <w:t>V.</w:t>
      </w:r>
      <w:r w:rsidRPr="00260BA9">
        <w:rPr>
          <w:rFonts w:ascii="Garamond" w:eastAsia="Calibri" w:hAnsi="Garamond"/>
          <w:b/>
          <w:bCs/>
          <w:color w:val="1F4E79" w:themeColor="accent1" w:themeShade="80"/>
          <w:sz w:val="26"/>
          <w:szCs w:val="26"/>
          <w14:shadow w14:blurRad="50800" w14:dist="38100" w14:dir="2700000" w14:sx="100000" w14:sy="100000" w14:kx="0" w14:ky="0" w14:algn="tl">
            <w14:srgbClr w14:val="000000">
              <w14:alpha w14:val="60000"/>
            </w14:srgbClr>
          </w14:shadow>
        </w:rPr>
        <w:tab/>
        <w:t>A TELEPÜLÉSI ÖNKORMÁNYZAT ÉS A CIVIL SZERVEZETEK KÖZÖTTI EGYÜTTMŰKÖDÉS KERETÉBEN ELLÁTOTT FELADATOK, SZOLGÁLTATÁSOK</w:t>
      </w:r>
      <w:r w:rsidR="00E45FBF" w:rsidRPr="00260BA9">
        <w:rPr>
          <w:rFonts w:ascii="Garamond" w:eastAsia="Calibri" w:hAnsi="Garamond"/>
          <w:b/>
          <w:bCs/>
          <w:color w:val="1F4E79" w:themeColor="accent1" w:themeShade="80"/>
          <w:sz w:val="26"/>
          <w:szCs w:val="26"/>
          <w14:shadow w14:blurRad="50800" w14:dist="38100" w14:dir="2700000" w14:sx="100000" w14:sy="100000" w14:kx="0" w14:ky="0" w14:algn="tl">
            <w14:srgbClr w14:val="000000">
              <w14:alpha w14:val="60000"/>
            </w14:srgbClr>
          </w14:shadow>
        </w:rPr>
        <w:t xml:space="preserve"> </w:t>
      </w:r>
      <w:r w:rsidR="00165F02" w:rsidRPr="00260BA9">
        <w:rPr>
          <w:rFonts w:ascii="Garamond" w:eastAsia="Calibri" w:hAnsi="Garamond"/>
          <w:b/>
          <w:bCs/>
          <w:color w:val="1F4E79" w:themeColor="accent1" w:themeShade="80"/>
          <w:sz w:val="26"/>
          <w:szCs w:val="26"/>
          <w14:shadow w14:blurRad="50800" w14:dist="38100" w14:dir="2700000" w14:sx="100000" w14:sy="100000" w14:kx="0" w14:ky="0" w14:algn="tl">
            <w14:srgbClr w14:val="000000">
              <w14:alpha w14:val="60000"/>
            </w14:srgbClr>
          </w14:shadow>
        </w:rPr>
        <w:t>–</w:t>
      </w:r>
      <w:r w:rsidR="00E45FBF" w:rsidRPr="00260BA9">
        <w:rPr>
          <w:rFonts w:ascii="Garamond" w:eastAsia="Calibri" w:hAnsi="Garamond"/>
          <w:b/>
          <w:bCs/>
          <w:color w:val="1F4E79" w:themeColor="accent1" w:themeShade="80"/>
          <w:sz w:val="26"/>
          <w:szCs w:val="26"/>
          <w14:shadow w14:blurRad="50800" w14:dist="38100" w14:dir="2700000" w14:sx="100000" w14:sy="100000" w14:kx="0" w14:ky="0" w14:algn="tl">
            <w14:srgbClr w14:val="000000">
              <w14:alpha w14:val="60000"/>
            </w14:srgbClr>
          </w14:shadow>
        </w:rPr>
        <w:t xml:space="preserve"> </w:t>
      </w:r>
      <w:r w:rsidR="00165F02" w:rsidRPr="00260BA9">
        <w:rPr>
          <w:rFonts w:ascii="Garamond" w:eastAsia="Calibri" w:hAnsi="Garamond"/>
          <w:b/>
          <w:bCs/>
          <w:color w:val="1F4E79" w:themeColor="accent1" w:themeShade="80"/>
          <w:sz w:val="26"/>
          <w:szCs w:val="26"/>
          <w14:shadow w14:blurRad="50800" w14:dist="38100" w14:dir="2700000" w14:sx="100000" w14:sy="100000" w14:kx="0" w14:ky="0" w14:algn="tl">
            <w14:srgbClr w14:val="000000">
              <w14:alpha w14:val="60000"/>
            </w14:srgbClr>
          </w14:shadow>
        </w:rPr>
        <w:t>AZ EGYES FELADATOK</w:t>
      </w:r>
      <w:r w:rsidR="000B6745" w:rsidRPr="00260BA9">
        <w:rPr>
          <w:rFonts w:ascii="Garamond" w:eastAsia="Calibri" w:hAnsi="Garamond"/>
          <w:b/>
          <w:bCs/>
          <w:color w:val="1F4E79" w:themeColor="accent1" w:themeShade="80"/>
          <w:sz w:val="26"/>
          <w:szCs w:val="26"/>
          <w14:shadow w14:blurRad="50800" w14:dist="38100" w14:dir="2700000" w14:sx="100000" w14:sy="100000" w14:kx="0" w14:ky="0" w14:algn="tl">
            <w14:srgbClr w14:val="000000">
              <w14:alpha w14:val="60000"/>
            </w14:srgbClr>
          </w14:shadow>
        </w:rPr>
        <w:t>AT</w:t>
      </w:r>
      <w:r w:rsidR="00165F02" w:rsidRPr="00260BA9">
        <w:rPr>
          <w:rFonts w:ascii="Garamond" w:eastAsia="Calibri" w:hAnsi="Garamond"/>
          <w:b/>
          <w:bCs/>
          <w:color w:val="1F4E79" w:themeColor="accent1" w:themeShade="80"/>
          <w:sz w:val="26"/>
          <w:szCs w:val="26"/>
          <w14:shadow w14:blurRad="50800" w14:dist="38100" w14:dir="2700000" w14:sx="100000" w14:sy="100000" w14:kx="0" w14:ky="0" w14:algn="tl">
            <w14:srgbClr w14:val="000000">
              <w14:alpha w14:val="60000"/>
            </w14:srgbClr>
          </w14:shadow>
        </w:rPr>
        <w:t xml:space="preserve"> ELLÁTÓ SZERVEZETEK BESZÁMOLÓI ALAPJÁN</w:t>
      </w:r>
    </w:p>
    <w:p w14:paraId="19D1199B" w14:textId="77777777" w:rsidR="0095408E" w:rsidRPr="00260BA9" w:rsidRDefault="0095408E" w:rsidP="0087405F">
      <w:pPr>
        <w:rPr>
          <w:rFonts w:ascii="Garamond" w:hAnsi="Garamond"/>
          <w:color w:val="1F4E79" w:themeColor="accent1" w:themeShade="80"/>
        </w:rPr>
      </w:pPr>
    </w:p>
    <w:p w14:paraId="3F17BBCD" w14:textId="77777777" w:rsidR="00426CB7" w:rsidRPr="00260BA9" w:rsidRDefault="00426CB7" w:rsidP="00840C69">
      <w:pPr>
        <w:spacing w:before="120"/>
        <w:rPr>
          <w:rFonts w:ascii="Garamond" w:hAnsi="Garamond"/>
          <w:color w:val="1F4E79" w:themeColor="accent1" w:themeShade="80"/>
        </w:rPr>
      </w:pPr>
      <w:r w:rsidRPr="00260BA9">
        <w:rPr>
          <w:rFonts w:ascii="Garamond" w:hAnsi="Garamond"/>
          <w:color w:val="1F4E79" w:themeColor="accent1" w:themeShade="80"/>
        </w:rPr>
        <w:t xml:space="preserve">Erzsébetváros Önkormányzata minden esetben igyekszik azon törvényi kötelezettségeinek eleget tenni, amely a lakosai szociális biztonságát erősíti. A Humán Szolgáltató által nyújtott szolgáltatásokon túl, egyes kötelező feladatok ellátásáról Erzsébetváros Önkormányzata ellátási szerződések útján gondoskodik.  </w:t>
      </w:r>
    </w:p>
    <w:p w14:paraId="0C8C8F67" w14:textId="3C7DB783" w:rsidR="00426CB7" w:rsidRPr="00260BA9" w:rsidRDefault="00426CB7" w:rsidP="00840C69">
      <w:pPr>
        <w:spacing w:before="120"/>
        <w:ind w:firstLine="284"/>
        <w:rPr>
          <w:rFonts w:ascii="Garamond" w:hAnsi="Garamond"/>
          <w:color w:val="1F4E79" w:themeColor="accent1" w:themeShade="80"/>
        </w:rPr>
      </w:pPr>
      <w:r w:rsidRPr="00260BA9">
        <w:rPr>
          <w:rFonts w:ascii="Garamond" w:hAnsi="Garamond"/>
          <w:color w:val="1F4E79" w:themeColor="accent1" w:themeShade="80"/>
        </w:rPr>
        <w:t>A Gyvt. 97. § felhatalmazása és az Szt. 120. §-a alapján Erzsébetváros Önkormányzata a személyes g</w:t>
      </w:r>
      <w:r w:rsidR="00933D12" w:rsidRPr="00260BA9">
        <w:rPr>
          <w:rFonts w:ascii="Garamond" w:hAnsi="Garamond"/>
          <w:color w:val="1F4E79" w:themeColor="accent1" w:themeShade="80"/>
        </w:rPr>
        <w:t xml:space="preserve">ondoskodást nyújtó </w:t>
      </w:r>
      <w:r w:rsidRPr="00260BA9">
        <w:rPr>
          <w:rFonts w:ascii="Garamond" w:hAnsi="Garamond"/>
          <w:color w:val="1F4E79" w:themeColor="accent1" w:themeShade="80"/>
        </w:rPr>
        <w:t xml:space="preserve">gyermekjóléti alapellátások keretében ellátási szerződéssel biztosítja: </w:t>
      </w:r>
    </w:p>
    <w:p w14:paraId="7203E821" w14:textId="77777777" w:rsidR="00426CB7" w:rsidRPr="00260BA9" w:rsidRDefault="00426CB7" w:rsidP="005D47A7">
      <w:pPr>
        <w:numPr>
          <w:ilvl w:val="0"/>
          <w:numId w:val="8"/>
        </w:numPr>
        <w:rPr>
          <w:rFonts w:ascii="Garamond" w:hAnsi="Garamond"/>
          <w:color w:val="1F4E79" w:themeColor="accent1" w:themeShade="80"/>
        </w:rPr>
      </w:pPr>
      <w:r w:rsidRPr="00260BA9">
        <w:rPr>
          <w:rFonts w:ascii="Garamond" w:hAnsi="Garamond"/>
          <w:color w:val="1F4E79" w:themeColor="accent1" w:themeShade="80"/>
        </w:rPr>
        <w:t>a gyermekek átmeneti otthona ellátást,</w:t>
      </w:r>
    </w:p>
    <w:p w14:paraId="5649583D" w14:textId="630665D5" w:rsidR="00FC394A" w:rsidRPr="00260BA9" w:rsidRDefault="00426CB7" w:rsidP="005D47A7">
      <w:pPr>
        <w:numPr>
          <w:ilvl w:val="0"/>
          <w:numId w:val="8"/>
        </w:numPr>
        <w:rPr>
          <w:rFonts w:ascii="Garamond" w:hAnsi="Garamond"/>
          <w:color w:val="1F4E79" w:themeColor="accent1" w:themeShade="80"/>
        </w:rPr>
      </w:pPr>
      <w:r w:rsidRPr="00260BA9">
        <w:rPr>
          <w:rFonts w:ascii="Garamond" w:hAnsi="Garamond"/>
          <w:color w:val="1F4E79" w:themeColor="accent1" w:themeShade="80"/>
        </w:rPr>
        <w:t>és a családok átmeneti otthona ellátást.</w:t>
      </w:r>
    </w:p>
    <w:p w14:paraId="077D8163" w14:textId="77777777" w:rsidR="00840C69" w:rsidRPr="00260BA9" w:rsidRDefault="00840C69" w:rsidP="00840C69">
      <w:pPr>
        <w:rPr>
          <w:rFonts w:ascii="Garamond" w:hAnsi="Garamond"/>
          <w:color w:val="1F4E79" w:themeColor="accent1" w:themeShade="80"/>
        </w:rPr>
      </w:pPr>
    </w:p>
    <w:p w14:paraId="0FB7CBB5" w14:textId="359A3DB9" w:rsidR="00FC394A" w:rsidRPr="00260BA9" w:rsidRDefault="007D36C5" w:rsidP="007D36C5">
      <w:pPr>
        <w:ind w:firstLine="284"/>
        <w:contextualSpacing/>
        <w:rPr>
          <w:rFonts w:ascii="Garamond" w:hAnsi="Garamond"/>
          <w:color w:val="1F4E79" w:themeColor="accent1" w:themeShade="80"/>
        </w:rPr>
      </w:pPr>
      <w:r w:rsidRPr="00260BA9">
        <w:rPr>
          <w:rFonts w:ascii="Garamond" w:hAnsi="Garamond"/>
          <w:color w:val="1F4E79" w:themeColor="accent1" w:themeShade="80"/>
        </w:rPr>
        <w:t>Fentiek mellett az</w:t>
      </w:r>
      <w:r w:rsidR="00FC394A" w:rsidRPr="00260BA9">
        <w:rPr>
          <w:rFonts w:ascii="Garamond" w:hAnsi="Garamond"/>
          <w:color w:val="1F4E79" w:themeColor="accent1" w:themeShade="80"/>
        </w:rPr>
        <w:t xml:space="preserve"> Önkormányzat célja, hogy a kerületi rászoruló családok részére a családok átmeneti otthona szolgáltatásból való kikerülést k</w:t>
      </w:r>
      <w:r w:rsidRPr="00260BA9">
        <w:rPr>
          <w:rFonts w:ascii="Garamond" w:hAnsi="Garamond"/>
          <w:color w:val="1F4E79" w:themeColor="accent1" w:themeShade="80"/>
        </w:rPr>
        <w:t>övetően is segítséget nyújtson, ezért k</w:t>
      </w:r>
      <w:r w:rsidR="00FC394A" w:rsidRPr="00260BA9">
        <w:rPr>
          <w:rFonts w:ascii="Garamond" w:hAnsi="Garamond"/>
          <w:color w:val="1F4E79" w:themeColor="accent1" w:themeShade="80"/>
        </w:rPr>
        <w:t xml:space="preserve">iléptető lakás biztosítása céljából 2021. évben a Lámpás ’92 Alapítvány részére bérbeadásra került kettő </w:t>
      </w:r>
      <w:r w:rsidR="00B048B1">
        <w:rPr>
          <w:rFonts w:ascii="Garamond" w:hAnsi="Garamond"/>
          <w:color w:val="1F4E79" w:themeColor="accent1" w:themeShade="80"/>
        </w:rPr>
        <w:t>Ö</w:t>
      </w:r>
      <w:r w:rsidR="00B048B1" w:rsidRPr="00260BA9">
        <w:rPr>
          <w:rFonts w:ascii="Garamond" w:hAnsi="Garamond"/>
          <w:color w:val="1F4E79" w:themeColor="accent1" w:themeShade="80"/>
        </w:rPr>
        <w:t xml:space="preserve">nkormányzati </w:t>
      </w:r>
      <w:r w:rsidR="00FC394A" w:rsidRPr="00260BA9">
        <w:rPr>
          <w:rFonts w:ascii="Garamond" w:hAnsi="Garamond"/>
          <w:color w:val="1F4E79" w:themeColor="accent1" w:themeShade="80"/>
        </w:rPr>
        <w:t>ingatlan</w:t>
      </w:r>
      <w:r w:rsidR="00840C69" w:rsidRPr="00260BA9">
        <w:rPr>
          <w:rFonts w:ascii="Garamond" w:hAnsi="Garamond"/>
          <w:color w:val="1F4E79" w:themeColor="accent1" w:themeShade="80"/>
        </w:rPr>
        <w:t>.</w:t>
      </w:r>
    </w:p>
    <w:p w14:paraId="791AF6A2" w14:textId="77777777" w:rsidR="00840C69" w:rsidRPr="00260BA9" w:rsidRDefault="00840C69" w:rsidP="00840C69">
      <w:pPr>
        <w:contextualSpacing/>
        <w:rPr>
          <w:rFonts w:ascii="Garamond" w:hAnsi="Garamond"/>
          <w:color w:val="1F4E79" w:themeColor="accent1" w:themeShade="80"/>
        </w:rPr>
      </w:pPr>
    </w:p>
    <w:p w14:paraId="091D85F5" w14:textId="7010A909" w:rsidR="007D36C5" w:rsidRPr="00260BA9" w:rsidRDefault="007D36C5" w:rsidP="007D36C5">
      <w:pPr>
        <w:ind w:firstLine="284"/>
        <w:rPr>
          <w:rFonts w:ascii="Garamond" w:hAnsi="Garamond"/>
          <w:color w:val="1F4E79" w:themeColor="accent1" w:themeShade="80"/>
        </w:rPr>
      </w:pPr>
      <w:r w:rsidRPr="00260BA9">
        <w:rPr>
          <w:rFonts w:ascii="Garamond" w:hAnsi="Garamond"/>
          <w:color w:val="1F4E79" w:themeColor="accent1" w:themeShade="80"/>
        </w:rPr>
        <w:t xml:space="preserve">Az Önkormányzat a kerületi, családon belüli erőszakot elszenvedők átmeneti lakhatásának megoldása érdekében krízisközpont férőhelyek biztosítását tűzte ki célul. A 2022. január 01. – 2026. december 31. közötti időszakban az S.O.S. Krízis Alapítvány által biztosított férőhelyekkel bővült azon szolgáltatások köre, </w:t>
      </w:r>
      <w:r w:rsidR="008B602A">
        <w:rPr>
          <w:rFonts w:ascii="Garamond" w:hAnsi="Garamond"/>
          <w:color w:val="1F4E79" w:themeColor="accent1" w:themeShade="80"/>
        </w:rPr>
        <w:t>a</w:t>
      </w:r>
      <w:r w:rsidRPr="00260BA9">
        <w:rPr>
          <w:rFonts w:ascii="Garamond" w:hAnsi="Garamond"/>
          <w:color w:val="1F4E79" w:themeColor="accent1" w:themeShade="80"/>
        </w:rPr>
        <w:t>melye</w:t>
      </w:r>
      <w:r w:rsidR="008B602A">
        <w:rPr>
          <w:rFonts w:ascii="Garamond" w:hAnsi="Garamond"/>
          <w:color w:val="1F4E79" w:themeColor="accent1" w:themeShade="80"/>
        </w:rPr>
        <w:t>ke</w:t>
      </w:r>
      <w:r w:rsidRPr="00260BA9">
        <w:rPr>
          <w:rFonts w:ascii="Garamond" w:hAnsi="Garamond"/>
          <w:color w:val="1F4E79" w:themeColor="accent1" w:themeShade="80"/>
        </w:rPr>
        <w:t>t az Önkormányzat önként vállalt feladatként civil szervezet útján tesz elérhetővé a kerületi lakosok számára.</w:t>
      </w:r>
    </w:p>
    <w:p w14:paraId="2EB97779" w14:textId="77777777" w:rsidR="00840C69" w:rsidRPr="00260BA9" w:rsidRDefault="00840C69" w:rsidP="007D36C5">
      <w:pPr>
        <w:rPr>
          <w:rFonts w:ascii="Garamond" w:hAnsi="Garamond"/>
          <w:color w:val="1F4E79" w:themeColor="accent1" w:themeShade="80"/>
        </w:rPr>
      </w:pPr>
    </w:p>
    <w:p w14:paraId="172F3A62" w14:textId="4CDB1C36" w:rsidR="00426CB7" w:rsidRPr="00260BA9" w:rsidRDefault="00FE3BD9" w:rsidP="00840C69">
      <w:pPr>
        <w:ind w:firstLine="284"/>
        <w:rPr>
          <w:rFonts w:ascii="Garamond" w:hAnsi="Garamond"/>
          <w:color w:val="1F4E79" w:themeColor="accent1" w:themeShade="80"/>
        </w:rPr>
      </w:pPr>
      <w:r w:rsidRPr="00260BA9">
        <w:rPr>
          <w:rFonts w:ascii="Garamond" w:hAnsi="Garamond"/>
          <w:color w:val="1F4E79" w:themeColor="accent1" w:themeShade="80"/>
        </w:rPr>
        <w:t>Az Szt. vonatkozó</w:t>
      </w:r>
      <w:r w:rsidR="00426CB7" w:rsidRPr="00260BA9">
        <w:rPr>
          <w:rFonts w:ascii="Garamond" w:hAnsi="Garamond"/>
          <w:color w:val="1F4E79" w:themeColor="accent1" w:themeShade="80"/>
        </w:rPr>
        <w:t xml:space="preserve"> előírásai és az ellátási szerződések alapján az ellátást, szolgáltatást nyújtó szerződő felet az ellátási szerződés keretében végzett tevékenysége vonatkozásában beszámolási kötelezettség terheli.</w:t>
      </w:r>
    </w:p>
    <w:p w14:paraId="0C540E18" w14:textId="7383A2CE" w:rsidR="00F6359A" w:rsidRDefault="00F6359A" w:rsidP="0087405F">
      <w:pPr>
        <w:rPr>
          <w:rFonts w:ascii="Garamond" w:hAnsi="Garamond"/>
          <w:color w:val="1F4E79" w:themeColor="accent1" w:themeShade="80"/>
        </w:rPr>
      </w:pPr>
    </w:p>
    <w:p w14:paraId="1C099B25" w14:textId="77777777" w:rsidR="00B26946" w:rsidRPr="00260BA9" w:rsidRDefault="00B26946" w:rsidP="0087405F">
      <w:pPr>
        <w:rPr>
          <w:rFonts w:ascii="Garamond" w:hAnsi="Garamond"/>
          <w:color w:val="1F4E79" w:themeColor="accent1" w:themeShade="80"/>
        </w:rPr>
      </w:pPr>
    </w:p>
    <w:p w14:paraId="13A784FD" w14:textId="166EB58C" w:rsidR="00FA59B3" w:rsidRPr="00260BA9" w:rsidRDefault="00FA59B3" w:rsidP="00FA59B3">
      <w:pPr>
        <w:keepNext/>
        <w:widowControl w:val="0"/>
        <w:overflowPunct w:val="0"/>
        <w:autoSpaceDE w:val="0"/>
        <w:autoSpaceDN w:val="0"/>
        <w:adjustRightInd w:val="0"/>
        <w:textAlignment w:val="baseline"/>
        <w:outlineLvl w:val="1"/>
        <w:rPr>
          <w:rFonts w:ascii="Garamond" w:hAnsi="Garamond"/>
          <w:b/>
          <w:color w:val="1F4E79" w:themeColor="accent1" w:themeShade="80"/>
          <w:u w:val="single"/>
        </w:rPr>
      </w:pPr>
      <w:r w:rsidRPr="00260BA9">
        <w:rPr>
          <w:rFonts w:ascii="Garamond" w:hAnsi="Garamond"/>
          <w:b/>
          <w:color w:val="1F4E79" w:themeColor="accent1" w:themeShade="80"/>
          <w:u w:val="single"/>
        </w:rPr>
        <w:t>Gyermekek átmeneti otthona</w:t>
      </w:r>
    </w:p>
    <w:p w14:paraId="1CA5A7DE" w14:textId="77777777" w:rsidR="00FA59B3" w:rsidRPr="00260BA9" w:rsidRDefault="00FA59B3" w:rsidP="00FA59B3">
      <w:pPr>
        <w:rPr>
          <w:rFonts w:ascii="Garamond" w:hAnsi="Garamond"/>
          <w:b/>
          <w:bCs/>
          <w:color w:val="1F4E79" w:themeColor="accent1" w:themeShade="80"/>
        </w:rPr>
      </w:pPr>
      <w:r w:rsidRPr="00260BA9">
        <w:rPr>
          <w:rFonts w:ascii="Garamond" w:hAnsi="Garamond"/>
          <w:b/>
          <w:bCs/>
          <w:color w:val="1F4E79" w:themeColor="accent1" w:themeShade="80"/>
        </w:rPr>
        <w:t xml:space="preserve">Szerződő fél: </w:t>
      </w:r>
      <w:r w:rsidRPr="00260BA9">
        <w:rPr>
          <w:rFonts w:ascii="Garamond" w:hAnsi="Garamond"/>
          <w:bCs/>
          <w:color w:val="1F4E79" w:themeColor="accent1" w:themeShade="80"/>
        </w:rPr>
        <w:t>Budapest Főváros IX. kerület Ferencváros Önkormányzata</w:t>
      </w:r>
    </w:p>
    <w:p w14:paraId="1A25ADD7" w14:textId="77777777" w:rsidR="00FA59B3" w:rsidRPr="00260BA9" w:rsidRDefault="00FA59B3" w:rsidP="00FA59B3">
      <w:pPr>
        <w:rPr>
          <w:rFonts w:ascii="Garamond" w:hAnsi="Garamond"/>
          <w:bCs/>
          <w:color w:val="1F4E79" w:themeColor="accent1" w:themeShade="80"/>
        </w:rPr>
      </w:pPr>
      <w:r w:rsidRPr="00260BA9">
        <w:rPr>
          <w:rFonts w:ascii="Garamond" w:hAnsi="Garamond"/>
          <w:b/>
          <w:bCs/>
          <w:color w:val="1F4E79" w:themeColor="accent1" w:themeShade="80"/>
        </w:rPr>
        <w:t xml:space="preserve">Képviselő neve: </w:t>
      </w:r>
      <w:r w:rsidRPr="00260BA9">
        <w:rPr>
          <w:rFonts w:ascii="Garamond" w:hAnsi="Garamond"/>
          <w:bCs/>
          <w:color w:val="1F4E79" w:themeColor="accent1" w:themeShade="80"/>
        </w:rPr>
        <w:t>Baranyi Krisztina</w:t>
      </w:r>
    </w:p>
    <w:p w14:paraId="328AE1CE" w14:textId="77777777" w:rsidR="00FA59B3" w:rsidRPr="00260BA9" w:rsidRDefault="00FA59B3" w:rsidP="00FA59B3">
      <w:pPr>
        <w:rPr>
          <w:rFonts w:ascii="Garamond" w:hAnsi="Garamond"/>
          <w:b/>
          <w:bCs/>
          <w:color w:val="1F4E79" w:themeColor="accent1" w:themeShade="80"/>
        </w:rPr>
      </w:pPr>
      <w:r w:rsidRPr="00260BA9">
        <w:rPr>
          <w:rFonts w:ascii="Garamond" w:hAnsi="Garamond"/>
          <w:b/>
          <w:bCs/>
          <w:color w:val="1F4E79" w:themeColor="accent1" w:themeShade="80"/>
        </w:rPr>
        <w:t xml:space="preserve">Székhelye: </w:t>
      </w:r>
      <w:r w:rsidRPr="00260BA9">
        <w:rPr>
          <w:rFonts w:ascii="Garamond" w:hAnsi="Garamond"/>
          <w:color w:val="1F4E79" w:themeColor="accent1" w:themeShade="80"/>
        </w:rPr>
        <w:t>1096 Budapest, Lenhossék utca 24-28.</w:t>
      </w:r>
    </w:p>
    <w:p w14:paraId="1505675E" w14:textId="77777777" w:rsidR="00FA59B3" w:rsidRPr="00260BA9" w:rsidRDefault="00FA59B3" w:rsidP="00FA59B3">
      <w:pPr>
        <w:rPr>
          <w:rFonts w:ascii="Garamond" w:hAnsi="Garamond"/>
          <w:b/>
          <w:bCs/>
          <w:color w:val="1F4E79" w:themeColor="accent1" w:themeShade="80"/>
        </w:rPr>
      </w:pPr>
      <w:r w:rsidRPr="00260BA9">
        <w:rPr>
          <w:rFonts w:ascii="Garamond" w:hAnsi="Garamond"/>
          <w:b/>
          <w:bCs/>
          <w:color w:val="1F4E79" w:themeColor="accent1" w:themeShade="80"/>
        </w:rPr>
        <w:t xml:space="preserve">Az ellátást biztosító telephely: </w:t>
      </w:r>
      <w:r w:rsidRPr="00260BA9">
        <w:rPr>
          <w:rFonts w:ascii="Garamond" w:hAnsi="Garamond"/>
          <w:color w:val="1F4E79" w:themeColor="accent1" w:themeShade="80"/>
        </w:rPr>
        <w:t>1097 Budapest, Fehérholló utca 2-4.</w:t>
      </w:r>
    </w:p>
    <w:p w14:paraId="0B5B3839" w14:textId="77777777" w:rsidR="00FA59B3" w:rsidRPr="00260BA9" w:rsidRDefault="00FA59B3" w:rsidP="00FA59B3">
      <w:pPr>
        <w:rPr>
          <w:rFonts w:ascii="Garamond" w:hAnsi="Garamond"/>
          <w:color w:val="1F4E79" w:themeColor="accent1" w:themeShade="80"/>
        </w:rPr>
      </w:pPr>
      <w:r w:rsidRPr="00260BA9">
        <w:rPr>
          <w:rFonts w:ascii="Garamond" w:hAnsi="Garamond"/>
          <w:b/>
          <w:bCs/>
          <w:color w:val="1F4E79" w:themeColor="accent1" w:themeShade="80"/>
        </w:rPr>
        <w:t xml:space="preserve">Képviselő-testületi határozat száma: </w:t>
      </w:r>
      <w:r w:rsidRPr="00260BA9">
        <w:rPr>
          <w:rFonts w:ascii="Garamond" w:hAnsi="Garamond"/>
          <w:bCs/>
          <w:color w:val="1F4E79" w:themeColor="accent1" w:themeShade="80"/>
        </w:rPr>
        <w:t>652/2012. (XI.16.)</w:t>
      </w:r>
    </w:p>
    <w:p w14:paraId="4588A997" w14:textId="77777777" w:rsidR="00FA59B3" w:rsidRPr="00260BA9" w:rsidRDefault="00FA59B3" w:rsidP="00FA59B3">
      <w:pPr>
        <w:tabs>
          <w:tab w:val="left" w:pos="540"/>
        </w:tabs>
        <w:rPr>
          <w:rFonts w:ascii="Garamond" w:hAnsi="Garamond"/>
          <w:bCs/>
          <w:color w:val="1F4E79" w:themeColor="accent1" w:themeShade="80"/>
        </w:rPr>
      </w:pPr>
      <w:r w:rsidRPr="00260BA9">
        <w:rPr>
          <w:rFonts w:ascii="Garamond" w:hAnsi="Garamond"/>
          <w:b/>
          <w:bCs/>
          <w:color w:val="1F4E79" w:themeColor="accent1" w:themeShade="80"/>
        </w:rPr>
        <w:t>A szerződés hatálya:</w:t>
      </w:r>
      <w:r w:rsidRPr="00260BA9">
        <w:rPr>
          <w:rFonts w:ascii="Garamond" w:hAnsi="Garamond"/>
          <w:bCs/>
          <w:color w:val="1F4E79" w:themeColor="accent1" w:themeShade="80"/>
        </w:rPr>
        <w:t xml:space="preserve"> határozatlan idejű</w:t>
      </w:r>
    </w:p>
    <w:p w14:paraId="26DED941" w14:textId="77777777" w:rsidR="00FA59B3" w:rsidRPr="00260BA9" w:rsidRDefault="00FA59B3" w:rsidP="00FA59B3">
      <w:pPr>
        <w:rPr>
          <w:rFonts w:ascii="Garamond" w:hAnsi="Garamond"/>
          <w:b/>
          <w:color w:val="1F4E79" w:themeColor="accent1" w:themeShade="80"/>
        </w:rPr>
      </w:pPr>
      <w:r w:rsidRPr="00260BA9">
        <w:rPr>
          <w:rFonts w:ascii="Garamond" w:hAnsi="Garamond"/>
          <w:b/>
          <w:color w:val="1F4E79" w:themeColor="accent1" w:themeShade="80"/>
        </w:rPr>
        <w:t xml:space="preserve">Szerződött férőhelyek száma: </w:t>
      </w:r>
      <w:r w:rsidRPr="00260BA9">
        <w:rPr>
          <w:rFonts w:ascii="Garamond" w:hAnsi="Garamond"/>
          <w:color w:val="1F4E79" w:themeColor="accent1" w:themeShade="80"/>
        </w:rPr>
        <w:t>2 fő</w:t>
      </w:r>
    </w:p>
    <w:p w14:paraId="599B2A7F" w14:textId="77777777" w:rsidR="00FA59B3" w:rsidRPr="00260BA9" w:rsidRDefault="00FA59B3" w:rsidP="0087405F">
      <w:pPr>
        <w:rPr>
          <w:rFonts w:ascii="Garamond" w:hAnsi="Garamond"/>
          <w:color w:val="1F4E79" w:themeColor="accent1" w:themeShade="80"/>
        </w:rPr>
      </w:pPr>
    </w:p>
    <w:p w14:paraId="515B201E" w14:textId="7C4ACDE2" w:rsidR="00DE0A44" w:rsidRPr="00260BA9" w:rsidRDefault="00DE0A44" w:rsidP="00DE0A44">
      <w:pPr>
        <w:rPr>
          <w:rFonts w:ascii="Garamond" w:hAnsi="Garamond"/>
          <w:color w:val="1F4E79" w:themeColor="accent1" w:themeShade="80"/>
        </w:rPr>
      </w:pPr>
      <w:r w:rsidRPr="00260BA9">
        <w:rPr>
          <w:rFonts w:ascii="Garamond" w:hAnsi="Garamond"/>
          <w:color w:val="1F4E79" w:themeColor="accent1" w:themeShade="80"/>
        </w:rPr>
        <w:t>A Ferencvárosi Szociális és Gyermekj</w:t>
      </w:r>
      <w:r w:rsidR="00F4779D">
        <w:rPr>
          <w:rFonts w:ascii="Garamond" w:hAnsi="Garamond"/>
          <w:color w:val="1F4E79" w:themeColor="accent1" w:themeShade="80"/>
        </w:rPr>
        <w:t xml:space="preserve">óléti Intézmények Igazgatósága </w:t>
      </w:r>
      <w:r w:rsidRPr="00260BA9">
        <w:rPr>
          <w:rFonts w:ascii="Garamond" w:hAnsi="Garamond"/>
          <w:color w:val="1F4E79" w:themeColor="accent1" w:themeShade="80"/>
        </w:rPr>
        <w:t>Gyermekek Átmeneti Otthona férőhelyének száma 24 fő.</w:t>
      </w:r>
    </w:p>
    <w:p w14:paraId="2FEC10B7" w14:textId="77777777" w:rsidR="00DE0A44" w:rsidRPr="00260BA9" w:rsidRDefault="00DE0A44" w:rsidP="00DE0A44">
      <w:pPr>
        <w:rPr>
          <w:rFonts w:ascii="Garamond" w:hAnsi="Garamond"/>
          <w:color w:val="1F4E79" w:themeColor="accent1" w:themeShade="80"/>
        </w:rPr>
      </w:pPr>
    </w:p>
    <w:p w14:paraId="0E4A12F3" w14:textId="77777777" w:rsidR="00DE0A44" w:rsidRPr="00260BA9" w:rsidRDefault="00DE0A44" w:rsidP="00DE0A44">
      <w:pPr>
        <w:rPr>
          <w:rFonts w:ascii="Garamond" w:hAnsi="Garamond"/>
          <w:color w:val="1F4E79" w:themeColor="accent1" w:themeShade="80"/>
        </w:rPr>
      </w:pPr>
      <w:r w:rsidRPr="00260BA9">
        <w:rPr>
          <w:rFonts w:ascii="Garamond" w:hAnsi="Garamond"/>
          <w:color w:val="1F4E79" w:themeColor="accent1" w:themeShade="80"/>
        </w:rPr>
        <w:t>A Gyermekek Átmeneti Otthona az alábbi 2 szervezeti egységre oszlik:</w:t>
      </w:r>
    </w:p>
    <w:p w14:paraId="4AC5BF48" w14:textId="77777777" w:rsidR="00DE0A44" w:rsidRPr="00260BA9" w:rsidRDefault="00DE0A44" w:rsidP="00DE0A44">
      <w:pPr>
        <w:ind w:left="1134"/>
        <w:contextualSpacing/>
        <w:rPr>
          <w:rFonts w:ascii="Garamond" w:eastAsia="Calibri" w:hAnsi="Garamond"/>
          <w:color w:val="1F4E79" w:themeColor="accent1" w:themeShade="80"/>
          <w:lang w:eastAsia="en-US"/>
        </w:rPr>
      </w:pPr>
      <w:r w:rsidRPr="00260BA9">
        <w:rPr>
          <w:rFonts w:ascii="Garamond" w:eastAsia="Calibri" w:hAnsi="Garamond"/>
          <w:b/>
          <w:color w:val="1F4E79" w:themeColor="accent1" w:themeShade="80"/>
          <w:lang w:eastAsia="en-US"/>
        </w:rPr>
        <w:t>I. csoport:</w:t>
      </w:r>
      <w:r w:rsidRPr="00260BA9">
        <w:rPr>
          <w:rFonts w:ascii="Garamond" w:eastAsia="Calibri" w:hAnsi="Garamond"/>
          <w:color w:val="1F4E79" w:themeColor="accent1" w:themeShade="80"/>
          <w:lang w:eastAsia="en-US"/>
        </w:rPr>
        <w:t xml:space="preserve"> 0-3 éves korig tartó korcsoport</w:t>
      </w:r>
    </w:p>
    <w:p w14:paraId="1F48002E" w14:textId="77777777" w:rsidR="00DE0A44" w:rsidRPr="00260BA9" w:rsidRDefault="00DE0A44" w:rsidP="00DE0A44">
      <w:pPr>
        <w:contextualSpacing/>
        <w:rPr>
          <w:rFonts w:ascii="Garamond" w:eastAsia="Calibri" w:hAnsi="Garamond"/>
          <w:color w:val="1F4E79" w:themeColor="accent1" w:themeShade="80"/>
          <w:lang w:eastAsia="en-US"/>
        </w:rPr>
      </w:pPr>
      <w:r w:rsidRPr="00260BA9">
        <w:rPr>
          <w:rFonts w:ascii="Garamond" w:eastAsia="Calibri" w:hAnsi="Garamond"/>
          <w:b/>
          <w:color w:val="1F4E79" w:themeColor="accent1" w:themeShade="80"/>
          <w:lang w:eastAsia="en-US"/>
        </w:rPr>
        <w:t xml:space="preserve">                  II. csoport:</w:t>
      </w:r>
      <w:r w:rsidRPr="00260BA9">
        <w:rPr>
          <w:rFonts w:ascii="Garamond" w:eastAsia="Calibri" w:hAnsi="Garamond"/>
          <w:color w:val="1F4E79" w:themeColor="accent1" w:themeShade="80"/>
          <w:lang w:eastAsia="en-US"/>
        </w:rPr>
        <w:t xml:space="preserve"> 3-18 éves korig tartó korcsoport</w:t>
      </w:r>
    </w:p>
    <w:p w14:paraId="11260F4E" w14:textId="77777777" w:rsidR="00DE0A44" w:rsidRPr="00260BA9" w:rsidRDefault="00DE0A44" w:rsidP="00DE0A44">
      <w:pPr>
        <w:rPr>
          <w:rFonts w:ascii="Garamond" w:hAnsi="Garamond"/>
          <w:b/>
          <w:color w:val="1F4E79" w:themeColor="accent1" w:themeShade="80"/>
        </w:rPr>
      </w:pPr>
    </w:p>
    <w:p w14:paraId="7C25EA97" w14:textId="55A2A603" w:rsidR="00DE0A44" w:rsidRPr="00260BA9" w:rsidRDefault="00DE0A44" w:rsidP="00DE0A44">
      <w:pPr>
        <w:rPr>
          <w:rFonts w:ascii="Garamond" w:hAnsi="Garamond"/>
          <w:b/>
          <w:color w:val="1F4E79" w:themeColor="accent1" w:themeShade="80"/>
        </w:rPr>
      </w:pPr>
      <w:r w:rsidRPr="00260BA9">
        <w:rPr>
          <w:rFonts w:ascii="Garamond" w:hAnsi="Garamond"/>
          <w:b/>
          <w:color w:val="1F4E79" w:themeColor="accent1" w:themeShade="80"/>
        </w:rPr>
        <w:t xml:space="preserve">Feladata: </w:t>
      </w:r>
    </w:p>
    <w:p w14:paraId="55A59917" w14:textId="77777777" w:rsidR="00DE0A44" w:rsidRPr="00260BA9" w:rsidRDefault="00DE0A44" w:rsidP="005D47A7">
      <w:pPr>
        <w:numPr>
          <w:ilvl w:val="0"/>
          <w:numId w:val="9"/>
        </w:numPr>
        <w:contextualSpacing/>
        <w:rPr>
          <w:rFonts w:ascii="Garamond" w:eastAsia="Calibri" w:hAnsi="Garamond"/>
          <w:color w:val="1F4E79" w:themeColor="accent1" w:themeShade="80"/>
          <w:lang w:eastAsia="en-US"/>
        </w:rPr>
      </w:pPr>
      <w:r w:rsidRPr="00260BA9">
        <w:rPr>
          <w:rFonts w:ascii="Garamond" w:eastAsia="Calibri" w:hAnsi="Garamond"/>
          <w:color w:val="1F4E79" w:themeColor="accent1" w:themeShade="80"/>
          <w:lang w:eastAsia="en-US"/>
        </w:rPr>
        <w:t>A Gyermekek Átmeneti Otthonában az a családban él</w:t>
      </w:r>
      <w:r w:rsidRPr="00260BA9">
        <w:rPr>
          <w:rFonts w:ascii="Garamond" w:eastAsia="Calibri" w:hAnsi="Garamond" w:cs="Arial"/>
          <w:color w:val="1F4E79" w:themeColor="accent1" w:themeShade="80"/>
          <w:lang w:eastAsia="en-US"/>
        </w:rPr>
        <w:t xml:space="preserve">ő </w:t>
      </w:r>
      <w:r w:rsidRPr="00260BA9">
        <w:rPr>
          <w:rFonts w:ascii="Garamond" w:eastAsia="Calibri" w:hAnsi="Garamond"/>
          <w:color w:val="1F4E79" w:themeColor="accent1" w:themeShade="80"/>
          <w:lang w:eastAsia="en-US"/>
        </w:rPr>
        <w:t>gyermek helyezhet</w:t>
      </w:r>
      <w:r w:rsidRPr="00260BA9">
        <w:rPr>
          <w:rFonts w:ascii="Garamond" w:eastAsia="Calibri" w:hAnsi="Garamond" w:cs="Arial"/>
          <w:color w:val="1F4E79" w:themeColor="accent1" w:themeShade="80"/>
          <w:lang w:eastAsia="en-US"/>
        </w:rPr>
        <w:t xml:space="preserve">ő </w:t>
      </w:r>
      <w:r w:rsidRPr="00260BA9">
        <w:rPr>
          <w:rFonts w:ascii="Garamond" w:eastAsia="Calibri" w:hAnsi="Garamond"/>
          <w:color w:val="1F4E79" w:themeColor="accent1" w:themeShade="80"/>
          <w:lang w:eastAsia="en-US"/>
        </w:rPr>
        <w:t xml:space="preserve">el, aki átmenetileg ellátás és felügyelet nélkül marad, vagy elhelyezés hiányában ezek nélkül maradna, valamint akinek ellátása a család életvezetési nehézségei miatt veszélyeztetett. </w:t>
      </w:r>
    </w:p>
    <w:p w14:paraId="4CEEF979" w14:textId="77777777" w:rsidR="00DE0A44" w:rsidRPr="00260BA9" w:rsidRDefault="00DE0A44" w:rsidP="005D47A7">
      <w:pPr>
        <w:numPr>
          <w:ilvl w:val="0"/>
          <w:numId w:val="9"/>
        </w:numPr>
        <w:contextualSpacing/>
        <w:rPr>
          <w:rFonts w:ascii="Garamond" w:eastAsia="Calibri" w:hAnsi="Garamond"/>
          <w:color w:val="1F4E79" w:themeColor="accent1" w:themeShade="80"/>
          <w:lang w:eastAsia="en-US"/>
        </w:rPr>
      </w:pPr>
      <w:r w:rsidRPr="00260BA9">
        <w:rPr>
          <w:rFonts w:ascii="Garamond" w:eastAsia="Calibri" w:hAnsi="Garamond"/>
          <w:color w:val="1F4E79" w:themeColor="accent1" w:themeShade="80"/>
          <w:lang w:eastAsia="en-US"/>
        </w:rPr>
        <w:lastRenderedPageBreak/>
        <w:t>A Gyermekek Átmeneti Otthona segítséget nyújt – a Gyermekjóléti Központtal együttm</w:t>
      </w:r>
      <w:r w:rsidRPr="00260BA9">
        <w:rPr>
          <w:rFonts w:ascii="Garamond" w:eastAsia="Calibri" w:hAnsi="Garamond" w:cs="Arial"/>
          <w:color w:val="1F4E79" w:themeColor="accent1" w:themeShade="80"/>
          <w:lang w:eastAsia="en-US"/>
        </w:rPr>
        <w:t>ű</w:t>
      </w:r>
      <w:r w:rsidRPr="00260BA9">
        <w:rPr>
          <w:rFonts w:ascii="Garamond" w:eastAsia="Calibri" w:hAnsi="Garamond"/>
          <w:color w:val="1F4E79" w:themeColor="accent1" w:themeShade="80"/>
          <w:lang w:eastAsia="en-US"/>
        </w:rPr>
        <w:t>ködve – a gyermek családjába történ</w:t>
      </w:r>
      <w:r w:rsidRPr="00260BA9">
        <w:rPr>
          <w:rFonts w:ascii="Garamond" w:eastAsia="Calibri" w:hAnsi="Garamond" w:cs="Arial"/>
          <w:color w:val="1F4E79" w:themeColor="accent1" w:themeShade="80"/>
          <w:lang w:eastAsia="en-US"/>
        </w:rPr>
        <w:t xml:space="preserve">ő </w:t>
      </w:r>
      <w:r w:rsidRPr="00260BA9">
        <w:rPr>
          <w:rFonts w:ascii="Garamond" w:eastAsia="Calibri" w:hAnsi="Garamond"/>
          <w:color w:val="1F4E79" w:themeColor="accent1" w:themeShade="80"/>
          <w:lang w:eastAsia="en-US"/>
        </w:rPr>
        <w:t xml:space="preserve">visszatéréséhez. </w:t>
      </w:r>
    </w:p>
    <w:p w14:paraId="06E562F0" w14:textId="77777777" w:rsidR="00DE0A44" w:rsidRPr="00260BA9" w:rsidRDefault="00DE0A44" w:rsidP="005D47A7">
      <w:pPr>
        <w:numPr>
          <w:ilvl w:val="0"/>
          <w:numId w:val="9"/>
        </w:numPr>
        <w:contextualSpacing/>
        <w:rPr>
          <w:rFonts w:ascii="Garamond" w:eastAsia="Calibri" w:hAnsi="Garamond"/>
          <w:color w:val="1F4E79" w:themeColor="accent1" w:themeShade="80"/>
          <w:lang w:eastAsia="en-US"/>
        </w:rPr>
      </w:pPr>
      <w:r w:rsidRPr="00260BA9">
        <w:rPr>
          <w:rFonts w:ascii="Garamond" w:eastAsia="Calibri" w:hAnsi="Garamond"/>
          <w:color w:val="1F4E79" w:themeColor="accent1" w:themeShade="80"/>
          <w:lang w:eastAsia="en-US"/>
        </w:rPr>
        <w:t>Az Otthonnak hozzá kell járulnia az átmeneti gondozásba vett gyermek testi, értelemi, érzelmi és erkölcsi fejl</w:t>
      </w:r>
      <w:r w:rsidRPr="00260BA9">
        <w:rPr>
          <w:rFonts w:ascii="Garamond" w:eastAsia="Calibri" w:hAnsi="Garamond" w:cs="Arial"/>
          <w:color w:val="1F4E79" w:themeColor="accent1" w:themeShade="80"/>
          <w:lang w:eastAsia="en-US"/>
        </w:rPr>
        <w:t>ő</w:t>
      </w:r>
      <w:r w:rsidRPr="00260BA9">
        <w:rPr>
          <w:rFonts w:ascii="Garamond" w:eastAsia="Calibri" w:hAnsi="Garamond"/>
          <w:color w:val="1F4E79" w:themeColor="accent1" w:themeShade="80"/>
          <w:lang w:eastAsia="en-US"/>
        </w:rPr>
        <w:t>déséhez, jólétéhez és a családban történ</w:t>
      </w:r>
      <w:r w:rsidRPr="00260BA9">
        <w:rPr>
          <w:rFonts w:ascii="Garamond" w:eastAsia="Calibri" w:hAnsi="Garamond" w:cs="Arial"/>
          <w:color w:val="1F4E79" w:themeColor="accent1" w:themeShade="80"/>
          <w:lang w:eastAsia="en-US"/>
        </w:rPr>
        <w:t>ő</w:t>
      </w:r>
      <w:r w:rsidRPr="00260BA9">
        <w:rPr>
          <w:rFonts w:ascii="Garamond" w:eastAsia="Calibri" w:hAnsi="Garamond"/>
          <w:color w:val="1F4E79" w:themeColor="accent1" w:themeShade="80"/>
          <w:lang w:eastAsia="en-US"/>
        </w:rPr>
        <w:t xml:space="preserve"> nevelésének el</w:t>
      </w:r>
      <w:r w:rsidRPr="00260BA9">
        <w:rPr>
          <w:rFonts w:ascii="Garamond" w:eastAsia="Calibri" w:hAnsi="Garamond" w:cs="Arial"/>
          <w:color w:val="1F4E79" w:themeColor="accent1" w:themeShade="80"/>
          <w:lang w:eastAsia="en-US"/>
        </w:rPr>
        <w:t>ő</w:t>
      </w:r>
      <w:r w:rsidRPr="00260BA9">
        <w:rPr>
          <w:rFonts w:ascii="Garamond" w:eastAsia="Calibri" w:hAnsi="Garamond"/>
          <w:color w:val="1F4E79" w:themeColor="accent1" w:themeShade="80"/>
          <w:lang w:eastAsia="en-US"/>
        </w:rPr>
        <w:t xml:space="preserve">segítéséhez. </w:t>
      </w:r>
    </w:p>
    <w:p w14:paraId="29114BB5" w14:textId="77777777" w:rsidR="00DE0A44" w:rsidRPr="00260BA9" w:rsidRDefault="00DE0A44" w:rsidP="005D47A7">
      <w:pPr>
        <w:numPr>
          <w:ilvl w:val="0"/>
          <w:numId w:val="9"/>
        </w:numPr>
        <w:contextualSpacing/>
        <w:rPr>
          <w:rFonts w:ascii="Garamond" w:eastAsia="Calibri" w:hAnsi="Garamond"/>
          <w:color w:val="1F4E79" w:themeColor="accent1" w:themeShade="80"/>
          <w:lang w:eastAsia="en-US"/>
        </w:rPr>
      </w:pPr>
      <w:r w:rsidRPr="00260BA9">
        <w:rPr>
          <w:rFonts w:ascii="Garamond" w:eastAsia="Calibri" w:hAnsi="Garamond"/>
          <w:color w:val="1F4E79" w:themeColor="accent1" w:themeShade="80"/>
          <w:lang w:eastAsia="en-US"/>
        </w:rPr>
        <w:t>Segítséget kell nyújtani a veszélyeztetettség megel</w:t>
      </w:r>
      <w:r w:rsidRPr="00260BA9">
        <w:rPr>
          <w:rFonts w:ascii="Garamond" w:eastAsia="Calibri" w:hAnsi="Garamond" w:cs="Arial"/>
          <w:color w:val="1F4E79" w:themeColor="accent1" w:themeShade="80"/>
          <w:lang w:eastAsia="en-US"/>
        </w:rPr>
        <w:t>ő</w:t>
      </w:r>
      <w:r w:rsidRPr="00260BA9">
        <w:rPr>
          <w:rFonts w:ascii="Garamond" w:eastAsia="Calibri" w:hAnsi="Garamond"/>
          <w:color w:val="1F4E79" w:themeColor="accent1" w:themeShade="80"/>
          <w:lang w:eastAsia="en-US"/>
        </w:rPr>
        <w:t xml:space="preserve">zéséhez, megszüntetéséhez. </w:t>
      </w:r>
    </w:p>
    <w:p w14:paraId="17923347" w14:textId="77777777" w:rsidR="00DE0A44" w:rsidRPr="00260BA9" w:rsidRDefault="00DE0A44" w:rsidP="005D47A7">
      <w:pPr>
        <w:numPr>
          <w:ilvl w:val="0"/>
          <w:numId w:val="9"/>
        </w:numPr>
        <w:contextualSpacing/>
        <w:rPr>
          <w:rFonts w:ascii="Garamond" w:eastAsia="Calibri" w:hAnsi="Garamond"/>
          <w:color w:val="1F4E79" w:themeColor="accent1" w:themeShade="80"/>
          <w:lang w:eastAsia="en-US"/>
        </w:rPr>
      </w:pPr>
      <w:r w:rsidRPr="00260BA9">
        <w:rPr>
          <w:rFonts w:ascii="Garamond" w:eastAsia="Calibri" w:hAnsi="Garamond"/>
          <w:color w:val="1F4E79" w:themeColor="accent1" w:themeShade="80"/>
          <w:lang w:eastAsia="en-US"/>
        </w:rPr>
        <w:t>Az átmeneti gondozásba vett gyermek teljes kör</w:t>
      </w:r>
      <w:r w:rsidRPr="00260BA9">
        <w:rPr>
          <w:rFonts w:ascii="Garamond" w:eastAsia="Calibri" w:hAnsi="Garamond" w:cs="Arial"/>
          <w:color w:val="1F4E79" w:themeColor="accent1" w:themeShade="80"/>
          <w:lang w:eastAsia="en-US"/>
        </w:rPr>
        <w:t xml:space="preserve">ű </w:t>
      </w:r>
      <w:r w:rsidRPr="00260BA9">
        <w:rPr>
          <w:rFonts w:ascii="Garamond" w:eastAsia="Calibri" w:hAnsi="Garamond"/>
          <w:color w:val="1F4E79" w:themeColor="accent1" w:themeShade="80"/>
          <w:lang w:eastAsia="en-US"/>
        </w:rPr>
        <w:t xml:space="preserve">ellátásra jogosult. </w:t>
      </w:r>
    </w:p>
    <w:p w14:paraId="7A8FBF62" w14:textId="20504D19" w:rsidR="00F60A9F" w:rsidRPr="00260BA9" w:rsidRDefault="00F60A9F" w:rsidP="00083242">
      <w:pPr>
        <w:rPr>
          <w:rFonts w:ascii="Garamond" w:hAnsi="Garamond"/>
          <w:color w:val="1F4E79" w:themeColor="accent1" w:themeShade="80"/>
        </w:rPr>
      </w:pPr>
    </w:p>
    <w:p w14:paraId="5DA7EC5E" w14:textId="2D7CBFBD" w:rsidR="00F60A9F" w:rsidRDefault="00083242" w:rsidP="00083242">
      <w:pPr>
        <w:rPr>
          <w:rFonts w:ascii="Garamond" w:hAnsi="Garamond"/>
          <w:color w:val="1F4E79" w:themeColor="accent1" w:themeShade="80"/>
        </w:rPr>
      </w:pPr>
      <w:r w:rsidRPr="00260BA9">
        <w:rPr>
          <w:rFonts w:ascii="Garamond" w:hAnsi="Garamond"/>
          <w:color w:val="1F4E79" w:themeColor="accent1" w:themeShade="80"/>
        </w:rPr>
        <w:t xml:space="preserve">A Ferencvárosi Szociális és Gyermekjóléti Intézmények </w:t>
      </w:r>
      <w:r w:rsidR="00C53412">
        <w:rPr>
          <w:rFonts w:ascii="Garamond" w:hAnsi="Garamond"/>
          <w:color w:val="1F4E79" w:themeColor="accent1" w:themeShade="80"/>
        </w:rPr>
        <w:t xml:space="preserve">Igazgatósága </w:t>
      </w:r>
      <w:r w:rsidRPr="00260BA9">
        <w:rPr>
          <w:rFonts w:ascii="Garamond" w:hAnsi="Garamond"/>
          <w:color w:val="1F4E79" w:themeColor="accent1" w:themeShade="80"/>
        </w:rPr>
        <w:t>keretén belül működő Gyermekek Á</w:t>
      </w:r>
      <w:r w:rsidR="00A87611">
        <w:rPr>
          <w:rFonts w:ascii="Garamond" w:hAnsi="Garamond"/>
          <w:color w:val="1F4E79" w:themeColor="accent1" w:themeShade="80"/>
        </w:rPr>
        <w:t>tmeneti Otthonában</w:t>
      </w:r>
      <w:r w:rsidR="00B17D1C">
        <w:rPr>
          <w:rFonts w:ascii="Garamond" w:hAnsi="Garamond"/>
          <w:color w:val="1F4E79" w:themeColor="accent1" w:themeShade="80"/>
        </w:rPr>
        <w:t xml:space="preserve"> az ellátási szerződésben foglaltak szerint 2 lekötött férőhelyen</w:t>
      </w:r>
      <w:r w:rsidR="00A87611">
        <w:rPr>
          <w:rFonts w:ascii="Garamond" w:hAnsi="Garamond"/>
          <w:color w:val="1F4E79" w:themeColor="accent1" w:themeShade="80"/>
        </w:rPr>
        <w:t xml:space="preserve"> </w:t>
      </w:r>
      <w:r w:rsidRPr="00260BA9">
        <w:rPr>
          <w:rFonts w:ascii="Garamond" w:hAnsi="Garamond"/>
          <w:color w:val="1F4E79" w:themeColor="accent1" w:themeShade="80"/>
        </w:rPr>
        <w:t>VII. kerület</w:t>
      </w:r>
      <w:r w:rsidR="00F60A9F" w:rsidRPr="00260BA9">
        <w:rPr>
          <w:rFonts w:ascii="Garamond" w:hAnsi="Garamond"/>
          <w:color w:val="1F4E79" w:themeColor="accent1" w:themeShade="80"/>
        </w:rPr>
        <w:t>i illetőségű gyerm</w:t>
      </w:r>
      <w:r w:rsidR="00A87611">
        <w:rPr>
          <w:rFonts w:ascii="Garamond" w:hAnsi="Garamond"/>
          <w:color w:val="1F4E79" w:themeColor="accent1" w:themeShade="80"/>
        </w:rPr>
        <w:t>ek</w:t>
      </w:r>
      <w:r w:rsidR="00B17D1C">
        <w:rPr>
          <w:rFonts w:ascii="Garamond" w:hAnsi="Garamond"/>
          <w:color w:val="1F4E79" w:themeColor="accent1" w:themeShade="80"/>
        </w:rPr>
        <w:t>ek</w:t>
      </w:r>
      <w:r w:rsidR="00F60A9F" w:rsidRPr="00260BA9">
        <w:rPr>
          <w:rFonts w:ascii="Garamond" w:hAnsi="Garamond"/>
          <w:color w:val="1F4E79" w:themeColor="accent1" w:themeShade="80"/>
        </w:rPr>
        <w:t xml:space="preserve"> </w:t>
      </w:r>
      <w:r w:rsidR="00B17D1C">
        <w:rPr>
          <w:rFonts w:ascii="Garamond" w:hAnsi="Garamond"/>
          <w:color w:val="1F4E79" w:themeColor="accent1" w:themeShade="80"/>
        </w:rPr>
        <w:t>ellátása az alábbiak szerint alakult</w:t>
      </w:r>
      <w:r w:rsidR="00A87611">
        <w:rPr>
          <w:rFonts w:ascii="Garamond" w:hAnsi="Garamond"/>
          <w:color w:val="1F4E79" w:themeColor="accent1" w:themeShade="80"/>
        </w:rPr>
        <w:t xml:space="preserve"> </w:t>
      </w:r>
      <w:r w:rsidR="00B17D1C">
        <w:rPr>
          <w:rFonts w:ascii="Garamond" w:hAnsi="Garamond"/>
          <w:color w:val="1F4E79" w:themeColor="accent1" w:themeShade="80"/>
        </w:rPr>
        <w:t>a 2025</w:t>
      </w:r>
      <w:r w:rsidR="00A87611">
        <w:rPr>
          <w:rFonts w:ascii="Garamond" w:hAnsi="Garamond"/>
          <w:color w:val="1F4E79" w:themeColor="accent1" w:themeShade="80"/>
        </w:rPr>
        <w:t>. évben</w:t>
      </w:r>
      <w:r w:rsidR="00B17D1C">
        <w:rPr>
          <w:rFonts w:ascii="Garamond" w:hAnsi="Garamond"/>
          <w:color w:val="1F4E79" w:themeColor="accent1" w:themeShade="80"/>
        </w:rPr>
        <w:t>.</w:t>
      </w:r>
    </w:p>
    <w:p w14:paraId="5FAF029D" w14:textId="53F88478" w:rsidR="00B17D1C" w:rsidRDefault="00B17D1C" w:rsidP="00083242">
      <w:pPr>
        <w:rPr>
          <w:rFonts w:ascii="Garamond" w:hAnsi="Garamond"/>
          <w:color w:val="1F4E79" w:themeColor="accent1" w:themeShade="80"/>
        </w:rPr>
      </w:pPr>
    </w:p>
    <w:tbl>
      <w:tblPr>
        <w:tblStyle w:val="Rcsostblzat"/>
        <w:tblW w:w="0" w:type="auto"/>
        <w:tblInd w:w="108" w:type="dxa"/>
        <w:shd w:val="clear" w:color="auto" w:fill="C9C9C9" w:themeFill="accent3" w:themeFillTint="99"/>
        <w:tblLook w:val="04A0" w:firstRow="1" w:lastRow="0" w:firstColumn="1" w:lastColumn="0" w:noHBand="0" w:noVBand="1"/>
      </w:tblPr>
      <w:tblGrid>
        <w:gridCol w:w="2439"/>
        <w:gridCol w:w="4536"/>
      </w:tblGrid>
      <w:tr w:rsidR="00743D5E" w:rsidRPr="00C31797" w14:paraId="11E195DC" w14:textId="77777777" w:rsidTr="00743D5E">
        <w:trPr>
          <w:trHeight w:val="441"/>
        </w:trPr>
        <w:tc>
          <w:tcPr>
            <w:tcW w:w="2439" w:type="dxa"/>
            <w:tcBorders>
              <w:bottom w:val="single" w:sz="4" w:space="0" w:color="auto"/>
            </w:tcBorders>
            <w:shd w:val="clear" w:color="auto" w:fill="C5E0B3" w:themeFill="accent6" w:themeFillTint="66"/>
            <w:vAlign w:val="center"/>
          </w:tcPr>
          <w:p w14:paraId="06330B3F" w14:textId="77777777" w:rsidR="00743D5E" w:rsidRPr="00C31797" w:rsidRDefault="00743D5E" w:rsidP="00556A41">
            <w:pPr>
              <w:jc w:val="center"/>
              <w:rPr>
                <w:rFonts w:ascii="Garamond" w:hAnsi="Garamond"/>
                <w:b/>
                <w:color w:val="1F4E79" w:themeColor="accent1" w:themeShade="80"/>
              </w:rPr>
            </w:pPr>
            <w:r w:rsidRPr="00C31797">
              <w:rPr>
                <w:rFonts w:ascii="Garamond" w:hAnsi="Garamond"/>
                <w:b/>
                <w:color w:val="1F4E79" w:themeColor="accent1" w:themeShade="80"/>
              </w:rPr>
              <w:t>Ellátott</w:t>
            </w:r>
          </w:p>
        </w:tc>
        <w:tc>
          <w:tcPr>
            <w:tcW w:w="4536" w:type="dxa"/>
            <w:tcBorders>
              <w:bottom w:val="single" w:sz="4" w:space="0" w:color="auto"/>
            </w:tcBorders>
            <w:shd w:val="clear" w:color="auto" w:fill="C5E0B3" w:themeFill="accent6" w:themeFillTint="66"/>
            <w:vAlign w:val="center"/>
          </w:tcPr>
          <w:p w14:paraId="6F43186C" w14:textId="77777777" w:rsidR="00743D5E" w:rsidRPr="00C31797" w:rsidRDefault="00743D5E" w:rsidP="00556A41">
            <w:pPr>
              <w:jc w:val="center"/>
              <w:rPr>
                <w:rFonts w:ascii="Garamond" w:hAnsi="Garamond"/>
                <w:b/>
                <w:color w:val="1F4E79" w:themeColor="accent1" w:themeShade="80"/>
              </w:rPr>
            </w:pPr>
            <w:r w:rsidRPr="00C31797">
              <w:rPr>
                <w:rFonts w:ascii="Garamond" w:hAnsi="Garamond"/>
                <w:b/>
                <w:color w:val="1F4E79" w:themeColor="accent1" w:themeShade="80"/>
              </w:rPr>
              <w:t>Igénybe vett időszak</w:t>
            </w:r>
          </w:p>
        </w:tc>
      </w:tr>
      <w:tr w:rsidR="00743D5E" w:rsidRPr="00C31797" w14:paraId="62E4C5FA" w14:textId="77777777" w:rsidTr="00743D5E">
        <w:tc>
          <w:tcPr>
            <w:tcW w:w="2439" w:type="dxa"/>
            <w:shd w:val="clear" w:color="auto" w:fill="E2EFD9" w:themeFill="accent6" w:themeFillTint="33"/>
          </w:tcPr>
          <w:p w14:paraId="163ED6E4" w14:textId="77777777" w:rsidR="00743D5E" w:rsidRPr="00C31797" w:rsidRDefault="00743D5E" w:rsidP="00556A41">
            <w:pPr>
              <w:jc w:val="center"/>
              <w:rPr>
                <w:rFonts w:ascii="Garamond" w:hAnsi="Garamond"/>
                <w:color w:val="1F4E79" w:themeColor="accent1" w:themeShade="80"/>
              </w:rPr>
            </w:pPr>
            <w:r w:rsidRPr="00C31797">
              <w:rPr>
                <w:rFonts w:ascii="Garamond" w:hAnsi="Garamond"/>
                <w:color w:val="1F4E79" w:themeColor="accent1" w:themeShade="80"/>
              </w:rPr>
              <w:t>A</w:t>
            </w:r>
          </w:p>
        </w:tc>
        <w:tc>
          <w:tcPr>
            <w:tcW w:w="4536" w:type="dxa"/>
            <w:shd w:val="clear" w:color="auto" w:fill="E2EFD9" w:themeFill="accent6" w:themeFillTint="33"/>
          </w:tcPr>
          <w:p w14:paraId="03C6A4A0" w14:textId="59744D18" w:rsidR="00743D5E" w:rsidRPr="00DA4DB6" w:rsidRDefault="00743D5E" w:rsidP="00556A41">
            <w:pPr>
              <w:jc w:val="center"/>
              <w:rPr>
                <w:rFonts w:ascii="Garamond" w:hAnsi="Garamond"/>
                <w:color w:val="1F4E79" w:themeColor="accent1" w:themeShade="80"/>
              </w:rPr>
            </w:pPr>
            <w:r>
              <w:rPr>
                <w:rFonts w:ascii="Garamond" w:hAnsi="Garamond"/>
                <w:color w:val="1F4E79" w:themeColor="accent1" w:themeShade="80"/>
              </w:rPr>
              <w:t>2024</w:t>
            </w:r>
            <w:r w:rsidRPr="00DA4DB6">
              <w:rPr>
                <w:rFonts w:ascii="Garamond" w:hAnsi="Garamond"/>
                <w:color w:val="1F4E79" w:themeColor="accent1" w:themeShade="80"/>
              </w:rPr>
              <w:t xml:space="preserve">. </w:t>
            </w:r>
            <w:r>
              <w:rPr>
                <w:rFonts w:ascii="Garamond" w:hAnsi="Garamond"/>
                <w:color w:val="1F4E79" w:themeColor="accent1" w:themeShade="80"/>
              </w:rPr>
              <w:t>december 14.</w:t>
            </w:r>
            <w:r w:rsidRPr="00DA4DB6">
              <w:rPr>
                <w:rFonts w:ascii="Garamond" w:hAnsi="Garamond"/>
                <w:color w:val="1F4E79" w:themeColor="accent1" w:themeShade="80"/>
              </w:rPr>
              <w:t xml:space="preserve"> – </w:t>
            </w:r>
            <w:r>
              <w:rPr>
                <w:rFonts w:ascii="Garamond" w:hAnsi="Garamond"/>
                <w:color w:val="1F4E79" w:themeColor="accent1" w:themeShade="80"/>
              </w:rPr>
              <w:t>2025</w:t>
            </w:r>
            <w:r w:rsidRPr="00DA4DB6">
              <w:rPr>
                <w:rFonts w:ascii="Garamond" w:hAnsi="Garamond"/>
                <w:color w:val="1F4E79" w:themeColor="accent1" w:themeShade="80"/>
              </w:rPr>
              <w:t xml:space="preserve">. </w:t>
            </w:r>
            <w:r>
              <w:rPr>
                <w:rFonts w:ascii="Garamond" w:hAnsi="Garamond"/>
                <w:color w:val="1F4E79" w:themeColor="accent1" w:themeShade="80"/>
              </w:rPr>
              <w:t>augusztus 3.</w:t>
            </w:r>
          </w:p>
        </w:tc>
      </w:tr>
      <w:tr w:rsidR="00743D5E" w:rsidRPr="00C31797" w14:paraId="23C2BCD3" w14:textId="77777777" w:rsidTr="00743D5E">
        <w:tc>
          <w:tcPr>
            <w:tcW w:w="2439" w:type="dxa"/>
            <w:shd w:val="clear" w:color="auto" w:fill="E2EFD9" w:themeFill="accent6" w:themeFillTint="33"/>
          </w:tcPr>
          <w:p w14:paraId="7D8BFFA1" w14:textId="77777777" w:rsidR="00743D5E" w:rsidRPr="00C31797" w:rsidRDefault="00743D5E" w:rsidP="00556A41">
            <w:pPr>
              <w:jc w:val="center"/>
              <w:rPr>
                <w:rFonts w:ascii="Garamond" w:hAnsi="Garamond"/>
                <w:color w:val="1F4E79" w:themeColor="accent1" w:themeShade="80"/>
              </w:rPr>
            </w:pPr>
            <w:r w:rsidRPr="00C31797">
              <w:rPr>
                <w:rFonts w:ascii="Garamond" w:hAnsi="Garamond"/>
                <w:color w:val="1F4E79" w:themeColor="accent1" w:themeShade="80"/>
              </w:rPr>
              <w:t>B</w:t>
            </w:r>
          </w:p>
        </w:tc>
        <w:tc>
          <w:tcPr>
            <w:tcW w:w="4536" w:type="dxa"/>
            <w:shd w:val="clear" w:color="auto" w:fill="E2EFD9" w:themeFill="accent6" w:themeFillTint="33"/>
          </w:tcPr>
          <w:p w14:paraId="7EDAAE55" w14:textId="5B0F57B6" w:rsidR="00743D5E" w:rsidRPr="00DA4DB6" w:rsidRDefault="00743D5E" w:rsidP="00556A41">
            <w:pPr>
              <w:jc w:val="center"/>
              <w:rPr>
                <w:rFonts w:ascii="Garamond" w:hAnsi="Garamond"/>
                <w:color w:val="1F4E79" w:themeColor="accent1" w:themeShade="80"/>
              </w:rPr>
            </w:pPr>
            <w:r>
              <w:rPr>
                <w:rFonts w:ascii="Garamond" w:hAnsi="Garamond"/>
                <w:color w:val="1F4E79" w:themeColor="accent1" w:themeShade="80"/>
              </w:rPr>
              <w:t>2025</w:t>
            </w:r>
            <w:r w:rsidRPr="00DA4DB6">
              <w:rPr>
                <w:rFonts w:ascii="Garamond" w:hAnsi="Garamond"/>
                <w:color w:val="1F4E79" w:themeColor="accent1" w:themeShade="80"/>
              </w:rPr>
              <w:t xml:space="preserve">. </w:t>
            </w:r>
            <w:r>
              <w:rPr>
                <w:rFonts w:ascii="Garamond" w:hAnsi="Garamond"/>
                <w:color w:val="1F4E79" w:themeColor="accent1" w:themeShade="80"/>
              </w:rPr>
              <w:t>június 26. – jelenleg is</w:t>
            </w:r>
          </w:p>
        </w:tc>
      </w:tr>
      <w:tr w:rsidR="00743D5E" w:rsidRPr="00C31797" w14:paraId="16787132" w14:textId="77777777" w:rsidTr="00743D5E">
        <w:tc>
          <w:tcPr>
            <w:tcW w:w="2439" w:type="dxa"/>
            <w:shd w:val="clear" w:color="auto" w:fill="E2EFD9" w:themeFill="accent6" w:themeFillTint="33"/>
          </w:tcPr>
          <w:p w14:paraId="00D2BFED" w14:textId="77777777" w:rsidR="00743D5E" w:rsidRPr="00C31797" w:rsidRDefault="00743D5E" w:rsidP="00556A41">
            <w:pPr>
              <w:jc w:val="center"/>
              <w:rPr>
                <w:rFonts w:ascii="Garamond" w:hAnsi="Garamond"/>
                <w:color w:val="1F4E79" w:themeColor="accent1" w:themeShade="80"/>
              </w:rPr>
            </w:pPr>
            <w:r>
              <w:rPr>
                <w:rFonts w:ascii="Garamond" w:hAnsi="Garamond"/>
                <w:color w:val="1F4E79" w:themeColor="accent1" w:themeShade="80"/>
              </w:rPr>
              <w:t>C</w:t>
            </w:r>
          </w:p>
        </w:tc>
        <w:tc>
          <w:tcPr>
            <w:tcW w:w="4536" w:type="dxa"/>
            <w:shd w:val="clear" w:color="auto" w:fill="E2EFD9" w:themeFill="accent6" w:themeFillTint="33"/>
          </w:tcPr>
          <w:p w14:paraId="30198F56" w14:textId="170D3775" w:rsidR="00743D5E" w:rsidRDefault="00743D5E" w:rsidP="00556A41">
            <w:pPr>
              <w:jc w:val="center"/>
              <w:rPr>
                <w:rFonts w:ascii="Garamond" w:hAnsi="Garamond"/>
                <w:color w:val="1F4E79" w:themeColor="accent1" w:themeShade="80"/>
              </w:rPr>
            </w:pPr>
            <w:r>
              <w:rPr>
                <w:rFonts w:ascii="Garamond" w:hAnsi="Garamond"/>
                <w:color w:val="1F4E79" w:themeColor="accent1" w:themeShade="80"/>
              </w:rPr>
              <w:t>2025. június 26. – jelenleg is</w:t>
            </w:r>
          </w:p>
        </w:tc>
      </w:tr>
    </w:tbl>
    <w:p w14:paraId="7FFEC10A" w14:textId="77777777" w:rsidR="00B17D1C" w:rsidRDefault="00B17D1C" w:rsidP="00083242">
      <w:pPr>
        <w:rPr>
          <w:rFonts w:eastAsia="SimSun"/>
          <w:kern w:val="3"/>
          <w:lang w:eastAsia="en-US"/>
        </w:rPr>
      </w:pPr>
    </w:p>
    <w:p w14:paraId="71A3DF2D" w14:textId="77777777" w:rsidR="00F65997" w:rsidRDefault="00F65997" w:rsidP="00C33C92">
      <w:pPr>
        <w:rPr>
          <w:rFonts w:ascii="Garamond" w:hAnsi="Garamond"/>
          <w:color w:val="1F4E79" w:themeColor="accent1" w:themeShade="80"/>
        </w:rPr>
      </w:pPr>
    </w:p>
    <w:p w14:paraId="7178F3B0" w14:textId="13253E9F" w:rsidR="00C33C92" w:rsidRDefault="00C33C92" w:rsidP="00C33C92">
      <w:pPr>
        <w:rPr>
          <w:rFonts w:ascii="Garamond" w:hAnsi="Garamond"/>
          <w:color w:val="1F4E79" w:themeColor="accent1" w:themeShade="80"/>
        </w:rPr>
      </w:pPr>
      <w:r>
        <w:rPr>
          <w:rFonts w:ascii="Garamond" w:hAnsi="Garamond"/>
          <w:color w:val="1F4E79" w:themeColor="accent1" w:themeShade="80"/>
        </w:rPr>
        <w:t xml:space="preserve">A </w:t>
      </w:r>
      <w:r w:rsidRPr="00C33C92">
        <w:rPr>
          <w:rFonts w:ascii="Garamond" w:hAnsi="Garamond"/>
          <w:color w:val="1F4E79" w:themeColor="accent1" w:themeShade="80"/>
        </w:rPr>
        <w:t>bekerülő gyer</w:t>
      </w:r>
      <w:r>
        <w:rPr>
          <w:rFonts w:ascii="Garamond" w:hAnsi="Garamond"/>
          <w:color w:val="1F4E79" w:themeColor="accent1" w:themeShade="80"/>
        </w:rPr>
        <w:t xml:space="preserve">mekek </w:t>
      </w:r>
      <w:r w:rsidRPr="00C33C92">
        <w:rPr>
          <w:rFonts w:ascii="Garamond" w:hAnsi="Garamond"/>
          <w:color w:val="1F4E79" w:themeColor="accent1" w:themeShade="80"/>
        </w:rPr>
        <w:t>rendszeres pszichés megsegítésben részesülnek</w:t>
      </w:r>
      <w:r>
        <w:rPr>
          <w:rFonts w:ascii="Garamond" w:hAnsi="Garamond"/>
          <w:color w:val="1F4E79" w:themeColor="accent1" w:themeShade="80"/>
        </w:rPr>
        <w:t>, h</w:t>
      </w:r>
      <w:r w:rsidRPr="00C33C92">
        <w:rPr>
          <w:rFonts w:ascii="Garamond" w:hAnsi="Garamond"/>
          <w:color w:val="1F4E79" w:themeColor="accent1" w:themeShade="80"/>
        </w:rPr>
        <w:t xml:space="preserve">etente </w:t>
      </w:r>
      <w:r w:rsidR="00E7105D">
        <w:rPr>
          <w:rFonts w:ascii="Garamond" w:hAnsi="Garamond"/>
          <w:color w:val="1F4E79" w:themeColor="accent1" w:themeShade="80"/>
        </w:rPr>
        <w:t>egy</w:t>
      </w:r>
      <w:r w:rsidRPr="00C33C92">
        <w:rPr>
          <w:rFonts w:ascii="Garamond" w:hAnsi="Garamond"/>
          <w:color w:val="1F4E79" w:themeColor="accent1" w:themeShade="80"/>
        </w:rPr>
        <w:t xml:space="preserve"> alkalommal pszichológus foglalkozik az otthonban elhelyezett gyermekekkel, valamint hetente egy alkalommal fejlesztő- és gyógypedagógus is foglalkozásokat tart az otthon lakói s</w:t>
      </w:r>
      <w:r>
        <w:rPr>
          <w:rFonts w:ascii="Garamond" w:hAnsi="Garamond"/>
          <w:color w:val="1F4E79" w:themeColor="accent1" w:themeShade="80"/>
        </w:rPr>
        <w:t>zámára. Nagyon fontosnak tartják a</w:t>
      </w:r>
      <w:r w:rsidR="004D0420">
        <w:rPr>
          <w:rFonts w:ascii="Garamond" w:hAnsi="Garamond"/>
          <w:color w:val="1F4E79" w:themeColor="accent1" w:themeShade="80"/>
        </w:rPr>
        <w:t xml:space="preserve">z </w:t>
      </w:r>
      <w:r w:rsidRPr="00C33C92">
        <w:rPr>
          <w:rFonts w:ascii="Garamond" w:hAnsi="Garamond"/>
          <w:color w:val="1F4E79" w:themeColor="accent1" w:themeShade="80"/>
        </w:rPr>
        <w:t>elhelyezett gyermekek kapcsán, hogy pszichológus szakember foglalkozzon velük, tekintettel a gyermekek problémáira, amely</w:t>
      </w:r>
      <w:r w:rsidR="00CB7AE5">
        <w:rPr>
          <w:rFonts w:ascii="Garamond" w:hAnsi="Garamond"/>
          <w:color w:val="1F4E79" w:themeColor="accent1" w:themeShade="80"/>
        </w:rPr>
        <w:t>ek</w:t>
      </w:r>
      <w:r w:rsidRPr="00C33C92">
        <w:rPr>
          <w:rFonts w:ascii="Garamond" w:hAnsi="Garamond"/>
          <w:color w:val="1F4E79" w:themeColor="accent1" w:themeShade="80"/>
        </w:rPr>
        <w:t xml:space="preserve"> miatt elhelyezésükre sor került, valamint az átmeneti elhelyezés, a családból történő átmeneti elkerülésük mia</w:t>
      </w:r>
      <w:r>
        <w:rPr>
          <w:rFonts w:ascii="Garamond" w:hAnsi="Garamond"/>
          <w:color w:val="1F4E79" w:themeColor="accent1" w:themeShade="80"/>
        </w:rPr>
        <w:t>tt.</w:t>
      </w:r>
    </w:p>
    <w:p w14:paraId="6D80809C" w14:textId="7424A5C1" w:rsidR="00C33C92" w:rsidRPr="00C33C92" w:rsidRDefault="00C33C92" w:rsidP="00C33C92">
      <w:pPr>
        <w:rPr>
          <w:rFonts w:ascii="Garamond" w:hAnsi="Garamond"/>
          <w:color w:val="1F4E79" w:themeColor="accent1" w:themeShade="80"/>
        </w:rPr>
      </w:pPr>
      <w:r>
        <w:rPr>
          <w:rFonts w:ascii="Garamond" w:hAnsi="Garamond"/>
          <w:color w:val="1F4E79" w:themeColor="accent1" w:themeShade="80"/>
        </w:rPr>
        <w:t xml:space="preserve">A </w:t>
      </w:r>
      <w:r w:rsidRPr="00C33C92">
        <w:rPr>
          <w:rFonts w:ascii="Garamond" w:hAnsi="Garamond"/>
          <w:color w:val="1F4E79" w:themeColor="accent1" w:themeShade="80"/>
        </w:rPr>
        <w:t xml:space="preserve">bekerülő gyermekek kapcsán az átmeneti gondozást kiváltó problémákat alapvetően négy nagyobb kategóriába </w:t>
      </w:r>
      <w:r>
        <w:rPr>
          <w:rFonts w:ascii="Garamond" w:hAnsi="Garamond"/>
          <w:color w:val="1F4E79" w:themeColor="accent1" w:themeShade="80"/>
        </w:rPr>
        <w:t>lehet csoportosítani</w:t>
      </w:r>
      <w:r w:rsidRPr="00C33C92">
        <w:rPr>
          <w:rFonts w:ascii="Garamond" w:hAnsi="Garamond"/>
          <w:color w:val="1F4E79" w:themeColor="accent1" w:themeShade="80"/>
        </w:rPr>
        <w:t>:</w:t>
      </w:r>
    </w:p>
    <w:p w14:paraId="75D2DC00" w14:textId="77777777" w:rsidR="00C33C92" w:rsidRPr="00C33C92" w:rsidRDefault="00C33C92" w:rsidP="00041552">
      <w:pPr>
        <w:numPr>
          <w:ilvl w:val="0"/>
          <w:numId w:val="18"/>
        </w:numPr>
        <w:rPr>
          <w:rFonts w:ascii="Garamond" w:hAnsi="Garamond"/>
          <w:color w:val="1F4E79" w:themeColor="accent1" w:themeShade="80"/>
        </w:rPr>
      </w:pPr>
      <w:r w:rsidRPr="00C33C92">
        <w:rPr>
          <w:rFonts w:ascii="Garamond" w:hAnsi="Garamond"/>
          <w:color w:val="1F4E79" w:themeColor="accent1" w:themeShade="80"/>
        </w:rPr>
        <w:t>lakhatással összefüggő problémák,</w:t>
      </w:r>
    </w:p>
    <w:p w14:paraId="354EEB9B" w14:textId="77777777" w:rsidR="00C33C92" w:rsidRPr="00C33C92" w:rsidRDefault="00C33C92" w:rsidP="00041552">
      <w:pPr>
        <w:numPr>
          <w:ilvl w:val="0"/>
          <w:numId w:val="18"/>
        </w:numPr>
        <w:rPr>
          <w:rFonts w:ascii="Garamond" w:hAnsi="Garamond"/>
          <w:color w:val="1F4E79" w:themeColor="accent1" w:themeShade="80"/>
        </w:rPr>
      </w:pPr>
      <w:r w:rsidRPr="00C33C92">
        <w:rPr>
          <w:rFonts w:ascii="Garamond" w:hAnsi="Garamond"/>
          <w:color w:val="1F4E79" w:themeColor="accent1" w:themeShade="80"/>
        </w:rPr>
        <w:t>a gyermekekkel kapcsolatos magatartási problémák,</w:t>
      </w:r>
    </w:p>
    <w:p w14:paraId="2FB159AC" w14:textId="77777777" w:rsidR="00C33C92" w:rsidRPr="00C33C92" w:rsidRDefault="00C33C92" w:rsidP="00041552">
      <w:pPr>
        <w:numPr>
          <w:ilvl w:val="0"/>
          <w:numId w:val="18"/>
        </w:numPr>
        <w:rPr>
          <w:rFonts w:ascii="Garamond" w:hAnsi="Garamond"/>
          <w:color w:val="1F4E79" w:themeColor="accent1" w:themeShade="80"/>
        </w:rPr>
      </w:pPr>
      <w:r w:rsidRPr="00C33C92">
        <w:rPr>
          <w:rFonts w:ascii="Garamond" w:hAnsi="Garamond"/>
          <w:color w:val="1F4E79" w:themeColor="accent1" w:themeShade="80"/>
        </w:rPr>
        <w:t>a szülők életvezetési, életmódbeli problémái,</w:t>
      </w:r>
    </w:p>
    <w:p w14:paraId="41C9F673" w14:textId="77777777" w:rsidR="00C33C92" w:rsidRPr="00C33C92" w:rsidRDefault="00C33C92" w:rsidP="00041552">
      <w:pPr>
        <w:numPr>
          <w:ilvl w:val="0"/>
          <w:numId w:val="18"/>
        </w:numPr>
        <w:rPr>
          <w:rFonts w:ascii="Garamond" w:hAnsi="Garamond"/>
          <w:color w:val="1F4E79" w:themeColor="accent1" w:themeShade="80"/>
        </w:rPr>
      </w:pPr>
      <w:r w:rsidRPr="00C33C92">
        <w:rPr>
          <w:rFonts w:ascii="Garamond" w:hAnsi="Garamond"/>
          <w:color w:val="1F4E79" w:themeColor="accent1" w:themeShade="80"/>
        </w:rPr>
        <w:t>a szülői kompetenciákkal, nevelési készségekkel kapcsolatos nehézségek, konfliktusok.</w:t>
      </w:r>
    </w:p>
    <w:p w14:paraId="0FE6D4B1" w14:textId="77777777" w:rsidR="00F65997" w:rsidRDefault="00F65997" w:rsidP="00C33C92">
      <w:pPr>
        <w:rPr>
          <w:rFonts w:ascii="Garamond" w:hAnsi="Garamond"/>
          <w:color w:val="1F4E79" w:themeColor="accent1" w:themeShade="80"/>
        </w:rPr>
      </w:pPr>
    </w:p>
    <w:p w14:paraId="08413A8B" w14:textId="742CB7A4" w:rsidR="00E7105D" w:rsidRDefault="00E7105D" w:rsidP="00E7105D">
      <w:pPr>
        <w:rPr>
          <w:rFonts w:ascii="Garamond" w:hAnsi="Garamond"/>
          <w:color w:val="1F4E79" w:themeColor="accent1" w:themeShade="80"/>
        </w:rPr>
      </w:pPr>
      <w:r>
        <w:rPr>
          <w:rFonts w:ascii="Garamond" w:hAnsi="Garamond"/>
          <w:color w:val="1F4E79" w:themeColor="accent1" w:themeShade="80"/>
        </w:rPr>
        <w:t>2025-ben rendszeresen vitték</w:t>
      </w:r>
      <w:r w:rsidRPr="00E7105D">
        <w:rPr>
          <w:rFonts w:ascii="Garamond" w:hAnsi="Garamond"/>
          <w:color w:val="1F4E79" w:themeColor="accent1" w:themeShade="80"/>
        </w:rPr>
        <w:t xml:space="preserve"> külsős pr</w:t>
      </w:r>
      <w:r>
        <w:rPr>
          <w:rFonts w:ascii="Garamond" w:hAnsi="Garamond"/>
          <w:color w:val="1F4E79" w:themeColor="accent1" w:themeShade="80"/>
        </w:rPr>
        <w:t xml:space="preserve">ogramokra az otthon </w:t>
      </w:r>
      <w:r w:rsidRPr="00E7105D">
        <w:rPr>
          <w:rFonts w:ascii="Garamond" w:hAnsi="Garamond"/>
          <w:color w:val="1F4E79" w:themeColor="accent1" w:themeShade="80"/>
        </w:rPr>
        <w:t xml:space="preserve">lakóit, megragadva minden jó lehetőséget, valamint együttműködve </w:t>
      </w:r>
      <w:r>
        <w:rPr>
          <w:rFonts w:ascii="Garamond" w:hAnsi="Garamond"/>
          <w:color w:val="1F4E79" w:themeColor="accent1" w:themeShade="80"/>
        </w:rPr>
        <w:t>i</w:t>
      </w:r>
      <w:r w:rsidR="00632788">
        <w:rPr>
          <w:rFonts w:ascii="Garamond" w:hAnsi="Garamond"/>
          <w:color w:val="1F4E79" w:themeColor="accent1" w:themeShade="80"/>
        </w:rPr>
        <w:t>ntézményü</w:t>
      </w:r>
      <w:r w:rsidRPr="00E7105D">
        <w:rPr>
          <w:rFonts w:ascii="Garamond" w:hAnsi="Garamond"/>
          <w:color w:val="1F4E79" w:themeColor="accent1" w:themeShade="80"/>
        </w:rPr>
        <w:t>k i</w:t>
      </w:r>
      <w:r w:rsidR="00632788">
        <w:rPr>
          <w:rFonts w:ascii="Garamond" w:hAnsi="Garamond"/>
          <w:color w:val="1F4E79" w:themeColor="accent1" w:themeShade="80"/>
        </w:rPr>
        <w:t>fjúsági</w:t>
      </w:r>
      <w:r w:rsidR="00CB7AE5">
        <w:rPr>
          <w:rFonts w:ascii="Garamond" w:hAnsi="Garamond"/>
          <w:color w:val="1F4E79" w:themeColor="accent1" w:themeShade="80"/>
        </w:rPr>
        <w:t xml:space="preserve"> irodájával, a H52-vel és</w:t>
      </w:r>
      <w:r w:rsidRPr="00E7105D">
        <w:rPr>
          <w:rFonts w:ascii="Garamond" w:hAnsi="Garamond"/>
          <w:color w:val="1F4E79" w:themeColor="accent1" w:themeShade="80"/>
        </w:rPr>
        <w:t xml:space="preserve"> az óvodai és iskolai szociális segítőkkel, az általuk szervezett nyári programok</w:t>
      </w:r>
      <w:r>
        <w:rPr>
          <w:rFonts w:ascii="Garamond" w:hAnsi="Garamond"/>
          <w:color w:val="1F4E79" w:themeColor="accent1" w:themeShade="80"/>
        </w:rPr>
        <w:t>ra, foglakozásokra is delegáltá</w:t>
      </w:r>
      <w:r w:rsidRPr="00E7105D">
        <w:rPr>
          <w:rFonts w:ascii="Garamond" w:hAnsi="Garamond"/>
          <w:color w:val="1F4E79" w:themeColor="accent1" w:themeShade="80"/>
        </w:rPr>
        <w:t>k a gyerekeket.</w:t>
      </w:r>
    </w:p>
    <w:p w14:paraId="0EC9F828" w14:textId="376C8B78" w:rsidR="00E7105D" w:rsidRDefault="00E7105D" w:rsidP="00E7105D">
      <w:pPr>
        <w:rPr>
          <w:rFonts w:ascii="Garamond" w:hAnsi="Garamond"/>
          <w:color w:val="1F4E79" w:themeColor="accent1" w:themeShade="80"/>
        </w:rPr>
      </w:pPr>
    </w:p>
    <w:p w14:paraId="2A444752" w14:textId="2A134DCC" w:rsidR="00E7105D" w:rsidRPr="00E7105D" w:rsidRDefault="00E7105D" w:rsidP="00E7105D">
      <w:pPr>
        <w:rPr>
          <w:rFonts w:ascii="Garamond" w:hAnsi="Garamond"/>
          <w:color w:val="1F4E79" w:themeColor="accent1" w:themeShade="80"/>
        </w:rPr>
      </w:pPr>
      <w:r w:rsidRPr="00E7105D">
        <w:rPr>
          <w:rFonts w:ascii="Garamond" w:hAnsi="Garamond"/>
          <w:color w:val="1F4E79" w:themeColor="accent1" w:themeShade="80"/>
        </w:rPr>
        <w:t>A gyermekek t</w:t>
      </w:r>
      <w:r w:rsidR="00632788">
        <w:rPr>
          <w:rFonts w:ascii="Garamond" w:hAnsi="Garamond"/>
          <w:color w:val="1F4E79" w:themeColor="accent1" w:themeShade="80"/>
        </w:rPr>
        <w:t xml:space="preserve">öbb alkalommal vettek részt </w:t>
      </w:r>
      <w:r w:rsidRPr="00E7105D">
        <w:rPr>
          <w:rFonts w:ascii="Garamond" w:hAnsi="Garamond"/>
          <w:color w:val="1F4E79" w:themeColor="accent1" w:themeShade="80"/>
        </w:rPr>
        <w:t>a Balatonnál megszervezet</w:t>
      </w:r>
      <w:r>
        <w:rPr>
          <w:rFonts w:ascii="Garamond" w:hAnsi="Garamond"/>
          <w:color w:val="1F4E79" w:themeColor="accent1" w:themeShade="80"/>
        </w:rPr>
        <w:t>t táborokban, rendszeresen vitték őket á</w:t>
      </w:r>
      <w:r w:rsidRPr="00E7105D">
        <w:rPr>
          <w:rFonts w:ascii="Garamond" w:hAnsi="Garamond"/>
          <w:color w:val="1F4E79" w:themeColor="accent1" w:themeShade="80"/>
        </w:rPr>
        <w:t xml:space="preserve">llatkertbe, moziba, Egerbe városlátogatással egybekötött várlátogatásra, </w:t>
      </w:r>
      <w:r>
        <w:rPr>
          <w:rFonts w:ascii="Garamond" w:hAnsi="Garamond"/>
          <w:color w:val="1F4E79" w:themeColor="accent1" w:themeShade="80"/>
        </w:rPr>
        <w:t xml:space="preserve">a </w:t>
      </w:r>
      <w:r w:rsidRPr="00E7105D">
        <w:rPr>
          <w:rFonts w:ascii="Garamond" w:hAnsi="Garamond"/>
          <w:color w:val="1F4E79" w:themeColor="accent1" w:themeShade="80"/>
        </w:rPr>
        <w:t xml:space="preserve">Szamos Csokoládé Múzeumba, </w:t>
      </w:r>
      <w:r>
        <w:rPr>
          <w:rFonts w:ascii="Garamond" w:hAnsi="Garamond"/>
          <w:color w:val="1F4E79" w:themeColor="accent1" w:themeShade="80"/>
        </w:rPr>
        <w:t xml:space="preserve">a </w:t>
      </w:r>
      <w:r w:rsidRPr="00E7105D">
        <w:rPr>
          <w:rFonts w:ascii="Garamond" w:hAnsi="Garamond"/>
          <w:color w:val="1F4E79" w:themeColor="accent1" w:themeShade="80"/>
        </w:rPr>
        <w:t>Csodák Palotájába, kisvonatozásra, cukrászdába</w:t>
      </w:r>
      <w:r>
        <w:rPr>
          <w:rFonts w:ascii="Garamond" w:hAnsi="Garamond"/>
          <w:color w:val="1F4E79" w:themeColor="accent1" w:themeShade="80"/>
        </w:rPr>
        <w:t xml:space="preserve"> is.</w:t>
      </w:r>
    </w:p>
    <w:p w14:paraId="5A2F44D9" w14:textId="77777777" w:rsidR="00E7105D" w:rsidRPr="00E7105D" w:rsidRDefault="00E7105D" w:rsidP="00E7105D">
      <w:pPr>
        <w:rPr>
          <w:rFonts w:ascii="Garamond" w:hAnsi="Garamond"/>
          <w:color w:val="1F4E79" w:themeColor="accent1" w:themeShade="80"/>
        </w:rPr>
      </w:pPr>
    </w:p>
    <w:p w14:paraId="2587684B" w14:textId="41FADFEF" w:rsidR="00E7105D" w:rsidRDefault="00632788" w:rsidP="00C33C92">
      <w:pPr>
        <w:rPr>
          <w:rFonts w:ascii="Garamond" w:hAnsi="Garamond"/>
          <w:color w:val="1F4E79" w:themeColor="accent1" w:themeShade="80"/>
        </w:rPr>
      </w:pPr>
      <w:r w:rsidRPr="00632788">
        <w:rPr>
          <w:rFonts w:ascii="Garamond" w:hAnsi="Garamond"/>
          <w:color w:val="1F4E79" w:themeColor="accent1" w:themeShade="80"/>
        </w:rPr>
        <w:t>A 2025-ös é</w:t>
      </w:r>
      <w:r>
        <w:rPr>
          <w:rFonts w:ascii="Garamond" w:hAnsi="Garamond"/>
          <w:color w:val="1F4E79" w:themeColor="accent1" w:themeShade="80"/>
        </w:rPr>
        <w:t>vben is nagy hangsúlyt fektette</w:t>
      </w:r>
      <w:r w:rsidRPr="00632788">
        <w:rPr>
          <w:rFonts w:ascii="Garamond" w:hAnsi="Garamond"/>
          <w:color w:val="1F4E79" w:themeColor="accent1" w:themeShade="80"/>
        </w:rPr>
        <w:t>k az otthon meghittebb ünnepeire. Minden gyermek születésnapját tor</w:t>
      </w:r>
      <w:r>
        <w:rPr>
          <w:rFonts w:ascii="Garamond" w:hAnsi="Garamond"/>
          <w:color w:val="1F4E79" w:themeColor="accent1" w:themeShade="80"/>
        </w:rPr>
        <w:t>tával, köszöntéssel megünnepelték, v</w:t>
      </w:r>
      <w:r w:rsidRPr="00632788">
        <w:rPr>
          <w:rFonts w:ascii="Garamond" w:hAnsi="Garamond"/>
          <w:color w:val="1F4E79" w:themeColor="accent1" w:themeShade="80"/>
        </w:rPr>
        <w:t>al</w:t>
      </w:r>
      <w:r>
        <w:rPr>
          <w:rFonts w:ascii="Garamond" w:hAnsi="Garamond"/>
          <w:color w:val="1F4E79" w:themeColor="accent1" w:themeShade="80"/>
        </w:rPr>
        <w:t>amint a Karácsonyt is igyekezte</w:t>
      </w:r>
      <w:r w:rsidRPr="00632788">
        <w:rPr>
          <w:rFonts w:ascii="Garamond" w:hAnsi="Garamond"/>
          <w:color w:val="1F4E79" w:themeColor="accent1" w:themeShade="80"/>
        </w:rPr>
        <w:t>k sze</w:t>
      </w:r>
      <w:r>
        <w:rPr>
          <w:rFonts w:ascii="Garamond" w:hAnsi="Garamond"/>
          <w:color w:val="1F4E79" w:themeColor="accent1" w:themeShade="80"/>
        </w:rPr>
        <w:t>retetteljessé tenni lakói</w:t>
      </w:r>
      <w:r w:rsidRPr="00632788">
        <w:rPr>
          <w:rFonts w:ascii="Garamond" w:hAnsi="Garamond"/>
          <w:color w:val="1F4E79" w:themeColor="accent1" w:themeShade="80"/>
        </w:rPr>
        <w:t>k számára.</w:t>
      </w:r>
    </w:p>
    <w:p w14:paraId="3A956FA3" w14:textId="77777777" w:rsidR="00E7105D" w:rsidRDefault="00E7105D" w:rsidP="00C33C92">
      <w:pPr>
        <w:rPr>
          <w:rFonts w:ascii="Garamond" w:hAnsi="Garamond"/>
          <w:color w:val="1F4E79" w:themeColor="accent1" w:themeShade="80"/>
        </w:rPr>
      </w:pPr>
    </w:p>
    <w:p w14:paraId="108B559A" w14:textId="274F93AD" w:rsidR="00B22C6C" w:rsidRPr="00B22C6C" w:rsidRDefault="00B22C6C" w:rsidP="00B22C6C">
      <w:pPr>
        <w:rPr>
          <w:rFonts w:ascii="Garamond" w:hAnsi="Garamond"/>
          <w:color w:val="1F4E79" w:themeColor="accent1" w:themeShade="80"/>
        </w:rPr>
      </w:pPr>
      <w:r w:rsidRPr="00B22C6C">
        <w:rPr>
          <w:rFonts w:ascii="Garamond" w:hAnsi="Garamond"/>
          <w:color w:val="1F4E79" w:themeColor="accent1" w:themeShade="80"/>
        </w:rPr>
        <w:t>2025. évben a régi matracok</w:t>
      </w:r>
      <w:r w:rsidR="004140FE">
        <w:rPr>
          <w:rFonts w:ascii="Garamond" w:hAnsi="Garamond"/>
          <w:color w:val="1F4E79" w:themeColor="accent1" w:themeShade="80"/>
        </w:rPr>
        <w:t xml:space="preserve"> újra lettek kicserélve, </w:t>
      </w:r>
      <w:r w:rsidR="002A5DB4">
        <w:rPr>
          <w:rFonts w:ascii="Garamond" w:hAnsi="Garamond"/>
          <w:color w:val="1F4E79" w:themeColor="accent1" w:themeShade="80"/>
        </w:rPr>
        <w:t xml:space="preserve">valamint </w:t>
      </w:r>
      <w:r w:rsidRPr="00B22C6C">
        <w:rPr>
          <w:rFonts w:ascii="Garamond" w:hAnsi="Garamond"/>
          <w:color w:val="1F4E79" w:themeColor="accent1" w:themeShade="80"/>
        </w:rPr>
        <w:t>gyepszőnyeg</w:t>
      </w:r>
      <w:r w:rsidR="002A5DB4">
        <w:rPr>
          <w:rFonts w:ascii="Garamond" w:hAnsi="Garamond"/>
          <w:color w:val="1F4E79" w:themeColor="accent1" w:themeShade="80"/>
        </w:rPr>
        <w:t>gel gazdagodott az intézmény.</w:t>
      </w:r>
      <w:r w:rsidRPr="00B22C6C">
        <w:rPr>
          <w:rFonts w:ascii="Garamond" w:hAnsi="Garamond"/>
          <w:color w:val="1F4E79" w:themeColor="accent1" w:themeShade="80"/>
        </w:rPr>
        <w:t xml:space="preserve"> 2026. évre vonatkozóan az otthon külső hom</w:t>
      </w:r>
      <w:r w:rsidR="002A5DB4">
        <w:rPr>
          <w:rFonts w:ascii="Garamond" w:hAnsi="Garamond"/>
          <w:color w:val="1F4E79" w:themeColor="accent1" w:themeShade="80"/>
        </w:rPr>
        <w:t>lokzatának felújítása is tervei</w:t>
      </w:r>
      <w:r w:rsidRPr="00B22C6C">
        <w:rPr>
          <w:rFonts w:ascii="Garamond" w:hAnsi="Garamond"/>
          <w:color w:val="1F4E79" w:themeColor="accent1" w:themeShade="80"/>
        </w:rPr>
        <w:t>k között szerepel, illetve az otthon technikai, berendezésbeli korszerűsítése és kertrendezése folyamatosan történik.</w:t>
      </w:r>
    </w:p>
    <w:p w14:paraId="33F5B9B8" w14:textId="77777777" w:rsidR="00B22C6C" w:rsidRDefault="00B22C6C" w:rsidP="00C33C92">
      <w:pPr>
        <w:rPr>
          <w:rFonts w:ascii="Garamond" w:hAnsi="Garamond"/>
          <w:color w:val="1F4E79" w:themeColor="accent1" w:themeShade="80"/>
        </w:rPr>
      </w:pPr>
    </w:p>
    <w:p w14:paraId="7D38C4EE" w14:textId="77777777" w:rsidR="00C33C92" w:rsidRPr="00260BA9" w:rsidRDefault="00C33C92" w:rsidP="00083242">
      <w:pPr>
        <w:rPr>
          <w:rFonts w:ascii="Garamond" w:hAnsi="Garamond"/>
          <w:color w:val="1F4E79" w:themeColor="accent1" w:themeShade="80"/>
        </w:rPr>
      </w:pPr>
    </w:p>
    <w:p w14:paraId="2597B8FA" w14:textId="7C831EE9" w:rsidR="00FC394A" w:rsidRPr="00260BA9" w:rsidRDefault="00FC394A" w:rsidP="0087405F">
      <w:pPr>
        <w:rPr>
          <w:rFonts w:ascii="Garamond" w:hAnsi="Garamond"/>
          <w:color w:val="1F4E79" w:themeColor="accent1" w:themeShade="80"/>
        </w:rPr>
      </w:pPr>
    </w:p>
    <w:p w14:paraId="0CB0EEE3" w14:textId="5969C94D" w:rsidR="00FA59B3" w:rsidRPr="00260BA9" w:rsidRDefault="00FA59B3" w:rsidP="00FA59B3">
      <w:pPr>
        <w:keepNext/>
        <w:widowControl w:val="0"/>
        <w:overflowPunct w:val="0"/>
        <w:autoSpaceDE w:val="0"/>
        <w:autoSpaceDN w:val="0"/>
        <w:adjustRightInd w:val="0"/>
        <w:textAlignment w:val="baseline"/>
        <w:outlineLvl w:val="1"/>
        <w:rPr>
          <w:rFonts w:ascii="Garamond" w:hAnsi="Garamond"/>
          <w:b/>
          <w:color w:val="1F4E79" w:themeColor="accent1" w:themeShade="80"/>
          <w:u w:val="single"/>
        </w:rPr>
      </w:pPr>
      <w:r w:rsidRPr="00260BA9">
        <w:rPr>
          <w:rFonts w:ascii="Garamond" w:hAnsi="Garamond"/>
          <w:b/>
          <w:color w:val="1F4E79" w:themeColor="accent1" w:themeShade="80"/>
          <w:u w:val="single"/>
        </w:rPr>
        <w:lastRenderedPageBreak/>
        <w:t>Családok átmeneti otthona</w:t>
      </w:r>
    </w:p>
    <w:p w14:paraId="7AC93BF3" w14:textId="77777777" w:rsidR="00FA59B3" w:rsidRPr="00260BA9" w:rsidRDefault="00FA59B3" w:rsidP="00FA59B3">
      <w:pPr>
        <w:keepNext/>
        <w:numPr>
          <w:ilvl w:val="2"/>
          <w:numId w:val="0"/>
        </w:numPr>
        <w:tabs>
          <w:tab w:val="left" w:pos="1701"/>
          <w:tab w:val="left" w:pos="2977"/>
        </w:tabs>
        <w:ind w:left="1080" w:hanging="1080"/>
        <w:outlineLvl w:val="2"/>
        <w:rPr>
          <w:rFonts w:ascii="Garamond" w:hAnsi="Garamond"/>
          <w:bCs/>
          <w:iCs/>
          <w:color w:val="1F4E79" w:themeColor="accent1" w:themeShade="80"/>
        </w:rPr>
      </w:pPr>
      <w:r w:rsidRPr="00260BA9">
        <w:rPr>
          <w:rFonts w:ascii="Garamond" w:hAnsi="Garamond"/>
          <w:b/>
          <w:iCs/>
          <w:color w:val="1F4E79" w:themeColor="accent1" w:themeShade="80"/>
        </w:rPr>
        <w:t xml:space="preserve">Szerződő fél: </w:t>
      </w:r>
      <w:r w:rsidRPr="00260BA9">
        <w:rPr>
          <w:rFonts w:ascii="Garamond" w:hAnsi="Garamond"/>
          <w:iCs/>
          <w:color w:val="1F4E79" w:themeColor="accent1" w:themeShade="80"/>
        </w:rPr>
        <w:t>Lámpás ’92 Közhasznú Alapítvány</w:t>
      </w:r>
    </w:p>
    <w:p w14:paraId="150DD00B" w14:textId="77777777" w:rsidR="00FA59B3" w:rsidRPr="00260BA9" w:rsidRDefault="00FA59B3" w:rsidP="00FA59B3">
      <w:pPr>
        <w:rPr>
          <w:rFonts w:ascii="Garamond" w:hAnsi="Garamond"/>
          <w:bCs/>
          <w:iCs/>
          <w:color w:val="1F4E79" w:themeColor="accent1" w:themeShade="80"/>
        </w:rPr>
      </w:pPr>
      <w:r w:rsidRPr="00260BA9">
        <w:rPr>
          <w:rFonts w:ascii="Garamond" w:hAnsi="Garamond"/>
          <w:b/>
          <w:bCs/>
          <w:iCs/>
          <w:color w:val="1F4E79" w:themeColor="accent1" w:themeShade="80"/>
        </w:rPr>
        <w:t xml:space="preserve">Székhelye: </w:t>
      </w:r>
      <w:r w:rsidRPr="00260BA9">
        <w:rPr>
          <w:rFonts w:ascii="Garamond" w:hAnsi="Garamond"/>
          <w:bCs/>
          <w:iCs/>
          <w:color w:val="1F4E79" w:themeColor="accent1" w:themeShade="80"/>
        </w:rPr>
        <w:t>2114 Valkó, Arany János út 15.</w:t>
      </w:r>
    </w:p>
    <w:p w14:paraId="4DF2E5BA" w14:textId="77777777" w:rsidR="00FA59B3" w:rsidRPr="00260BA9" w:rsidRDefault="00FA59B3" w:rsidP="00FA59B3">
      <w:pPr>
        <w:rPr>
          <w:rFonts w:ascii="Garamond" w:hAnsi="Garamond"/>
          <w:bCs/>
          <w:iCs/>
          <w:color w:val="1F4E79" w:themeColor="accent1" w:themeShade="80"/>
        </w:rPr>
      </w:pPr>
      <w:r w:rsidRPr="00260BA9">
        <w:rPr>
          <w:rFonts w:ascii="Garamond" w:hAnsi="Garamond"/>
          <w:b/>
          <w:bCs/>
          <w:iCs/>
          <w:color w:val="1F4E79" w:themeColor="accent1" w:themeShade="80"/>
        </w:rPr>
        <w:t>Képviselő neve:</w:t>
      </w:r>
      <w:r w:rsidRPr="00260BA9">
        <w:rPr>
          <w:rFonts w:ascii="Garamond" w:hAnsi="Garamond"/>
          <w:bCs/>
          <w:iCs/>
          <w:color w:val="1F4E79" w:themeColor="accent1" w:themeShade="80"/>
        </w:rPr>
        <w:t xml:space="preserve"> Varga Zoltán</w:t>
      </w:r>
    </w:p>
    <w:p w14:paraId="7A63DF18" w14:textId="1CD300F9" w:rsidR="00FA59B3" w:rsidRPr="00260BA9" w:rsidRDefault="00FA59B3" w:rsidP="00FA59B3">
      <w:pPr>
        <w:rPr>
          <w:rFonts w:ascii="Garamond" w:hAnsi="Garamond"/>
          <w:bCs/>
          <w:iCs/>
          <w:color w:val="1F4E79" w:themeColor="accent1" w:themeShade="80"/>
        </w:rPr>
      </w:pPr>
      <w:r w:rsidRPr="00260BA9">
        <w:rPr>
          <w:rFonts w:ascii="Garamond" w:hAnsi="Garamond"/>
          <w:b/>
          <w:bCs/>
          <w:iCs/>
          <w:color w:val="1F4E79" w:themeColor="accent1" w:themeShade="80"/>
        </w:rPr>
        <w:t>Az ellátást nyújtó telephely:</w:t>
      </w:r>
      <w:r w:rsidR="00646020">
        <w:rPr>
          <w:rFonts w:ascii="Garamond" w:hAnsi="Garamond"/>
          <w:bCs/>
          <w:iCs/>
          <w:color w:val="1F4E79" w:themeColor="accent1" w:themeShade="80"/>
        </w:rPr>
        <w:t xml:space="preserve"> 1078 Budapest, Nefelejcs utca 63</w:t>
      </w:r>
      <w:r w:rsidRPr="00260BA9">
        <w:rPr>
          <w:rFonts w:ascii="Garamond" w:hAnsi="Garamond"/>
          <w:bCs/>
          <w:iCs/>
          <w:color w:val="1F4E79" w:themeColor="accent1" w:themeShade="80"/>
        </w:rPr>
        <w:t xml:space="preserve">. </w:t>
      </w:r>
    </w:p>
    <w:p w14:paraId="64728358" w14:textId="3E4903BE" w:rsidR="00FA59B3" w:rsidRPr="00260BA9" w:rsidRDefault="00FA59B3" w:rsidP="00FA59B3">
      <w:pPr>
        <w:rPr>
          <w:rFonts w:ascii="Garamond" w:hAnsi="Garamond"/>
          <w:bCs/>
          <w:iCs/>
          <w:color w:val="1F4E79" w:themeColor="accent1" w:themeShade="80"/>
        </w:rPr>
      </w:pPr>
      <w:r w:rsidRPr="00260BA9">
        <w:rPr>
          <w:rFonts w:ascii="Garamond" w:hAnsi="Garamond"/>
          <w:b/>
          <w:bCs/>
          <w:iCs/>
          <w:color w:val="1F4E79" w:themeColor="accent1" w:themeShade="80"/>
        </w:rPr>
        <w:t>A szerződés hatálya:</w:t>
      </w:r>
      <w:r w:rsidR="009551E2" w:rsidRPr="00260BA9">
        <w:rPr>
          <w:rFonts w:ascii="Garamond" w:hAnsi="Garamond"/>
          <w:bCs/>
          <w:iCs/>
          <w:color w:val="1F4E79" w:themeColor="accent1" w:themeShade="80"/>
        </w:rPr>
        <w:t xml:space="preserve"> 2021.01.01 - 2025</w:t>
      </w:r>
      <w:r w:rsidRPr="00260BA9">
        <w:rPr>
          <w:rFonts w:ascii="Garamond" w:hAnsi="Garamond"/>
          <w:bCs/>
          <w:iCs/>
          <w:color w:val="1F4E79" w:themeColor="accent1" w:themeShade="80"/>
        </w:rPr>
        <w:t>. december 31.</w:t>
      </w:r>
    </w:p>
    <w:p w14:paraId="1825A8E7" w14:textId="5A722130" w:rsidR="00FA59B3" w:rsidRPr="00260BA9" w:rsidRDefault="00FA59B3" w:rsidP="00FA59B3">
      <w:pPr>
        <w:rPr>
          <w:rFonts w:ascii="Garamond" w:hAnsi="Garamond"/>
          <w:bCs/>
          <w:iCs/>
          <w:color w:val="1F4E79" w:themeColor="accent1" w:themeShade="80"/>
        </w:rPr>
      </w:pPr>
      <w:r w:rsidRPr="00260BA9">
        <w:rPr>
          <w:rFonts w:ascii="Garamond" w:hAnsi="Garamond"/>
          <w:b/>
          <w:bCs/>
          <w:iCs/>
          <w:color w:val="1F4E79" w:themeColor="accent1" w:themeShade="80"/>
        </w:rPr>
        <w:t xml:space="preserve">Képviselő-testület határozat száma: </w:t>
      </w:r>
      <w:r w:rsidR="009551E2" w:rsidRPr="00260BA9">
        <w:rPr>
          <w:rFonts w:ascii="Garamond" w:hAnsi="Garamond"/>
          <w:bCs/>
          <w:iCs/>
          <w:color w:val="1F4E79" w:themeColor="accent1" w:themeShade="80"/>
        </w:rPr>
        <w:t>698</w:t>
      </w:r>
      <w:r w:rsidRPr="00260BA9">
        <w:rPr>
          <w:rFonts w:ascii="Garamond" w:hAnsi="Garamond"/>
          <w:bCs/>
          <w:iCs/>
          <w:color w:val="1F4E79" w:themeColor="accent1" w:themeShade="80"/>
        </w:rPr>
        <w:t>/</w:t>
      </w:r>
      <w:r w:rsidR="009551E2" w:rsidRPr="00260BA9">
        <w:rPr>
          <w:rFonts w:ascii="Garamond" w:hAnsi="Garamond"/>
          <w:bCs/>
          <w:iCs/>
          <w:color w:val="1F4E79" w:themeColor="accent1" w:themeShade="80"/>
        </w:rPr>
        <w:t>2020. (X.21</w:t>
      </w:r>
      <w:r w:rsidRPr="00260BA9">
        <w:rPr>
          <w:rFonts w:ascii="Garamond" w:hAnsi="Garamond"/>
          <w:bCs/>
          <w:iCs/>
          <w:color w:val="1F4E79" w:themeColor="accent1" w:themeShade="80"/>
        </w:rPr>
        <w:t xml:space="preserve">.) </w:t>
      </w:r>
    </w:p>
    <w:p w14:paraId="77CD68E7" w14:textId="77777777" w:rsidR="00FA59B3" w:rsidRPr="00260BA9" w:rsidRDefault="00FA59B3" w:rsidP="00FA59B3">
      <w:pPr>
        <w:rPr>
          <w:rFonts w:ascii="Garamond" w:hAnsi="Garamond"/>
          <w:b/>
          <w:bCs/>
          <w:iCs/>
          <w:color w:val="1F4E79" w:themeColor="accent1" w:themeShade="80"/>
        </w:rPr>
      </w:pPr>
      <w:r w:rsidRPr="00260BA9">
        <w:rPr>
          <w:rFonts w:ascii="Garamond" w:hAnsi="Garamond"/>
          <w:b/>
          <w:bCs/>
          <w:iCs/>
          <w:color w:val="1F4E79" w:themeColor="accent1" w:themeShade="80"/>
        </w:rPr>
        <w:t xml:space="preserve">Családok átmeneti otthonának férőhelyszáma: </w:t>
      </w:r>
      <w:r w:rsidRPr="00260BA9">
        <w:rPr>
          <w:rFonts w:ascii="Garamond" w:hAnsi="Garamond"/>
          <w:bCs/>
          <w:iCs/>
          <w:color w:val="1F4E79" w:themeColor="accent1" w:themeShade="80"/>
        </w:rPr>
        <w:t>34 fő</w:t>
      </w:r>
    </w:p>
    <w:p w14:paraId="2E84A8BB" w14:textId="77777777" w:rsidR="00FC394A" w:rsidRPr="00260BA9" w:rsidRDefault="00FC394A" w:rsidP="009551E2">
      <w:pPr>
        <w:rPr>
          <w:rFonts w:ascii="Garamond" w:hAnsi="Garamond"/>
          <w:color w:val="1F4E79" w:themeColor="accent1" w:themeShade="80"/>
        </w:rPr>
      </w:pPr>
    </w:p>
    <w:p w14:paraId="4D4992EC" w14:textId="64117F40" w:rsidR="00DE0A44" w:rsidRPr="00260BA9" w:rsidRDefault="00DE0A44" w:rsidP="00DE0A44">
      <w:pPr>
        <w:rPr>
          <w:rFonts w:ascii="Garamond" w:hAnsi="Garamond"/>
          <w:color w:val="1F4E79" w:themeColor="accent1" w:themeShade="80"/>
        </w:rPr>
      </w:pPr>
      <w:r w:rsidRPr="00260BA9">
        <w:rPr>
          <w:rFonts w:ascii="Garamond" w:hAnsi="Garamond"/>
          <w:color w:val="1F4E79" w:themeColor="accent1" w:themeShade="80"/>
        </w:rPr>
        <w:t>A Lámpás ’92 Közhasznú Alapítvány közbeszerzési eljárás keretében nyerte el az Erzsébet Családok Átmeneti Otthonának</w:t>
      </w:r>
      <w:r w:rsidR="00594B99" w:rsidRPr="00260BA9">
        <w:rPr>
          <w:rFonts w:ascii="Garamond" w:hAnsi="Garamond"/>
          <w:color w:val="1F4E79" w:themeColor="accent1" w:themeShade="80"/>
        </w:rPr>
        <w:t xml:space="preserve"> működtet</w:t>
      </w:r>
      <w:r w:rsidR="00556A41">
        <w:rPr>
          <w:rFonts w:ascii="Garamond" w:hAnsi="Garamond"/>
          <w:color w:val="1F4E79" w:themeColor="accent1" w:themeShade="80"/>
        </w:rPr>
        <w:t xml:space="preserve">etését. Az </w:t>
      </w:r>
      <w:r w:rsidRPr="00260BA9">
        <w:rPr>
          <w:rFonts w:ascii="Garamond" w:hAnsi="Garamond"/>
          <w:color w:val="1F4E79" w:themeColor="accent1" w:themeShade="80"/>
        </w:rPr>
        <w:t>ellátási</w:t>
      </w:r>
      <w:r w:rsidR="00556A41">
        <w:rPr>
          <w:rFonts w:ascii="Garamond" w:hAnsi="Garamond"/>
          <w:color w:val="1F4E79" w:themeColor="accent1" w:themeShade="80"/>
        </w:rPr>
        <w:t xml:space="preserve"> szerződés 2025. december 31. napjával lejárt. A 2025. évben kiírt közbeszerzési eljáráson részt vett az Alapítvány</w:t>
      </w:r>
      <w:r w:rsidR="00556A41" w:rsidRPr="00556A41">
        <w:rPr>
          <w:rFonts w:ascii="Garamond" w:hAnsi="Garamond"/>
          <w:color w:val="1F4E79" w:themeColor="accent1" w:themeShade="80"/>
        </w:rPr>
        <w:t xml:space="preserve">, </w:t>
      </w:r>
      <w:r w:rsidR="00556A41">
        <w:rPr>
          <w:rFonts w:ascii="Garamond" w:hAnsi="Garamond"/>
          <w:color w:val="1F4E79" w:themeColor="accent1" w:themeShade="80"/>
        </w:rPr>
        <w:t xml:space="preserve">az </w:t>
      </w:r>
      <w:r w:rsidR="00556A41" w:rsidRPr="00556A41">
        <w:rPr>
          <w:rFonts w:ascii="Garamond" w:hAnsi="Garamond"/>
          <w:color w:val="1F4E79" w:themeColor="accent1" w:themeShade="80"/>
        </w:rPr>
        <w:t xml:space="preserve">eljárás lefolytatását követően Budapest Főváros VII. kerület Erzsébetváros Önkormányzatának Képviselő-testülete a 277/2025. (XI.12.) határozatával úgy döntött, hogy az Alapítvánnyal </w:t>
      </w:r>
      <w:r w:rsidR="00ED31E5">
        <w:rPr>
          <w:rFonts w:ascii="Garamond" w:hAnsi="Garamond"/>
          <w:color w:val="1F4E79" w:themeColor="accent1" w:themeShade="80"/>
        </w:rPr>
        <w:t xml:space="preserve">36 fő részére történő </w:t>
      </w:r>
      <w:r w:rsidR="00556A41" w:rsidRPr="00556A41">
        <w:rPr>
          <w:rFonts w:ascii="Garamond" w:hAnsi="Garamond"/>
          <w:color w:val="1F4E79" w:themeColor="accent1" w:themeShade="80"/>
        </w:rPr>
        <w:t>családok átmeneti szolgáltatás biztosítására 5 év határozott időtartamra, 2026. január 1-től 2030. december 31-ig tartó feladat-ellátási szerződést köt</w:t>
      </w:r>
      <w:r w:rsidR="00556A41">
        <w:rPr>
          <w:rFonts w:ascii="Garamond" w:hAnsi="Garamond"/>
          <w:color w:val="1F4E79" w:themeColor="accent1" w:themeShade="80"/>
        </w:rPr>
        <w:t>.</w:t>
      </w:r>
    </w:p>
    <w:p w14:paraId="1A9649E5" w14:textId="77777777" w:rsidR="00DE0A44" w:rsidRPr="00260BA9" w:rsidRDefault="00DE0A44" w:rsidP="00DE0A44">
      <w:pPr>
        <w:rPr>
          <w:rFonts w:ascii="Garamond" w:hAnsi="Garamond"/>
          <w:color w:val="1F4E79" w:themeColor="accent1" w:themeShade="80"/>
        </w:rPr>
      </w:pPr>
    </w:p>
    <w:p w14:paraId="5ADFE224" w14:textId="4F24FA3D" w:rsidR="00646020" w:rsidRPr="00646020" w:rsidRDefault="00646020" w:rsidP="00646020">
      <w:pPr>
        <w:rPr>
          <w:rFonts w:ascii="Garamond" w:hAnsi="Garamond"/>
          <w:color w:val="1F4E79" w:themeColor="accent1" w:themeShade="80"/>
        </w:rPr>
      </w:pPr>
      <w:r w:rsidRPr="00646020">
        <w:rPr>
          <w:rFonts w:ascii="Garamond" w:hAnsi="Garamond"/>
          <w:color w:val="1F4E79" w:themeColor="accent1" w:themeShade="80"/>
        </w:rPr>
        <w:t xml:space="preserve">A gyermekvédelmi törvény értelmében az Erzsébet Családok Átmeneti Otthona működésének általános célja, hogy </w:t>
      </w:r>
      <w:r>
        <w:rPr>
          <w:rFonts w:ascii="Garamond" w:hAnsi="Garamond"/>
          <w:color w:val="1F4E79" w:themeColor="accent1" w:themeShade="80"/>
        </w:rPr>
        <w:t xml:space="preserve">- </w:t>
      </w:r>
      <w:r w:rsidRPr="00646020">
        <w:rPr>
          <w:rFonts w:ascii="Garamond" w:hAnsi="Garamond"/>
          <w:color w:val="1F4E79" w:themeColor="accent1" w:themeShade="80"/>
        </w:rPr>
        <w:t>gyermekjóléti alapellátás keretében</w:t>
      </w:r>
      <w:r>
        <w:rPr>
          <w:rFonts w:ascii="Garamond" w:hAnsi="Garamond"/>
          <w:color w:val="1F4E79" w:themeColor="accent1" w:themeShade="80"/>
        </w:rPr>
        <w:t xml:space="preserve"> - </w:t>
      </w:r>
      <w:r w:rsidRPr="00646020">
        <w:rPr>
          <w:rFonts w:ascii="Garamond" w:hAnsi="Garamond"/>
          <w:color w:val="1F4E79" w:themeColor="accent1" w:themeShade="80"/>
        </w:rPr>
        <w:t xml:space="preserve">a </w:t>
      </w:r>
      <w:r>
        <w:rPr>
          <w:rFonts w:ascii="Garamond" w:hAnsi="Garamond"/>
          <w:color w:val="1F4E79" w:themeColor="accent1" w:themeShade="80"/>
        </w:rPr>
        <w:t>család befogadásával biztosítsa</w:t>
      </w:r>
      <w:r w:rsidRPr="00646020">
        <w:rPr>
          <w:rFonts w:ascii="Garamond" w:hAnsi="Garamond"/>
          <w:color w:val="1F4E79" w:themeColor="accent1" w:themeShade="80"/>
        </w:rPr>
        <w:t xml:space="preserve"> a</w:t>
      </w:r>
      <w:r>
        <w:rPr>
          <w:rFonts w:ascii="Garamond" w:hAnsi="Garamond"/>
          <w:color w:val="1F4E79" w:themeColor="accent1" w:themeShade="80"/>
        </w:rPr>
        <w:t xml:space="preserve"> gyermekek fejlődését, megelőzze, illetve megszüntesse</w:t>
      </w:r>
      <w:r w:rsidRPr="00646020">
        <w:rPr>
          <w:rFonts w:ascii="Garamond" w:hAnsi="Garamond"/>
          <w:color w:val="1F4E79" w:themeColor="accent1" w:themeShade="80"/>
        </w:rPr>
        <w:t xml:space="preserve"> a gyermekek veszély</w:t>
      </w:r>
      <w:r>
        <w:rPr>
          <w:rFonts w:ascii="Garamond" w:hAnsi="Garamond"/>
          <w:color w:val="1F4E79" w:themeColor="accent1" w:themeShade="80"/>
        </w:rPr>
        <w:t>eztetettségét, és lehetővé tegye</w:t>
      </w:r>
      <w:r w:rsidRPr="00646020">
        <w:rPr>
          <w:rFonts w:ascii="Garamond" w:hAnsi="Garamond"/>
          <w:color w:val="1F4E79" w:themeColor="accent1" w:themeShade="80"/>
        </w:rPr>
        <w:t xml:space="preserve"> a csalá</w:t>
      </w:r>
      <w:r>
        <w:rPr>
          <w:rFonts w:ascii="Garamond" w:hAnsi="Garamond"/>
          <w:color w:val="1F4E79" w:themeColor="accent1" w:themeShade="80"/>
        </w:rPr>
        <w:t>d együtt</w:t>
      </w:r>
      <w:r w:rsidR="0092020B">
        <w:rPr>
          <w:rFonts w:ascii="Garamond" w:hAnsi="Garamond"/>
          <w:color w:val="1F4E79" w:themeColor="accent1" w:themeShade="80"/>
        </w:rPr>
        <w:t xml:space="preserve"> </w:t>
      </w:r>
      <w:r>
        <w:rPr>
          <w:rFonts w:ascii="Garamond" w:hAnsi="Garamond"/>
          <w:color w:val="1F4E79" w:themeColor="accent1" w:themeShade="80"/>
        </w:rPr>
        <w:t>maradását. Az Otthon</w:t>
      </w:r>
      <w:r w:rsidRPr="00646020">
        <w:rPr>
          <w:rFonts w:ascii="Garamond" w:hAnsi="Garamond"/>
          <w:color w:val="1F4E79" w:themeColor="accent1" w:themeShade="80"/>
        </w:rPr>
        <w:t xml:space="preserve"> ezt a</w:t>
      </w:r>
      <w:r w:rsidR="0092020B">
        <w:rPr>
          <w:rFonts w:ascii="Garamond" w:hAnsi="Garamond"/>
          <w:color w:val="1F4E79" w:themeColor="accent1" w:themeShade="80"/>
        </w:rPr>
        <w:t xml:space="preserve"> feladatot a gyermekek mindenek</w:t>
      </w:r>
      <w:r w:rsidR="00EE7263">
        <w:rPr>
          <w:rFonts w:ascii="Garamond" w:hAnsi="Garamond"/>
          <w:color w:val="1F4E79" w:themeColor="accent1" w:themeShade="80"/>
        </w:rPr>
        <w:t xml:space="preserve"> </w:t>
      </w:r>
      <w:r w:rsidRPr="00646020">
        <w:rPr>
          <w:rFonts w:ascii="Garamond" w:hAnsi="Garamond"/>
          <w:color w:val="1F4E79" w:themeColor="accent1" w:themeShade="80"/>
        </w:rPr>
        <w:t xml:space="preserve">feletti érdekeinek figyelembevételével, </w:t>
      </w:r>
      <w:r>
        <w:rPr>
          <w:rFonts w:ascii="Garamond" w:hAnsi="Garamond"/>
          <w:color w:val="1F4E79" w:themeColor="accent1" w:themeShade="80"/>
        </w:rPr>
        <w:t>a szülőkkel együttműködve látja</w:t>
      </w:r>
      <w:r w:rsidRPr="00646020">
        <w:rPr>
          <w:rFonts w:ascii="Garamond" w:hAnsi="Garamond"/>
          <w:color w:val="1F4E79" w:themeColor="accent1" w:themeShade="80"/>
        </w:rPr>
        <w:t xml:space="preserve"> el.</w:t>
      </w:r>
    </w:p>
    <w:p w14:paraId="458BED90" w14:textId="77777777" w:rsidR="00646020" w:rsidRDefault="00646020" w:rsidP="00EC0A5E">
      <w:pPr>
        <w:rPr>
          <w:rFonts w:ascii="Garamond" w:hAnsi="Garamond"/>
          <w:color w:val="1F4E79" w:themeColor="accent1" w:themeShade="80"/>
        </w:rPr>
      </w:pPr>
    </w:p>
    <w:p w14:paraId="10F66870" w14:textId="5B6C03A1" w:rsidR="0092020B" w:rsidRPr="0092020B" w:rsidRDefault="0092020B" w:rsidP="0092020B">
      <w:pPr>
        <w:rPr>
          <w:rFonts w:ascii="Garamond" w:hAnsi="Garamond"/>
          <w:bCs/>
          <w:color w:val="1F4E79" w:themeColor="accent1" w:themeShade="80"/>
          <w:u w:val="single"/>
        </w:rPr>
      </w:pPr>
      <w:r w:rsidRPr="0092020B">
        <w:rPr>
          <w:rFonts w:ascii="Garamond" w:hAnsi="Garamond"/>
          <w:bCs/>
          <w:color w:val="1F4E79" w:themeColor="accent1" w:themeShade="80"/>
          <w:u w:val="single"/>
        </w:rPr>
        <w:t>Szolgáltatást igénybe vevő családok</w:t>
      </w:r>
    </w:p>
    <w:p w14:paraId="5811461C" w14:textId="77777777" w:rsidR="0092020B" w:rsidRPr="0092020B" w:rsidRDefault="0092020B" w:rsidP="0092020B">
      <w:pPr>
        <w:rPr>
          <w:rFonts w:ascii="Garamond" w:hAnsi="Garamond"/>
          <w:b/>
          <w:bCs/>
          <w:color w:val="1F4E79" w:themeColor="accent1" w:themeShade="80"/>
          <w:u w:val="single"/>
        </w:rPr>
      </w:pPr>
    </w:p>
    <w:p w14:paraId="29BB8D92" w14:textId="523BF9C1" w:rsidR="0092020B" w:rsidRPr="0092020B" w:rsidRDefault="0092020B" w:rsidP="0092020B">
      <w:pPr>
        <w:rPr>
          <w:rFonts w:ascii="Garamond" w:hAnsi="Garamond"/>
          <w:color w:val="1F4E79" w:themeColor="accent1" w:themeShade="80"/>
        </w:rPr>
      </w:pPr>
      <w:r w:rsidRPr="0092020B">
        <w:rPr>
          <w:rFonts w:ascii="Garamond" w:hAnsi="Garamond"/>
          <w:color w:val="1F4E79" w:themeColor="accent1" w:themeShade="80"/>
        </w:rPr>
        <w:t>Az ellátási szerződés értelmében azok a családok vehetik igénybe a szolgáltatást, akik Budapest VII. kerületében állandó bejelentett lakóhellyel vagy tartózkodási hellyel rendelkeznek, illetve ennek hiányáb</w:t>
      </w:r>
      <w:r>
        <w:rPr>
          <w:rFonts w:ascii="Garamond" w:hAnsi="Garamond"/>
          <w:color w:val="1F4E79" w:themeColor="accent1" w:themeShade="80"/>
        </w:rPr>
        <w:t>an legalább 3 hónapja életvitel</w:t>
      </w:r>
      <w:r w:rsidRPr="0092020B">
        <w:rPr>
          <w:rFonts w:ascii="Garamond" w:hAnsi="Garamond"/>
          <w:color w:val="1F4E79" w:themeColor="accent1" w:themeShade="80"/>
        </w:rPr>
        <w:t>szerűen a VII. kerületben élnek. A szolgáltatás igénybevételéhez a Humán Szolgáltató Család- és Gyermekjóléti Központ</w:t>
      </w:r>
      <w:r w:rsidR="00481993">
        <w:rPr>
          <w:rFonts w:ascii="Garamond" w:hAnsi="Garamond"/>
          <w:color w:val="1F4E79" w:themeColor="accent1" w:themeShade="80"/>
        </w:rPr>
        <w:t>jának</w:t>
      </w:r>
      <w:r w:rsidRPr="0092020B">
        <w:rPr>
          <w:rFonts w:ascii="Garamond" w:hAnsi="Garamond"/>
          <w:color w:val="1F4E79" w:themeColor="accent1" w:themeShade="80"/>
        </w:rPr>
        <w:t xml:space="preserve"> munkatársai minden esetben környezettanulmány elvégzése után írásbeli javaslatot tesz a családokról. </w:t>
      </w:r>
    </w:p>
    <w:p w14:paraId="1B32D503" w14:textId="77777777" w:rsidR="0092020B" w:rsidRPr="0092020B" w:rsidRDefault="0092020B" w:rsidP="0092020B">
      <w:pPr>
        <w:rPr>
          <w:rFonts w:ascii="Garamond" w:hAnsi="Garamond"/>
          <w:bCs/>
          <w:color w:val="1F4E79" w:themeColor="accent1" w:themeShade="80"/>
        </w:rPr>
      </w:pPr>
    </w:p>
    <w:p w14:paraId="082285B2" w14:textId="0EF4056E" w:rsidR="0092020B" w:rsidRPr="0092020B" w:rsidRDefault="0092020B" w:rsidP="0092020B">
      <w:pPr>
        <w:rPr>
          <w:rFonts w:ascii="Garamond" w:hAnsi="Garamond"/>
          <w:color w:val="1F4E79" w:themeColor="accent1" w:themeShade="80"/>
        </w:rPr>
      </w:pPr>
      <w:r>
        <w:rPr>
          <w:rFonts w:ascii="Garamond" w:hAnsi="Garamond"/>
          <w:bCs/>
          <w:color w:val="1F4E79" w:themeColor="accent1" w:themeShade="80"/>
        </w:rPr>
        <w:t xml:space="preserve">Az Otthonba való felvétel </w:t>
      </w:r>
      <w:r w:rsidRPr="0092020B">
        <w:rPr>
          <w:rFonts w:ascii="Garamond" w:hAnsi="Garamond"/>
          <w:bCs/>
          <w:color w:val="1F4E79" w:themeColor="accent1" w:themeShade="80"/>
        </w:rPr>
        <w:t>indokai között</w:t>
      </w:r>
      <w:r>
        <w:rPr>
          <w:rFonts w:ascii="Garamond" w:hAnsi="Garamond"/>
          <w:bCs/>
          <w:color w:val="1F4E79" w:themeColor="accent1" w:themeShade="80"/>
        </w:rPr>
        <w:t xml:space="preserve"> szerepelnek a lakhatási nehézségek</w:t>
      </w:r>
      <w:r w:rsidRPr="0092020B">
        <w:rPr>
          <w:rFonts w:ascii="Garamond" w:hAnsi="Garamond"/>
          <w:bCs/>
          <w:color w:val="1F4E79" w:themeColor="accent1" w:themeShade="80"/>
        </w:rPr>
        <w:t>, albérlet elvesztése, alacsony jövedelem és csal</w:t>
      </w:r>
      <w:r>
        <w:rPr>
          <w:rFonts w:ascii="Garamond" w:hAnsi="Garamond"/>
          <w:bCs/>
          <w:color w:val="1F4E79" w:themeColor="accent1" w:themeShade="80"/>
        </w:rPr>
        <w:t xml:space="preserve">ádi konfliktusok. Tapasztalataik szerint a </w:t>
      </w:r>
      <w:r w:rsidRPr="0092020B">
        <w:rPr>
          <w:rFonts w:ascii="Garamond" w:hAnsi="Garamond"/>
          <w:bCs/>
          <w:color w:val="1F4E79" w:themeColor="accent1" w:themeShade="80"/>
        </w:rPr>
        <w:t xml:space="preserve">bekerülő családok tagjai számtalan hátránnyal érkeznek, nagyon összetettek az okok, amelyek miatt kérik felvételüket az intézménybe. Jellemzően sosem egy ok nevezhető meg a bekerüléskor, hanem a problémák komplex megjelenése miatt szükséges és indokolt az intézményi ellátás és a szakemberek segítsége. </w:t>
      </w:r>
    </w:p>
    <w:p w14:paraId="2F6FBA95" w14:textId="77777777" w:rsidR="0092020B" w:rsidRPr="0092020B" w:rsidRDefault="0092020B" w:rsidP="0092020B">
      <w:pPr>
        <w:rPr>
          <w:rFonts w:ascii="Garamond" w:hAnsi="Garamond"/>
          <w:color w:val="1F4E79" w:themeColor="accent1" w:themeShade="80"/>
        </w:rPr>
      </w:pPr>
    </w:p>
    <w:p w14:paraId="6C55B374" w14:textId="456A87D1" w:rsidR="0092020B" w:rsidRPr="0092020B" w:rsidRDefault="0092020B" w:rsidP="0092020B">
      <w:pPr>
        <w:rPr>
          <w:rFonts w:ascii="Garamond" w:hAnsi="Garamond"/>
          <w:color w:val="1F4E79" w:themeColor="accent1" w:themeShade="80"/>
        </w:rPr>
      </w:pPr>
      <w:r w:rsidRPr="0092020B">
        <w:rPr>
          <w:rFonts w:ascii="Garamond" w:hAnsi="Garamond"/>
          <w:color w:val="1F4E79" w:themeColor="accent1" w:themeShade="80"/>
        </w:rPr>
        <w:t>A szo</w:t>
      </w:r>
      <w:r w:rsidRPr="0092020B">
        <w:rPr>
          <w:rFonts w:ascii="Garamond" w:hAnsi="Garamond"/>
          <w:bCs/>
          <w:color w:val="1F4E79" w:themeColor="accent1" w:themeShade="80"/>
        </w:rPr>
        <w:t xml:space="preserve">lgáltatás igénybevétele önkéntes a családok számára. </w:t>
      </w:r>
      <w:r w:rsidRPr="0092020B">
        <w:rPr>
          <w:rFonts w:ascii="Garamond" w:hAnsi="Garamond"/>
          <w:color w:val="1F4E79" w:themeColor="accent1" w:themeShade="80"/>
        </w:rPr>
        <w:t xml:space="preserve">Az Erzsébet Családok Átmeneti Otthonában – a törvényi előírás szerint – 1 évig lakhatnak a családok, mely szükség esetén 6 hónappal meghosszabbítható. </w:t>
      </w:r>
      <w:r w:rsidR="00BB6AD9">
        <w:rPr>
          <w:rFonts w:ascii="Garamond" w:hAnsi="Garamond"/>
          <w:color w:val="1F4E79" w:themeColor="accent1" w:themeShade="80"/>
        </w:rPr>
        <w:t>Az O</w:t>
      </w:r>
      <w:r w:rsidR="00BB6AD9" w:rsidRPr="00BB6AD9">
        <w:rPr>
          <w:rFonts w:ascii="Garamond" w:hAnsi="Garamond"/>
          <w:color w:val="1F4E79" w:themeColor="accent1" w:themeShade="80"/>
        </w:rPr>
        <w:t>tthonban 8 külön lakás lett kialakítva, így az intézmény egyszerre 8 család (34 fő) befogadására alkalmas.</w:t>
      </w:r>
      <w:r w:rsidR="00BB6AD9">
        <w:rPr>
          <w:rFonts w:ascii="Garamond" w:hAnsi="Garamond"/>
          <w:color w:val="1F4E79" w:themeColor="accent1" w:themeShade="80"/>
        </w:rPr>
        <w:t xml:space="preserve"> </w:t>
      </w:r>
      <w:r w:rsidR="00BB6AD9" w:rsidRPr="00BB6AD9">
        <w:rPr>
          <w:rFonts w:ascii="Garamond" w:hAnsi="Garamond"/>
          <w:color w:val="1F4E79" w:themeColor="accent1" w:themeShade="80"/>
        </w:rPr>
        <w:t>Mindegyik lakás rendelkezik saját konyhával és fürdőszobával.</w:t>
      </w:r>
    </w:p>
    <w:p w14:paraId="2ED2545D" w14:textId="77777777" w:rsidR="0092020B" w:rsidRPr="0092020B" w:rsidRDefault="0092020B" w:rsidP="0092020B">
      <w:pPr>
        <w:rPr>
          <w:rFonts w:ascii="Garamond" w:hAnsi="Garamond"/>
          <w:b/>
          <w:bCs/>
          <w:color w:val="1F4E79" w:themeColor="accent1" w:themeShade="80"/>
          <w:u w:val="single"/>
        </w:rPr>
      </w:pPr>
    </w:p>
    <w:p w14:paraId="55FB4AED" w14:textId="793EB18B" w:rsidR="0092020B" w:rsidRPr="0092020B" w:rsidRDefault="00BB6AD9" w:rsidP="0092020B">
      <w:pPr>
        <w:rPr>
          <w:rFonts w:ascii="Garamond" w:hAnsi="Garamond"/>
          <w:color w:val="1F4E79" w:themeColor="accent1" w:themeShade="80"/>
        </w:rPr>
      </w:pPr>
      <w:bookmarkStart w:id="20" w:name="_Hlk189121546"/>
      <w:r>
        <w:rPr>
          <w:rFonts w:ascii="Garamond" w:hAnsi="Garamond"/>
          <w:bCs/>
          <w:color w:val="1F4E79" w:themeColor="accent1" w:themeShade="80"/>
        </w:rPr>
        <w:t>2025</w:t>
      </w:r>
      <w:r w:rsidR="00093E81">
        <w:rPr>
          <w:rFonts w:ascii="Garamond" w:hAnsi="Garamond"/>
          <w:bCs/>
          <w:color w:val="1F4E79" w:themeColor="accent1" w:themeShade="80"/>
        </w:rPr>
        <w:t>. év során összesen</w:t>
      </w:r>
      <w:r w:rsidR="0092020B" w:rsidRPr="0092020B">
        <w:rPr>
          <w:rFonts w:ascii="Garamond" w:hAnsi="Garamond"/>
          <w:b/>
          <w:bCs/>
          <w:color w:val="1F4E79" w:themeColor="accent1" w:themeShade="80"/>
        </w:rPr>
        <w:t xml:space="preserve"> </w:t>
      </w:r>
      <w:r>
        <w:rPr>
          <w:rFonts w:ascii="Garamond" w:hAnsi="Garamond"/>
          <w:b/>
          <w:bCs/>
          <w:i/>
          <w:color w:val="1F4E79" w:themeColor="accent1" w:themeShade="80"/>
        </w:rPr>
        <w:t>65</w:t>
      </w:r>
      <w:r w:rsidR="0092020B" w:rsidRPr="0092020B">
        <w:rPr>
          <w:rFonts w:ascii="Garamond" w:hAnsi="Garamond"/>
          <w:b/>
          <w:bCs/>
          <w:i/>
          <w:color w:val="1F4E79" w:themeColor="accent1" w:themeShade="80"/>
        </w:rPr>
        <w:t xml:space="preserve"> </w:t>
      </w:r>
      <w:r w:rsidR="0092020B" w:rsidRPr="0092020B">
        <w:rPr>
          <w:rFonts w:ascii="Garamond" w:hAnsi="Garamond"/>
          <w:b/>
          <w:i/>
          <w:color w:val="1F4E79" w:themeColor="accent1" w:themeShade="80"/>
        </w:rPr>
        <w:t xml:space="preserve">főt </w:t>
      </w:r>
      <w:r w:rsidR="00093E81">
        <w:rPr>
          <w:rFonts w:ascii="Garamond" w:hAnsi="Garamond"/>
          <w:b/>
          <w:i/>
          <w:color w:val="1F4E79" w:themeColor="accent1" w:themeShade="80"/>
        </w:rPr>
        <w:t>helyezte</w:t>
      </w:r>
      <w:r w:rsidR="0092020B" w:rsidRPr="0092020B">
        <w:rPr>
          <w:rFonts w:ascii="Garamond" w:hAnsi="Garamond"/>
          <w:b/>
          <w:i/>
          <w:color w:val="1F4E79" w:themeColor="accent1" w:themeShade="80"/>
        </w:rPr>
        <w:t>k</w:t>
      </w:r>
      <w:r>
        <w:rPr>
          <w:rFonts w:ascii="Garamond" w:hAnsi="Garamond"/>
          <w:b/>
          <w:bCs/>
          <w:i/>
          <w:color w:val="1F4E79" w:themeColor="accent1" w:themeShade="80"/>
        </w:rPr>
        <w:t xml:space="preserve"> el: 14</w:t>
      </w:r>
      <w:r w:rsidR="0092020B" w:rsidRPr="0092020B">
        <w:rPr>
          <w:rFonts w:ascii="Garamond" w:hAnsi="Garamond"/>
          <w:b/>
          <w:bCs/>
          <w:i/>
          <w:color w:val="1F4E79" w:themeColor="accent1" w:themeShade="80"/>
        </w:rPr>
        <w:t xml:space="preserve"> </w:t>
      </w:r>
      <w:r w:rsidR="0092020B" w:rsidRPr="0092020B">
        <w:rPr>
          <w:rFonts w:ascii="Garamond" w:hAnsi="Garamond"/>
          <w:b/>
          <w:i/>
          <w:color w:val="1F4E79" w:themeColor="accent1" w:themeShade="80"/>
        </w:rPr>
        <w:t xml:space="preserve">családot </w:t>
      </w:r>
      <w:r>
        <w:rPr>
          <w:rFonts w:ascii="Garamond" w:hAnsi="Garamond"/>
          <w:color w:val="1F4E79" w:themeColor="accent1" w:themeShade="80"/>
        </w:rPr>
        <w:t>– 27 felnőtt, 38</w:t>
      </w:r>
      <w:r w:rsidR="0092020B" w:rsidRPr="0092020B">
        <w:rPr>
          <w:rFonts w:ascii="Garamond" w:hAnsi="Garamond"/>
          <w:color w:val="1F4E79" w:themeColor="accent1" w:themeShade="80"/>
        </w:rPr>
        <w:t xml:space="preserve"> gyermek. Az intézmény az év során teljes kapacitással működött, több mint 100%-os kihasználtsággal, így </w:t>
      </w:r>
      <w:r>
        <w:rPr>
          <w:rFonts w:ascii="Garamond" w:hAnsi="Garamond"/>
          <w:color w:val="1F4E79" w:themeColor="accent1" w:themeShade="80"/>
        </w:rPr>
        <w:t>évi 12841 gondozási napos (35,5 férőhely x 365</w:t>
      </w:r>
      <w:r w:rsidR="0092020B" w:rsidRPr="0092020B">
        <w:rPr>
          <w:rFonts w:ascii="Garamond" w:hAnsi="Garamond"/>
          <w:color w:val="1F4E79" w:themeColor="accent1" w:themeShade="80"/>
        </w:rPr>
        <w:t xml:space="preserve"> nap) </w:t>
      </w:r>
      <w:r w:rsidR="0092020B" w:rsidRPr="00282090">
        <w:rPr>
          <w:rFonts w:ascii="Garamond" w:hAnsi="Garamond"/>
          <w:color w:val="1F4E79" w:themeColor="accent1" w:themeShade="80"/>
        </w:rPr>
        <w:t xml:space="preserve">évet </w:t>
      </w:r>
      <w:r w:rsidR="006F5F18" w:rsidRPr="00282090">
        <w:rPr>
          <w:rFonts w:ascii="Garamond" w:hAnsi="Garamond"/>
          <w:color w:val="1F4E79" w:themeColor="accent1" w:themeShade="80"/>
        </w:rPr>
        <w:t>zárt</w:t>
      </w:r>
      <w:r w:rsidR="006F5F18" w:rsidRPr="006B64EB">
        <w:rPr>
          <w:rFonts w:ascii="Garamond" w:hAnsi="Garamond"/>
          <w:color w:val="1F4E79" w:themeColor="accent1" w:themeShade="80"/>
        </w:rPr>
        <w:t>a</w:t>
      </w:r>
      <w:r w:rsidR="006F5F18" w:rsidRPr="00282090">
        <w:rPr>
          <w:rFonts w:ascii="Garamond" w:hAnsi="Garamond"/>
          <w:color w:val="1F4E79" w:themeColor="accent1" w:themeShade="80"/>
        </w:rPr>
        <w:t>k</w:t>
      </w:r>
      <w:r w:rsidR="0092020B" w:rsidRPr="00282090">
        <w:rPr>
          <w:rFonts w:ascii="Garamond" w:hAnsi="Garamond"/>
          <w:color w:val="1F4E79" w:themeColor="accent1" w:themeShade="80"/>
        </w:rPr>
        <w:t>. Ez a szám magasabb, mint a megengedett lé</w:t>
      </w:r>
      <w:r w:rsidR="00093E81" w:rsidRPr="00282090">
        <w:rPr>
          <w:rFonts w:ascii="Garamond" w:hAnsi="Garamond"/>
          <w:color w:val="1F4E79" w:themeColor="accent1" w:themeShade="80"/>
        </w:rPr>
        <w:t>tszámu</w:t>
      </w:r>
      <w:r w:rsidR="0092020B" w:rsidRPr="00282090">
        <w:rPr>
          <w:rFonts w:ascii="Garamond" w:hAnsi="Garamond"/>
          <w:color w:val="1F4E79" w:themeColor="accent1" w:themeShade="80"/>
        </w:rPr>
        <w:t>k (34 fő/nap – 12444</w:t>
      </w:r>
      <w:r w:rsidR="006F5F18" w:rsidRPr="00282090">
        <w:rPr>
          <w:rFonts w:ascii="Garamond" w:hAnsi="Garamond"/>
          <w:color w:val="1F4E79" w:themeColor="accent1" w:themeShade="80"/>
        </w:rPr>
        <w:t xml:space="preserve"> </w:t>
      </w:r>
      <w:r w:rsidR="0092020B" w:rsidRPr="00282090">
        <w:rPr>
          <w:rFonts w:ascii="Garamond" w:hAnsi="Garamond"/>
          <w:color w:val="1F4E79" w:themeColor="accent1" w:themeShade="80"/>
        </w:rPr>
        <w:t>gondozási nap, csak ezt támogatja a Magyar Államkincstár), de ebben az évben töb</w:t>
      </w:r>
      <w:r w:rsidR="00093E81" w:rsidRPr="00282090">
        <w:rPr>
          <w:rFonts w:ascii="Garamond" w:hAnsi="Garamond"/>
          <w:color w:val="1F4E79" w:themeColor="accent1" w:themeShade="80"/>
        </w:rPr>
        <w:t>b 3 gyermekes családot fogadtak</w:t>
      </w:r>
      <w:r w:rsidR="0092020B" w:rsidRPr="0092020B">
        <w:rPr>
          <w:rFonts w:ascii="Garamond" w:hAnsi="Garamond"/>
          <w:color w:val="1F4E79" w:themeColor="accent1" w:themeShade="80"/>
        </w:rPr>
        <w:t>.</w:t>
      </w:r>
    </w:p>
    <w:bookmarkEnd w:id="20"/>
    <w:p w14:paraId="4DB19E9A" w14:textId="77777777" w:rsidR="00766A75" w:rsidRDefault="00766A75" w:rsidP="00766A75">
      <w:pPr>
        <w:rPr>
          <w:rFonts w:ascii="Garamond" w:hAnsi="Garamond"/>
          <w:bCs/>
          <w:color w:val="1F4E79" w:themeColor="accent1" w:themeShade="80"/>
          <w:u w:val="single"/>
        </w:rPr>
      </w:pPr>
    </w:p>
    <w:p w14:paraId="37409951" w14:textId="1CAF8A8B" w:rsidR="00766A75" w:rsidRDefault="00766A75" w:rsidP="00766A75">
      <w:pPr>
        <w:rPr>
          <w:rFonts w:ascii="Garamond" w:hAnsi="Garamond"/>
          <w:bCs/>
          <w:color w:val="1F4E79" w:themeColor="accent1" w:themeShade="80"/>
          <w:u w:val="single"/>
        </w:rPr>
      </w:pPr>
      <w:r w:rsidRPr="00260BA9">
        <w:rPr>
          <w:rFonts w:ascii="Garamond" w:hAnsi="Garamond"/>
          <w:bCs/>
          <w:color w:val="1F4E79" w:themeColor="accent1" w:themeShade="80"/>
          <w:u w:val="single"/>
        </w:rPr>
        <w:t>Családok összetétele szerint</w:t>
      </w:r>
    </w:p>
    <w:p w14:paraId="48801F0A" w14:textId="77777777" w:rsidR="00766A75" w:rsidRPr="00260BA9" w:rsidRDefault="00766A75" w:rsidP="00766A75">
      <w:pPr>
        <w:rPr>
          <w:rFonts w:ascii="Garamond" w:hAnsi="Garamond"/>
          <w:bCs/>
          <w:color w:val="1F4E79" w:themeColor="accent1" w:themeShade="8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126"/>
      </w:tblGrid>
      <w:tr w:rsidR="00766A75" w:rsidRPr="00260BA9" w14:paraId="48C2D4C4" w14:textId="77777777" w:rsidTr="008B73C0">
        <w:tc>
          <w:tcPr>
            <w:tcW w:w="2547" w:type="dxa"/>
            <w:shd w:val="clear" w:color="auto" w:fill="A8D08D" w:themeFill="accent6" w:themeFillTint="99"/>
          </w:tcPr>
          <w:p w14:paraId="444694AA" w14:textId="77777777" w:rsidR="00766A75" w:rsidRPr="00260BA9" w:rsidRDefault="00766A75" w:rsidP="008B73C0">
            <w:pPr>
              <w:rPr>
                <w:rFonts w:ascii="Garamond" w:hAnsi="Garamond"/>
                <w:color w:val="1F4E79" w:themeColor="accent1" w:themeShade="80"/>
              </w:rPr>
            </w:pPr>
            <w:r w:rsidRPr="00260BA9">
              <w:rPr>
                <w:rFonts w:ascii="Garamond" w:hAnsi="Garamond"/>
                <w:color w:val="1F4E79" w:themeColor="accent1" w:themeShade="80"/>
              </w:rPr>
              <w:t>Gyermekek száma</w:t>
            </w:r>
          </w:p>
        </w:tc>
        <w:tc>
          <w:tcPr>
            <w:tcW w:w="2126" w:type="dxa"/>
            <w:shd w:val="clear" w:color="auto" w:fill="A8D08D" w:themeFill="accent6" w:themeFillTint="99"/>
          </w:tcPr>
          <w:p w14:paraId="62C2083C" w14:textId="77777777" w:rsidR="00766A75" w:rsidRPr="00260BA9" w:rsidRDefault="00766A75" w:rsidP="008B73C0">
            <w:pPr>
              <w:rPr>
                <w:rFonts w:ascii="Garamond" w:hAnsi="Garamond"/>
                <w:color w:val="1F4E79" w:themeColor="accent1" w:themeShade="80"/>
              </w:rPr>
            </w:pPr>
            <w:r w:rsidRPr="00260BA9">
              <w:rPr>
                <w:rFonts w:ascii="Garamond" w:hAnsi="Garamond"/>
                <w:color w:val="1F4E79" w:themeColor="accent1" w:themeShade="80"/>
              </w:rPr>
              <w:t>család</w:t>
            </w:r>
          </w:p>
        </w:tc>
      </w:tr>
      <w:tr w:rsidR="00766A75" w:rsidRPr="00260BA9" w14:paraId="211BAB0A" w14:textId="77777777" w:rsidTr="008B73C0">
        <w:tc>
          <w:tcPr>
            <w:tcW w:w="2547" w:type="dxa"/>
            <w:shd w:val="clear" w:color="auto" w:fill="C5E0B3" w:themeFill="accent6" w:themeFillTint="66"/>
          </w:tcPr>
          <w:p w14:paraId="75693D6A" w14:textId="77777777" w:rsidR="00766A75" w:rsidRPr="00260BA9" w:rsidRDefault="00766A75" w:rsidP="008B73C0">
            <w:pPr>
              <w:rPr>
                <w:rFonts w:ascii="Garamond" w:hAnsi="Garamond"/>
                <w:color w:val="1F4E79" w:themeColor="accent1" w:themeShade="80"/>
              </w:rPr>
            </w:pPr>
            <w:r w:rsidRPr="00260BA9">
              <w:rPr>
                <w:rFonts w:ascii="Garamond" w:hAnsi="Garamond"/>
                <w:color w:val="1F4E79" w:themeColor="accent1" w:themeShade="80"/>
              </w:rPr>
              <w:t>1 gyermek</w:t>
            </w:r>
          </w:p>
        </w:tc>
        <w:tc>
          <w:tcPr>
            <w:tcW w:w="2126" w:type="dxa"/>
            <w:shd w:val="clear" w:color="auto" w:fill="C5E0B3" w:themeFill="accent6" w:themeFillTint="66"/>
          </w:tcPr>
          <w:p w14:paraId="61660005" w14:textId="30647F1C" w:rsidR="00766A75" w:rsidRPr="00260BA9" w:rsidRDefault="00CB7985" w:rsidP="008B73C0">
            <w:pPr>
              <w:rPr>
                <w:rFonts w:ascii="Garamond" w:hAnsi="Garamond"/>
                <w:color w:val="1F4E79" w:themeColor="accent1" w:themeShade="80"/>
              </w:rPr>
            </w:pPr>
            <w:r>
              <w:rPr>
                <w:rFonts w:ascii="Garamond" w:hAnsi="Garamond"/>
                <w:color w:val="1F4E79" w:themeColor="accent1" w:themeShade="80"/>
              </w:rPr>
              <w:t>2</w:t>
            </w:r>
            <w:r w:rsidR="00766A75" w:rsidRPr="00260BA9">
              <w:rPr>
                <w:rFonts w:ascii="Garamond" w:hAnsi="Garamond"/>
                <w:color w:val="1F4E79" w:themeColor="accent1" w:themeShade="80"/>
              </w:rPr>
              <w:t xml:space="preserve"> család</w:t>
            </w:r>
          </w:p>
        </w:tc>
      </w:tr>
      <w:tr w:rsidR="00766A75" w:rsidRPr="00260BA9" w14:paraId="0E632AED" w14:textId="77777777" w:rsidTr="008B73C0">
        <w:tc>
          <w:tcPr>
            <w:tcW w:w="2547" w:type="dxa"/>
            <w:shd w:val="clear" w:color="auto" w:fill="C5E0B3" w:themeFill="accent6" w:themeFillTint="66"/>
          </w:tcPr>
          <w:p w14:paraId="3D7D75B3" w14:textId="77777777" w:rsidR="00766A75" w:rsidRPr="00260BA9" w:rsidRDefault="00766A75" w:rsidP="008B73C0">
            <w:pPr>
              <w:rPr>
                <w:rFonts w:ascii="Garamond" w:hAnsi="Garamond"/>
                <w:color w:val="1F4E79" w:themeColor="accent1" w:themeShade="80"/>
              </w:rPr>
            </w:pPr>
            <w:r w:rsidRPr="00260BA9">
              <w:rPr>
                <w:rFonts w:ascii="Garamond" w:hAnsi="Garamond"/>
                <w:color w:val="1F4E79" w:themeColor="accent1" w:themeShade="80"/>
              </w:rPr>
              <w:lastRenderedPageBreak/>
              <w:t>2 gyermek</w:t>
            </w:r>
          </w:p>
        </w:tc>
        <w:tc>
          <w:tcPr>
            <w:tcW w:w="2126" w:type="dxa"/>
            <w:shd w:val="clear" w:color="auto" w:fill="C5E0B3" w:themeFill="accent6" w:themeFillTint="66"/>
          </w:tcPr>
          <w:p w14:paraId="1119306B" w14:textId="2D288097" w:rsidR="00766A75" w:rsidRPr="00260BA9" w:rsidRDefault="00CB7985" w:rsidP="008B73C0">
            <w:pPr>
              <w:rPr>
                <w:rFonts w:ascii="Garamond" w:hAnsi="Garamond"/>
                <w:color w:val="1F4E79" w:themeColor="accent1" w:themeShade="80"/>
              </w:rPr>
            </w:pPr>
            <w:r>
              <w:rPr>
                <w:rFonts w:ascii="Garamond" w:hAnsi="Garamond"/>
                <w:color w:val="1F4E79" w:themeColor="accent1" w:themeShade="80"/>
              </w:rPr>
              <w:t>3</w:t>
            </w:r>
            <w:r w:rsidR="00766A75" w:rsidRPr="00260BA9">
              <w:rPr>
                <w:rFonts w:ascii="Garamond" w:hAnsi="Garamond"/>
                <w:color w:val="1F4E79" w:themeColor="accent1" w:themeShade="80"/>
              </w:rPr>
              <w:t xml:space="preserve"> család</w:t>
            </w:r>
          </w:p>
        </w:tc>
      </w:tr>
      <w:tr w:rsidR="00766A75" w:rsidRPr="00260BA9" w14:paraId="1373AD7D" w14:textId="77777777" w:rsidTr="008B73C0">
        <w:tc>
          <w:tcPr>
            <w:tcW w:w="2547" w:type="dxa"/>
            <w:shd w:val="clear" w:color="auto" w:fill="C5E0B3" w:themeFill="accent6" w:themeFillTint="66"/>
          </w:tcPr>
          <w:p w14:paraId="0D728677" w14:textId="77777777" w:rsidR="00766A75" w:rsidRPr="00260BA9" w:rsidRDefault="00766A75" w:rsidP="008B73C0">
            <w:pPr>
              <w:rPr>
                <w:rFonts w:ascii="Garamond" w:hAnsi="Garamond"/>
                <w:color w:val="1F4E79" w:themeColor="accent1" w:themeShade="80"/>
              </w:rPr>
            </w:pPr>
            <w:r w:rsidRPr="00260BA9">
              <w:rPr>
                <w:rFonts w:ascii="Garamond" w:hAnsi="Garamond"/>
                <w:color w:val="1F4E79" w:themeColor="accent1" w:themeShade="80"/>
              </w:rPr>
              <w:t>3 gyermek</w:t>
            </w:r>
          </w:p>
        </w:tc>
        <w:tc>
          <w:tcPr>
            <w:tcW w:w="2126" w:type="dxa"/>
            <w:shd w:val="clear" w:color="auto" w:fill="C5E0B3" w:themeFill="accent6" w:themeFillTint="66"/>
          </w:tcPr>
          <w:p w14:paraId="7D9D37D4" w14:textId="5B21D91B" w:rsidR="00766A75" w:rsidRPr="00260BA9" w:rsidRDefault="00CB7985" w:rsidP="008B73C0">
            <w:pPr>
              <w:rPr>
                <w:rFonts w:ascii="Garamond" w:hAnsi="Garamond"/>
                <w:color w:val="1F4E79" w:themeColor="accent1" w:themeShade="80"/>
              </w:rPr>
            </w:pPr>
            <w:r>
              <w:rPr>
                <w:rFonts w:ascii="Garamond" w:hAnsi="Garamond"/>
                <w:color w:val="1F4E79" w:themeColor="accent1" w:themeShade="80"/>
              </w:rPr>
              <w:t>7</w:t>
            </w:r>
            <w:r w:rsidR="00766A75" w:rsidRPr="00260BA9">
              <w:rPr>
                <w:rFonts w:ascii="Garamond" w:hAnsi="Garamond"/>
                <w:color w:val="1F4E79" w:themeColor="accent1" w:themeShade="80"/>
              </w:rPr>
              <w:t xml:space="preserve"> család</w:t>
            </w:r>
          </w:p>
        </w:tc>
      </w:tr>
      <w:tr w:rsidR="00766A75" w:rsidRPr="00260BA9" w14:paraId="6983D3E4" w14:textId="77777777" w:rsidTr="008B73C0">
        <w:tc>
          <w:tcPr>
            <w:tcW w:w="2547" w:type="dxa"/>
            <w:shd w:val="clear" w:color="auto" w:fill="C5E0B3" w:themeFill="accent6" w:themeFillTint="66"/>
          </w:tcPr>
          <w:p w14:paraId="57D3566C" w14:textId="77777777" w:rsidR="00766A75" w:rsidRPr="00260BA9" w:rsidRDefault="00766A75" w:rsidP="008B73C0">
            <w:pPr>
              <w:rPr>
                <w:rFonts w:ascii="Garamond" w:hAnsi="Garamond"/>
                <w:color w:val="1F4E79" w:themeColor="accent1" w:themeShade="80"/>
              </w:rPr>
            </w:pPr>
            <w:r w:rsidRPr="00260BA9">
              <w:rPr>
                <w:rFonts w:ascii="Garamond" w:hAnsi="Garamond"/>
                <w:color w:val="1F4E79" w:themeColor="accent1" w:themeShade="80"/>
              </w:rPr>
              <w:t>4 gyermek</w:t>
            </w:r>
          </w:p>
        </w:tc>
        <w:tc>
          <w:tcPr>
            <w:tcW w:w="2126" w:type="dxa"/>
            <w:shd w:val="clear" w:color="auto" w:fill="C5E0B3" w:themeFill="accent6" w:themeFillTint="66"/>
          </w:tcPr>
          <w:p w14:paraId="61A7480C" w14:textId="28075918" w:rsidR="00766A75" w:rsidRPr="00260BA9" w:rsidRDefault="00CB7985" w:rsidP="008B73C0">
            <w:pPr>
              <w:rPr>
                <w:rFonts w:ascii="Garamond" w:hAnsi="Garamond"/>
                <w:color w:val="1F4E79" w:themeColor="accent1" w:themeShade="80"/>
              </w:rPr>
            </w:pPr>
            <w:r>
              <w:rPr>
                <w:rFonts w:ascii="Garamond" w:hAnsi="Garamond"/>
                <w:color w:val="1F4E79" w:themeColor="accent1" w:themeShade="80"/>
              </w:rPr>
              <w:t>1</w:t>
            </w:r>
            <w:r w:rsidR="00766A75" w:rsidRPr="00260BA9">
              <w:rPr>
                <w:rFonts w:ascii="Garamond" w:hAnsi="Garamond"/>
                <w:color w:val="1F4E79" w:themeColor="accent1" w:themeShade="80"/>
              </w:rPr>
              <w:t xml:space="preserve"> család</w:t>
            </w:r>
          </w:p>
        </w:tc>
      </w:tr>
      <w:tr w:rsidR="00CB7985" w:rsidRPr="00260BA9" w14:paraId="1C7D6C1B" w14:textId="77777777" w:rsidTr="008B73C0">
        <w:tc>
          <w:tcPr>
            <w:tcW w:w="2547" w:type="dxa"/>
            <w:shd w:val="clear" w:color="auto" w:fill="C5E0B3" w:themeFill="accent6" w:themeFillTint="66"/>
          </w:tcPr>
          <w:p w14:paraId="28612ADF" w14:textId="7B9D9177" w:rsidR="00CB7985" w:rsidRPr="00260BA9" w:rsidRDefault="00CB7985" w:rsidP="008B73C0">
            <w:pPr>
              <w:rPr>
                <w:rFonts w:ascii="Garamond" w:hAnsi="Garamond"/>
                <w:color w:val="1F4E79" w:themeColor="accent1" w:themeShade="80"/>
              </w:rPr>
            </w:pPr>
            <w:r>
              <w:rPr>
                <w:rFonts w:ascii="Garamond" w:hAnsi="Garamond"/>
                <w:color w:val="1F4E79" w:themeColor="accent1" w:themeShade="80"/>
              </w:rPr>
              <w:t>5 gyermek</w:t>
            </w:r>
          </w:p>
        </w:tc>
        <w:tc>
          <w:tcPr>
            <w:tcW w:w="2126" w:type="dxa"/>
            <w:shd w:val="clear" w:color="auto" w:fill="C5E0B3" w:themeFill="accent6" w:themeFillTint="66"/>
          </w:tcPr>
          <w:p w14:paraId="32B67398" w14:textId="1E2C97CA" w:rsidR="00CB7985" w:rsidRDefault="00CB7985" w:rsidP="008B73C0">
            <w:pPr>
              <w:rPr>
                <w:rFonts w:ascii="Garamond" w:hAnsi="Garamond"/>
                <w:color w:val="1F4E79" w:themeColor="accent1" w:themeShade="80"/>
              </w:rPr>
            </w:pPr>
            <w:r>
              <w:rPr>
                <w:rFonts w:ascii="Garamond" w:hAnsi="Garamond"/>
                <w:color w:val="1F4E79" w:themeColor="accent1" w:themeShade="80"/>
              </w:rPr>
              <w:t>1 család</w:t>
            </w:r>
          </w:p>
        </w:tc>
      </w:tr>
    </w:tbl>
    <w:p w14:paraId="2AF256A0" w14:textId="77777777" w:rsidR="0092020B" w:rsidRDefault="0092020B" w:rsidP="00EC0A5E">
      <w:pPr>
        <w:rPr>
          <w:rFonts w:ascii="Garamond" w:hAnsi="Garamond"/>
          <w:color w:val="1F4E79" w:themeColor="accent1" w:themeShade="80"/>
        </w:rPr>
      </w:pPr>
    </w:p>
    <w:p w14:paraId="3C7DE764" w14:textId="77777777" w:rsidR="003C487C" w:rsidRPr="003C487C" w:rsidRDefault="003C487C" w:rsidP="003C487C">
      <w:pPr>
        <w:rPr>
          <w:rFonts w:ascii="Garamond" w:hAnsi="Garamond"/>
          <w:b/>
          <w:bCs/>
          <w:color w:val="1F4E79" w:themeColor="accent1" w:themeShade="80"/>
          <w:u w:val="single"/>
        </w:rPr>
      </w:pPr>
    </w:p>
    <w:p w14:paraId="6D2FB335" w14:textId="77777777" w:rsidR="00CB7985" w:rsidRDefault="003C487C" w:rsidP="00EC0A5E">
      <w:pPr>
        <w:rPr>
          <w:rFonts w:ascii="Garamond" w:hAnsi="Garamond"/>
          <w:bCs/>
          <w:color w:val="1F4E79" w:themeColor="accent1" w:themeShade="80"/>
          <w:u w:val="single"/>
        </w:rPr>
      </w:pPr>
      <w:r w:rsidRPr="00863131">
        <w:rPr>
          <w:rFonts w:ascii="Garamond" w:hAnsi="Garamond"/>
          <w:bCs/>
          <w:color w:val="1F4E79" w:themeColor="accent1" w:themeShade="80"/>
          <w:u w:val="single"/>
        </w:rPr>
        <w:t>Szolgáltatás igénybevételi ideje</w:t>
      </w:r>
    </w:p>
    <w:p w14:paraId="6863413E" w14:textId="77777777" w:rsidR="00CB7985" w:rsidRDefault="00CB7985" w:rsidP="00EC0A5E">
      <w:pPr>
        <w:rPr>
          <w:rFonts w:ascii="Garamond" w:hAnsi="Garamond"/>
          <w:bCs/>
          <w:color w:val="1F4E79" w:themeColor="accent1" w:themeShade="80"/>
          <w:u w:val="single"/>
        </w:rPr>
      </w:pPr>
    </w:p>
    <w:p w14:paraId="2CCC4066" w14:textId="77777777" w:rsidR="00CB7985" w:rsidRDefault="00CB7985" w:rsidP="00EC0A5E">
      <w:pPr>
        <w:rPr>
          <w:rFonts w:ascii="Garamond" w:hAnsi="Garamond"/>
          <w:bCs/>
          <w:color w:val="1F4E79" w:themeColor="accent1" w:themeShade="80"/>
          <w:u w:val="single"/>
        </w:rPr>
      </w:pPr>
    </w:p>
    <w:p w14:paraId="53375A7B" w14:textId="721FC94B" w:rsidR="00CB7985" w:rsidRDefault="00CB7985" w:rsidP="00EC0A5E">
      <w:pPr>
        <w:rPr>
          <w:rFonts w:ascii="Garamond" w:hAnsi="Garamond"/>
          <w:bCs/>
          <w:color w:val="1F4E79" w:themeColor="accent1" w:themeShade="80"/>
          <w:u w:val="single"/>
        </w:rPr>
      </w:pPr>
      <w:r>
        <w:rPr>
          <w:noProof/>
        </w:rPr>
        <w:drawing>
          <wp:inline distT="0" distB="0" distL="0" distR="0" wp14:anchorId="487A37A9" wp14:editId="13B61A26">
            <wp:extent cx="4572000" cy="2899410"/>
            <wp:effectExtent l="0" t="0" r="0" b="15240"/>
            <wp:docPr id="1737792116" name="Diagram 1">
              <a:extLst xmlns:a="http://schemas.openxmlformats.org/drawingml/2006/main">
                <a:ext uri="{FF2B5EF4-FFF2-40B4-BE49-F238E27FC236}">
                  <a16:creationId xmlns:a16="http://schemas.microsoft.com/office/drawing/2014/main" id="{D55A98BE-9573-478A-9E3E-D48C1F1AD65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94872EB" w14:textId="11B365F9" w:rsidR="0092020B" w:rsidRPr="00766A75" w:rsidRDefault="0092020B" w:rsidP="00EC0A5E">
      <w:pPr>
        <w:rPr>
          <w:rFonts w:ascii="Garamond" w:hAnsi="Garamond"/>
          <w:bCs/>
          <w:color w:val="1F4E79" w:themeColor="accent1" w:themeShade="80"/>
          <w:u w:val="single"/>
        </w:rPr>
      </w:pPr>
    </w:p>
    <w:p w14:paraId="3A1939A5" w14:textId="15644C5E" w:rsidR="00766A75" w:rsidRDefault="00766A75" w:rsidP="00EC0A5E">
      <w:pPr>
        <w:rPr>
          <w:rFonts w:ascii="Garamond" w:hAnsi="Garamond"/>
          <w:color w:val="1F4E79" w:themeColor="accent1" w:themeShade="80"/>
        </w:rPr>
      </w:pPr>
    </w:p>
    <w:p w14:paraId="1DAFF8F4" w14:textId="77777777" w:rsidR="00766A75" w:rsidRDefault="00766A75" w:rsidP="00EC0A5E">
      <w:pPr>
        <w:rPr>
          <w:rFonts w:ascii="Garamond" w:hAnsi="Garamond"/>
          <w:color w:val="1F4E79" w:themeColor="accent1" w:themeShade="80"/>
        </w:rPr>
      </w:pPr>
    </w:p>
    <w:p w14:paraId="439336A6" w14:textId="1562C3E6" w:rsidR="003C487C" w:rsidRPr="00863131" w:rsidRDefault="003C487C" w:rsidP="003C487C">
      <w:pPr>
        <w:rPr>
          <w:rFonts w:ascii="Garamond" w:hAnsi="Garamond"/>
          <w:color w:val="1F4E79" w:themeColor="accent1" w:themeShade="80"/>
          <w:u w:val="single"/>
        </w:rPr>
      </w:pPr>
      <w:r w:rsidRPr="00863131">
        <w:rPr>
          <w:rFonts w:ascii="Garamond" w:hAnsi="Garamond"/>
          <w:color w:val="1F4E79" w:themeColor="accent1" w:themeShade="80"/>
          <w:u w:val="single"/>
        </w:rPr>
        <w:t>Gondozási folyamat</w:t>
      </w:r>
    </w:p>
    <w:p w14:paraId="01A44B69" w14:textId="77777777" w:rsidR="003C487C" w:rsidRPr="003C487C" w:rsidRDefault="003C487C" w:rsidP="003C487C">
      <w:pPr>
        <w:rPr>
          <w:rFonts w:ascii="Garamond" w:hAnsi="Garamond"/>
          <w:color w:val="1F4E79" w:themeColor="accent1" w:themeShade="80"/>
        </w:rPr>
      </w:pPr>
    </w:p>
    <w:p w14:paraId="316D0448" w14:textId="44C76E84" w:rsidR="00D14504" w:rsidRDefault="003C487C" w:rsidP="003C487C">
      <w:pPr>
        <w:rPr>
          <w:rFonts w:ascii="Garamond" w:hAnsi="Garamond"/>
          <w:color w:val="1F4E79" w:themeColor="accent1" w:themeShade="80"/>
        </w:rPr>
      </w:pPr>
      <w:r>
        <w:rPr>
          <w:rFonts w:ascii="Garamond" w:hAnsi="Garamond"/>
          <w:color w:val="1F4E79" w:themeColor="accent1" w:themeShade="80"/>
        </w:rPr>
        <w:t>Az átmeneti otthon</w:t>
      </w:r>
      <w:r w:rsidRPr="003C487C">
        <w:rPr>
          <w:rFonts w:ascii="Garamond" w:hAnsi="Garamond"/>
          <w:color w:val="1F4E79" w:themeColor="accent1" w:themeShade="80"/>
        </w:rPr>
        <w:t xml:space="preserve">ban a </w:t>
      </w:r>
      <w:r>
        <w:rPr>
          <w:rFonts w:ascii="Garamond" w:hAnsi="Garamond"/>
          <w:color w:val="1F4E79" w:themeColor="accent1" w:themeShade="80"/>
        </w:rPr>
        <w:t>munkatársa</w:t>
      </w:r>
      <w:r w:rsidRPr="003C487C">
        <w:rPr>
          <w:rFonts w:ascii="Garamond" w:hAnsi="Garamond"/>
          <w:color w:val="1F4E79" w:themeColor="accent1" w:themeShade="80"/>
        </w:rPr>
        <w:t xml:space="preserve">k folyamatosan jelen vannak, 24 órás szolgálatot </w:t>
      </w:r>
      <w:r w:rsidR="00D74964">
        <w:rPr>
          <w:rFonts w:ascii="Garamond" w:hAnsi="Garamond"/>
          <w:color w:val="1F4E79" w:themeColor="accent1" w:themeShade="80"/>
        </w:rPr>
        <w:t>biztosítva</w:t>
      </w:r>
      <w:r w:rsidRPr="003C487C">
        <w:rPr>
          <w:rFonts w:ascii="Garamond" w:hAnsi="Garamond"/>
          <w:color w:val="1F4E79" w:themeColor="accent1" w:themeShade="80"/>
        </w:rPr>
        <w:t xml:space="preserve">, így valóban lehetőség van a mély segítő kapcsolat kialakítására. </w:t>
      </w:r>
      <w:r w:rsidR="00D14504" w:rsidRPr="00D14504">
        <w:rPr>
          <w:rFonts w:ascii="Garamond" w:hAnsi="Garamond"/>
          <w:color w:val="1F4E79" w:themeColor="accent1" w:themeShade="80"/>
        </w:rPr>
        <w:t xml:space="preserve">A családgondozási folyamatok kiinduló pontja minden esetben a család alapproblémája, amelyhez a két szülővel készített életútinterjún keresztül kerül közel a családgondozó. </w:t>
      </w:r>
    </w:p>
    <w:p w14:paraId="16EDAB1A" w14:textId="0AA685F0" w:rsidR="003C487C" w:rsidRPr="003C487C" w:rsidRDefault="003C487C" w:rsidP="003C487C">
      <w:pPr>
        <w:rPr>
          <w:rFonts w:ascii="Garamond" w:hAnsi="Garamond"/>
          <w:bCs/>
          <w:color w:val="1F4E79" w:themeColor="accent1" w:themeShade="80"/>
        </w:rPr>
      </w:pPr>
      <w:r w:rsidRPr="003C487C">
        <w:rPr>
          <w:rFonts w:ascii="Garamond" w:hAnsi="Garamond"/>
          <w:color w:val="1F4E79" w:themeColor="accent1" w:themeShade="80"/>
        </w:rPr>
        <w:t>Az a</w:t>
      </w:r>
      <w:r w:rsidRPr="003C487C">
        <w:rPr>
          <w:rFonts w:ascii="Garamond" w:hAnsi="Garamond"/>
          <w:bCs/>
          <w:color w:val="1F4E79" w:themeColor="accent1" w:themeShade="80"/>
        </w:rPr>
        <w:t xml:space="preserve">nyagi </w:t>
      </w:r>
      <w:r>
        <w:rPr>
          <w:rFonts w:ascii="Garamond" w:hAnsi="Garamond"/>
          <w:bCs/>
          <w:color w:val="1F4E79" w:themeColor="accent1" w:themeShade="80"/>
        </w:rPr>
        <w:t>és lakhatási nehézségeken kívül</w:t>
      </w:r>
      <w:r w:rsidRPr="003C487C">
        <w:rPr>
          <w:rFonts w:ascii="Garamond" w:hAnsi="Garamond"/>
          <w:bCs/>
          <w:color w:val="1F4E79" w:themeColor="accent1" w:themeShade="80"/>
        </w:rPr>
        <w:t xml:space="preserve"> gyakoriak a gyermeknevelési szülő</w:t>
      </w:r>
      <w:r>
        <w:rPr>
          <w:rFonts w:ascii="Garamond" w:hAnsi="Garamond"/>
          <w:bCs/>
          <w:color w:val="1F4E79" w:themeColor="accent1" w:themeShade="80"/>
        </w:rPr>
        <w:t xml:space="preserve">i kompetenciák hiánya, a </w:t>
      </w:r>
      <w:r w:rsidRPr="003C487C">
        <w:rPr>
          <w:rFonts w:ascii="Garamond" w:hAnsi="Garamond"/>
          <w:bCs/>
          <w:color w:val="1F4E79" w:themeColor="accent1" w:themeShade="80"/>
        </w:rPr>
        <w:t>szülők életvezet</w:t>
      </w:r>
      <w:r>
        <w:rPr>
          <w:rFonts w:ascii="Garamond" w:hAnsi="Garamond"/>
          <w:bCs/>
          <w:color w:val="1F4E79" w:themeColor="accent1" w:themeShade="80"/>
        </w:rPr>
        <w:t xml:space="preserve">ési problémái, </w:t>
      </w:r>
      <w:r w:rsidRPr="003C487C">
        <w:rPr>
          <w:rFonts w:ascii="Garamond" w:hAnsi="Garamond"/>
          <w:bCs/>
          <w:color w:val="1F4E79" w:themeColor="accent1" w:themeShade="80"/>
        </w:rPr>
        <w:t xml:space="preserve">kedvezőtlen munkaerőpiaci helyzete, valamint a szakképesítés hiánya. </w:t>
      </w:r>
    </w:p>
    <w:p w14:paraId="36C9C184" w14:textId="77777777" w:rsidR="003C487C" w:rsidRPr="003C487C" w:rsidRDefault="003C487C" w:rsidP="003C487C">
      <w:pPr>
        <w:rPr>
          <w:rFonts w:ascii="Garamond" w:hAnsi="Garamond"/>
          <w:bCs/>
          <w:color w:val="1F4E79" w:themeColor="accent1" w:themeShade="80"/>
        </w:rPr>
      </w:pPr>
    </w:p>
    <w:p w14:paraId="7511A55A" w14:textId="73BBE330" w:rsidR="003C487C" w:rsidRPr="003C487C" w:rsidRDefault="003C487C" w:rsidP="003C487C">
      <w:pPr>
        <w:rPr>
          <w:rFonts w:ascii="Garamond" w:hAnsi="Garamond"/>
          <w:bCs/>
          <w:iCs/>
          <w:color w:val="1F4E79" w:themeColor="accent1" w:themeShade="80"/>
          <w:lang w:val="x-none"/>
        </w:rPr>
      </w:pPr>
      <w:r w:rsidRPr="003C487C">
        <w:rPr>
          <w:rFonts w:ascii="Garamond" w:hAnsi="Garamond"/>
          <w:bCs/>
          <w:iCs/>
          <w:color w:val="1F4E79" w:themeColor="accent1" w:themeShade="80"/>
          <w:lang w:val="x-none"/>
        </w:rPr>
        <w:t>Az otthonban tartózkodás alapvető feltételei, hogy az aktív korú szülők folyamatosan munkát végezzenek, tartsák be a házirendet, és rendszeresen fizessék a havi térítési díja</w:t>
      </w:r>
      <w:r w:rsidRPr="003C487C">
        <w:rPr>
          <w:rFonts w:ascii="Garamond" w:hAnsi="Garamond"/>
          <w:bCs/>
          <w:iCs/>
          <w:color w:val="1F4E79" w:themeColor="accent1" w:themeShade="80"/>
        </w:rPr>
        <w:t>t</w:t>
      </w:r>
      <w:r w:rsidRPr="003C487C">
        <w:rPr>
          <w:rFonts w:ascii="Garamond" w:hAnsi="Garamond"/>
          <w:bCs/>
          <w:iCs/>
          <w:color w:val="1F4E79" w:themeColor="accent1" w:themeShade="80"/>
          <w:lang w:val="x-none"/>
        </w:rPr>
        <w:t>,</w:t>
      </w:r>
      <w:r w:rsidRPr="003C487C">
        <w:rPr>
          <w:rFonts w:ascii="Garamond" w:hAnsi="Garamond"/>
          <w:b/>
          <w:bCs/>
          <w:iCs/>
          <w:color w:val="1F4E79" w:themeColor="accent1" w:themeShade="80"/>
          <w:lang w:val="x-none"/>
        </w:rPr>
        <w:t xml:space="preserve"> </w:t>
      </w:r>
      <w:r w:rsidRPr="003C487C">
        <w:rPr>
          <w:rFonts w:ascii="Garamond" w:hAnsi="Garamond"/>
          <w:bCs/>
          <w:iCs/>
          <w:color w:val="1F4E79" w:themeColor="accent1" w:themeShade="80"/>
          <w:lang w:val="x-none"/>
        </w:rPr>
        <w:t>valamint</w:t>
      </w:r>
      <w:r w:rsidRPr="003C487C">
        <w:rPr>
          <w:rFonts w:ascii="Garamond" w:hAnsi="Garamond"/>
          <w:b/>
          <w:bCs/>
          <w:iCs/>
          <w:color w:val="1F4E79" w:themeColor="accent1" w:themeShade="80"/>
          <w:lang w:val="x-none"/>
        </w:rPr>
        <w:t xml:space="preserve"> </w:t>
      </w:r>
      <w:r w:rsidRPr="003C487C">
        <w:rPr>
          <w:rFonts w:ascii="Garamond" w:hAnsi="Garamond"/>
          <w:bCs/>
          <w:iCs/>
          <w:color w:val="1F4E79" w:themeColor="accent1" w:themeShade="80"/>
          <w:lang w:val="x-none"/>
        </w:rPr>
        <w:t xml:space="preserve">lehetőségük szerint havonta tudjanak előtakarékoskodni.  Amennyiben a feltételeknek nem </w:t>
      </w:r>
      <w:r w:rsidRPr="003C487C">
        <w:rPr>
          <w:rFonts w:ascii="Garamond" w:hAnsi="Garamond"/>
          <w:bCs/>
          <w:iCs/>
          <w:color w:val="1F4E79" w:themeColor="accent1" w:themeShade="80"/>
        </w:rPr>
        <w:t>tudnak megfelelni, akkor</w:t>
      </w:r>
      <w:r w:rsidR="00863131">
        <w:rPr>
          <w:rFonts w:ascii="Garamond" w:hAnsi="Garamond"/>
          <w:bCs/>
          <w:iCs/>
          <w:color w:val="1F4E79" w:themeColor="accent1" w:themeShade="80"/>
          <w:lang w:val="x-none"/>
        </w:rPr>
        <w:t xml:space="preserve"> szerződést bontanak</w:t>
      </w:r>
      <w:r w:rsidRPr="003C487C">
        <w:rPr>
          <w:rFonts w:ascii="Garamond" w:hAnsi="Garamond"/>
          <w:bCs/>
          <w:iCs/>
          <w:color w:val="1F4E79" w:themeColor="accent1" w:themeShade="80"/>
          <w:lang w:val="x-none"/>
        </w:rPr>
        <w:t xml:space="preserve"> a családdal. </w:t>
      </w:r>
    </w:p>
    <w:p w14:paraId="41015F49" w14:textId="739C48D3" w:rsidR="003C487C" w:rsidRPr="003C487C" w:rsidRDefault="00D14504" w:rsidP="003C487C">
      <w:pPr>
        <w:rPr>
          <w:rFonts w:ascii="Garamond" w:hAnsi="Garamond"/>
          <w:color w:val="1F4E79" w:themeColor="accent1" w:themeShade="80"/>
        </w:rPr>
      </w:pPr>
      <w:r>
        <w:rPr>
          <w:rFonts w:ascii="Garamond" w:hAnsi="Garamond"/>
          <w:color w:val="1F4E79" w:themeColor="accent1" w:themeShade="80"/>
        </w:rPr>
        <w:t>Iskolai végzettségük alapján a legtöbb szülőnek</w:t>
      </w:r>
      <w:r w:rsidR="003C487C" w:rsidRPr="003C487C">
        <w:rPr>
          <w:rFonts w:ascii="Garamond" w:hAnsi="Garamond"/>
          <w:color w:val="1F4E79" w:themeColor="accent1" w:themeShade="80"/>
        </w:rPr>
        <w:t>,</w:t>
      </w:r>
      <w:r>
        <w:rPr>
          <w:rFonts w:ascii="Garamond" w:hAnsi="Garamond"/>
          <w:color w:val="1F4E79" w:themeColor="accent1" w:themeShade="80"/>
        </w:rPr>
        <w:t xml:space="preserve"> 16 főnek 8 általános iskola végzettsége. Hat felnőtt rendelkezik érettségivel.</w:t>
      </w:r>
      <w:r w:rsidR="003C487C" w:rsidRPr="003C487C">
        <w:rPr>
          <w:rFonts w:ascii="Garamond" w:hAnsi="Garamond"/>
          <w:color w:val="1F4E79" w:themeColor="accent1" w:themeShade="80"/>
        </w:rPr>
        <w:t xml:space="preserve"> </w:t>
      </w:r>
      <w:r>
        <w:rPr>
          <w:rFonts w:ascii="Garamond" w:hAnsi="Garamond"/>
          <w:color w:val="1F4E79" w:themeColor="accent1" w:themeShade="80"/>
        </w:rPr>
        <w:t xml:space="preserve">Sajnos még mindig magas azoknak a száma, akik nem fejezték be </w:t>
      </w:r>
      <w:r w:rsidR="003C487C" w:rsidRPr="003C487C">
        <w:rPr>
          <w:rFonts w:ascii="Garamond" w:hAnsi="Garamond"/>
          <w:color w:val="1F4E79" w:themeColor="accent1" w:themeShade="80"/>
        </w:rPr>
        <w:t>az általános iskolát</w:t>
      </w:r>
      <w:r>
        <w:rPr>
          <w:rFonts w:ascii="Garamond" w:hAnsi="Garamond"/>
          <w:color w:val="1F4E79" w:themeColor="accent1" w:themeShade="80"/>
        </w:rPr>
        <w:t xml:space="preserve"> (5 fő)</w:t>
      </w:r>
      <w:r w:rsidR="003C487C" w:rsidRPr="003C487C">
        <w:rPr>
          <w:rFonts w:ascii="Garamond" w:hAnsi="Garamond"/>
          <w:color w:val="1F4E79" w:themeColor="accent1" w:themeShade="80"/>
        </w:rPr>
        <w:t>. Kevesen vannak közülük, akiknek van szakmája</w:t>
      </w:r>
      <w:r>
        <w:rPr>
          <w:rFonts w:ascii="Garamond" w:hAnsi="Garamond"/>
          <w:color w:val="1F4E79" w:themeColor="accent1" w:themeShade="80"/>
        </w:rPr>
        <w:t xml:space="preserve"> </w:t>
      </w:r>
      <w:r w:rsidRPr="00D14504">
        <w:rPr>
          <w:rFonts w:ascii="Garamond" w:hAnsi="Garamond"/>
          <w:color w:val="1F4E79" w:themeColor="accent1" w:themeShade="80"/>
        </w:rPr>
        <w:t>(5 fő -</w:t>
      </w:r>
      <w:r>
        <w:rPr>
          <w:rFonts w:ascii="Garamond" w:hAnsi="Garamond"/>
          <w:color w:val="1F4E79" w:themeColor="accent1" w:themeShade="80"/>
        </w:rPr>
        <w:t xml:space="preserve"> </w:t>
      </w:r>
      <w:r w:rsidRPr="00D14504">
        <w:rPr>
          <w:rFonts w:ascii="Garamond" w:hAnsi="Garamond"/>
          <w:color w:val="1F4E79" w:themeColor="accent1" w:themeShade="80"/>
        </w:rPr>
        <w:t>hegesztő, asztalos, eladó, vagyonőr, rendezvényszervező)</w:t>
      </w:r>
      <w:r w:rsidR="003C487C" w:rsidRPr="003C487C">
        <w:rPr>
          <w:rFonts w:ascii="Garamond" w:hAnsi="Garamond"/>
          <w:color w:val="1F4E79" w:themeColor="accent1" w:themeShade="80"/>
        </w:rPr>
        <w:t>. Az otthonban lakó apukák közül többen az építőiparban, mint seg</w:t>
      </w:r>
      <w:r>
        <w:rPr>
          <w:rFonts w:ascii="Garamond" w:hAnsi="Garamond"/>
          <w:color w:val="1F4E79" w:themeColor="accent1" w:themeShade="80"/>
        </w:rPr>
        <w:t>édmunkás (6</w:t>
      </w:r>
      <w:r w:rsidR="003C487C" w:rsidRPr="003C487C">
        <w:rPr>
          <w:rFonts w:ascii="Garamond" w:hAnsi="Garamond"/>
          <w:color w:val="1F4E79" w:themeColor="accent1" w:themeShade="80"/>
        </w:rPr>
        <w:t xml:space="preserve"> fő</w:t>
      </w:r>
      <w:r>
        <w:rPr>
          <w:rFonts w:ascii="Garamond" w:hAnsi="Garamond"/>
          <w:color w:val="1F4E79" w:themeColor="accent1" w:themeShade="80"/>
        </w:rPr>
        <w:t>), valamint biztonsági őrként (2</w:t>
      </w:r>
      <w:r w:rsidR="00863131">
        <w:rPr>
          <w:rFonts w:ascii="Garamond" w:hAnsi="Garamond"/>
          <w:color w:val="1F4E79" w:themeColor="accent1" w:themeShade="80"/>
        </w:rPr>
        <w:t xml:space="preserve"> </w:t>
      </w:r>
      <w:r>
        <w:rPr>
          <w:rFonts w:ascii="Garamond" w:hAnsi="Garamond"/>
          <w:color w:val="1F4E79" w:themeColor="accent1" w:themeShade="80"/>
        </w:rPr>
        <w:t>fő), fuvarozóként (3</w:t>
      </w:r>
      <w:r w:rsidR="00B85117">
        <w:rPr>
          <w:rFonts w:ascii="Garamond" w:hAnsi="Garamond"/>
          <w:color w:val="1F4E79" w:themeColor="accent1" w:themeShade="80"/>
        </w:rPr>
        <w:t xml:space="preserve"> </w:t>
      </w:r>
      <w:r>
        <w:rPr>
          <w:rFonts w:ascii="Garamond" w:hAnsi="Garamond"/>
          <w:color w:val="1F4E79" w:themeColor="accent1" w:themeShade="80"/>
        </w:rPr>
        <w:t>fő) és 1 fő, mint raktáros</w:t>
      </w:r>
      <w:r w:rsidR="003C487C" w:rsidRPr="003C487C">
        <w:rPr>
          <w:rFonts w:ascii="Garamond" w:hAnsi="Garamond"/>
          <w:color w:val="1F4E79" w:themeColor="accent1" w:themeShade="80"/>
        </w:rPr>
        <w:t xml:space="preserve"> dolgoztak. Egy apukának az egészségi állapota nem</w:t>
      </w:r>
      <w:r>
        <w:rPr>
          <w:rFonts w:ascii="Garamond" w:hAnsi="Garamond"/>
          <w:color w:val="1F4E79" w:themeColor="accent1" w:themeShade="80"/>
        </w:rPr>
        <w:t xml:space="preserve"> teszi lehetővé a munkavégzést, a leszázalékolási folyamat a bentlakása idején zajlott le.</w:t>
      </w:r>
    </w:p>
    <w:p w14:paraId="78F84455" w14:textId="7A9BCB08" w:rsidR="003C487C" w:rsidRPr="003C487C" w:rsidRDefault="00D14504" w:rsidP="003C487C">
      <w:pPr>
        <w:rPr>
          <w:rFonts w:ascii="Garamond" w:hAnsi="Garamond"/>
          <w:color w:val="1F4E79" w:themeColor="accent1" w:themeShade="80"/>
        </w:rPr>
      </w:pPr>
      <w:r>
        <w:rPr>
          <w:rFonts w:ascii="Garamond" w:hAnsi="Garamond"/>
          <w:color w:val="1F4E79" w:themeColor="accent1" w:themeShade="80"/>
        </w:rPr>
        <w:t xml:space="preserve">Az anyukák közül 8 fő dolgozik, mint </w:t>
      </w:r>
      <w:r w:rsidR="003C487C" w:rsidRPr="003C487C">
        <w:rPr>
          <w:rFonts w:ascii="Garamond" w:hAnsi="Garamond"/>
          <w:color w:val="1F4E79" w:themeColor="accent1" w:themeShade="80"/>
        </w:rPr>
        <w:t>konyhai kisegítő vagy takarító</w:t>
      </w:r>
      <w:r>
        <w:rPr>
          <w:rFonts w:ascii="Garamond" w:hAnsi="Garamond"/>
          <w:color w:val="1F4E79" w:themeColor="accent1" w:themeShade="80"/>
        </w:rPr>
        <w:t>, valamint 1 fő kertészként dolgozik</w:t>
      </w:r>
      <w:r w:rsidR="003C487C" w:rsidRPr="003C487C">
        <w:rPr>
          <w:rFonts w:ascii="Garamond" w:hAnsi="Garamond"/>
          <w:color w:val="1F4E79" w:themeColor="accent1" w:themeShade="80"/>
        </w:rPr>
        <w:t xml:space="preserve">. 6 fő édesanya pedig otthon van a 3 év alatti gyermekével. </w:t>
      </w:r>
    </w:p>
    <w:p w14:paraId="1E1E71E5" w14:textId="77777777" w:rsidR="00863131" w:rsidRDefault="00863131" w:rsidP="003C487C">
      <w:pPr>
        <w:rPr>
          <w:rFonts w:ascii="Garamond" w:hAnsi="Garamond"/>
          <w:color w:val="1F4E79" w:themeColor="accent1" w:themeShade="80"/>
        </w:rPr>
      </w:pPr>
    </w:p>
    <w:p w14:paraId="13D1F3FD" w14:textId="1CF95CB7" w:rsidR="00B358F6" w:rsidRPr="00B358F6" w:rsidRDefault="003C487C" w:rsidP="00B358F6">
      <w:pPr>
        <w:rPr>
          <w:rFonts w:ascii="Garamond" w:hAnsi="Garamond"/>
          <w:bCs/>
          <w:color w:val="1F4E79" w:themeColor="accent1" w:themeShade="80"/>
        </w:rPr>
      </w:pPr>
      <w:r w:rsidRPr="00B358F6">
        <w:rPr>
          <w:rFonts w:ascii="Garamond" w:hAnsi="Garamond"/>
          <w:color w:val="1F4E79" w:themeColor="accent1" w:themeShade="80"/>
        </w:rPr>
        <w:lastRenderedPageBreak/>
        <w:t xml:space="preserve">Ha a szülők munkanélkülivé válnak, </w:t>
      </w:r>
      <w:r w:rsidR="00863131" w:rsidRPr="00B358F6">
        <w:rPr>
          <w:rFonts w:ascii="Garamond" w:hAnsi="Garamond"/>
          <w:color w:val="1F4E79" w:themeColor="accent1" w:themeShade="80"/>
        </w:rPr>
        <w:t xml:space="preserve">a </w:t>
      </w:r>
      <w:r w:rsidRPr="00B358F6">
        <w:rPr>
          <w:rFonts w:ascii="Garamond" w:hAnsi="Garamond"/>
          <w:color w:val="1F4E79" w:themeColor="accent1" w:themeShade="80"/>
        </w:rPr>
        <w:t>m</w:t>
      </w:r>
      <w:r w:rsidR="00863131" w:rsidRPr="00B358F6">
        <w:rPr>
          <w:rFonts w:ascii="Garamond" w:hAnsi="Garamond"/>
          <w:color w:val="1F4E79" w:themeColor="accent1" w:themeShade="80"/>
          <w:lang w:val="x-none"/>
        </w:rPr>
        <w:t>unkatársa</w:t>
      </w:r>
      <w:r w:rsidRPr="00B358F6">
        <w:rPr>
          <w:rFonts w:ascii="Garamond" w:hAnsi="Garamond"/>
          <w:color w:val="1F4E79" w:themeColor="accent1" w:themeShade="80"/>
          <w:lang w:val="x-none"/>
        </w:rPr>
        <w:t xml:space="preserve">k hathatós segítséget nyújtanak számukra </w:t>
      </w:r>
      <w:r w:rsidR="00B85117" w:rsidRPr="00B358F6">
        <w:rPr>
          <w:rFonts w:ascii="Garamond" w:hAnsi="Garamond"/>
          <w:color w:val="1F4E79" w:themeColor="accent1" w:themeShade="80"/>
        </w:rPr>
        <w:t xml:space="preserve">a </w:t>
      </w:r>
      <w:r w:rsidRPr="00B358F6">
        <w:rPr>
          <w:rFonts w:ascii="Garamond" w:hAnsi="Garamond"/>
          <w:iCs/>
          <w:color w:val="1F4E79" w:themeColor="accent1" w:themeShade="80"/>
          <w:lang w:val="x-none"/>
        </w:rPr>
        <w:t>munkakeresésében</w:t>
      </w:r>
      <w:r w:rsidRPr="00B358F6">
        <w:rPr>
          <w:rFonts w:ascii="Garamond" w:hAnsi="Garamond"/>
          <w:color w:val="1F4E79" w:themeColor="accent1" w:themeShade="80"/>
          <w:lang w:val="x-none"/>
        </w:rPr>
        <w:t xml:space="preserve"> (önéletrajz írása, internet, telefonálási lehetőség biztosítása). </w:t>
      </w:r>
      <w:r w:rsidR="00B358F6" w:rsidRPr="00B358F6">
        <w:rPr>
          <w:rFonts w:ascii="Garamond" w:hAnsi="Garamond"/>
          <w:color w:val="1F4E79" w:themeColor="accent1" w:themeShade="80"/>
          <w:lang w:val="x-none"/>
        </w:rPr>
        <w:t xml:space="preserve">Az </w:t>
      </w:r>
      <w:r w:rsidR="00B358F6">
        <w:rPr>
          <w:rFonts w:ascii="Garamond" w:hAnsi="Garamond"/>
          <w:color w:val="1F4E79" w:themeColor="accent1" w:themeShade="80"/>
          <w:lang w:val="x-none"/>
        </w:rPr>
        <w:t xml:space="preserve">anyagi krízisben lévő </w:t>
      </w:r>
      <w:r w:rsidR="00B358F6" w:rsidRPr="00B358F6">
        <w:rPr>
          <w:rFonts w:ascii="Garamond" w:hAnsi="Garamond"/>
          <w:color w:val="1F4E79" w:themeColor="accent1" w:themeShade="80"/>
          <w:lang w:val="x-none"/>
        </w:rPr>
        <w:t>családjaiknak vissza nem térítendő pénzbeli segítséget nyújtanak</w:t>
      </w:r>
      <w:r w:rsidR="00B358F6" w:rsidRPr="00B358F6">
        <w:rPr>
          <w:rFonts w:ascii="Garamond" w:hAnsi="Garamond"/>
          <w:b/>
          <w:i/>
          <w:color w:val="1F4E79" w:themeColor="accent1" w:themeShade="80"/>
          <w:lang w:val="x-none"/>
        </w:rPr>
        <w:t>,</w:t>
      </w:r>
      <w:r w:rsidR="00B358F6" w:rsidRPr="00B358F6">
        <w:rPr>
          <w:rFonts w:ascii="Garamond" w:hAnsi="Garamond"/>
          <w:color w:val="1F4E79" w:themeColor="accent1" w:themeShade="80"/>
          <w:lang w:val="x-none"/>
        </w:rPr>
        <w:t xml:space="preserve"> </w:t>
      </w:r>
      <w:r w:rsidR="00B358F6">
        <w:rPr>
          <w:rFonts w:ascii="Garamond" w:hAnsi="Garamond"/>
          <w:color w:val="1F4E79" w:themeColor="accent1" w:themeShade="80"/>
        </w:rPr>
        <w:t>a</w:t>
      </w:r>
      <w:r w:rsidR="00B358F6" w:rsidRPr="00B358F6">
        <w:rPr>
          <w:rFonts w:ascii="Garamond" w:hAnsi="Garamond"/>
          <w:color w:val="1F4E79" w:themeColor="accent1" w:themeShade="80"/>
          <w:lang w:val="x-none"/>
        </w:rPr>
        <w:t xml:space="preserve">melyet élelmiszerre vagy gyógyszerre költhetnek. </w:t>
      </w:r>
      <w:r w:rsidR="00B358F6" w:rsidRPr="00B358F6">
        <w:rPr>
          <w:rFonts w:ascii="Garamond" w:hAnsi="Garamond"/>
          <w:bCs/>
          <w:color w:val="1F4E79" w:themeColor="accent1" w:themeShade="80"/>
          <w:lang w:val="x-none"/>
        </w:rPr>
        <w:t xml:space="preserve">A tavalyi év során az átmeneti gondozás ideje alatt </w:t>
      </w:r>
      <w:r w:rsidR="00B358F6" w:rsidRPr="00B358F6">
        <w:rPr>
          <w:rFonts w:ascii="Garamond" w:hAnsi="Garamond"/>
          <w:bCs/>
          <w:color w:val="1F4E79" w:themeColor="accent1" w:themeShade="80"/>
        </w:rPr>
        <w:t xml:space="preserve">4 </w:t>
      </w:r>
      <w:r w:rsidR="00B358F6" w:rsidRPr="00B358F6">
        <w:rPr>
          <w:rFonts w:ascii="Garamond" w:hAnsi="Garamond"/>
          <w:bCs/>
          <w:color w:val="1F4E79" w:themeColor="accent1" w:themeShade="80"/>
          <w:lang w:val="x-none"/>
        </w:rPr>
        <w:t>család részesült anyagi támogatásban</w:t>
      </w:r>
      <w:r w:rsidR="00B358F6" w:rsidRPr="00B358F6">
        <w:rPr>
          <w:rFonts w:ascii="Garamond" w:hAnsi="Garamond"/>
          <w:bCs/>
          <w:color w:val="1F4E79" w:themeColor="accent1" w:themeShade="80"/>
        </w:rPr>
        <w:t xml:space="preserve">. </w:t>
      </w:r>
    </w:p>
    <w:p w14:paraId="7F83451C" w14:textId="77777777" w:rsidR="00575554" w:rsidRDefault="00575554" w:rsidP="003C487C">
      <w:pPr>
        <w:rPr>
          <w:rFonts w:ascii="Garamond" w:hAnsi="Garamond"/>
          <w:color w:val="1F4E79" w:themeColor="accent1" w:themeShade="80"/>
        </w:rPr>
      </w:pPr>
    </w:p>
    <w:p w14:paraId="4C9B31F3" w14:textId="040F4AF0" w:rsidR="003C487C" w:rsidRPr="003C487C" w:rsidRDefault="00575554" w:rsidP="003C487C">
      <w:pPr>
        <w:rPr>
          <w:rFonts w:ascii="Garamond" w:hAnsi="Garamond"/>
          <w:color w:val="1F4E79" w:themeColor="accent1" w:themeShade="80"/>
        </w:rPr>
      </w:pPr>
      <w:r>
        <w:rPr>
          <w:rFonts w:ascii="Garamond" w:hAnsi="Garamond"/>
          <w:iCs/>
          <w:color w:val="1F4E79" w:themeColor="accent1" w:themeShade="80"/>
        </w:rPr>
        <w:t>M</w:t>
      </w:r>
      <w:r w:rsidR="003C487C" w:rsidRPr="00863131">
        <w:rPr>
          <w:rFonts w:ascii="Garamond" w:hAnsi="Garamond"/>
          <w:iCs/>
          <w:color w:val="1F4E79" w:themeColor="accent1" w:themeShade="80"/>
        </w:rPr>
        <w:t>inden család a saját lehetőségeihez képest vállal havi takarékoskodást,</w:t>
      </w:r>
      <w:r w:rsidR="003C487C" w:rsidRPr="003C487C">
        <w:rPr>
          <w:rFonts w:ascii="Garamond" w:hAnsi="Garamond"/>
          <w:color w:val="1F4E79" w:themeColor="accent1" w:themeShade="80"/>
        </w:rPr>
        <w:t xml:space="preserve"> </w:t>
      </w:r>
      <w:r w:rsidR="00863131">
        <w:rPr>
          <w:rFonts w:ascii="Garamond" w:hAnsi="Garamond"/>
          <w:color w:val="1F4E79" w:themeColor="accent1" w:themeShade="80"/>
        </w:rPr>
        <w:t>a</w:t>
      </w:r>
      <w:r w:rsidR="003C487C" w:rsidRPr="003C487C">
        <w:rPr>
          <w:rFonts w:ascii="Garamond" w:hAnsi="Garamond"/>
          <w:color w:val="1F4E79" w:themeColor="accent1" w:themeShade="80"/>
        </w:rPr>
        <w:t>melyet kiköltözés</w:t>
      </w:r>
      <w:r w:rsidR="00863131">
        <w:rPr>
          <w:rFonts w:ascii="Garamond" w:hAnsi="Garamond"/>
          <w:color w:val="1F4E79" w:themeColor="accent1" w:themeShade="80"/>
        </w:rPr>
        <w:t>kor egy összegben kapnak kézhez, e</w:t>
      </w:r>
      <w:r w:rsidR="003C487C" w:rsidRPr="003C487C">
        <w:rPr>
          <w:rFonts w:ascii="Garamond" w:hAnsi="Garamond"/>
          <w:color w:val="1F4E79" w:themeColor="accent1" w:themeShade="80"/>
        </w:rPr>
        <w:t xml:space="preserve">záltal megteremtve akár egy önálló albérlet lehetőségét, akár egy lakásfelújítás költségeinek viselését. </w:t>
      </w:r>
    </w:p>
    <w:p w14:paraId="0859BD1A" w14:textId="77777777" w:rsidR="003C487C" w:rsidRDefault="003C487C" w:rsidP="00EC0A5E">
      <w:pPr>
        <w:rPr>
          <w:rFonts w:ascii="Garamond" w:hAnsi="Garamond"/>
          <w:color w:val="1F4E79" w:themeColor="accent1" w:themeShade="80"/>
        </w:rPr>
      </w:pPr>
    </w:p>
    <w:p w14:paraId="485634C8" w14:textId="77777777" w:rsidR="003D6FE5" w:rsidRPr="003D6FE5" w:rsidRDefault="003D6FE5" w:rsidP="003D6FE5">
      <w:pPr>
        <w:rPr>
          <w:rFonts w:ascii="Garamond" w:hAnsi="Garamond"/>
          <w:color w:val="1F4E79" w:themeColor="accent1" w:themeShade="80"/>
          <w:u w:val="single"/>
        </w:rPr>
      </w:pPr>
      <w:r w:rsidRPr="003D6FE5">
        <w:rPr>
          <w:rFonts w:ascii="Garamond" w:hAnsi="Garamond"/>
          <w:color w:val="1F4E79" w:themeColor="accent1" w:themeShade="80"/>
          <w:u w:val="single"/>
        </w:rPr>
        <w:t>Programok, tevékenységek</w:t>
      </w:r>
    </w:p>
    <w:p w14:paraId="3EAAB4C9" w14:textId="77777777" w:rsidR="003D6FE5" w:rsidRDefault="003D6FE5" w:rsidP="003D6FE5">
      <w:pPr>
        <w:rPr>
          <w:rFonts w:ascii="Garamond" w:hAnsi="Garamond"/>
          <w:color w:val="1F4E79" w:themeColor="accent1" w:themeShade="80"/>
        </w:rPr>
      </w:pPr>
    </w:p>
    <w:p w14:paraId="72C86666" w14:textId="03D4A544" w:rsidR="002B4096" w:rsidRPr="002B4096" w:rsidRDefault="003D6FE5" w:rsidP="00EC0A5E">
      <w:pPr>
        <w:rPr>
          <w:rFonts w:ascii="Garamond" w:hAnsi="Garamond"/>
          <w:bCs/>
          <w:color w:val="1F4E79" w:themeColor="accent1" w:themeShade="80"/>
        </w:rPr>
      </w:pPr>
      <w:r>
        <w:rPr>
          <w:rFonts w:ascii="Garamond" w:hAnsi="Garamond"/>
          <w:color w:val="1F4E79" w:themeColor="accent1" w:themeShade="80"/>
        </w:rPr>
        <w:t>Segítséget nyújtotta</w:t>
      </w:r>
      <w:r w:rsidRPr="003D6FE5">
        <w:rPr>
          <w:rFonts w:ascii="Garamond" w:hAnsi="Garamond"/>
          <w:color w:val="1F4E79" w:themeColor="accent1" w:themeShade="80"/>
        </w:rPr>
        <w:t>k a szülőknek a szülői szerepnek való megfelelés tekintetében, többek között a napirend kialakításában, a konfliktuskezelésben, a családi szerepek tisztázásában, a megfelelő kommunikáció és a harmonikus viszony kialakításában. A célok eléréséhez a csoportos beszélgetések és az egyén</w:t>
      </w:r>
      <w:r>
        <w:rPr>
          <w:rFonts w:ascii="Garamond" w:hAnsi="Garamond"/>
          <w:color w:val="1F4E79" w:themeColor="accent1" w:themeShade="80"/>
        </w:rPr>
        <w:t>i esetmunka módszerét alkalmaztá</w:t>
      </w:r>
      <w:r w:rsidRPr="003D6FE5">
        <w:rPr>
          <w:rFonts w:ascii="Garamond" w:hAnsi="Garamond"/>
          <w:color w:val="1F4E79" w:themeColor="accent1" w:themeShade="80"/>
        </w:rPr>
        <w:t xml:space="preserve">k. </w:t>
      </w:r>
      <w:r>
        <w:rPr>
          <w:rFonts w:ascii="Garamond" w:hAnsi="Garamond"/>
          <w:bCs/>
          <w:color w:val="1F4E79" w:themeColor="accent1" w:themeShade="80"/>
        </w:rPr>
        <w:t>Tapasztalatai</w:t>
      </w:r>
      <w:r w:rsidRPr="003D6FE5">
        <w:rPr>
          <w:rFonts w:ascii="Garamond" w:hAnsi="Garamond"/>
          <w:bCs/>
          <w:color w:val="1F4E79" w:themeColor="accent1" w:themeShade="80"/>
        </w:rPr>
        <w:t xml:space="preserve">k alapján egyértelműen megállapítható, hogy a gyerekekre fordított idő, figyelem és tartalmas programok hatására pozitív változásokat lehet elérni a gyerekek viselkedésében. </w:t>
      </w:r>
    </w:p>
    <w:p w14:paraId="041D08C8" w14:textId="36ACB54D" w:rsidR="002B4096" w:rsidRPr="00766A75" w:rsidRDefault="002B4096" w:rsidP="00041552">
      <w:pPr>
        <w:numPr>
          <w:ilvl w:val="0"/>
          <w:numId w:val="10"/>
        </w:numPr>
        <w:rPr>
          <w:rFonts w:ascii="Garamond" w:hAnsi="Garamond"/>
          <w:color w:val="1F4E79" w:themeColor="accent1" w:themeShade="80"/>
          <w:lang w:val="x-none"/>
        </w:rPr>
      </w:pPr>
      <w:r w:rsidRPr="00766A75">
        <w:rPr>
          <w:rFonts w:ascii="Garamond" w:hAnsi="Garamond"/>
          <w:color w:val="1F4E79" w:themeColor="accent1" w:themeShade="80"/>
        </w:rPr>
        <w:t>Korrepetálás</w:t>
      </w:r>
    </w:p>
    <w:p w14:paraId="3079CEAE" w14:textId="638B85BD" w:rsidR="002B4096" w:rsidRPr="00766A75" w:rsidRDefault="002B4096" w:rsidP="002B4096">
      <w:pPr>
        <w:rPr>
          <w:rFonts w:ascii="Garamond" w:hAnsi="Garamond"/>
          <w:color w:val="1F4E79" w:themeColor="accent1" w:themeShade="80"/>
          <w:lang w:val="x-none"/>
        </w:rPr>
      </w:pPr>
      <w:r w:rsidRPr="00766A75">
        <w:rPr>
          <w:rFonts w:ascii="Garamond" w:hAnsi="Garamond"/>
          <w:iCs/>
          <w:color w:val="1F4E79" w:themeColor="accent1" w:themeShade="80"/>
          <w:lang w:val="x-none"/>
        </w:rPr>
        <w:t>A Láthatatlan Iskola Alapítvánnyal</w:t>
      </w:r>
      <w:r w:rsidRPr="00766A75">
        <w:rPr>
          <w:rFonts w:ascii="Garamond" w:hAnsi="Garamond"/>
          <w:color w:val="1F4E79" w:themeColor="accent1" w:themeShade="80"/>
          <w:lang w:val="x-none"/>
        </w:rPr>
        <w:t xml:space="preserve"> kötött szerződés keretében minden iskoláskorú gyermeknek van saját önkéntes</w:t>
      </w:r>
      <w:r w:rsidR="00C711BE">
        <w:rPr>
          <w:rFonts w:ascii="Garamond" w:hAnsi="Garamond"/>
          <w:color w:val="1F4E79" w:themeColor="accent1" w:themeShade="80"/>
          <w:lang w:val="x-none"/>
        </w:rPr>
        <w:t xml:space="preserve"> mentora, akikkel heti egy alkalommal együtt tanulnak</w:t>
      </w:r>
      <w:r w:rsidRPr="00766A75">
        <w:rPr>
          <w:rFonts w:ascii="Garamond" w:hAnsi="Garamond"/>
          <w:color w:val="1F4E79" w:themeColor="accent1" w:themeShade="80"/>
          <w:lang w:val="x-none"/>
        </w:rPr>
        <w:t xml:space="preserve">. Ennek a mentorálásnak a hatására javultak a gyerekek osztályzatai. </w:t>
      </w:r>
      <w:r w:rsidR="00C711BE">
        <w:rPr>
          <w:rFonts w:ascii="Garamond" w:hAnsi="Garamond"/>
          <w:color w:val="1F4E79" w:themeColor="accent1" w:themeShade="80"/>
        </w:rPr>
        <w:t>Sajnos vannak olyan szülők, akik nem veszik igénybe ezt az ingyenes szolgáltatást. A programon 18</w:t>
      </w:r>
      <w:r w:rsidRPr="00766A75">
        <w:rPr>
          <w:rFonts w:ascii="Garamond" w:hAnsi="Garamond"/>
          <w:color w:val="1F4E79" w:themeColor="accent1" w:themeShade="80"/>
        </w:rPr>
        <w:t xml:space="preserve"> fő iskoláskorú gyermek vett részt.</w:t>
      </w:r>
      <w:r w:rsidRPr="00766A75">
        <w:rPr>
          <w:rFonts w:ascii="Garamond" w:hAnsi="Garamond"/>
          <w:color w:val="1F4E79" w:themeColor="accent1" w:themeShade="80"/>
          <w:lang w:val="x-none"/>
        </w:rPr>
        <w:t xml:space="preserve"> </w:t>
      </w:r>
    </w:p>
    <w:p w14:paraId="089E4288" w14:textId="77777777" w:rsidR="002B4096" w:rsidRPr="00766A75" w:rsidRDefault="002B4096" w:rsidP="00041552">
      <w:pPr>
        <w:pStyle w:val="Listaszerbekezds"/>
        <w:numPr>
          <w:ilvl w:val="0"/>
          <w:numId w:val="10"/>
        </w:numPr>
        <w:rPr>
          <w:rFonts w:ascii="Garamond" w:hAnsi="Garamond"/>
          <w:color w:val="1F4E79" w:themeColor="accent1" w:themeShade="80"/>
          <w:sz w:val="24"/>
          <w:szCs w:val="24"/>
          <w:lang w:val="x-none"/>
        </w:rPr>
      </w:pPr>
      <w:r w:rsidRPr="00766A75">
        <w:rPr>
          <w:rFonts w:ascii="Garamond" w:hAnsi="Garamond"/>
          <w:color w:val="1F4E79" w:themeColor="accent1" w:themeShade="80"/>
          <w:sz w:val="24"/>
          <w:szCs w:val="24"/>
        </w:rPr>
        <w:t>Meseterápia</w:t>
      </w:r>
    </w:p>
    <w:p w14:paraId="73859BF6" w14:textId="1AC0DEC2" w:rsidR="002B4096" w:rsidRPr="00C86773" w:rsidRDefault="002B4096" w:rsidP="002B4096">
      <w:pPr>
        <w:pStyle w:val="Listaszerbekezds"/>
        <w:spacing w:after="0" w:line="240" w:lineRule="auto"/>
        <w:ind w:left="0"/>
        <w:rPr>
          <w:rFonts w:ascii="Garamond" w:hAnsi="Garamond"/>
          <w:color w:val="1F4E79" w:themeColor="accent1" w:themeShade="80"/>
          <w:sz w:val="24"/>
          <w:szCs w:val="24"/>
          <w:lang w:val="x-none"/>
        </w:rPr>
      </w:pPr>
      <w:r w:rsidRPr="00766A75">
        <w:rPr>
          <w:rFonts w:ascii="Garamond" w:hAnsi="Garamond"/>
          <w:color w:val="1F4E79" w:themeColor="accent1" w:themeShade="80"/>
          <w:sz w:val="24"/>
          <w:szCs w:val="24"/>
        </w:rPr>
        <w:t>A foglalkozások célja, hogy a gyerekek jobban megszeressék a mesehallgatást és az ahhoz kapcsolódó alkotást. A mesék lehetőséget teremtenek a gyermekeknek lecs</w:t>
      </w:r>
      <w:r w:rsidR="003978C4">
        <w:rPr>
          <w:rFonts w:ascii="Garamond" w:hAnsi="Garamond"/>
          <w:color w:val="1F4E79" w:themeColor="accent1" w:themeShade="80"/>
          <w:sz w:val="24"/>
          <w:szCs w:val="24"/>
        </w:rPr>
        <w:t>endesedni, nyugalmat teremteni, v</w:t>
      </w:r>
      <w:r w:rsidRPr="00766A75">
        <w:rPr>
          <w:rFonts w:ascii="Garamond" w:hAnsi="Garamond"/>
          <w:color w:val="1F4E79" w:themeColor="accent1" w:themeShade="80"/>
          <w:sz w:val="24"/>
          <w:szCs w:val="24"/>
        </w:rPr>
        <w:t>alamint játékos módon fejleszteni az érzelmi intelligenciájukat, képzeletüket és empátiás képességüket</w:t>
      </w:r>
      <w:r w:rsidRPr="00766A75">
        <w:rPr>
          <w:rFonts w:ascii="Garamond" w:hAnsi="Garamond"/>
          <w:color w:val="1F4E79" w:themeColor="accent1" w:themeShade="80"/>
        </w:rPr>
        <w:t xml:space="preserve">. </w:t>
      </w:r>
      <w:r w:rsidR="00C86773">
        <w:rPr>
          <w:rFonts w:ascii="Garamond" w:hAnsi="Garamond"/>
          <w:color w:val="1F4E79" w:themeColor="accent1" w:themeShade="80"/>
          <w:sz w:val="24"/>
          <w:szCs w:val="24"/>
        </w:rPr>
        <w:t xml:space="preserve">A programon </w:t>
      </w:r>
      <w:r w:rsidR="00C86773" w:rsidRPr="00C86773">
        <w:rPr>
          <w:rFonts w:ascii="Garamond" w:hAnsi="Garamond"/>
          <w:color w:val="1F4E79" w:themeColor="accent1" w:themeShade="80"/>
          <w:sz w:val="24"/>
          <w:szCs w:val="24"/>
        </w:rPr>
        <w:t>15 fő vett részt. A csoport két alkalommal a VII. kerületi Dózsa György úti Idős</w:t>
      </w:r>
      <w:r w:rsidR="00C86773">
        <w:rPr>
          <w:rFonts w:ascii="Garamond" w:hAnsi="Garamond"/>
          <w:color w:val="1F4E79" w:themeColor="accent1" w:themeShade="80"/>
          <w:sz w:val="24"/>
          <w:szCs w:val="24"/>
        </w:rPr>
        <w:t>ek</w:t>
      </w:r>
      <w:r w:rsidR="00C86773" w:rsidRPr="00C86773">
        <w:rPr>
          <w:rFonts w:ascii="Garamond" w:hAnsi="Garamond"/>
          <w:color w:val="1F4E79" w:themeColor="accent1" w:themeShade="80"/>
          <w:sz w:val="24"/>
          <w:szCs w:val="24"/>
        </w:rPr>
        <w:t xml:space="preserve"> Otthon</w:t>
      </w:r>
      <w:r w:rsidR="00C86773">
        <w:rPr>
          <w:rFonts w:ascii="Garamond" w:hAnsi="Garamond"/>
          <w:color w:val="1F4E79" w:themeColor="accent1" w:themeShade="80"/>
          <w:sz w:val="24"/>
          <w:szCs w:val="24"/>
        </w:rPr>
        <w:t>á</w:t>
      </w:r>
      <w:r w:rsidR="00C86773" w:rsidRPr="00C86773">
        <w:rPr>
          <w:rFonts w:ascii="Garamond" w:hAnsi="Garamond"/>
          <w:color w:val="1F4E79" w:themeColor="accent1" w:themeShade="80"/>
          <w:sz w:val="24"/>
          <w:szCs w:val="24"/>
        </w:rPr>
        <w:t>ba</w:t>
      </w:r>
      <w:r w:rsidR="00C86773">
        <w:rPr>
          <w:rFonts w:ascii="Garamond" w:hAnsi="Garamond"/>
          <w:color w:val="1F4E79" w:themeColor="accent1" w:themeShade="80"/>
          <w:sz w:val="24"/>
          <w:szCs w:val="24"/>
        </w:rPr>
        <w:t>n látogatta</w:t>
      </w:r>
      <w:r w:rsidR="00C86773" w:rsidRPr="00C86773">
        <w:rPr>
          <w:rFonts w:ascii="Garamond" w:hAnsi="Garamond"/>
          <w:color w:val="1F4E79" w:themeColor="accent1" w:themeShade="80"/>
          <w:sz w:val="24"/>
          <w:szCs w:val="24"/>
        </w:rPr>
        <w:t xml:space="preserve"> meg a lakókat</w:t>
      </w:r>
      <w:r w:rsidR="00C86773">
        <w:rPr>
          <w:rFonts w:ascii="Garamond" w:hAnsi="Garamond"/>
          <w:color w:val="1F4E79" w:themeColor="accent1" w:themeShade="80"/>
          <w:sz w:val="24"/>
          <w:szCs w:val="24"/>
        </w:rPr>
        <w:t xml:space="preserve">, a gyerekek rajzokat vittek az időseknek </w:t>
      </w:r>
      <w:r w:rsidR="00C86773" w:rsidRPr="00C86773">
        <w:rPr>
          <w:rFonts w:ascii="Garamond" w:hAnsi="Garamond"/>
          <w:color w:val="1F4E79" w:themeColor="accent1" w:themeShade="80"/>
          <w:sz w:val="24"/>
          <w:szCs w:val="24"/>
        </w:rPr>
        <w:t>és mesét mondtak</w:t>
      </w:r>
      <w:r w:rsidR="00C86773">
        <w:rPr>
          <w:rFonts w:ascii="Garamond" w:hAnsi="Garamond"/>
          <w:color w:val="1F4E79" w:themeColor="accent1" w:themeShade="80"/>
          <w:sz w:val="24"/>
          <w:szCs w:val="24"/>
        </w:rPr>
        <w:t xml:space="preserve"> nekik.</w:t>
      </w:r>
    </w:p>
    <w:p w14:paraId="2C5FC014" w14:textId="4BC54EE1" w:rsidR="002B4096" w:rsidRPr="00766A75" w:rsidRDefault="002B4096" w:rsidP="00041552">
      <w:pPr>
        <w:numPr>
          <w:ilvl w:val="0"/>
          <w:numId w:val="10"/>
        </w:numPr>
        <w:rPr>
          <w:rFonts w:ascii="Garamond" w:hAnsi="Garamond"/>
          <w:color w:val="1F4E79" w:themeColor="accent1" w:themeShade="80"/>
        </w:rPr>
      </w:pPr>
      <w:r w:rsidRPr="00766A75">
        <w:rPr>
          <w:rFonts w:ascii="Garamond" w:hAnsi="Garamond"/>
          <w:color w:val="1F4E79" w:themeColor="accent1" w:themeShade="80"/>
        </w:rPr>
        <w:t>A gyerekeknek és a szülőknek lehetőségük van pszichológiai seg</w:t>
      </w:r>
      <w:r w:rsidR="001427E8">
        <w:rPr>
          <w:rFonts w:ascii="Garamond" w:hAnsi="Garamond"/>
          <w:color w:val="1F4E79" w:themeColor="accent1" w:themeShade="80"/>
        </w:rPr>
        <w:t>ítségnyújtás igénybevételére is. Ezt a szolgáltatást 12 fő vette igénybe.</w:t>
      </w:r>
    </w:p>
    <w:p w14:paraId="6E14F9C1" w14:textId="24C0B7F9" w:rsidR="002B4096" w:rsidRPr="00766A75" w:rsidRDefault="002B4096" w:rsidP="00041552">
      <w:pPr>
        <w:numPr>
          <w:ilvl w:val="0"/>
          <w:numId w:val="10"/>
        </w:numPr>
        <w:rPr>
          <w:rFonts w:ascii="Garamond" w:hAnsi="Garamond"/>
          <w:color w:val="1F4E79" w:themeColor="accent1" w:themeShade="80"/>
        </w:rPr>
      </w:pPr>
      <w:r w:rsidRPr="00766A75">
        <w:rPr>
          <w:rFonts w:ascii="Garamond" w:hAnsi="Garamond"/>
          <w:color w:val="1F4E79" w:themeColor="accent1" w:themeShade="80"/>
          <w:lang w:val="x-none"/>
        </w:rPr>
        <w:t>Az év jeles ünnepeit a lakóköz</w:t>
      </w:r>
      <w:r w:rsidR="00766A75" w:rsidRPr="00766A75">
        <w:rPr>
          <w:rFonts w:ascii="Garamond" w:hAnsi="Garamond"/>
          <w:color w:val="1F4E79" w:themeColor="accent1" w:themeShade="80"/>
          <w:lang w:val="x-none"/>
        </w:rPr>
        <w:t>össéggel együtt is megünnepelték</w:t>
      </w:r>
      <w:r w:rsidRPr="00766A75">
        <w:rPr>
          <w:rFonts w:ascii="Garamond" w:hAnsi="Garamond"/>
          <w:color w:val="1F4E79" w:themeColor="accent1" w:themeShade="80"/>
          <w:lang w:val="x-none"/>
        </w:rPr>
        <w:t xml:space="preserve"> – </w:t>
      </w:r>
      <w:r w:rsidRPr="00766A75">
        <w:rPr>
          <w:rFonts w:ascii="Garamond" w:hAnsi="Garamond"/>
          <w:color w:val="1F4E79" w:themeColor="accent1" w:themeShade="80"/>
        </w:rPr>
        <w:t xml:space="preserve">mikulás ünnepség, </w:t>
      </w:r>
      <w:r w:rsidRPr="00766A75">
        <w:rPr>
          <w:rFonts w:ascii="Garamond" w:hAnsi="Garamond"/>
          <w:color w:val="1F4E79" w:themeColor="accent1" w:themeShade="80"/>
          <w:lang w:val="x-none"/>
        </w:rPr>
        <w:t>karácsony, farsang, gyerekek születés</w:t>
      </w:r>
      <w:r w:rsidR="001427E8">
        <w:rPr>
          <w:rFonts w:ascii="Garamond" w:hAnsi="Garamond"/>
          <w:color w:val="1F4E79" w:themeColor="accent1" w:themeShade="80"/>
          <w:lang w:val="x-none"/>
        </w:rPr>
        <w:t>napja, anyák napja</w:t>
      </w:r>
      <w:r w:rsidR="00766A75" w:rsidRPr="00766A75">
        <w:rPr>
          <w:rFonts w:ascii="Garamond" w:hAnsi="Garamond"/>
          <w:color w:val="1F4E79" w:themeColor="accent1" w:themeShade="80"/>
        </w:rPr>
        <w:t>. Ilyenkor közösen készülnek a családokkal, díszítik</w:t>
      </w:r>
      <w:r w:rsidRPr="00766A75">
        <w:rPr>
          <w:rFonts w:ascii="Garamond" w:hAnsi="Garamond"/>
          <w:color w:val="1F4E79" w:themeColor="accent1" w:themeShade="80"/>
        </w:rPr>
        <w:t xml:space="preserve"> a ter</w:t>
      </w:r>
      <w:r w:rsidR="001427E8">
        <w:rPr>
          <w:rFonts w:ascii="Garamond" w:hAnsi="Garamond"/>
          <w:color w:val="1F4E79" w:themeColor="accent1" w:themeShade="80"/>
        </w:rPr>
        <w:t xml:space="preserve">met és </w:t>
      </w:r>
      <w:r w:rsidR="00766A75" w:rsidRPr="00766A75">
        <w:rPr>
          <w:rFonts w:ascii="Garamond" w:hAnsi="Garamond"/>
          <w:color w:val="1F4E79" w:themeColor="accent1" w:themeShade="80"/>
        </w:rPr>
        <w:t>süteményeket sütnek</w:t>
      </w:r>
      <w:r w:rsidRPr="00766A75">
        <w:rPr>
          <w:rFonts w:ascii="Garamond" w:hAnsi="Garamond"/>
          <w:color w:val="1F4E79" w:themeColor="accent1" w:themeShade="80"/>
        </w:rPr>
        <w:t>.</w:t>
      </w:r>
    </w:p>
    <w:p w14:paraId="0AA49992" w14:textId="60ACCE49" w:rsidR="002B4096" w:rsidRPr="001427E8" w:rsidRDefault="001427E8" w:rsidP="00041552">
      <w:pPr>
        <w:numPr>
          <w:ilvl w:val="0"/>
          <w:numId w:val="10"/>
        </w:numPr>
        <w:rPr>
          <w:rFonts w:ascii="Garamond" w:hAnsi="Garamond"/>
          <w:color w:val="1F4E79" w:themeColor="accent1" w:themeShade="80"/>
        </w:rPr>
      </w:pPr>
      <w:r>
        <w:rPr>
          <w:rFonts w:ascii="Garamond" w:hAnsi="Garamond"/>
          <w:bCs/>
          <w:iCs/>
          <w:color w:val="1F4E79" w:themeColor="accent1" w:themeShade="80"/>
        </w:rPr>
        <w:t>Heti egy délután film klubon</w:t>
      </w:r>
      <w:r w:rsidR="002B4096" w:rsidRPr="00766A75">
        <w:rPr>
          <w:rFonts w:ascii="Garamond" w:hAnsi="Garamond"/>
          <w:bCs/>
          <w:iCs/>
          <w:color w:val="1F4E79" w:themeColor="accent1" w:themeShade="80"/>
        </w:rPr>
        <w:t xml:space="preserve"> vehetnek részt a családok. </w:t>
      </w:r>
    </w:p>
    <w:p w14:paraId="60729FC2" w14:textId="64A339D8" w:rsidR="001427E8" w:rsidRPr="003F1728" w:rsidRDefault="001427E8" w:rsidP="003F1728">
      <w:pPr>
        <w:pStyle w:val="Listaszerbekezds"/>
        <w:numPr>
          <w:ilvl w:val="0"/>
          <w:numId w:val="10"/>
        </w:numPr>
        <w:spacing w:after="0"/>
        <w:ind w:left="357" w:hanging="357"/>
        <w:rPr>
          <w:rFonts w:ascii="Garamond" w:eastAsia="Times New Roman" w:hAnsi="Garamond"/>
          <w:color w:val="1F4E79" w:themeColor="accent1" w:themeShade="80"/>
          <w:sz w:val="24"/>
          <w:szCs w:val="24"/>
          <w:lang w:eastAsia="hu-HU"/>
        </w:rPr>
      </w:pPr>
      <w:r w:rsidRPr="001427E8">
        <w:rPr>
          <w:rFonts w:ascii="Garamond" w:eastAsia="Times New Roman" w:hAnsi="Garamond"/>
          <w:color w:val="1F4E79" w:themeColor="accent1" w:themeShade="80"/>
          <w:sz w:val="24"/>
          <w:szCs w:val="24"/>
          <w:lang w:eastAsia="hu-HU"/>
        </w:rPr>
        <w:t>Májusba</w:t>
      </w:r>
      <w:r w:rsidR="005041C4">
        <w:rPr>
          <w:rFonts w:ascii="Garamond" w:eastAsia="Times New Roman" w:hAnsi="Garamond"/>
          <w:color w:val="1F4E79" w:themeColor="accent1" w:themeShade="80"/>
          <w:sz w:val="24"/>
          <w:szCs w:val="24"/>
          <w:lang w:eastAsia="hu-HU"/>
        </w:rPr>
        <w:t>n került megrendezésre az intézmény</w:t>
      </w:r>
      <w:r w:rsidRPr="001427E8">
        <w:rPr>
          <w:rFonts w:ascii="Garamond" w:eastAsia="Times New Roman" w:hAnsi="Garamond"/>
          <w:color w:val="1F4E79" w:themeColor="accent1" w:themeShade="80"/>
          <w:sz w:val="24"/>
          <w:szCs w:val="24"/>
          <w:lang w:eastAsia="hu-HU"/>
        </w:rPr>
        <w:t xml:space="preserve"> udvar</w:t>
      </w:r>
      <w:r w:rsidR="005041C4">
        <w:rPr>
          <w:rFonts w:ascii="Garamond" w:eastAsia="Times New Roman" w:hAnsi="Garamond"/>
          <w:color w:val="1F4E79" w:themeColor="accent1" w:themeShade="80"/>
          <w:sz w:val="24"/>
          <w:szCs w:val="24"/>
          <w:lang w:eastAsia="hu-HU"/>
        </w:rPr>
        <w:t>án a legfontosabb éves eseményü</w:t>
      </w:r>
      <w:r w:rsidRPr="001427E8">
        <w:rPr>
          <w:rFonts w:ascii="Garamond" w:eastAsia="Times New Roman" w:hAnsi="Garamond"/>
          <w:color w:val="1F4E79" w:themeColor="accent1" w:themeShade="80"/>
          <w:sz w:val="24"/>
          <w:szCs w:val="24"/>
          <w:lang w:eastAsia="hu-HU"/>
        </w:rPr>
        <w:t>k</w:t>
      </w:r>
      <w:r w:rsidR="00663EF2">
        <w:rPr>
          <w:rFonts w:ascii="Garamond" w:eastAsia="Times New Roman" w:hAnsi="Garamond"/>
          <w:color w:val="1F4E79" w:themeColor="accent1" w:themeShade="80"/>
          <w:sz w:val="24"/>
          <w:szCs w:val="24"/>
          <w:lang w:eastAsia="hu-HU"/>
        </w:rPr>
        <w:t>,</w:t>
      </w:r>
      <w:r w:rsidRPr="001427E8">
        <w:rPr>
          <w:rFonts w:ascii="Garamond" w:eastAsia="Times New Roman" w:hAnsi="Garamond"/>
          <w:color w:val="1F4E79" w:themeColor="accent1" w:themeShade="80"/>
          <w:sz w:val="24"/>
          <w:szCs w:val="24"/>
          <w:lang w:eastAsia="hu-HU"/>
        </w:rPr>
        <w:t xml:space="preserve"> a CSÁO gyermeknapja. Közös bográcsozás</w:t>
      </w:r>
      <w:r w:rsidR="00663EF2">
        <w:rPr>
          <w:rFonts w:ascii="Garamond" w:eastAsia="Times New Roman" w:hAnsi="Garamond"/>
          <w:color w:val="1F4E79" w:themeColor="accent1" w:themeShade="80"/>
          <w:sz w:val="24"/>
          <w:szCs w:val="24"/>
          <w:lang w:eastAsia="hu-HU"/>
        </w:rPr>
        <w:t>t tartottak</w:t>
      </w:r>
      <w:r w:rsidRPr="001427E8">
        <w:rPr>
          <w:rFonts w:ascii="Garamond" w:eastAsia="Times New Roman" w:hAnsi="Garamond"/>
          <w:color w:val="1F4E79" w:themeColor="accent1" w:themeShade="80"/>
          <w:sz w:val="24"/>
          <w:szCs w:val="24"/>
          <w:lang w:eastAsia="hu-HU"/>
        </w:rPr>
        <w:t xml:space="preserve"> a családokkal, </w:t>
      </w:r>
      <w:r w:rsidR="005041C4">
        <w:rPr>
          <w:rFonts w:ascii="Garamond" w:eastAsia="Times New Roman" w:hAnsi="Garamond"/>
          <w:color w:val="1F4E79" w:themeColor="accent1" w:themeShade="80"/>
          <w:sz w:val="24"/>
          <w:szCs w:val="24"/>
          <w:lang w:eastAsia="hu-HU"/>
        </w:rPr>
        <w:t xml:space="preserve">a </w:t>
      </w:r>
      <w:r w:rsidRPr="001427E8">
        <w:rPr>
          <w:rFonts w:ascii="Garamond" w:eastAsia="Times New Roman" w:hAnsi="Garamond"/>
          <w:color w:val="1F4E79" w:themeColor="accent1" w:themeShade="80"/>
          <w:sz w:val="24"/>
          <w:szCs w:val="24"/>
          <w:lang w:eastAsia="hu-HU"/>
        </w:rPr>
        <w:t>gyerekek</w:t>
      </w:r>
      <w:r w:rsidR="005041C4">
        <w:rPr>
          <w:rFonts w:ascii="Garamond" w:eastAsia="Times New Roman" w:hAnsi="Garamond"/>
          <w:color w:val="1F4E79" w:themeColor="accent1" w:themeShade="80"/>
          <w:sz w:val="24"/>
          <w:szCs w:val="24"/>
          <w:lang w:eastAsia="hu-HU"/>
        </w:rPr>
        <w:t>kel palacsintát sütötte</w:t>
      </w:r>
      <w:r w:rsidR="00663EF2">
        <w:rPr>
          <w:rFonts w:ascii="Garamond" w:eastAsia="Times New Roman" w:hAnsi="Garamond"/>
          <w:color w:val="1F4E79" w:themeColor="accent1" w:themeShade="80"/>
          <w:sz w:val="24"/>
          <w:szCs w:val="24"/>
          <w:lang w:eastAsia="hu-HU"/>
        </w:rPr>
        <w:t xml:space="preserve">k. Az </w:t>
      </w:r>
      <w:r w:rsidR="005041C4">
        <w:rPr>
          <w:rFonts w:ascii="Garamond" w:eastAsia="Times New Roman" w:hAnsi="Garamond"/>
          <w:color w:val="1F4E79" w:themeColor="accent1" w:themeShade="80"/>
          <w:sz w:val="24"/>
          <w:szCs w:val="24"/>
          <w:lang w:eastAsia="hu-HU"/>
        </w:rPr>
        <w:t>Alapítványu</w:t>
      </w:r>
      <w:r w:rsidRPr="001427E8">
        <w:rPr>
          <w:rFonts w:ascii="Garamond" w:eastAsia="Times New Roman" w:hAnsi="Garamond"/>
          <w:color w:val="1F4E79" w:themeColor="accent1" w:themeShade="80"/>
          <w:sz w:val="24"/>
          <w:szCs w:val="24"/>
          <w:lang w:eastAsia="hu-HU"/>
        </w:rPr>
        <w:t>k gödi műhely</w:t>
      </w:r>
      <w:r w:rsidR="005041C4">
        <w:rPr>
          <w:rFonts w:ascii="Garamond" w:eastAsia="Times New Roman" w:hAnsi="Garamond"/>
          <w:color w:val="1F4E79" w:themeColor="accent1" w:themeShade="80"/>
          <w:sz w:val="24"/>
          <w:szCs w:val="24"/>
          <w:lang w:eastAsia="hu-HU"/>
        </w:rPr>
        <w:t>ének</w:t>
      </w:r>
      <w:r w:rsidRPr="001427E8">
        <w:rPr>
          <w:rFonts w:ascii="Garamond" w:eastAsia="Times New Roman" w:hAnsi="Garamond"/>
          <w:color w:val="1F4E79" w:themeColor="accent1" w:themeShade="80"/>
          <w:sz w:val="24"/>
          <w:szCs w:val="24"/>
          <w:lang w:eastAsia="hu-HU"/>
        </w:rPr>
        <w:t xml:space="preserve"> munkatársai kézműves foglalkozást tartottak</w:t>
      </w:r>
      <w:r w:rsidR="00663EF2">
        <w:rPr>
          <w:rFonts w:ascii="Garamond" w:eastAsia="Times New Roman" w:hAnsi="Garamond"/>
          <w:color w:val="1F4E79" w:themeColor="accent1" w:themeShade="80"/>
          <w:sz w:val="24"/>
          <w:szCs w:val="24"/>
          <w:lang w:eastAsia="hu-HU"/>
        </w:rPr>
        <w:t xml:space="preserve"> a gyerekeknek</w:t>
      </w:r>
      <w:r w:rsidRPr="001427E8">
        <w:rPr>
          <w:rFonts w:ascii="Garamond" w:eastAsia="Times New Roman" w:hAnsi="Garamond"/>
          <w:color w:val="1F4E79" w:themeColor="accent1" w:themeShade="80"/>
          <w:sz w:val="24"/>
          <w:szCs w:val="24"/>
          <w:lang w:eastAsia="hu-HU"/>
        </w:rPr>
        <w:t>, valamint népi kültéri játékokkal ismert</w:t>
      </w:r>
      <w:r w:rsidR="00663EF2">
        <w:rPr>
          <w:rFonts w:ascii="Garamond" w:eastAsia="Times New Roman" w:hAnsi="Garamond"/>
          <w:color w:val="1F4E79" w:themeColor="accent1" w:themeShade="80"/>
          <w:sz w:val="24"/>
          <w:szCs w:val="24"/>
          <w:lang w:eastAsia="hu-HU"/>
        </w:rPr>
        <w:t>ették meg őket</w:t>
      </w:r>
      <w:r w:rsidR="005041C4">
        <w:rPr>
          <w:rFonts w:ascii="Garamond" w:eastAsia="Times New Roman" w:hAnsi="Garamond"/>
          <w:color w:val="1F4E79" w:themeColor="accent1" w:themeShade="80"/>
          <w:sz w:val="24"/>
          <w:szCs w:val="24"/>
          <w:lang w:eastAsia="hu-HU"/>
        </w:rPr>
        <w:t>, továbbá zenés bábműsort is szerveztek</w:t>
      </w:r>
      <w:r w:rsidRPr="001427E8">
        <w:rPr>
          <w:rFonts w:ascii="Garamond" w:eastAsia="Times New Roman" w:hAnsi="Garamond"/>
          <w:color w:val="1F4E79" w:themeColor="accent1" w:themeShade="80"/>
          <w:sz w:val="24"/>
          <w:szCs w:val="24"/>
          <w:lang w:eastAsia="hu-HU"/>
        </w:rPr>
        <w:t>.</w:t>
      </w:r>
    </w:p>
    <w:p w14:paraId="26D968A9" w14:textId="3D462E1D" w:rsidR="003F1728" w:rsidRPr="003F1728" w:rsidRDefault="00766A75" w:rsidP="003F1728">
      <w:pPr>
        <w:numPr>
          <w:ilvl w:val="0"/>
          <w:numId w:val="10"/>
        </w:numPr>
        <w:ind w:left="357" w:hanging="357"/>
        <w:rPr>
          <w:rFonts w:ascii="Garamond" w:hAnsi="Garamond"/>
          <w:color w:val="1F4E79" w:themeColor="accent1" w:themeShade="80"/>
        </w:rPr>
      </w:pPr>
      <w:r w:rsidRPr="00766A75">
        <w:rPr>
          <w:rFonts w:ascii="Garamond" w:hAnsi="Garamond"/>
          <w:color w:val="1F4E79" w:themeColor="accent1" w:themeShade="80"/>
        </w:rPr>
        <w:t xml:space="preserve">Az intézménynek </w:t>
      </w:r>
      <w:r w:rsidR="003F1728">
        <w:rPr>
          <w:rFonts w:ascii="Garamond" w:hAnsi="Garamond"/>
          <w:color w:val="1F4E79" w:themeColor="accent1" w:themeShade="80"/>
        </w:rPr>
        <w:t xml:space="preserve">öt alkalommal </w:t>
      </w:r>
      <w:r w:rsidRPr="00766A75">
        <w:rPr>
          <w:rFonts w:ascii="Garamond" w:hAnsi="Garamond"/>
          <w:color w:val="1F4E79" w:themeColor="accent1" w:themeShade="80"/>
          <w:lang w:val="x-none"/>
        </w:rPr>
        <w:t>h</w:t>
      </w:r>
      <w:r w:rsidR="002B4096" w:rsidRPr="00766A75">
        <w:rPr>
          <w:rFonts w:ascii="Garamond" w:hAnsi="Garamond"/>
          <w:color w:val="1F4E79" w:themeColor="accent1" w:themeShade="80"/>
          <w:lang w:val="x-none"/>
        </w:rPr>
        <w:t>ázon kívül</w:t>
      </w:r>
      <w:r w:rsidRPr="00766A75">
        <w:rPr>
          <w:rFonts w:ascii="Garamond" w:hAnsi="Garamond"/>
          <w:color w:val="1F4E79" w:themeColor="accent1" w:themeShade="80"/>
        </w:rPr>
        <w:t xml:space="preserve"> is volt lehetősége ingyenes </w:t>
      </w:r>
      <w:r w:rsidR="002B4096" w:rsidRPr="00766A75">
        <w:rPr>
          <w:rFonts w:ascii="Garamond" w:hAnsi="Garamond"/>
          <w:color w:val="1F4E79" w:themeColor="accent1" w:themeShade="80"/>
        </w:rPr>
        <w:t>programot sze</w:t>
      </w:r>
      <w:r w:rsidR="003F1728">
        <w:rPr>
          <w:rFonts w:ascii="Garamond" w:hAnsi="Garamond"/>
          <w:color w:val="1F4E79" w:themeColor="accent1" w:themeShade="80"/>
        </w:rPr>
        <w:t xml:space="preserve">rvezni az otthon lakói számára </w:t>
      </w:r>
      <w:r w:rsidR="002B4096" w:rsidRPr="00766A75">
        <w:rPr>
          <w:rFonts w:ascii="Garamond" w:hAnsi="Garamond"/>
          <w:color w:val="1F4E79" w:themeColor="accent1" w:themeShade="80"/>
        </w:rPr>
        <w:t xml:space="preserve">- állatkerti családi nap, </w:t>
      </w:r>
      <w:r w:rsidR="003F1728">
        <w:rPr>
          <w:rFonts w:ascii="Garamond" w:hAnsi="Garamond"/>
          <w:color w:val="1F4E79" w:themeColor="accent1" w:themeShade="80"/>
        </w:rPr>
        <w:t xml:space="preserve">játszóház, mozi. </w:t>
      </w:r>
      <w:r w:rsidR="002B4096" w:rsidRPr="00766A75">
        <w:rPr>
          <w:rFonts w:ascii="Garamond" w:hAnsi="Garamond"/>
          <w:color w:val="1F4E79" w:themeColor="accent1" w:themeShade="80"/>
        </w:rPr>
        <w:t>Az ilyen programok nagy hatással vannak a közösségre, és ez a pozitív hatás a hétköznapi együttélésben sokat segít a lakóknak.</w:t>
      </w:r>
      <w:r w:rsidR="003F1728" w:rsidRPr="003F1728">
        <w:rPr>
          <w:lang w:eastAsia="ar-SA"/>
        </w:rPr>
        <w:t xml:space="preserve"> </w:t>
      </w:r>
      <w:r w:rsidR="003F1728" w:rsidRPr="003F1728">
        <w:rPr>
          <w:rFonts w:ascii="Garamond" w:hAnsi="Garamond"/>
          <w:color w:val="1F4E79" w:themeColor="accent1" w:themeShade="80"/>
        </w:rPr>
        <w:t xml:space="preserve">Nyáron rugalmasan </w:t>
      </w:r>
      <w:r w:rsidR="003F1728">
        <w:rPr>
          <w:rFonts w:ascii="Garamond" w:hAnsi="Garamond"/>
          <w:color w:val="1F4E79" w:themeColor="accent1" w:themeShade="80"/>
        </w:rPr>
        <w:t>szervezté</w:t>
      </w:r>
      <w:r w:rsidR="003F1728" w:rsidRPr="003F1728">
        <w:rPr>
          <w:rFonts w:ascii="Garamond" w:hAnsi="Garamond"/>
          <w:color w:val="1F4E79" w:themeColor="accent1" w:themeShade="80"/>
        </w:rPr>
        <w:t xml:space="preserve">k </w:t>
      </w:r>
      <w:r w:rsidR="003F1728">
        <w:rPr>
          <w:rFonts w:ascii="Garamond" w:hAnsi="Garamond"/>
          <w:color w:val="1F4E79" w:themeColor="accent1" w:themeShade="80"/>
        </w:rPr>
        <w:t>a családok számára strandolást, m</w:t>
      </w:r>
      <w:r w:rsidR="003F1728" w:rsidRPr="003F1728">
        <w:rPr>
          <w:rFonts w:ascii="Garamond" w:hAnsi="Garamond"/>
          <w:color w:val="1F4E79" w:themeColor="accent1" w:themeShade="80"/>
        </w:rPr>
        <w:t xml:space="preserve">inden család kétszer mehetett strandra. </w:t>
      </w:r>
      <w:r w:rsidR="003F1728">
        <w:rPr>
          <w:rFonts w:ascii="Garamond" w:hAnsi="Garamond"/>
          <w:color w:val="1F4E79" w:themeColor="accent1" w:themeShade="80"/>
        </w:rPr>
        <w:t xml:space="preserve"> Egy család 4 napos balatoni nyaraláson vehetett részt.</w:t>
      </w:r>
    </w:p>
    <w:p w14:paraId="027BAE43" w14:textId="66862D1D" w:rsidR="00971291" w:rsidRDefault="003F1728" w:rsidP="00A83E81">
      <w:pPr>
        <w:numPr>
          <w:ilvl w:val="0"/>
          <w:numId w:val="10"/>
        </w:numPr>
        <w:rPr>
          <w:rFonts w:ascii="Garamond" w:hAnsi="Garamond"/>
          <w:color w:val="1F4E79" w:themeColor="accent1" w:themeShade="80"/>
        </w:rPr>
      </w:pPr>
      <w:r w:rsidRPr="00925ACA">
        <w:rPr>
          <w:rFonts w:ascii="Garamond" w:hAnsi="Garamond"/>
          <w:color w:val="1F4E79" w:themeColor="accent1" w:themeShade="80"/>
        </w:rPr>
        <w:t xml:space="preserve">A 6 évesnél nagyobb gyermekek számára az </w:t>
      </w:r>
      <w:r w:rsidR="002B4096" w:rsidRPr="00925ACA">
        <w:rPr>
          <w:rFonts w:ascii="Garamond" w:hAnsi="Garamond"/>
          <w:i/>
          <w:color w:val="1F4E79" w:themeColor="accent1" w:themeShade="80"/>
        </w:rPr>
        <w:t>Age of Hope Alapítvánnyal</w:t>
      </w:r>
      <w:r w:rsidR="002B4096" w:rsidRPr="00925ACA">
        <w:rPr>
          <w:rFonts w:ascii="Garamond" w:hAnsi="Garamond"/>
          <w:b/>
          <w:color w:val="1F4E79" w:themeColor="accent1" w:themeShade="80"/>
        </w:rPr>
        <w:t xml:space="preserve"> </w:t>
      </w:r>
      <w:r w:rsidRPr="00925ACA">
        <w:rPr>
          <w:rFonts w:ascii="Garamond" w:hAnsi="Garamond"/>
          <w:color w:val="1F4E79" w:themeColor="accent1" w:themeShade="80"/>
        </w:rPr>
        <w:t>közösen 6 alkalommal külső helyszínen szerveztek programot</w:t>
      </w:r>
      <w:r w:rsidR="00925ACA" w:rsidRPr="00925ACA">
        <w:rPr>
          <w:rFonts w:ascii="Garamond" w:hAnsi="Garamond"/>
          <w:color w:val="1F4E79" w:themeColor="accent1" w:themeShade="80"/>
        </w:rPr>
        <w:t xml:space="preserve">: 1 napos kirándulások (Esztergom, Sobri Jóska Kalandpark stb.), aquaworld élményfürdő, tavaszi szünet alatti 3 napos kirándulás. </w:t>
      </w:r>
    </w:p>
    <w:p w14:paraId="447DACCB" w14:textId="77777777" w:rsidR="00925ACA" w:rsidRPr="00925ACA" w:rsidRDefault="00925ACA" w:rsidP="00925ACA">
      <w:pPr>
        <w:ind w:left="360"/>
        <w:rPr>
          <w:rFonts w:ascii="Garamond" w:hAnsi="Garamond"/>
          <w:color w:val="1F4E79" w:themeColor="accent1" w:themeShade="80"/>
        </w:rPr>
      </w:pPr>
    </w:p>
    <w:p w14:paraId="28C0E48B" w14:textId="77777777" w:rsidR="00971291" w:rsidRDefault="00971291" w:rsidP="00971291">
      <w:pPr>
        <w:rPr>
          <w:rFonts w:ascii="Garamond" w:hAnsi="Garamond"/>
          <w:color w:val="1F4E79" w:themeColor="accent1" w:themeShade="80"/>
        </w:rPr>
      </w:pPr>
    </w:p>
    <w:tbl>
      <w:tblPr>
        <w:tblStyle w:val="Tblzatrcsos6tarka6jellszn"/>
        <w:tblW w:w="9082" w:type="dxa"/>
        <w:tblLook w:val="04A0" w:firstRow="1" w:lastRow="0" w:firstColumn="1" w:lastColumn="0" w:noHBand="0" w:noVBand="1"/>
      </w:tblPr>
      <w:tblGrid>
        <w:gridCol w:w="1566"/>
        <w:gridCol w:w="507"/>
        <w:gridCol w:w="329"/>
        <w:gridCol w:w="340"/>
        <w:gridCol w:w="340"/>
        <w:gridCol w:w="340"/>
        <w:gridCol w:w="340"/>
        <w:gridCol w:w="340"/>
        <w:gridCol w:w="340"/>
        <w:gridCol w:w="340"/>
        <w:gridCol w:w="424"/>
        <w:gridCol w:w="407"/>
        <w:gridCol w:w="424"/>
        <w:gridCol w:w="424"/>
        <w:gridCol w:w="424"/>
        <w:gridCol w:w="424"/>
        <w:gridCol w:w="424"/>
        <w:gridCol w:w="424"/>
        <w:gridCol w:w="424"/>
        <w:gridCol w:w="1176"/>
      </w:tblGrid>
      <w:tr w:rsidR="00971291" w:rsidRPr="00FE7488" w14:paraId="5E7A6EAE" w14:textId="77777777" w:rsidTr="008B73C0">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082" w:type="dxa"/>
            <w:gridSpan w:val="20"/>
            <w:shd w:val="clear" w:color="auto" w:fill="A8D08D" w:themeFill="accent6" w:themeFillTint="99"/>
            <w:noWrap/>
            <w:vAlign w:val="center"/>
          </w:tcPr>
          <w:p w14:paraId="20184777" w14:textId="77777777" w:rsidR="00971291" w:rsidRPr="00444516" w:rsidRDefault="00971291" w:rsidP="008B73C0">
            <w:pPr>
              <w:jc w:val="center"/>
              <w:rPr>
                <w:rFonts w:ascii="Garamond" w:hAnsi="Garamond"/>
                <w:color w:val="1F4E79" w:themeColor="accent1" w:themeShade="80"/>
              </w:rPr>
            </w:pPr>
            <w:r w:rsidRPr="00650686">
              <w:rPr>
                <w:rFonts w:ascii="Garamond" w:hAnsi="Garamond"/>
                <w:color w:val="1F4E79" w:themeColor="accent1" w:themeShade="80"/>
              </w:rPr>
              <w:lastRenderedPageBreak/>
              <w:t>Gyerekek életkor és nem szerinti megoszlása</w:t>
            </w:r>
          </w:p>
        </w:tc>
      </w:tr>
      <w:tr w:rsidR="00971291" w:rsidRPr="00FE7488" w14:paraId="37E7B3FC" w14:textId="77777777" w:rsidTr="008B73C0">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1566" w:type="dxa"/>
            <w:noWrap/>
            <w:vAlign w:val="center"/>
            <w:hideMark/>
          </w:tcPr>
          <w:p w14:paraId="19F500E0" w14:textId="77777777" w:rsidR="00971291" w:rsidRPr="00444516" w:rsidRDefault="00971291" w:rsidP="008B73C0">
            <w:pPr>
              <w:jc w:val="center"/>
              <w:rPr>
                <w:rFonts w:ascii="Garamond" w:hAnsi="Garamond"/>
                <w:b w:val="0"/>
                <w:color w:val="1F4E79" w:themeColor="accent1" w:themeShade="80"/>
              </w:rPr>
            </w:pPr>
            <w:r w:rsidRPr="00FE7488">
              <w:rPr>
                <w:rFonts w:ascii="Garamond" w:hAnsi="Garamond"/>
                <w:color w:val="1F4E79" w:themeColor="accent1" w:themeShade="80"/>
              </w:rPr>
              <w:t>Életkor/nem</w:t>
            </w:r>
          </w:p>
        </w:tc>
        <w:tc>
          <w:tcPr>
            <w:tcW w:w="507" w:type="dxa"/>
            <w:noWrap/>
            <w:vAlign w:val="center"/>
            <w:hideMark/>
          </w:tcPr>
          <w:p w14:paraId="672F47EC"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0-1</w:t>
            </w:r>
          </w:p>
        </w:tc>
        <w:tc>
          <w:tcPr>
            <w:tcW w:w="253" w:type="dxa"/>
            <w:noWrap/>
            <w:vAlign w:val="center"/>
            <w:hideMark/>
          </w:tcPr>
          <w:p w14:paraId="1BE70B91"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2</w:t>
            </w:r>
          </w:p>
        </w:tc>
        <w:tc>
          <w:tcPr>
            <w:tcW w:w="340" w:type="dxa"/>
            <w:noWrap/>
            <w:vAlign w:val="center"/>
            <w:hideMark/>
          </w:tcPr>
          <w:p w14:paraId="09B3838F"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3</w:t>
            </w:r>
          </w:p>
        </w:tc>
        <w:tc>
          <w:tcPr>
            <w:tcW w:w="340" w:type="dxa"/>
            <w:noWrap/>
            <w:vAlign w:val="center"/>
            <w:hideMark/>
          </w:tcPr>
          <w:p w14:paraId="46CABC2C"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4</w:t>
            </w:r>
          </w:p>
        </w:tc>
        <w:tc>
          <w:tcPr>
            <w:tcW w:w="340" w:type="dxa"/>
            <w:noWrap/>
            <w:vAlign w:val="center"/>
            <w:hideMark/>
          </w:tcPr>
          <w:p w14:paraId="6AA1B8CD"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5</w:t>
            </w:r>
          </w:p>
        </w:tc>
        <w:tc>
          <w:tcPr>
            <w:tcW w:w="340" w:type="dxa"/>
            <w:noWrap/>
            <w:vAlign w:val="center"/>
            <w:hideMark/>
          </w:tcPr>
          <w:p w14:paraId="593B81FD"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6</w:t>
            </w:r>
          </w:p>
        </w:tc>
        <w:tc>
          <w:tcPr>
            <w:tcW w:w="340" w:type="dxa"/>
            <w:noWrap/>
            <w:vAlign w:val="center"/>
            <w:hideMark/>
          </w:tcPr>
          <w:p w14:paraId="5AF6A7DE"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7</w:t>
            </w:r>
          </w:p>
        </w:tc>
        <w:tc>
          <w:tcPr>
            <w:tcW w:w="340" w:type="dxa"/>
            <w:noWrap/>
            <w:vAlign w:val="center"/>
            <w:hideMark/>
          </w:tcPr>
          <w:p w14:paraId="4392CB23"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8</w:t>
            </w:r>
          </w:p>
        </w:tc>
        <w:tc>
          <w:tcPr>
            <w:tcW w:w="340" w:type="dxa"/>
            <w:noWrap/>
            <w:vAlign w:val="center"/>
            <w:hideMark/>
          </w:tcPr>
          <w:p w14:paraId="7187CF3C"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9</w:t>
            </w:r>
          </w:p>
        </w:tc>
        <w:tc>
          <w:tcPr>
            <w:tcW w:w="364" w:type="dxa"/>
            <w:noWrap/>
            <w:vAlign w:val="center"/>
            <w:hideMark/>
          </w:tcPr>
          <w:p w14:paraId="0226229E"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10</w:t>
            </w:r>
          </w:p>
        </w:tc>
        <w:tc>
          <w:tcPr>
            <w:tcW w:w="364" w:type="dxa"/>
            <w:noWrap/>
            <w:vAlign w:val="center"/>
            <w:hideMark/>
          </w:tcPr>
          <w:p w14:paraId="0C0AB795"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11</w:t>
            </w:r>
          </w:p>
        </w:tc>
        <w:tc>
          <w:tcPr>
            <w:tcW w:w="364" w:type="dxa"/>
            <w:noWrap/>
            <w:vAlign w:val="center"/>
            <w:hideMark/>
          </w:tcPr>
          <w:p w14:paraId="12317ABE"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12</w:t>
            </w:r>
          </w:p>
        </w:tc>
        <w:tc>
          <w:tcPr>
            <w:tcW w:w="364" w:type="dxa"/>
            <w:noWrap/>
            <w:vAlign w:val="center"/>
            <w:hideMark/>
          </w:tcPr>
          <w:p w14:paraId="0F3E8A8E"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13</w:t>
            </w:r>
          </w:p>
        </w:tc>
        <w:tc>
          <w:tcPr>
            <w:tcW w:w="364" w:type="dxa"/>
            <w:noWrap/>
            <w:vAlign w:val="center"/>
            <w:hideMark/>
          </w:tcPr>
          <w:p w14:paraId="6D563560"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14</w:t>
            </w:r>
          </w:p>
        </w:tc>
        <w:tc>
          <w:tcPr>
            <w:tcW w:w="364" w:type="dxa"/>
            <w:noWrap/>
            <w:vAlign w:val="center"/>
            <w:hideMark/>
          </w:tcPr>
          <w:p w14:paraId="1F4A8685"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15</w:t>
            </w:r>
          </w:p>
        </w:tc>
        <w:tc>
          <w:tcPr>
            <w:tcW w:w="364" w:type="dxa"/>
            <w:noWrap/>
            <w:vAlign w:val="center"/>
            <w:hideMark/>
          </w:tcPr>
          <w:p w14:paraId="09176813"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16</w:t>
            </w:r>
          </w:p>
        </w:tc>
        <w:tc>
          <w:tcPr>
            <w:tcW w:w="364" w:type="dxa"/>
            <w:noWrap/>
            <w:vAlign w:val="center"/>
            <w:hideMark/>
          </w:tcPr>
          <w:p w14:paraId="62004684"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17</w:t>
            </w:r>
          </w:p>
        </w:tc>
        <w:tc>
          <w:tcPr>
            <w:tcW w:w="364" w:type="dxa"/>
            <w:noWrap/>
            <w:vAlign w:val="center"/>
            <w:hideMark/>
          </w:tcPr>
          <w:p w14:paraId="3F9E16D6"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18</w:t>
            </w:r>
          </w:p>
        </w:tc>
        <w:tc>
          <w:tcPr>
            <w:tcW w:w="1100" w:type="dxa"/>
            <w:noWrap/>
            <w:vAlign w:val="center"/>
            <w:hideMark/>
          </w:tcPr>
          <w:p w14:paraId="2EDEE443" w14:textId="77777777" w:rsidR="00971291" w:rsidRPr="00444516"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444516">
              <w:rPr>
                <w:rFonts w:ascii="Garamond" w:hAnsi="Garamond"/>
                <w:b/>
                <w:color w:val="1F4E79" w:themeColor="accent1" w:themeShade="80"/>
              </w:rPr>
              <w:t>Összesen</w:t>
            </w:r>
          </w:p>
        </w:tc>
      </w:tr>
      <w:tr w:rsidR="00971291" w:rsidRPr="00260BA9" w14:paraId="79168BF0" w14:textId="77777777" w:rsidTr="008B73C0">
        <w:trPr>
          <w:trHeight w:val="480"/>
        </w:trPr>
        <w:tc>
          <w:tcPr>
            <w:cnfStyle w:val="001000000000" w:firstRow="0" w:lastRow="0" w:firstColumn="1" w:lastColumn="0" w:oddVBand="0" w:evenVBand="0" w:oddHBand="0" w:evenHBand="0" w:firstRowFirstColumn="0" w:firstRowLastColumn="0" w:lastRowFirstColumn="0" w:lastRowLastColumn="0"/>
            <w:tcW w:w="1566" w:type="dxa"/>
            <w:noWrap/>
            <w:vAlign w:val="center"/>
            <w:hideMark/>
          </w:tcPr>
          <w:p w14:paraId="4EF095A0" w14:textId="77777777" w:rsidR="00971291" w:rsidRPr="00444516" w:rsidRDefault="00971291" w:rsidP="008B73C0">
            <w:pPr>
              <w:jc w:val="center"/>
              <w:rPr>
                <w:rFonts w:ascii="Garamond" w:hAnsi="Garamond"/>
                <w:b w:val="0"/>
                <w:color w:val="1F4E79" w:themeColor="accent1" w:themeShade="80"/>
              </w:rPr>
            </w:pPr>
            <w:r w:rsidRPr="00FE7488">
              <w:rPr>
                <w:rFonts w:ascii="Garamond" w:hAnsi="Garamond"/>
                <w:color w:val="1F4E79" w:themeColor="accent1" w:themeShade="80"/>
              </w:rPr>
              <w:t>fiú</w:t>
            </w:r>
          </w:p>
        </w:tc>
        <w:tc>
          <w:tcPr>
            <w:tcW w:w="507" w:type="dxa"/>
            <w:noWrap/>
            <w:vAlign w:val="center"/>
            <w:hideMark/>
          </w:tcPr>
          <w:p w14:paraId="7EA8F51C" w14:textId="4B5B0D02" w:rsidR="00971291" w:rsidRPr="00260BA9" w:rsidRDefault="00575554"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2</w:t>
            </w:r>
          </w:p>
        </w:tc>
        <w:tc>
          <w:tcPr>
            <w:tcW w:w="253" w:type="dxa"/>
            <w:noWrap/>
            <w:vAlign w:val="center"/>
            <w:hideMark/>
          </w:tcPr>
          <w:p w14:paraId="32D03925" w14:textId="7322184E" w:rsidR="00971291" w:rsidRPr="00260BA9" w:rsidRDefault="00575554"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4</w:t>
            </w:r>
          </w:p>
        </w:tc>
        <w:tc>
          <w:tcPr>
            <w:tcW w:w="340" w:type="dxa"/>
            <w:noWrap/>
            <w:vAlign w:val="center"/>
            <w:hideMark/>
          </w:tcPr>
          <w:p w14:paraId="792D1196" w14:textId="0913B2C9" w:rsidR="00971291" w:rsidRPr="00260BA9" w:rsidRDefault="00575554"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w:t>
            </w:r>
          </w:p>
        </w:tc>
        <w:tc>
          <w:tcPr>
            <w:tcW w:w="340" w:type="dxa"/>
            <w:noWrap/>
            <w:vAlign w:val="center"/>
            <w:hideMark/>
          </w:tcPr>
          <w:p w14:paraId="51089CD4" w14:textId="25113A8A" w:rsidR="00971291" w:rsidRPr="00260BA9" w:rsidRDefault="00575554"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w:t>
            </w:r>
          </w:p>
        </w:tc>
        <w:tc>
          <w:tcPr>
            <w:tcW w:w="340" w:type="dxa"/>
            <w:noWrap/>
            <w:vAlign w:val="center"/>
            <w:hideMark/>
          </w:tcPr>
          <w:p w14:paraId="52755C3D" w14:textId="75FE8B4E" w:rsidR="00971291" w:rsidRPr="00260BA9" w:rsidRDefault="00575554"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2</w:t>
            </w:r>
          </w:p>
        </w:tc>
        <w:tc>
          <w:tcPr>
            <w:tcW w:w="340" w:type="dxa"/>
            <w:noWrap/>
            <w:vAlign w:val="center"/>
            <w:hideMark/>
          </w:tcPr>
          <w:p w14:paraId="7B606739" w14:textId="2F1A85A6" w:rsidR="00971291" w:rsidRPr="00260BA9" w:rsidRDefault="00575554"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2</w:t>
            </w:r>
          </w:p>
        </w:tc>
        <w:tc>
          <w:tcPr>
            <w:tcW w:w="340" w:type="dxa"/>
            <w:noWrap/>
            <w:vAlign w:val="center"/>
            <w:hideMark/>
          </w:tcPr>
          <w:p w14:paraId="3C64F875" w14:textId="5C78B87C" w:rsidR="00971291" w:rsidRPr="00260BA9" w:rsidRDefault="00575554"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w:t>
            </w:r>
          </w:p>
        </w:tc>
        <w:tc>
          <w:tcPr>
            <w:tcW w:w="340" w:type="dxa"/>
            <w:noWrap/>
            <w:vAlign w:val="center"/>
            <w:hideMark/>
          </w:tcPr>
          <w:p w14:paraId="089C78FF" w14:textId="599EAF09" w:rsidR="00971291" w:rsidRPr="00260BA9" w:rsidRDefault="00575554"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2</w:t>
            </w:r>
          </w:p>
        </w:tc>
        <w:tc>
          <w:tcPr>
            <w:tcW w:w="340" w:type="dxa"/>
            <w:noWrap/>
            <w:vAlign w:val="center"/>
            <w:hideMark/>
          </w:tcPr>
          <w:p w14:paraId="75DA95F7" w14:textId="4497FFFF" w:rsidR="00971291" w:rsidRPr="00260BA9" w:rsidRDefault="00575554"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2</w:t>
            </w:r>
          </w:p>
        </w:tc>
        <w:tc>
          <w:tcPr>
            <w:tcW w:w="364" w:type="dxa"/>
            <w:noWrap/>
            <w:vAlign w:val="center"/>
            <w:hideMark/>
          </w:tcPr>
          <w:p w14:paraId="5DB821EF" w14:textId="78297458" w:rsidR="00971291" w:rsidRPr="00260BA9" w:rsidRDefault="00575554"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w:t>
            </w:r>
          </w:p>
        </w:tc>
        <w:tc>
          <w:tcPr>
            <w:tcW w:w="364" w:type="dxa"/>
            <w:noWrap/>
            <w:vAlign w:val="center"/>
            <w:hideMark/>
          </w:tcPr>
          <w:p w14:paraId="7BFABBBE" w14:textId="4C5FD7A5" w:rsidR="00971291" w:rsidRPr="00260BA9" w:rsidRDefault="00575554"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w:t>
            </w:r>
          </w:p>
        </w:tc>
        <w:tc>
          <w:tcPr>
            <w:tcW w:w="364" w:type="dxa"/>
            <w:noWrap/>
            <w:vAlign w:val="center"/>
            <w:hideMark/>
          </w:tcPr>
          <w:p w14:paraId="5D0153C5" w14:textId="736502D3" w:rsidR="00971291" w:rsidRPr="00260BA9" w:rsidRDefault="00575554"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w:t>
            </w:r>
          </w:p>
        </w:tc>
        <w:tc>
          <w:tcPr>
            <w:tcW w:w="364" w:type="dxa"/>
            <w:noWrap/>
            <w:vAlign w:val="center"/>
            <w:hideMark/>
          </w:tcPr>
          <w:p w14:paraId="16F78E33" w14:textId="28828907" w:rsidR="00971291" w:rsidRPr="00260BA9" w:rsidRDefault="00575554"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2</w:t>
            </w:r>
          </w:p>
        </w:tc>
        <w:tc>
          <w:tcPr>
            <w:tcW w:w="364" w:type="dxa"/>
            <w:noWrap/>
            <w:vAlign w:val="center"/>
            <w:hideMark/>
          </w:tcPr>
          <w:p w14:paraId="32170801" w14:textId="2A5160AF" w:rsidR="00971291" w:rsidRPr="00260BA9" w:rsidRDefault="00575554"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w:t>
            </w:r>
          </w:p>
        </w:tc>
        <w:tc>
          <w:tcPr>
            <w:tcW w:w="364" w:type="dxa"/>
            <w:noWrap/>
            <w:vAlign w:val="center"/>
            <w:hideMark/>
          </w:tcPr>
          <w:p w14:paraId="389AE129" w14:textId="1DFC5091" w:rsidR="00971291" w:rsidRPr="00260BA9" w:rsidRDefault="00575554"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2</w:t>
            </w:r>
          </w:p>
        </w:tc>
        <w:tc>
          <w:tcPr>
            <w:tcW w:w="364" w:type="dxa"/>
            <w:noWrap/>
            <w:vAlign w:val="center"/>
            <w:hideMark/>
          </w:tcPr>
          <w:p w14:paraId="28BCB0B9" w14:textId="77777777" w:rsidR="00971291" w:rsidRPr="00260BA9" w:rsidRDefault="00971291"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w:t>
            </w:r>
          </w:p>
        </w:tc>
        <w:tc>
          <w:tcPr>
            <w:tcW w:w="364" w:type="dxa"/>
            <w:noWrap/>
            <w:vAlign w:val="center"/>
            <w:hideMark/>
          </w:tcPr>
          <w:p w14:paraId="69D45FFA" w14:textId="77777777" w:rsidR="00971291" w:rsidRPr="00260BA9" w:rsidRDefault="00971291"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w:t>
            </w:r>
          </w:p>
        </w:tc>
        <w:tc>
          <w:tcPr>
            <w:tcW w:w="364" w:type="dxa"/>
            <w:noWrap/>
            <w:vAlign w:val="center"/>
            <w:hideMark/>
          </w:tcPr>
          <w:p w14:paraId="1372F18F" w14:textId="7D6B0F1D" w:rsidR="00971291" w:rsidRPr="00260BA9" w:rsidRDefault="00971291"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w:t>
            </w:r>
          </w:p>
        </w:tc>
        <w:tc>
          <w:tcPr>
            <w:tcW w:w="1100" w:type="dxa"/>
            <w:noWrap/>
            <w:vAlign w:val="center"/>
            <w:hideMark/>
          </w:tcPr>
          <w:p w14:paraId="3BA9B877" w14:textId="6C4CD747" w:rsidR="00971291" w:rsidRPr="00260BA9" w:rsidRDefault="005327E9" w:rsidP="008B73C0">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21</w:t>
            </w:r>
          </w:p>
        </w:tc>
      </w:tr>
      <w:tr w:rsidR="00971291" w:rsidRPr="00260BA9" w14:paraId="1DFEF0C2" w14:textId="77777777" w:rsidTr="008B73C0">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566" w:type="dxa"/>
            <w:noWrap/>
            <w:vAlign w:val="center"/>
            <w:hideMark/>
          </w:tcPr>
          <w:p w14:paraId="710366CD" w14:textId="77777777" w:rsidR="00971291" w:rsidRPr="00444516" w:rsidRDefault="00971291" w:rsidP="008B73C0">
            <w:pPr>
              <w:jc w:val="center"/>
              <w:rPr>
                <w:rFonts w:ascii="Garamond" w:hAnsi="Garamond"/>
                <w:b w:val="0"/>
                <w:color w:val="1F4E79" w:themeColor="accent1" w:themeShade="80"/>
              </w:rPr>
            </w:pPr>
            <w:r w:rsidRPr="00FE7488">
              <w:rPr>
                <w:rFonts w:ascii="Garamond" w:hAnsi="Garamond"/>
                <w:color w:val="1F4E79" w:themeColor="accent1" w:themeShade="80"/>
              </w:rPr>
              <w:t>lány</w:t>
            </w:r>
          </w:p>
        </w:tc>
        <w:tc>
          <w:tcPr>
            <w:tcW w:w="507" w:type="dxa"/>
            <w:noWrap/>
            <w:vAlign w:val="center"/>
            <w:hideMark/>
          </w:tcPr>
          <w:p w14:paraId="2A8BC6FA" w14:textId="6A603D94" w:rsidR="00971291" w:rsidRPr="00260BA9" w:rsidRDefault="00575554"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w:t>
            </w:r>
          </w:p>
        </w:tc>
        <w:tc>
          <w:tcPr>
            <w:tcW w:w="253" w:type="dxa"/>
            <w:noWrap/>
            <w:vAlign w:val="center"/>
            <w:hideMark/>
          </w:tcPr>
          <w:p w14:paraId="4F5D2C14" w14:textId="7988DF4F" w:rsidR="00971291" w:rsidRPr="00260BA9" w:rsidRDefault="00575554"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w:t>
            </w:r>
          </w:p>
        </w:tc>
        <w:tc>
          <w:tcPr>
            <w:tcW w:w="340" w:type="dxa"/>
            <w:noWrap/>
            <w:vAlign w:val="center"/>
            <w:hideMark/>
          </w:tcPr>
          <w:p w14:paraId="4470CB24" w14:textId="511A2163" w:rsidR="00971291" w:rsidRPr="00260BA9" w:rsidRDefault="00575554"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w:t>
            </w:r>
          </w:p>
        </w:tc>
        <w:tc>
          <w:tcPr>
            <w:tcW w:w="340" w:type="dxa"/>
            <w:noWrap/>
            <w:vAlign w:val="center"/>
            <w:hideMark/>
          </w:tcPr>
          <w:p w14:paraId="362DEFAF" w14:textId="4F16A8BC" w:rsidR="00971291" w:rsidRPr="00260BA9" w:rsidRDefault="00575554"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3</w:t>
            </w:r>
          </w:p>
        </w:tc>
        <w:tc>
          <w:tcPr>
            <w:tcW w:w="340" w:type="dxa"/>
            <w:noWrap/>
            <w:vAlign w:val="center"/>
            <w:hideMark/>
          </w:tcPr>
          <w:p w14:paraId="1B50CA9E" w14:textId="0524EB85" w:rsidR="00971291" w:rsidRPr="00260BA9"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2</w:t>
            </w:r>
          </w:p>
        </w:tc>
        <w:tc>
          <w:tcPr>
            <w:tcW w:w="340" w:type="dxa"/>
            <w:noWrap/>
            <w:vAlign w:val="center"/>
            <w:hideMark/>
          </w:tcPr>
          <w:p w14:paraId="0579D22A" w14:textId="78A5412B" w:rsidR="00971291" w:rsidRPr="00260BA9" w:rsidRDefault="00575554"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2</w:t>
            </w:r>
          </w:p>
        </w:tc>
        <w:tc>
          <w:tcPr>
            <w:tcW w:w="340" w:type="dxa"/>
            <w:noWrap/>
            <w:vAlign w:val="center"/>
            <w:hideMark/>
          </w:tcPr>
          <w:p w14:paraId="2D8042AA" w14:textId="0946AE85" w:rsidR="00971291" w:rsidRPr="00260BA9" w:rsidRDefault="00575554"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w:t>
            </w:r>
          </w:p>
        </w:tc>
        <w:tc>
          <w:tcPr>
            <w:tcW w:w="340" w:type="dxa"/>
            <w:noWrap/>
            <w:vAlign w:val="center"/>
            <w:hideMark/>
          </w:tcPr>
          <w:p w14:paraId="2C8A5072" w14:textId="0DF46B56" w:rsidR="00971291" w:rsidRPr="00260BA9" w:rsidRDefault="00575554"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3</w:t>
            </w:r>
          </w:p>
        </w:tc>
        <w:tc>
          <w:tcPr>
            <w:tcW w:w="340" w:type="dxa"/>
            <w:noWrap/>
            <w:vAlign w:val="center"/>
            <w:hideMark/>
          </w:tcPr>
          <w:p w14:paraId="513CF357" w14:textId="01A98DA6" w:rsidR="00971291" w:rsidRPr="00260BA9" w:rsidRDefault="00575554"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w:t>
            </w:r>
          </w:p>
        </w:tc>
        <w:tc>
          <w:tcPr>
            <w:tcW w:w="364" w:type="dxa"/>
            <w:noWrap/>
            <w:vAlign w:val="center"/>
            <w:hideMark/>
          </w:tcPr>
          <w:p w14:paraId="2A5026D9" w14:textId="02064F0D" w:rsidR="00971291" w:rsidRPr="00260BA9" w:rsidRDefault="00575554"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2</w:t>
            </w:r>
          </w:p>
        </w:tc>
        <w:tc>
          <w:tcPr>
            <w:tcW w:w="364" w:type="dxa"/>
            <w:noWrap/>
            <w:vAlign w:val="center"/>
            <w:hideMark/>
          </w:tcPr>
          <w:p w14:paraId="5FEF2F4B" w14:textId="77777777" w:rsidR="00971291" w:rsidRPr="00260BA9"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w:t>
            </w:r>
          </w:p>
        </w:tc>
        <w:tc>
          <w:tcPr>
            <w:tcW w:w="364" w:type="dxa"/>
            <w:noWrap/>
            <w:vAlign w:val="center"/>
            <w:hideMark/>
          </w:tcPr>
          <w:p w14:paraId="75F62FA0" w14:textId="77777777" w:rsidR="00971291" w:rsidRPr="00260BA9"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1</w:t>
            </w:r>
          </w:p>
        </w:tc>
        <w:tc>
          <w:tcPr>
            <w:tcW w:w="364" w:type="dxa"/>
            <w:noWrap/>
            <w:vAlign w:val="center"/>
            <w:hideMark/>
          </w:tcPr>
          <w:p w14:paraId="008E1619" w14:textId="3365B6C9" w:rsidR="00971291" w:rsidRPr="00260BA9"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w:t>
            </w:r>
          </w:p>
        </w:tc>
        <w:tc>
          <w:tcPr>
            <w:tcW w:w="364" w:type="dxa"/>
            <w:noWrap/>
            <w:vAlign w:val="center"/>
            <w:hideMark/>
          </w:tcPr>
          <w:p w14:paraId="65F2720E" w14:textId="4874954D" w:rsidR="00971291" w:rsidRPr="00260BA9" w:rsidRDefault="00575554"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w:t>
            </w:r>
          </w:p>
        </w:tc>
        <w:tc>
          <w:tcPr>
            <w:tcW w:w="364" w:type="dxa"/>
            <w:noWrap/>
            <w:vAlign w:val="center"/>
            <w:hideMark/>
          </w:tcPr>
          <w:p w14:paraId="210E6D0A" w14:textId="77777777" w:rsidR="00971291" w:rsidRPr="00260BA9"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w:t>
            </w:r>
          </w:p>
        </w:tc>
        <w:tc>
          <w:tcPr>
            <w:tcW w:w="364" w:type="dxa"/>
            <w:noWrap/>
            <w:vAlign w:val="center"/>
            <w:hideMark/>
          </w:tcPr>
          <w:p w14:paraId="4179D16E" w14:textId="77777777" w:rsidR="00971291" w:rsidRPr="00260BA9" w:rsidRDefault="00971291"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w:t>
            </w:r>
          </w:p>
        </w:tc>
        <w:tc>
          <w:tcPr>
            <w:tcW w:w="364" w:type="dxa"/>
            <w:noWrap/>
            <w:vAlign w:val="center"/>
            <w:hideMark/>
          </w:tcPr>
          <w:p w14:paraId="796436A9" w14:textId="377A4C4D" w:rsidR="00971291" w:rsidRPr="00260BA9" w:rsidRDefault="005327E9"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w:t>
            </w:r>
          </w:p>
        </w:tc>
        <w:tc>
          <w:tcPr>
            <w:tcW w:w="364" w:type="dxa"/>
            <w:noWrap/>
            <w:vAlign w:val="center"/>
            <w:hideMark/>
          </w:tcPr>
          <w:p w14:paraId="1491D919" w14:textId="7BF13F04" w:rsidR="00971291" w:rsidRPr="00260BA9" w:rsidRDefault="005327E9"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w:t>
            </w:r>
          </w:p>
        </w:tc>
        <w:tc>
          <w:tcPr>
            <w:tcW w:w="1100" w:type="dxa"/>
            <w:noWrap/>
            <w:vAlign w:val="center"/>
            <w:hideMark/>
          </w:tcPr>
          <w:p w14:paraId="3A42568B" w14:textId="391C001F" w:rsidR="00971291" w:rsidRPr="00260BA9" w:rsidRDefault="005327E9" w:rsidP="008B73C0">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17</w:t>
            </w:r>
          </w:p>
        </w:tc>
      </w:tr>
    </w:tbl>
    <w:p w14:paraId="58670948" w14:textId="77777777" w:rsidR="00971291" w:rsidRPr="00260BA9" w:rsidRDefault="00971291" w:rsidP="00971291">
      <w:pPr>
        <w:rPr>
          <w:rFonts w:ascii="Garamond" w:hAnsi="Garamond"/>
          <w:color w:val="1F4E79" w:themeColor="accent1" w:themeShade="80"/>
          <w:lang w:val="x-none"/>
        </w:rPr>
      </w:pPr>
    </w:p>
    <w:p w14:paraId="19B22E54" w14:textId="77777777" w:rsidR="00971291" w:rsidRDefault="00971291" w:rsidP="00971291">
      <w:pPr>
        <w:rPr>
          <w:rFonts w:ascii="Garamond" w:hAnsi="Garamond"/>
          <w:color w:val="1F4E79" w:themeColor="accent1" w:themeShade="80"/>
        </w:rPr>
      </w:pPr>
    </w:p>
    <w:p w14:paraId="168C7622" w14:textId="495DB2BA" w:rsidR="00B42DEE" w:rsidRPr="00B42DEE" w:rsidRDefault="00B42DEE" w:rsidP="00B42DEE">
      <w:pPr>
        <w:rPr>
          <w:rFonts w:ascii="Garamond" w:hAnsi="Garamond"/>
          <w:color w:val="1F4E79" w:themeColor="accent1" w:themeShade="80"/>
        </w:rPr>
      </w:pPr>
      <w:r>
        <w:rPr>
          <w:rFonts w:ascii="Garamond" w:hAnsi="Garamond"/>
          <w:color w:val="1F4E79" w:themeColor="accent1" w:themeShade="80"/>
        </w:rPr>
        <w:t>Két</w:t>
      </w:r>
      <w:r w:rsidR="00971291" w:rsidRPr="00971291">
        <w:rPr>
          <w:rFonts w:ascii="Garamond" w:hAnsi="Garamond"/>
          <w:color w:val="1F4E79" w:themeColor="accent1" w:themeShade="80"/>
        </w:rPr>
        <w:t xml:space="preserve"> család beköltözésekor </w:t>
      </w:r>
      <w:r>
        <w:rPr>
          <w:rFonts w:ascii="Garamond" w:hAnsi="Garamond"/>
          <w:color w:val="1F4E79" w:themeColor="accent1" w:themeShade="80"/>
        </w:rPr>
        <w:t xml:space="preserve">1-1 </w:t>
      </w:r>
      <w:r w:rsidR="00971291" w:rsidRPr="00971291">
        <w:rPr>
          <w:rFonts w:ascii="Garamond" w:hAnsi="Garamond"/>
          <w:color w:val="1F4E79" w:themeColor="accent1" w:themeShade="80"/>
        </w:rPr>
        <w:t>gyermekük védelembe vétel alatt volt. Az otthonban tartózko</w:t>
      </w:r>
      <w:r w:rsidR="00971291">
        <w:rPr>
          <w:rFonts w:ascii="Garamond" w:hAnsi="Garamond"/>
          <w:color w:val="1F4E79" w:themeColor="accent1" w:themeShade="80"/>
        </w:rPr>
        <w:t>dás ideje alatt nem tapasztalta</w:t>
      </w:r>
      <w:r w:rsidR="00971291" w:rsidRPr="00971291">
        <w:rPr>
          <w:rFonts w:ascii="Garamond" w:hAnsi="Garamond"/>
          <w:color w:val="1F4E79" w:themeColor="accent1" w:themeShade="80"/>
        </w:rPr>
        <w:t xml:space="preserve">k </w:t>
      </w:r>
      <w:r>
        <w:rPr>
          <w:rFonts w:ascii="Garamond" w:hAnsi="Garamond"/>
          <w:color w:val="1F4E79" w:themeColor="accent1" w:themeShade="80"/>
        </w:rPr>
        <w:t xml:space="preserve">ezeknél </w:t>
      </w:r>
      <w:r w:rsidR="00971291" w:rsidRPr="00971291">
        <w:rPr>
          <w:rFonts w:ascii="Garamond" w:hAnsi="Garamond"/>
          <w:color w:val="1F4E79" w:themeColor="accent1" w:themeShade="80"/>
        </w:rPr>
        <w:t>a család</w:t>
      </w:r>
      <w:r>
        <w:rPr>
          <w:rFonts w:ascii="Garamond" w:hAnsi="Garamond"/>
          <w:color w:val="1F4E79" w:themeColor="accent1" w:themeShade="80"/>
        </w:rPr>
        <w:t>ok</w:t>
      </w:r>
      <w:r w:rsidR="00971291" w:rsidRPr="00971291">
        <w:rPr>
          <w:rFonts w:ascii="Garamond" w:hAnsi="Garamond"/>
          <w:color w:val="1F4E79" w:themeColor="accent1" w:themeShade="80"/>
        </w:rPr>
        <w:t>nál veszélyez</w:t>
      </w:r>
      <w:r w:rsidR="00971291">
        <w:rPr>
          <w:rFonts w:ascii="Garamond" w:hAnsi="Garamond"/>
          <w:color w:val="1F4E79" w:themeColor="accent1" w:themeShade="80"/>
        </w:rPr>
        <w:t xml:space="preserve">tető viselkedést vagy helyzetet. </w:t>
      </w:r>
      <w:r>
        <w:rPr>
          <w:rFonts w:ascii="Garamond" w:hAnsi="Garamond"/>
          <w:color w:val="1F4E79" w:themeColor="accent1" w:themeShade="80"/>
        </w:rPr>
        <w:t xml:space="preserve">1 </w:t>
      </w:r>
      <w:r w:rsidR="00971291" w:rsidRPr="00971291">
        <w:rPr>
          <w:rFonts w:ascii="Garamond" w:hAnsi="Garamond"/>
          <w:color w:val="1F4E79" w:themeColor="accent1" w:themeShade="80"/>
        </w:rPr>
        <w:t>gyermek eset</w:t>
      </w:r>
      <w:r>
        <w:rPr>
          <w:rFonts w:ascii="Garamond" w:hAnsi="Garamond"/>
          <w:color w:val="1F4E79" w:themeColor="accent1" w:themeShade="80"/>
        </w:rPr>
        <w:t xml:space="preserve">ében a védelembe vétel felülvizsgálata alapján megszűnt a védelembe vétel. </w:t>
      </w:r>
      <w:r w:rsidRPr="00B42DEE">
        <w:rPr>
          <w:rFonts w:ascii="Garamond" w:hAnsi="Garamond"/>
          <w:color w:val="1F4E79" w:themeColor="accent1" w:themeShade="80"/>
        </w:rPr>
        <w:t xml:space="preserve">4 fő iskoláskorú gyermek esetében gyermekvédelmi intézkedést, </w:t>
      </w:r>
      <w:r>
        <w:rPr>
          <w:rFonts w:ascii="Garamond" w:hAnsi="Garamond"/>
          <w:color w:val="1F4E79" w:themeColor="accent1" w:themeShade="80"/>
        </w:rPr>
        <w:t>védelembe vételt javasolta</w:t>
      </w:r>
      <w:r w:rsidRPr="00B42DEE">
        <w:rPr>
          <w:rFonts w:ascii="Garamond" w:hAnsi="Garamond"/>
          <w:color w:val="1F4E79" w:themeColor="accent1" w:themeShade="80"/>
        </w:rPr>
        <w:t>k a gyakori iskolai hiányzás miatt. Az eljárási</w:t>
      </w:r>
      <w:r>
        <w:rPr>
          <w:rFonts w:ascii="Garamond" w:hAnsi="Garamond"/>
          <w:color w:val="1F4E79" w:themeColor="accent1" w:themeShade="80"/>
        </w:rPr>
        <w:t xml:space="preserve"> folyamat még nem kezdődött el, idők</w:t>
      </w:r>
      <w:r w:rsidRPr="00B42DEE">
        <w:rPr>
          <w:rFonts w:ascii="Garamond" w:hAnsi="Garamond"/>
          <w:color w:val="1F4E79" w:themeColor="accent1" w:themeShade="80"/>
        </w:rPr>
        <w:t xml:space="preserve">özben az egyik gyerek kiköltözött az intézményből. </w:t>
      </w:r>
    </w:p>
    <w:p w14:paraId="6528A074" w14:textId="592C3198" w:rsidR="00971291" w:rsidRPr="00971291" w:rsidRDefault="00971291" w:rsidP="00971291">
      <w:pPr>
        <w:rPr>
          <w:rFonts w:ascii="Garamond" w:hAnsi="Garamond"/>
          <w:color w:val="1F4E79" w:themeColor="accent1" w:themeShade="80"/>
        </w:rPr>
      </w:pPr>
    </w:p>
    <w:p w14:paraId="4139CCB6" w14:textId="2FD2BAA1" w:rsidR="00971291" w:rsidRPr="00971291" w:rsidRDefault="00971291" w:rsidP="00971291">
      <w:pPr>
        <w:rPr>
          <w:rFonts w:ascii="Garamond" w:hAnsi="Garamond"/>
          <w:bCs/>
          <w:color w:val="1F4E79" w:themeColor="accent1" w:themeShade="80"/>
          <w:lang w:val="x-none"/>
        </w:rPr>
      </w:pPr>
      <w:r w:rsidRPr="00971291">
        <w:rPr>
          <w:rFonts w:ascii="Garamond" w:hAnsi="Garamond"/>
          <w:bCs/>
          <w:color w:val="1F4E79" w:themeColor="accent1" w:themeShade="80"/>
          <w:lang w:val="x-none"/>
        </w:rPr>
        <w:t xml:space="preserve">A </w:t>
      </w:r>
      <w:r w:rsidRPr="00971291">
        <w:rPr>
          <w:rFonts w:ascii="Garamond" w:hAnsi="Garamond"/>
          <w:bCs/>
          <w:color w:val="1F4E79" w:themeColor="accent1" w:themeShade="80"/>
        </w:rPr>
        <w:t xml:space="preserve">többi </w:t>
      </w:r>
      <w:r w:rsidR="00A51DCF">
        <w:rPr>
          <w:rFonts w:ascii="Garamond" w:hAnsi="Garamond"/>
          <w:bCs/>
          <w:color w:val="1F4E79" w:themeColor="accent1" w:themeShade="80"/>
          <w:lang w:val="x-none"/>
        </w:rPr>
        <w:t>gyermekkel</w:t>
      </w:r>
      <w:r w:rsidR="00A51DCF">
        <w:rPr>
          <w:rFonts w:ascii="Garamond" w:hAnsi="Garamond"/>
          <w:bCs/>
          <w:color w:val="1F4E79" w:themeColor="accent1" w:themeShade="80"/>
        </w:rPr>
        <w:t xml:space="preserve"> (32 fő)</w:t>
      </w:r>
      <w:r w:rsidRPr="00971291">
        <w:rPr>
          <w:rFonts w:ascii="Garamond" w:hAnsi="Garamond"/>
          <w:bCs/>
          <w:color w:val="1F4E79" w:themeColor="accent1" w:themeShade="80"/>
          <w:lang w:val="x-none"/>
        </w:rPr>
        <w:t xml:space="preserve"> kapcsolatban</w:t>
      </w:r>
      <w:r w:rsidRPr="00971291">
        <w:rPr>
          <w:rFonts w:ascii="Garamond" w:hAnsi="Garamond"/>
          <w:bCs/>
          <w:color w:val="1F4E79" w:themeColor="accent1" w:themeShade="80"/>
        </w:rPr>
        <w:t xml:space="preserve"> a</w:t>
      </w:r>
      <w:r w:rsidRPr="00971291">
        <w:rPr>
          <w:rFonts w:ascii="Garamond" w:hAnsi="Garamond"/>
          <w:bCs/>
          <w:color w:val="1F4E79" w:themeColor="accent1" w:themeShade="80"/>
          <w:lang w:val="x-none"/>
        </w:rPr>
        <w:t xml:space="preserve">z otthonban tartózkodásuk alatt gyermekvédelmi probléma nem merült fel. </w:t>
      </w:r>
    </w:p>
    <w:p w14:paraId="745214E7" w14:textId="77777777" w:rsidR="003C487C" w:rsidRDefault="003C487C" w:rsidP="00EC0A5E">
      <w:pPr>
        <w:rPr>
          <w:rFonts w:ascii="Garamond" w:hAnsi="Garamond"/>
          <w:color w:val="1F4E79" w:themeColor="accent1" w:themeShade="80"/>
        </w:rPr>
      </w:pPr>
    </w:p>
    <w:p w14:paraId="093A61AE" w14:textId="77777777" w:rsidR="00971291" w:rsidRPr="00EB1649" w:rsidRDefault="00971291" w:rsidP="00971291">
      <w:pPr>
        <w:rPr>
          <w:rFonts w:ascii="Garamond" w:hAnsi="Garamond"/>
          <w:bCs/>
          <w:color w:val="1F4E79" w:themeColor="accent1" w:themeShade="80"/>
          <w:u w:val="single"/>
          <w:lang w:val="x-none"/>
        </w:rPr>
      </w:pPr>
      <w:r w:rsidRPr="00EB1649">
        <w:rPr>
          <w:rFonts w:ascii="Garamond" w:hAnsi="Garamond"/>
          <w:bCs/>
          <w:color w:val="1F4E79" w:themeColor="accent1" w:themeShade="80"/>
          <w:u w:val="single"/>
          <w:lang w:val="x-none"/>
        </w:rPr>
        <w:t>Kiköltöző családok</w:t>
      </w:r>
    </w:p>
    <w:p w14:paraId="035E464A" w14:textId="77777777" w:rsidR="00EB1649" w:rsidRDefault="00EB1649" w:rsidP="00971291">
      <w:pPr>
        <w:rPr>
          <w:rFonts w:ascii="Garamond" w:hAnsi="Garamond"/>
          <w:iCs/>
          <w:color w:val="1F4E79" w:themeColor="accent1" w:themeShade="80"/>
        </w:rPr>
      </w:pPr>
    </w:p>
    <w:p w14:paraId="33C5C33E" w14:textId="60482D58" w:rsidR="00A51DCF" w:rsidRPr="00A51DCF" w:rsidRDefault="00A51DCF" w:rsidP="00A51DCF">
      <w:pPr>
        <w:rPr>
          <w:rFonts w:ascii="Garamond" w:hAnsi="Garamond"/>
          <w:bCs/>
          <w:iCs/>
          <w:color w:val="1F4E79" w:themeColor="accent1" w:themeShade="80"/>
          <w:lang w:val="x-none"/>
        </w:rPr>
      </w:pPr>
      <w:r>
        <w:rPr>
          <w:rFonts w:ascii="Garamond" w:hAnsi="Garamond"/>
          <w:iCs/>
          <w:color w:val="1F4E79" w:themeColor="accent1" w:themeShade="80"/>
        </w:rPr>
        <w:t>2025</w:t>
      </w:r>
      <w:r w:rsidR="00181D20">
        <w:rPr>
          <w:rFonts w:ascii="Garamond" w:hAnsi="Garamond"/>
          <w:iCs/>
          <w:color w:val="1F4E79" w:themeColor="accent1" w:themeShade="80"/>
        </w:rPr>
        <w:t>-be</w:t>
      </w:r>
      <w:r>
        <w:rPr>
          <w:rFonts w:ascii="Garamond" w:hAnsi="Garamond"/>
          <w:iCs/>
          <w:color w:val="1F4E79" w:themeColor="accent1" w:themeShade="80"/>
        </w:rPr>
        <w:t>n 6</w:t>
      </w:r>
      <w:r w:rsidR="00971291" w:rsidRPr="00971291">
        <w:rPr>
          <w:rFonts w:ascii="Garamond" w:hAnsi="Garamond"/>
          <w:iCs/>
          <w:color w:val="1F4E79" w:themeColor="accent1" w:themeShade="80"/>
        </w:rPr>
        <w:t xml:space="preserve"> család költözött ki az otthonból, ennek oka, hogy lejárt a szerződésük vagy egyéb személyes ok miatt saját kérésre bontották fel megállapodásukat. </w:t>
      </w:r>
      <w:r w:rsidRPr="00A51DCF">
        <w:rPr>
          <w:rFonts w:ascii="Garamond" w:hAnsi="Garamond"/>
          <w:iCs/>
          <w:color w:val="1F4E79" w:themeColor="accent1" w:themeShade="80"/>
        </w:rPr>
        <w:t>Azon családok, akik sikeresen beilleszkednek az intézményi keretek közé, többnyire kitöltik a jogszabályban me</w:t>
      </w:r>
      <w:r w:rsidR="00E90A1D">
        <w:rPr>
          <w:rFonts w:ascii="Garamond" w:hAnsi="Garamond"/>
          <w:iCs/>
          <w:color w:val="1F4E79" w:themeColor="accent1" w:themeShade="80"/>
        </w:rPr>
        <w:t>ghatározott maximális időt. A</w:t>
      </w:r>
      <w:r w:rsidRPr="00A51DCF">
        <w:rPr>
          <w:rFonts w:ascii="Garamond" w:hAnsi="Garamond"/>
          <w:iCs/>
          <w:color w:val="1F4E79" w:themeColor="accent1" w:themeShade="80"/>
        </w:rPr>
        <w:t>kiknek kevésbé sikerül megtalálniuk a helyüket az otthonban</w:t>
      </w:r>
      <w:r w:rsidR="00E90A1D">
        <w:rPr>
          <w:rFonts w:ascii="Garamond" w:hAnsi="Garamond"/>
          <w:iCs/>
          <w:color w:val="1F4E79" w:themeColor="accent1" w:themeShade="80"/>
        </w:rPr>
        <w:t>,</w:t>
      </w:r>
      <w:r w:rsidRPr="00A51DCF">
        <w:rPr>
          <w:rFonts w:ascii="Garamond" w:hAnsi="Garamond"/>
          <w:iCs/>
          <w:color w:val="1F4E79" w:themeColor="accent1" w:themeShade="80"/>
        </w:rPr>
        <w:t xml:space="preserve"> 1 éven belül kiköltöznek. </w:t>
      </w:r>
      <w:r w:rsidRPr="00A51DCF">
        <w:rPr>
          <w:rFonts w:ascii="Garamond" w:hAnsi="Garamond"/>
          <w:bCs/>
          <w:iCs/>
          <w:color w:val="1F4E79" w:themeColor="accent1" w:themeShade="80"/>
          <w:lang w:val="x-none"/>
        </w:rPr>
        <w:t xml:space="preserve">A tavalyi év folyamán </w:t>
      </w:r>
      <w:r w:rsidR="00E90A1D">
        <w:rPr>
          <w:rFonts w:ascii="Garamond" w:hAnsi="Garamond"/>
          <w:bCs/>
          <w:iCs/>
          <w:color w:val="1F4E79" w:themeColor="accent1" w:themeShade="80"/>
        </w:rPr>
        <w:t xml:space="preserve">a házirend </w:t>
      </w:r>
      <w:r w:rsidR="00E90A1D">
        <w:rPr>
          <w:rFonts w:ascii="Garamond" w:hAnsi="Garamond"/>
          <w:bCs/>
          <w:iCs/>
          <w:color w:val="1F4E79" w:themeColor="accent1" w:themeShade="80"/>
          <w:lang w:val="x-none"/>
        </w:rPr>
        <w:t>többszörös és súlyos meg</w:t>
      </w:r>
      <w:r w:rsidRPr="00A51DCF">
        <w:rPr>
          <w:rFonts w:ascii="Garamond" w:hAnsi="Garamond"/>
          <w:bCs/>
          <w:iCs/>
          <w:color w:val="1F4E79" w:themeColor="accent1" w:themeShade="80"/>
          <w:lang w:val="x-none"/>
        </w:rPr>
        <w:t>szegés</w:t>
      </w:r>
      <w:r w:rsidR="00E90A1D">
        <w:rPr>
          <w:rFonts w:ascii="Garamond" w:hAnsi="Garamond"/>
          <w:bCs/>
          <w:iCs/>
          <w:color w:val="1F4E79" w:themeColor="accent1" w:themeShade="80"/>
        </w:rPr>
        <w:t>e</w:t>
      </w:r>
      <w:r w:rsidRPr="00A51DCF">
        <w:rPr>
          <w:rFonts w:ascii="Garamond" w:hAnsi="Garamond"/>
          <w:bCs/>
          <w:iCs/>
          <w:color w:val="1F4E79" w:themeColor="accent1" w:themeShade="80"/>
          <w:lang w:val="x-none"/>
        </w:rPr>
        <w:t xml:space="preserve"> miatt egy családnak</w:t>
      </w:r>
      <w:r w:rsidR="00E90A1D">
        <w:rPr>
          <w:rFonts w:ascii="Garamond" w:hAnsi="Garamond"/>
          <w:bCs/>
          <w:iCs/>
          <w:color w:val="1F4E79" w:themeColor="accent1" w:themeShade="80"/>
        </w:rPr>
        <w:t xml:space="preserve">, továbbá </w:t>
      </w:r>
      <w:r w:rsidRPr="00A51DCF">
        <w:rPr>
          <w:rFonts w:ascii="Garamond" w:hAnsi="Garamond"/>
          <w:bCs/>
          <w:iCs/>
          <w:color w:val="1F4E79" w:themeColor="accent1" w:themeShade="80"/>
          <w:lang w:val="x-none"/>
        </w:rPr>
        <w:t>1 fő élettárs</w:t>
      </w:r>
      <w:r w:rsidR="00E90A1D">
        <w:rPr>
          <w:rFonts w:ascii="Garamond" w:hAnsi="Garamond"/>
          <w:bCs/>
          <w:iCs/>
          <w:color w:val="1F4E79" w:themeColor="accent1" w:themeShade="80"/>
          <w:lang w:val="x-none"/>
        </w:rPr>
        <w:t>nak (</w:t>
      </w:r>
      <w:r w:rsidRPr="00A51DCF">
        <w:rPr>
          <w:rFonts w:ascii="Garamond" w:hAnsi="Garamond"/>
          <w:bCs/>
          <w:iCs/>
          <w:color w:val="1F4E79" w:themeColor="accent1" w:themeShade="80"/>
          <w:lang w:val="x-none"/>
        </w:rPr>
        <w:t xml:space="preserve">anya és gyermekei </w:t>
      </w:r>
      <w:r w:rsidR="00E90A1D">
        <w:rPr>
          <w:rFonts w:ascii="Garamond" w:hAnsi="Garamond"/>
          <w:bCs/>
          <w:iCs/>
          <w:color w:val="1F4E79" w:themeColor="accent1" w:themeShade="80"/>
          <w:lang w:val="x-none"/>
        </w:rPr>
        <w:t>jelenleg</w:t>
      </w:r>
      <w:r w:rsidRPr="00A51DCF">
        <w:rPr>
          <w:rFonts w:ascii="Garamond" w:hAnsi="Garamond"/>
          <w:bCs/>
          <w:iCs/>
          <w:color w:val="1F4E79" w:themeColor="accent1" w:themeShade="80"/>
          <w:lang w:val="x-none"/>
        </w:rPr>
        <w:t xml:space="preserve"> is az otthonban laknak)</w:t>
      </w:r>
      <w:r w:rsidR="00E90A1D">
        <w:rPr>
          <w:rFonts w:ascii="Garamond" w:hAnsi="Garamond"/>
          <w:bCs/>
          <w:iCs/>
          <w:color w:val="1F4E79" w:themeColor="accent1" w:themeShade="80"/>
          <w:lang w:val="x-none"/>
        </w:rPr>
        <w:t xml:space="preserve"> bontottá</w:t>
      </w:r>
      <w:r w:rsidRPr="00A51DCF">
        <w:rPr>
          <w:rFonts w:ascii="Garamond" w:hAnsi="Garamond"/>
          <w:bCs/>
          <w:iCs/>
          <w:color w:val="1F4E79" w:themeColor="accent1" w:themeShade="80"/>
          <w:lang w:val="x-none"/>
        </w:rPr>
        <w:t>k fel a lakhatási szerződését, így nekik távozniuk ke</w:t>
      </w:r>
      <w:r w:rsidR="00E90A1D">
        <w:rPr>
          <w:rFonts w:ascii="Garamond" w:hAnsi="Garamond"/>
          <w:bCs/>
          <w:iCs/>
          <w:color w:val="1F4E79" w:themeColor="accent1" w:themeShade="80"/>
          <w:lang w:val="x-none"/>
        </w:rPr>
        <w:t>llett az otthonból</w:t>
      </w:r>
      <w:r w:rsidRPr="00A51DCF">
        <w:rPr>
          <w:rFonts w:ascii="Garamond" w:hAnsi="Garamond"/>
          <w:bCs/>
          <w:iCs/>
          <w:color w:val="1F4E79" w:themeColor="accent1" w:themeShade="80"/>
          <w:lang w:val="x-none"/>
        </w:rPr>
        <w:t xml:space="preserve">. </w:t>
      </w:r>
    </w:p>
    <w:p w14:paraId="1FC20796" w14:textId="5ED9C597" w:rsidR="00971291" w:rsidRPr="00971291" w:rsidRDefault="00971291" w:rsidP="00971291">
      <w:pPr>
        <w:rPr>
          <w:rFonts w:ascii="Garamond" w:hAnsi="Garamond"/>
          <w:iCs/>
          <w:color w:val="1F4E79" w:themeColor="accent1" w:themeShade="80"/>
        </w:rPr>
      </w:pPr>
    </w:p>
    <w:p w14:paraId="088E779B" w14:textId="5046B078" w:rsidR="00971291" w:rsidRPr="00971291" w:rsidRDefault="00971291" w:rsidP="00971291">
      <w:pPr>
        <w:rPr>
          <w:rFonts w:ascii="Garamond" w:hAnsi="Garamond"/>
          <w:b/>
          <w:bCs/>
          <w:color w:val="1F4E79" w:themeColor="accent1" w:themeShade="80"/>
          <w:u w:val="single"/>
          <w:lang w:val="x-none"/>
        </w:rPr>
      </w:pPr>
    </w:p>
    <w:tbl>
      <w:tblPr>
        <w:tblStyle w:val="Tblzatrcsos46jellszn"/>
        <w:tblW w:w="0" w:type="auto"/>
        <w:tblLook w:val="04A0" w:firstRow="1" w:lastRow="0" w:firstColumn="1" w:lastColumn="0" w:noHBand="0" w:noVBand="1"/>
      </w:tblPr>
      <w:tblGrid>
        <w:gridCol w:w="3085"/>
        <w:gridCol w:w="5274"/>
      </w:tblGrid>
      <w:tr w:rsidR="00971291" w:rsidRPr="00260BA9" w14:paraId="5E8AF401" w14:textId="77777777" w:rsidTr="008B73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5" w:type="dxa"/>
          </w:tcPr>
          <w:p w14:paraId="7B2336F7" w14:textId="77777777" w:rsidR="00971291" w:rsidRPr="00260BA9" w:rsidRDefault="00971291" w:rsidP="008B73C0">
            <w:pPr>
              <w:rPr>
                <w:rFonts w:ascii="Garamond" w:hAnsi="Garamond"/>
                <w:b w:val="0"/>
                <w:iCs/>
                <w:color w:val="1F4E79" w:themeColor="accent1" w:themeShade="80"/>
              </w:rPr>
            </w:pPr>
            <w:r>
              <w:rPr>
                <w:rFonts w:ascii="Garamond" w:hAnsi="Garamond"/>
                <w:iCs/>
                <w:color w:val="1F4E79" w:themeColor="accent1" w:themeShade="80"/>
              </w:rPr>
              <w:t>C</w:t>
            </w:r>
            <w:r w:rsidRPr="00260BA9">
              <w:rPr>
                <w:rFonts w:ascii="Garamond" w:hAnsi="Garamond"/>
                <w:iCs/>
                <w:color w:val="1F4E79" w:themeColor="accent1" w:themeShade="80"/>
              </w:rPr>
              <w:t>salád összesen</w:t>
            </w:r>
          </w:p>
        </w:tc>
        <w:tc>
          <w:tcPr>
            <w:tcW w:w="5274" w:type="dxa"/>
          </w:tcPr>
          <w:p w14:paraId="11009619" w14:textId="77777777" w:rsidR="00971291" w:rsidRPr="00260BA9" w:rsidRDefault="00971291" w:rsidP="008B73C0">
            <w:pPr>
              <w:cnfStyle w:val="100000000000" w:firstRow="1" w:lastRow="0" w:firstColumn="0" w:lastColumn="0" w:oddVBand="0" w:evenVBand="0" w:oddHBand="0" w:evenHBand="0" w:firstRowFirstColumn="0" w:firstRowLastColumn="0" w:lastRowFirstColumn="0" w:lastRowLastColumn="0"/>
              <w:rPr>
                <w:rFonts w:ascii="Garamond" w:hAnsi="Garamond"/>
                <w:b w:val="0"/>
                <w:iCs/>
                <w:color w:val="1F4E79" w:themeColor="accent1" w:themeShade="80"/>
              </w:rPr>
            </w:pPr>
            <w:r>
              <w:rPr>
                <w:rFonts w:ascii="Garamond" w:hAnsi="Garamond"/>
                <w:iCs/>
                <w:color w:val="1F4E79" w:themeColor="accent1" w:themeShade="80"/>
              </w:rPr>
              <w:t>El</w:t>
            </w:r>
            <w:r w:rsidRPr="00260BA9">
              <w:rPr>
                <w:rFonts w:ascii="Garamond" w:hAnsi="Garamond"/>
                <w:iCs/>
                <w:color w:val="1F4E79" w:themeColor="accent1" w:themeShade="80"/>
              </w:rPr>
              <w:t>költöz</w:t>
            </w:r>
            <w:r>
              <w:rPr>
                <w:rFonts w:ascii="Garamond" w:hAnsi="Garamond"/>
                <w:iCs/>
                <w:color w:val="1F4E79" w:themeColor="accent1" w:themeShade="80"/>
              </w:rPr>
              <w:t>és helyszíne</w:t>
            </w:r>
          </w:p>
        </w:tc>
      </w:tr>
      <w:tr w:rsidR="00971291" w:rsidRPr="00260BA9" w14:paraId="4C670FB8" w14:textId="77777777" w:rsidTr="008B73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5" w:type="dxa"/>
          </w:tcPr>
          <w:p w14:paraId="13BFA9AD" w14:textId="15B2F903" w:rsidR="00971291" w:rsidRPr="00260BA9" w:rsidRDefault="00971291" w:rsidP="008B73C0">
            <w:pPr>
              <w:rPr>
                <w:rFonts w:ascii="Garamond" w:hAnsi="Garamond"/>
                <w:iCs/>
                <w:color w:val="1F4E79" w:themeColor="accent1" w:themeShade="80"/>
              </w:rPr>
            </w:pPr>
            <w:r>
              <w:rPr>
                <w:rFonts w:ascii="Garamond" w:hAnsi="Garamond"/>
                <w:iCs/>
                <w:color w:val="1F4E79" w:themeColor="accent1" w:themeShade="80"/>
              </w:rPr>
              <w:t>2</w:t>
            </w:r>
            <w:r w:rsidRPr="00260BA9">
              <w:rPr>
                <w:rFonts w:ascii="Garamond" w:hAnsi="Garamond"/>
                <w:iCs/>
                <w:color w:val="1F4E79" w:themeColor="accent1" w:themeShade="80"/>
              </w:rPr>
              <w:t xml:space="preserve"> család</w:t>
            </w:r>
          </w:p>
        </w:tc>
        <w:tc>
          <w:tcPr>
            <w:tcW w:w="5274" w:type="dxa"/>
          </w:tcPr>
          <w:p w14:paraId="3ADD071F" w14:textId="209A0948" w:rsidR="00971291" w:rsidRPr="00260BA9" w:rsidRDefault="00971291" w:rsidP="008B73C0">
            <w:pPr>
              <w:cnfStyle w:val="000000100000" w:firstRow="0" w:lastRow="0" w:firstColumn="0" w:lastColumn="0" w:oddVBand="0" w:evenVBand="0" w:oddHBand="1" w:evenHBand="0" w:firstRowFirstColumn="0" w:firstRowLastColumn="0" w:lastRowFirstColumn="0" w:lastRowLastColumn="0"/>
              <w:rPr>
                <w:rFonts w:ascii="Garamond" w:hAnsi="Garamond"/>
                <w:iCs/>
                <w:color w:val="1F4E79" w:themeColor="accent1" w:themeShade="80"/>
              </w:rPr>
            </w:pPr>
            <w:r w:rsidRPr="00260BA9">
              <w:rPr>
                <w:rFonts w:ascii="Garamond" w:hAnsi="Garamond"/>
                <w:iCs/>
                <w:color w:val="1F4E79" w:themeColor="accent1" w:themeShade="80"/>
              </w:rPr>
              <w:t>albérlet</w:t>
            </w:r>
            <w:r w:rsidR="00181D20">
              <w:rPr>
                <w:rFonts w:ascii="Garamond" w:hAnsi="Garamond"/>
                <w:iCs/>
                <w:color w:val="1F4E79" w:themeColor="accent1" w:themeShade="80"/>
              </w:rPr>
              <w:t>be</w:t>
            </w:r>
          </w:p>
        </w:tc>
      </w:tr>
      <w:tr w:rsidR="00955FC0" w:rsidRPr="00260BA9" w14:paraId="4A17332B" w14:textId="77777777" w:rsidTr="008B73C0">
        <w:tc>
          <w:tcPr>
            <w:cnfStyle w:val="001000000000" w:firstRow="0" w:lastRow="0" w:firstColumn="1" w:lastColumn="0" w:oddVBand="0" w:evenVBand="0" w:oddHBand="0" w:evenHBand="0" w:firstRowFirstColumn="0" w:firstRowLastColumn="0" w:lastRowFirstColumn="0" w:lastRowLastColumn="0"/>
            <w:tcW w:w="3085" w:type="dxa"/>
          </w:tcPr>
          <w:p w14:paraId="105D20F5" w14:textId="17FF7AEC" w:rsidR="00955FC0" w:rsidRDefault="00955FC0" w:rsidP="008B73C0">
            <w:pPr>
              <w:rPr>
                <w:rFonts w:ascii="Garamond" w:hAnsi="Garamond"/>
                <w:iCs/>
                <w:color w:val="1F4E79" w:themeColor="accent1" w:themeShade="80"/>
              </w:rPr>
            </w:pPr>
            <w:r>
              <w:rPr>
                <w:rFonts w:ascii="Garamond" w:hAnsi="Garamond"/>
                <w:iCs/>
                <w:color w:val="1F4E79" w:themeColor="accent1" w:themeShade="80"/>
              </w:rPr>
              <w:t>1 család</w:t>
            </w:r>
          </w:p>
        </w:tc>
        <w:tc>
          <w:tcPr>
            <w:tcW w:w="5274" w:type="dxa"/>
          </w:tcPr>
          <w:p w14:paraId="5FC600BD" w14:textId="1067F4BA" w:rsidR="00955FC0" w:rsidRPr="00260BA9" w:rsidRDefault="00955FC0" w:rsidP="008B73C0">
            <w:pPr>
              <w:cnfStyle w:val="000000000000" w:firstRow="0" w:lastRow="0" w:firstColumn="0" w:lastColumn="0" w:oddVBand="0" w:evenVBand="0" w:oddHBand="0" w:evenHBand="0" w:firstRowFirstColumn="0" w:firstRowLastColumn="0" w:lastRowFirstColumn="0" w:lastRowLastColumn="0"/>
              <w:rPr>
                <w:rFonts w:ascii="Garamond" w:hAnsi="Garamond"/>
                <w:iCs/>
                <w:color w:val="1F4E79" w:themeColor="accent1" w:themeShade="80"/>
              </w:rPr>
            </w:pPr>
            <w:r>
              <w:rPr>
                <w:rFonts w:ascii="Garamond" w:hAnsi="Garamond"/>
                <w:iCs/>
                <w:color w:val="1F4E79" w:themeColor="accent1" w:themeShade="80"/>
              </w:rPr>
              <w:t>lakáspályázat által bérlakásba</w:t>
            </w:r>
          </w:p>
        </w:tc>
      </w:tr>
      <w:tr w:rsidR="00971291" w:rsidRPr="00260BA9" w14:paraId="56DE3D50" w14:textId="77777777" w:rsidTr="008B73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5" w:type="dxa"/>
          </w:tcPr>
          <w:p w14:paraId="28D2EF6B" w14:textId="02288B38" w:rsidR="00971291" w:rsidRPr="00260BA9" w:rsidRDefault="00971291" w:rsidP="008B73C0">
            <w:pPr>
              <w:rPr>
                <w:rFonts w:ascii="Garamond" w:hAnsi="Garamond"/>
                <w:iCs/>
                <w:color w:val="1F4E79" w:themeColor="accent1" w:themeShade="80"/>
              </w:rPr>
            </w:pPr>
            <w:r>
              <w:rPr>
                <w:rFonts w:ascii="Garamond" w:hAnsi="Garamond"/>
                <w:iCs/>
                <w:color w:val="1F4E79" w:themeColor="accent1" w:themeShade="80"/>
              </w:rPr>
              <w:t>1</w:t>
            </w:r>
            <w:r w:rsidRPr="00260BA9">
              <w:rPr>
                <w:rFonts w:ascii="Garamond" w:hAnsi="Garamond"/>
                <w:iCs/>
                <w:color w:val="1F4E79" w:themeColor="accent1" w:themeShade="80"/>
              </w:rPr>
              <w:t xml:space="preserve"> család</w:t>
            </w:r>
          </w:p>
        </w:tc>
        <w:tc>
          <w:tcPr>
            <w:tcW w:w="5274" w:type="dxa"/>
          </w:tcPr>
          <w:p w14:paraId="3F37B317" w14:textId="58D649C2" w:rsidR="00971291" w:rsidRPr="00260BA9" w:rsidRDefault="00955FC0" w:rsidP="008B73C0">
            <w:pPr>
              <w:cnfStyle w:val="000000100000" w:firstRow="0" w:lastRow="0" w:firstColumn="0" w:lastColumn="0" w:oddVBand="0" w:evenVBand="0" w:oddHBand="1" w:evenHBand="0" w:firstRowFirstColumn="0" w:firstRowLastColumn="0" w:lastRowFirstColumn="0" w:lastRowLastColumn="0"/>
              <w:rPr>
                <w:rFonts w:ascii="Garamond" w:hAnsi="Garamond"/>
                <w:iCs/>
                <w:color w:val="1F4E79" w:themeColor="accent1" w:themeShade="80"/>
              </w:rPr>
            </w:pPr>
            <w:r>
              <w:rPr>
                <w:rFonts w:ascii="Garamond" w:hAnsi="Garamond"/>
                <w:iCs/>
                <w:color w:val="1F4E79" w:themeColor="accent1" w:themeShade="80"/>
              </w:rPr>
              <w:t>Menhely Alapítvány által bérelt lakásba</w:t>
            </w:r>
          </w:p>
        </w:tc>
      </w:tr>
      <w:tr w:rsidR="00971291" w:rsidRPr="00260BA9" w14:paraId="60AE705E" w14:textId="77777777" w:rsidTr="008B73C0">
        <w:tc>
          <w:tcPr>
            <w:cnfStyle w:val="001000000000" w:firstRow="0" w:lastRow="0" w:firstColumn="1" w:lastColumn="0" w:oddVBand="0" w:evenVBand="0" w:oddHBand="0" w:evenHBand="0" w:firstRowFirstColumn="0" w:firstRowLastColumn="0" w:lastRowFirstColumn="0" w:lastRowLastColumn="0"/>
            <w:tcW w:w="3085" w:type="dxa"/>
          </w:tcPr>
          <w:p w14:paraId="26E31C9A" w14:textId="06DD404C" w:rsidR="00971291" w:rsidRPr="00260BA9" w:rsidRDefault="00F44968" w:rsidP="008B73C0">
            <w:pPr>
              <w:rPr>
                <w:rFonts w:ascii="Garamond" w:hAnsi="Garamond"/>
                <w:iCs/>
                <w:color w:val="1F4E79" w:themeColor="accent1" w:themeShade="80"/>
              </w:rPr>
            </w:pPr>
            <w:r>
              <w:rPr>
                <w:rFonts w:ascii="Garamond" w:hAnsi="Garamond"/>
                <w:iCs/>
                <w:color w:val="1F4E79" w:themeColor="accent1" w:themeShade="80"/>
              </w:rPr>
              <w:t>1</w:t>
            </w:r>
            <w:r w:rsidR="00971291" w:rsidRPr="00260BA9">
              <w:rPr>
                <w:rFonts w:ascii="Garamond" w:hAnsi="Garamond"/>
                <w:iCs/>
                <w:color w:val="1F4E79" w:themeColor="accent1" w:themeShade="80"/>
              </w:rPr>
              <w:t xml:space="preserve"> család</w:t>
            </w:r>
          </w:p>
        </w:tc>
        <w:tc>
          <w:tcPr>
            <w:tcW w:w="5274" w:type="dxa"/>
          </w:tcPr>
          <w:p w14:paraId="71CD010E" w14:textId="1DBC837F" w:rsidR="00971291" w:rsidRPr="00260BA9" w:rsidRDefault="00971291" w:rsidP="008B73C0">
            <w:pPr>
              <w:cnfStyle w:val="000000000000" w:firstRow="0" w:lastRow="0" w:firstColumn="0" w:lastColumn="0" w:oddVBand="0" w:evenVBand="0" w:oddHBand="0" w:evenHBand="0" w:firstRowFirstColumn="0" w:firstRowLastColumn="0" w:lastRowFirstColumn="0" w:lastRowLastColumn="0"/>
              <w:rPr>
                <w:rFonts w:ascii="Garamond" w:hAnsi="Garamond"/>
                <w:iCs/>
                <w:color w:val="1F4E79" w:themeColor="accent1" w:themeShade="80"/>
              </w:rPr>
            </w:pPr>
            <w:r>
              <w:rPr>
                <w:rFonts w:ascii="Garamond" w:hAnsi="Garamond"/>
                <w:iCs/>
                <w:color w:val="1F4E79" w:themeColor="accent1" w:themeShade="80"/>
              </w:rPr>
              <w:t>VII. kerületi külső férőhelyre</w:t>
            </w:r>
            <w:r w:rsidRPr="00260BA9">
              <w:rPr>
                <w:rFonts w:ascii="Garamond" w:hAnsi="Garamond"/>
                <w:iCs/>
                <w:color w:val="1F4E79" w:themeColor="accent1" w:themeShade="80"/>
              </w:rPr>
              <w:t xml:space="preserve"> </w:t>
            </w:r>
          </w:p>
        </w:tc>
      </w:tr>
      <w:tr w:rsidR="00971291" w:rsidRPr="00260BA9" w14:paraId="6FCA5182" w14:textId="77777777" w:rsidTr="008B73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5" w:type="dxa"/>
          </w:tcPr>
          <w:p w14:paraId="116F8405" w14:textId="3FF379B3" w:rsidR="00971291" w:rsidRPr="00260BA9" w:rsidRDefault="00F44968" w:rsidP="008B73C0">
            <w:pPr>
              <w:rPr>
                <w:rFonts w:ascii="Garamond" w:hAnsi="Garamond"/>
                <w:iCs/>
                <w:color w:val="1F4E79" w:themeColor="accent1" w:themeShade="80"/>
              </w:rPr>
            </w:pPr>
            <w:r>
              <w:rPr>
                <w:rFonts w:ascii="Garamond" w:hAnsi="Garamond"/>
                <w:iCs/>
                <w:color w:val="1F4E79" w:themeColor="accent1" w:themeShade="80"/>
              </w:rPr>
              <w:t>1</w:t>
            </w:r>
            <w:r w:rsidR="00971291">
              <w:rPr>
                <w:rFonts w:ascii="Garamond" w:hAnsi="Garamond"/>
                <w:iCs/>
                <w:color w:val="1F4E79" w:themeColor="accent1" w:themeShade="80"/>
              </w:rPr>
              <w:t xml:space="preserve"> család</w:t>
            </w:r>
          </w:p>
        </w:tc>
        <w:tc>
          <w:tcPr>
            <w:tcW w:w="5274" w:type="dxa"/>
          </w:tcPr>
          <w:p w14:paraId="7E286C29" w14:textId="75D7C971" w:rsidR="00971291" w:rsidRPr="00260BA9" w:rsidRDefault="00181D20" w:rsidP="008B73C0">
            <w:pPr>
              <w:cnfStyle w:val="000000100000" w:firstRow="0" w:lastRow="0" w:firstColumn="0" w:lastColumn="0" w:oddVBand="0" w:evenVBand="0" w:oddHBand="1" w:evenHBand="0" w:firstRowFirstColumn="0" w:firstRowLastColumn="0" w:lastRowFirstColumn="0" w:lastRowLastColumn="0"/>
              <w:rPr>
                <w:rFonts w:ascii="Garamond" w:hAnsi="Garamond"/>
                <w:iCs/>
                <w:color w:val="1F4E79" w:themeColor="accent1" w:themeShade="80"/>
              </w:rPr>
            </w:pPr>
            <w:r>
              <w:rPr>
                <w:rFonts w:ascii="Garamond" w:hAnsi="Garamond"/>
                <w:iCs/>
                <w:color w:val="1F4E79" w:themeColor="accent1" w:themeShade="80"/>
              </w:rPr>
              <w:t>másik családok átmeneti</w:t>
            </w:r>
            <w:r w:rsidR="00971291">
              <w:rPr>
                <w:rFonts w:ascii="Garamond" w:hAnsi="Garamond"/>
                <w:iCs/>
                <w:color w:val="1F4E79" w:themeColor="accent1" w:themeShade="80"/>
              </w:rPr>
              <w:t xml:space="preserve"> otthonába</w:t>
            </w:r>
          </w:p>
        </w:tc>
      </w:tr>
    </w:tbl>
    <w:p w14:paraId="03DF46D1" w14:textId="77777777" w:rsidR="00971291" w:rsidRDefault="00971291" w:rsidP="00971291">
      <w:pPr>
        <w:rPr>
          <w:rFonts w:ascii="Garamond" w:hAnsi="Garamond"/>
          <w:color w:val="1F4E79" w:themeColor="accent1" w:themeShade="80"/>
        </w:rPr>
      </w:pPr>
    </w:p>
    <w:p w14:paraId="41D3102B" w14:textId="02F338C9" w:rsidR="00971291" w:rsidRPr="00971291" w:rsidRDefault="00C72631" w:rsidP="00971291">
      <w:pPr>
        <w:rPr>
          <w:rFonts w:ascii="Garamond" w:hAnsi="Garamond"/>
          <w:color w:val="1F4E79" w:themeColor="accent1" w:themeShade="80"/>
        </w:rPr>
      </w:pPr>
      <w:r>
        <w:rPr>
          <w:rFonts w:ascii="Garamond" w:hAnsi="Garamond"/>
          <w:color w:val="1F4E79" w:themeColor="accent1" w:themeShade="80"/>
        </w:rPr>
        <w:t>Tapasztalatuk szerint a lakhatási válság évről-</w:t>
      </w:r>
      <w:r w:rsidR="00971291" w:rsidRPr="00971291">
        <w:rPr>
          <w:rFonts w:ascii="Garamond" w:hAnsi="Garamond"/>
          <w:color w:val="1F4E79" w:themeColor="accent1" w:themeShade="80"/>
        </w:rPr>
        <w:t>évre mélyül, a szegénységgel érintett családok fokozott kockázatoknak vannak kitéve a nyílt lakhatási piacon. A családok számára legjobb megoldás lenne a családok átmeneti otthona után a tartós lakhatás biztosítása - pl. önkormányzati bérlakás. Fontos, hogy a családok a VII. kerületben tudjanak maradni, mivel a gyermekek számára megterhelő</w:t>
      </w:r>
      <w:r w:rsidR="00EA39D1">
        <w:rPr>
          <w:rFonts w:ascii="Garamond" w:hAnsi="Garamond"/>
          <w:color w:val="1F4E79" w:themeColor="accent1" w:themeShade="80"/>
        </w:rPr>
        <w:t xml:space="preserve"> a gyakori költözés</w:t>
      </w:r>
      <w:r w:rsidR="00971291" w:rsidRPr="00971291">
        <w:rPr>
          <w:rFonts w:ascii="Garamond" w:hAnsi="Garamond"/>
          <w:color w:val="1F4E79" w:themeColor="accent1" w:themeShade="80"/>
        </w:rPr>
        <w:t>.</w:t>
      </w:r>
    </w:p>
    <w:p w14:paraId="509FC3C4" w14:textId="502D9ACC" w:rsidR="00EB1649" w:rsidRPr="00EB1649" w:rsidRDefault="00EB1649" w:rsidP="00EB1649">
      <w:pPr>
        <w:rPr>
          <w:rFonts w:ascii="Garamond" w:hAnsi="Garamond"/>
          <w:color w:val="1F4E79" w:themeColor="accent1" w:themeShade="80"/>
        </w:rPr>
      </w:pPr>
    </w:p>
    <w:p w14:paraId="5D2E8EFC" w14:textId="379A0808" w:rsidR="009E6AA9" w:rsidRDefault="00EB1649" w:rsidP="00EB1649">
      <w:pPr>
        <w:rPr>
          <w:rFonts w:ascii="Garamond" w:hAnsi="Garamond"/>
          <w:color w:val="1F4E79" w:themeColor="accent1" w:themeShade="80"/>
        </w:rPr>
      </w:pPr>
      <w:r w:rsidRPr="00EB1649">
        <w:rPr>
          <w:rFonts w:ascii="Garamond" w:hAnsi="Garamond"/>
          <w:color w:val="1F4E79" w:themeColor="accent1" w:themeShade="80"/>
        </w:rPr>
        <w:t>Az elmúlt évben, a korábbiakhoz hasonlóan nagyon s</w:t>
      </w:r>
      <w:r w:rsidR="00240291">
        <w:rPr>
          <w:rFonts w:ascii="Garamond" w:hAnsi="Garamond"/>
          <w:color w:val="1F4E79" w:themeColor="accent1" w:themeShade="80"/>
        </w:rPr>
        <w:t>okrétű problémákkal szembesülte</w:t>
      </w:r>
      <w:r w:rsidRPr="00EB1649">
        <w:rPr>
          <w:rFonts w:ascii="Garamond" w:hAnsi="Garamond"/>
          <w:color w:val="1F4E79" w:themeColor="accent1" w:themeShade="80"/>
        </w:rPr>
        <w:t>k az ellátottakk</w:t>
      </w:r>
      <w:r w:rsidR="00240291">
        <w:rPr>
          <w:rFonts w:ascii="Garamond" w:hAnsi="Garamond"/>
          <w:color w:val="1F4E79" w:themeColor="accent1" w:themeShade="80"/>
        </w:rPr>
        <w:t xml:space="preserve">al kapcsolatban. </w:t>
      </w:r>
      <w:r w:rsidR="00B146A8" w:rsidRPr="00B146A8">
        <w:rPr>
          <w:rFonts w:ascii="Garamond" w:hAnsi="Garamond"/>
          <w:color w:val="1F4E79" w:themeColor="accent1" w:themeShade="80"/>
        </w:rPr>
        <w:t>A családok nagy többségé</w:t>
      </w:r>
      <w:r w:rsidR="00B146A8">
        <w:rPr>
          <w:rFonts w:ascii="Garamond" w:hAnsi="Garamond"/>
          <w:color w:val="1F4E79" w:themeColor="accent1" w:themeShade="80"/>
        </w:rPr>
        <w:t>nél jellemzően előrelépést érte</w:t>
      </w:r>
      <w:r w:rsidR="00B146A8" w:rsidRPr="00B146A8">
        <w:rPr>
          <w:rFonts w:ascii="Garamond" w:hAnsi="Garamond"/>
          <w:color w:val="1F4E79" w:themeColor="accent1" w:themeShade="80"/>
        </w:rPr>
        <w:t>k el, a kitűzött gondozási célok megvalósultak. Ez jellemzően a lakhatási helyzetük javulását, a szülő-gyermek kapcsolatok erősítését, iskolai hiányzások csökkentését, a szülők munkába állásának támogatását és a családok anyagi helyzetének javítását jelenti</w:t>
      </w:r>
      <w:r w:rsidR="00B146A8">
        <w:rPr>
          <w:rFonts w:ascii="Garamond" w:hAnsi="Garamond"/>
          <w:color w:val="1F4E79" w:themeColor="accent1" w:themeShade="80"/>
        </w:rPr>
        <w:t>.</w:t>
      </w:r>
      <w:r w:rsidRPr="00EB1649">
        <w:rPr>
          <w:rFonts w:ascii="Garamond" w:hAnsi="Garamond"/>
          <w:color w:val="1F4E79" w:themeColor="accent1" w:themeShade="80"/>
        </w:rPr>
        <w:t xml:space="preserve"> </w:t>
      </w:r>
    </w:p>
    <w:p w14:paraId="07AC8F60" w14:textId="77777777" w:rsidR="009E6AA9" w:rsidRDefault="009E6AA9" w:rsidP="00EB1649">
      <w:pPr>
        <w:rPr>
          <w:rFonts w:ascii="Garamond" w:hAnsi="Garamond"/>
          <w:color w:val="1F4E79" w:themeColor="accent1" w:themeShade="80"/>
        </w:rPr>
      </w:pPr>
    </w:p>
    <w:p w14:paraId="1C26046E" w14:textId="47A45DBA" w:rsidR="00EB1649" w:rsidRPr="00EB1649" w:rsidRDefault="00EB1649" w:rsidP="00EB1649">
      <w:pPr>
        <w:rPr>
          <w:rFonts w:ascii="Garamond" w:hAnsi="Garamond"/>
          <w:bCs/>
          <w:color w:val="1F4E79" w:themeColor="accent1" w:themeShade="80"/>
        </w:rPr>
      </w:pPr>
      <w:r w:rsidRPr="00EB1649">
        <w:rPr>
          <w:rFonts w:ascii="Garamond" w:hAnsi="Garamond"/>
          <w:color w:val="1F4E79" w:themeColor="accent1" w:themeShade="80"/>
        </w:rPr>
        <w:t>Az Erzsébet Család</w:t>
      </w:r>
      <w:r w:rsidR="00240291">
        <w:rPr>
          <w:rFonts w:ascii="Garamond" w:hAnsi="Garamond"/>
          <w:color w:val="1F4E79" w:themeColor="accent1" w:themeShade="80"/>
        </w:rPr>
        <w:t>ok Átmeneti Otthonában igyekezne</w:t>
      </w:r>
      <w:r w:rsidRPr="00EB1649">
        <w:rPr>
          <w:rFonts w:ascii="Garamond" w:hAnsi="Garamond"/>
          <w:color w:val="1F4E79" w:themeColor="accent1" w:themeShade="80"/>
        </w:rPr>
        <w:t>k rugalmasan reagálni a felmerülő igényekre, szükségletekre,</w:t>
      </w:r>
      <w:r w:rsidR="00D93917">
        <w:rPr>
          <w:rFonts w:ascii="Garamond" w:hAnsi="Garamond"/>
          <w:color w:val="1F4E79" w:themeColor="accent1" w:themeShade="80"/>
        </w:rPr>
        <w:t xml:space="preserve"> folyamatosan szervezté</w:t>
      </w:r>
      <w:r w:rsidRPr="00EB1649">
        <w:rPr>
          <w:rFonts w:ascii="Garamond" w:hAnsi="Garamond"/>
          <w:color w:val="1F4E79" w:themeColor="accent1" w:themeShade="80"/>
        </w:rPr>
        <w:t xml:space="preserve">k a gyermekek és a családok igényeinek megfelelő szolgáltatásokat. </w:t>
      </w:r>
    </w:p>
    <w:p w14:paraId="7984BBB6" w14:textId="77777777" w:rsidR="00EB1649" w:rsidRPr="00EB1649" w:rsidRDefault="00EB1649" w:rsidP="00EB1649">
      <w:pPr>
        <w:rPr>
          <w:rFonts w:ascii="Garamond" w:hAnsi="Garamond"/>
          <w:color w:val="1F4E79" w:themeColor="accent1" w:themeShade="80"/>
        </w:rPr>
      </w:pPr>
    </w:p>
    <w:p w14:paraId="1AB96C3F" w14:textId="5D5991A8" w:rsidR="009C1378" w:rsidRDefault="009C1378" w:rsidP="009C1378">
      <w:pPr>
        <w:keepNext/>
        <w:widowControl w:val="0"/>
        <w:overflowPunct w:val="0"/>
        <w:autoSpaceDE w:val="0"/>
        <w:autoSpaceDN w:val="0"/>
        <w:adjustRightInd w:val="0"/>
        <w:textAlignment w:val="baseline"/>
        <w:outlineLvl w:val="1"/>
        <w:rPr>
          <w:rFonts w:ascii="Garamond" w:hAnsi="Garamond"/>
          <w:b/>
          <w:color w:val="1F4E79" w:themeColor="accent1" w:themeShade="80"/>
          <w:u w:val="single"/>
        </w:rPr>
      </w:pPr>
    </w:p>
    <w:p w14:paraId="5FCD0350" w14:textId="7678F633" w:rsidR="009C1378" w:rsidRPr="00260BA9" w:rsidRDefault="009C1378" w:rsidP="009C1378">
      <w:pPr>
        <w:keepNext/>
        <w:widowControl w:val="0"/>
        <w:overflowPunct w:val="0"/>
        <w:autoSpaceDE w:val="0"/>
        <w:autoSpaceDN w:val="0"/>
        <w:adjustRightInd w:val="0"/>
        <w:textAlignment w:val="baseline"/>
        <w:outlineLvl w:val="1"/>
        <w:rPr>
          <w:rFonts w:ascii="Garamond" w:hAnsi="Garamond"/>
          <w:b/>
          <w:color w:val="1F4E79" w:themeColor="accent1" w:themeShade="80"/>
          <w:u w:val="single"/>
        </w:rPr>
      </w:pPr>
      <w:r w:rsidRPr="00260BA9">
        <w:rPr>
          <w:rFonts w:ascii="Garamond" w:hAnsi="Garamond"/>
          <w:b/>
          <w:color w:val="1F4E79" w:themeColor="accent1" w:themeShade="80"/>
          <w:u w:val="single"/>
        </w:rPr>
        <w:t xml:space="preserve">Családok átmeneti otthona </w:t>
      </w:r>
      <w:r w:rsidR="00B26200">
        <w:rPr>
          <w:rFonts w:ascii="Garamond" w:hAnsi="Garamond"/>
          <w:b/>
          <w:color w:val="1F4E79" w:themeColor="accent1" w:themeShade="80"/>
          <w:u w:val="single"/>
        </w:rPr>
        <w:t>– Külső férőhely</w:t>
      </w:r>
    </w:p>
    <w:p w14:paraId="5704F338" w14:textId="77777777" w:rsidR="009C1378" w:rsidRPr="00260BA9" w:rsidRDefault="009C1378" w:rsidP="009C1378">
      <w:pPr>
        <w:keepNext/>
        <w:numPr>
          <w:ilvl w:val="2"/>
          <w:numId w:val="0"/>
        </w:numPr>
        <w:tabs>
          <w:tab w:val="left" w:pos="1701"/>
          <w:tab w:val="left" w:pos="2977"/>
        </w:tabs>
        <w:ind w:left="1080" w:hanging="1080"/>
        <w:outlineLvl w:val="2"/>
        <w:rPr>
          <w:rFonts w:ascii="Garamond" w:hAnsi="Garamond"/>
          <w:bCs/>
          <w:iCs/>
          <w:color w:val="1F4E79" w:themeColor="accent1" w:themeShade="80"/>
        </w:rPr>
      </w:pPr>
      <w:r w:rsidRPr="00260BA9">
        <w:rPr>
          <w:rFonts w:ascii="Garamond" w:hAnsi="Garamond"/>
          <w:b/>
          <w:iCs/>
          <w:color w:val="1F4E79" w:themeColor="accent1" w:themeShade="80"/>
        </w:rPr>
        <w:t xml:space="preserve">Szerződő fél: </w:t>
      </w:r>
      <w:r w:rsidRPr="00260BA9">
        <w:rPr>
          <w:rFonts w:ascii="Garamond" w:hAnsi="Garamond"/>
          <w:iCs/>
          <w:color w:val="1F4E79" w:themeColor="accent1" w:themeShade="80"/>
        </w:rPr>
        <w:t>Lámpás ’92 Közhasznú Alapítvány</w:t>
      </w:r>
    </w:p>
    <w:p w14:paraId="73F39F68" w14:textId="77777777" w:rsidR="009C1378" w:rsidRPr="00260BA9" w:rsidRDefault="009C1378" w:rsidP="009C1378">
      <w:pPr>
        <w:rPr>
          <w:rFonts w:ascii="Garamond" w:hAnsi="Garamond"/>
          <w:bCs/>
          <w:iCs/>
          <w:color w:val="1F4E79" w:themeColor="accent1" w:themeShade="80"/>
        </w:rPr>
      </w:pPr>
      <w:r w:rsidRPr="00260BA9">
        <w:rPr>
          <w:rFonts w:ascii="Garamond" w:hAnsi="Garamond"/>
          <w:b/>
          <w:bCs/>
          <w:iCs/>
          <w:color w:val="1F4E79" w:themeColor="accent1" w:themeShade="80"/>
        </w:rPr>
        <w:t xml:space="preserve">Székhelye: </w:t>
      </w:r>
      <w:r w:rsidRPr="00260BA9">
        <w:rPr>
          <w:rFonts w:ascii="Garamond" w:hAnsi="Garamond"/>
          <w:bCs/>
          <w:iCs/>
          <w:color w:val="1F4E79" w:themeColor="accent1" w:themeShade="80"/>
        </w:rPr>
        <w:t>2114 Valkó, Arany János út 15.</w:t>
      </w:r>
    </w:p>
    <w:p w14:paraId="6437407B" w14:textId="77777777" w:rsidR="009C1378" w:rsidRPr="00260BA9" w:rsidRDefault="009C1378" w:rsidP="009C1378">
      <w:pPr>
        <w:rPr>
          <w:rFonts w:ascii="Garamond" w:hAnsi="Garamond"/>
          <w:bCs/>
          <w:iCs/>
          <w:color w:val="1F4E79" w:themeColor="accent1" w:themeShade="80"/>
        </w:rPr>
      </w:pPr>
      <w:r w:rsidRPr="00260BA9">
        <w:rPr>
          <w:rFonts w:ascii="Garamond" w:hAnsi="Garamond"/>
          <w:b/>
          <w:bCs/>
          <w:iCs/>
          <w:color w:val="1F4E79" w:themeColor="accent1" w:themeShade="80"/>
        </w:rPr>
        <w:t>Képviselő neve:</w:t>
      </w:r>
      <w:r w:rsidRPr="00260BA9">
        <w:rPr>
          <w:rFonts w:ascii="Garamond" w:hAnsi="Garamond"/>
          <w:bCs/>
          <w:iCs/>
          <w:color w:val="1F4E79" w:themeColor="accent1" w:themeShade="80"/>
        </w:rPr>
        <w:t xml:space="preserve"> Varga Zoltán</w:t>
      </w:r>
    </w:p>
    <w:p w14:paraId="36B19782" w14:textId="77777777" w:rsidR="009C1378" w:rsidRPr="00260BA9" w:rsidRDefault="009C1378" w:rsidP="009C1378">
      <w:pPr>
        <w:rPr>
          <w:rFonts w:ascii="Garamond" w:hAnsi="Garamond"/>
          <w:bCs/>
          <w:iCs/>
          <w:color w:val="1F4E79" w:themeColor="accent1" w:themeShade="80"/>
        </w:rPr>
      </w:pPr>
      <w:r w:rsidRPr="00260BA9">
        <w:rPr>
          <w:rFonts w:ascii="Garamond" w:hAnsi="Garamond"/>
          <w:b/>
          <w:bCs/>
          <w:iCs/>
          <w:color w:val="1F4E79" w:themeColor="accent1" w:themeShade="80"/>
        </w:rPr>
        <w:t>Az ellátást nyújtó telephelyek:</w:t>
      </w:r>
      <w:r w:rsidRPr="00260BA9">
        <w:rPr>
          <w:rFonts w:ascii="Garamond" w:hAnsi="Garamond"/>
          <w:bCs/>
          <w:iCs/>
          <w:color w:val="1F4E79" w:themeColor="accent1" w:themeShade="80"/>
        </w:rPr>
        <w:t xml:space="preserve"> 1072 Budapest, </w:t>
      </w:r>
      <w:r>
        <w:rPr>
          <w:rFonts w:ascii="Garamond" w:hAnsi="Garamond"/>
          <w:bCs/>
          <w:iCs/>
          <w:color w:val="1F4E79" w:themeColor="accent1" w:themeShade="80"/>
        </w:rPr>
        <w:t>Akácfa u. 11.</w:t>
      </w:r>
    </w:p>
    <w:p w14:paraId="560E347C" w14:textId="77777777" w:rsidR="009C1378" w:rsidRPr="00260BA9" w:rsidRDefault="009C1378" w:rsidP="009C1378">
      <w:pPr>
        <w:ind w:left="2832"/>
        <w:rPr>
          <w:rFonts w:ascii="Garamond" w:hAnsi="Garamond"/>
          <w:bCs/>
          <w:iCs/>
          <w:color w:val="1F4E79" w:themeColor="accent1" w:themeShade="80"/>
        </w:rPr>
      </w:pPr>
      <w:r w:rsidRPr="00260BA9">
        <w:rPr>
          <w:rFonts w:ascii="Garamond" w:hAnsi="Garamond"/>
          <w:bCs/>
          <w:iCs/>
          <w:color w:val="1F4E79" w:themeColor="accent1" w:themeShade="80"/>
        </w:rPr>
        <w:t xml:space="preserve">    1074 Budapest, Dohány u. 50. </w:t>
      </w:r>
    </w:p>
    <w:p w14:paraId="7A006637" w14:textId="3B17B358" w:rsidR="009C1378" w:rsidRPr="00260BA9" w:rsidRDefault="009C1378" w:rsidP="009C1378">
      <w:pPr>
        <w:rPr>
          <w:rFonts w:ascii="Garamond" w:hAnsi="Garamond"/>
          <w:bCs/>
          <w:iCs/>
          <w:color w:val="1F4E79" w:themeColor="accent1" w:themeShade="80"/>
        </w:rPr>
      </w:pPr>
      <w:r w:rsidRPr="00260BA9">
        <w:rPr>
          <w:rFonts w:ascii="Garamond" w:hAnsi="Garamond"/>
          <w:b/>
          <w:bCs/>
          <w:iCs/>
          <w:color w:val="1F4E79" w:themeColor="accent1" w:themeShade="80"/>
        </w:rPr>
        <w:t>A szerződés hatálya:</w:t>
      </w:r>
      <w:r w:rsidR="00527D03">
        <w:rPr>
          <w:rFonts w:ascii="Garamond" w:hAnsi="Garamond"/>
          <w:bCs/>
          <w:iCs/>
          <w:color w:val="1F4E79" w:themeColor="accent1" w:themeShade="80"/>
        </w:rPr>
        <w:t xml:space="preserve"> 2021. április </w:t>
      </w:r>
      <w:r w:rsidRPr="00260BA9">
        <w:rPr>
          <w:rFonts w:ascii="Garamond" w:hAnsi="Garamond"/>
          <w:bCs/>
          <w:iCs/>
          <w:color w:val="1F4E79" w:themeColor="accent1" w:themeShade="80"/>
        </w:rPr>
        <w:t>06</w:t>
      </w:r>
      <w:r w:rsidR="00020E9F">
        <w:rPr>
          <w:rFonts w:ascii="Garamond" w:hAnsi="Garamond"/>
          <w:bCs/>
          <w:iCs/>
          <w:color w:val="1F4E79" w:themeColor="accent1" w:themeShade="80"/>
        </w:rPr>
        <w:t>.</w:t>
      </w:r>
      <w:r w:rsidRPr="00260BA9">
        <w:rPr>
          <w:rFonts w:ascii="Garamond" w:hAnsi="Garamond"/>
          <w:bCs/>
          <w:iCs/>
          <w:color w:val="1F4E79" w:themeColor="accent1" w:themeShade="80"/>
        </w:rPr>
        <w:t xml:space="preserve"> - 2025. december 31.</w:t>
      </w:r>
    </w:p>
    <w:p w14:paraId="7C5E3EC4" w14:textId="77777777" w:rsidR="009C1378" w:rsidRPr="00260BA9" w:rsidRDefault="009C1378" w:rsidP="009C1378">
      <w:pPr>
        <w:rPr>
          <w:rFonts w:ascii="Garamond" w:hAnsi="Garamond"/>
          <w:bCs/>
          <w:iCs/>
          <w:color w:val="1F4E79" w:themeColor="accent1" w:themeShade="80"/>
        </w:rPr>
      </w:pPr>
      <w:r w:rsidRPr="00260BA9">
        <w:rPr>
          <w:rFonts w:ascii="Garamond" w:hAnsi="Garamond"/>
          <w:b/>
          <w:bCs/>
          <w:iCs/>
          <w:color w:val="1F4E79" w:themeColor="accent1" w:themeShade="80"/>
        </w:rPr>
        <w:t xml:space="preserve">Képviselő-testület határozat száma: </w:t>
      </w:r>
      <w:r w:rsidRPr="00260BA9">
        <w:rPr>
          <w:rFonts w:ascii="Garamond" w:hAnsi="Garamond"/>
          <w:bCs/>
          <w:iCs/>
          <w:color w:val="1F4E79" w:themeColor="accent1" w:themeShade="80"/>
        </w:rPr>
        <w:t xml:space="preserve">53/2021. (I.22.) </w:t>
      </w:r>
    </w:p>
    <w:p w14:paraId="469AEFE5" w14:textId="174F8CF8" w:rsidR="009C1378" w:rsidRPr="00260BA9" w:rsidRDefault="00CF7384" w:rsidP="009C1378">
      <w:pPr>
        <w:rPr>
          <w:rFonts w:ascii="Garamond" w:hAnsi="Garamond"/>
          <w:b/>
          <w:bCs/>
          <w:iCs/>
          <w:color w:val="1F4E79" w:themeColor="accent1" w:themeShade="80"/>
        </w:rPr>
      </w:pPr>
      <w:r>
        <w:rPr>
          <w:rFonts w:ascii="Garamond" w:hAnsi="Garamond"/>
          <w:b/>
          <w:bCs/>
          <w:iCs/>
          <w:color w:val="1F4E79" w:themeColor="accent1" w:themeShade="80"/>
        </w:rPr>
        <w:t xml:space="preserve">Családok átmeneti otthona külső </w:t>
      </w:r>
      <w:r w:rsidR="009C1378" w:rsidRPr="00260BA9">
        <w:rPr>
          <w:rFonts w:ascii="Garamond" w:hAnsi="Garamond"/>
          <w:b/>
          <w:bCs/>
          <w:iCs/>
          <w:color w:val="1F4E79" w:themeColor="accent1" w:themeShade="80"/>
        </w:rPr>
        <w:t>férőhely</w:t>
      </w:r>
      <w:r>
        <w:rPr>
          <w:rFonts w:ascii="Garamond" w:hAnsi="Garamond"/>
          <w:b/>
          <w:bCs/>
          <w:iCs/>
          <w:color w:val="1F4E79" w:themeColor="accent1" w:themeShade="80"/>
        </w:rPr>
        <w:t xml:space="preserve">einek </w:t>
      </w:r>
      <w:r w:rsidR="009C1378" w:rsidRPr="00260BA9">
        <w:rPr>
          <w:rFonts w:ascii="Garamond" w:hAnsi="Garamond"/>
          <w:b/>
          <w:bCs/>
          <w:iCs/>
          <w:color w:val="1F4E79" w:themeColor="accent1" w:themeShade="80"/>
        </w:rPr>
        <w:t xml:space="preserve">száma: </w:t>
      </w:r>
      <w:r w:rsidR="009C1378" w:rsidRPr="00260BA9">
        <w:rPr>
          <w:rFonts w:ascii="Garamond" w:hAnsi="Garamond"/>
          <w:bCs/>
          <w:iCs/>
          <w:color w:val="1F4E79" w:themeColor="accent1" w:themeShade="80"/>
        </w:rPr>
        <w:t>10 fő (2 család)</w:t>
      </w:r>
    </w:p>
    <w:p w14:paraId="40F2066C" w14:textId="77777777" w:rsidR="009C1378" w:rsidRPr="00260BA9" w:rsidRDefault="009C1378" w:rsidP="009C1378">
      <w:pPr>
        <w:rPr>
          <w:rFonts w:ascii="Garamond" w:hAnsi="Garamond"/>
          <w:b/>
          <w:color w:val="1F4E79" w:themeColor="accent1" w:themeShade="80"/>
        </w:rPr>
      </w:pPr>
    </w:p>
    <w:p w14:paraId="1FED3C19" w14:textId="4DC4FADD" w:rsidR="009C1378" w:rsidRPr="00260BA9" w:rsidRDefault="009C1378" w:rsidP="009C1378">
      <w:pPr>
        <w:rPr>
          <w:rFonts w:ascii="Garamond" w:hAnsi="Garamond"/>
          <w:color w:val="1F4E79" w:themeColor="accent1" w:themeShade="80"/>
        </w:rPr>
      </w:pPr>
      <w:r w:rsidRPr="00260BA9">
        <w:rPr>
          <w:rFonts w:ascii="Garamond" w:hAnsi="Garamond"/>
          <w:color w:val="1F4E79" w:themeColor="accent1" w:themeShade="80"/>
        </w:rPr>
        <w:t>Lámpás ’92 Közhasznú Alapítvány és Budapest Főváros VII. kerület Erzsébetváros Önkormányzata 2021. február 3-án kötött együttműködési megállapodást arról, hogy az Erzsébet Családok Átmeneti O</w:t>
      </w:r>
      <w:r>
        <w:rPr>
          <w:rFonts w:ascii="Garamond" w:hAnsi="Garamond"/>
          <w:color w:val="1F4E79" w:themeColor="accent1" w:themeShade="80"/>
        </w:rPr>
        <w:t xml:space="preserve">tthona új lehetőségként bevezette </w:t>
      </w:r>
      <w:r w:rsidRPr="00260BA9">
        <w:rPr>
          <w:rFonts w:ascii="Garamond" w:hAnsi="Garamond"/>
          <w:color w:val="1F4E79" w:themeColor="accent1" w:themeShade="80"/>
        </w:rPr>
        <w:t>a külső férőhely szolgáltatás</w:t>
      </w:r>
      <w:r>
        <w:rPr>
          <w:rFonts w:ascii="Garamond" w:hAnsi="Garamond"/>
          <w:color w:val="1F4E79" w:themeColor="accent1" w:themeShade="80"/>
        </w:rPr>
        <w:t>á</w:t>
      </w:r>
      <w:r w:rsidRPr="00260BA9">
        <w:rPr>
          <w:rFonts w:ascii="Garamond" w:hAnsi="Garamond"/>
          <w:color w:val="1F4E79" w:themeColor="accent1" w:themeShade="80"/>
        </w:rPr>
        <w:t xml:space="preserve">t. A működéshez két 100%-ban </w:t>
      </w:r>
      <w:r>
        <w:rPr>
          <w:rFonts w:ascii="Garamond" w:hAnsi="Garamond"/>
          <w:color w:val="1F4E79" w:themeColor="accent1" w:themeShade="80"/>
        </w:rPr>
        <w:t>Ö</w:t>
      </w:r>
      <w:r w:rsidRPr="00260BA9">
        <w:rPr>
          <w:rFonts w:ascii="Garamond" w:hAnsi="Garamond"/>
          <w:color w:val="1F4E79" w:themeColor="accent1" w:themeShade="80"/>
        </w:rPr>
        <w:t xml:space="preserve">nkormányzati tulajdonú lakásnak a </w:t>
      </w:r>
      <w:r>
        <w:rPr>
          <w:rFonts w:ascii="Garamond" w:hAnsi="Garamond"/>
          <w:color w:val="1F4E79" w:themeColor="accent1" w:themeShade="80"/>
        </w:rPr>
        <w:t xml:space="preserve">bérleti joga került </w:t>
      </w:r>
      <w:r w:rsidRPr="00260BA9">
        <w:rPr>
          <w:rFonts w:ascii="Garamond" w:hAnsi="Garamond"/>
          <w:color w:val="1F4E79" w:themeColor="accent1" w:themeShade="80"/>
        </w:rPr>
        <w:t>határo</w:t>
      </w:r>
      <w:r w:rsidR="00CF7384">
        <w:rPr>
          <w:rFonts w:ascii="Garamond" w:hAnsi="Garamond"/>
          <w:color w:val="1F4E79" w:themeColor="accent1" w:themeShade="80"/>
        </w:rPr>
        <w:t xml:space="preserve">zott időre </w:t>
      </w:r>
      <w:r w:rsidRPr="00260BA9">
        <w:rPr>
          <w:rFonts w:ascii="Garamond" w:hAnsi="Garamond"/>
          <w:color w:val="1F4E79" w:themeColor="accent1" w:themeShade="80"/>
        </w:rPr>
        <w:t>az Alapítványhoz.</w:t>
      </w:r>
    </w:p>
    <w:p w14:paraId="63792A09" w14:textId="12736A21" w:rsidR="00527D03" w:rsidRDefault="009C1378" w:rsidP="009C1378">
      <w:pPr>
        <w:rPr>
          <w:rFonts w:ascii="Garamond" w:hAnsi="Garamond"/>
          <w:color w:val="1F4E79" w:themeColor="accent1" w:themeShade="80"/>
        </w:rPr>
      </w:pPr>
      <w:r w:rsidRPr="00260BA9">
        <w:rPr>
          <w:rFonts w:ascii="Garamond" w:hAnsi="Garamond"/>
          <w:color w:val="1F4E79" w:themeColor="accent1" w:themeShade="80"/>
        </w:rPr>
        <w:t xml:space="preserve"> </w:t>
      </w:r>
    </w:p>
    <w:p w14:paraId="0963DA2D" w14:textId="77777777" w:rsidR="00A919C1" w:rsidRDefault="009C1378" w:rsidP="00F37C38">
      <w:pPr>
        <w:rPr>
          <w:rFonts w:ascii="Garamond" w:hAnsi="Garamond"/>
          <w:color w:val="1F4E79" w:themeColor="accent1" w:themeShade="80"/>
        </w:rPr>
      </w:pPr>
      <w:r w:rsidRPr="00260BA9">
        <w:rPr>
          <w:rFonts w:ascii="Garamond" w:hAnsi="Garamond"/>
          <w:color w:val="1F4E79" w:themeColor="accent1" w:themeShade="80"/>
        </w:rPr>
        <w:t xml:space="preserve">A külső férőhely szolgáltatás az Erzsébet Családok Átmeneti </w:t>
      </w:r>
      <w:r>
        <w:rPr>
          <w:rFonts w:ascii="Garamond" w:hAnsi="Garamond"/>
          <w:color w:val="1F4E79" w:themeColor="accent1" w:themeShade="80"/>
        </w:rPr>
        <w:t>O</w:t>
      </w:r>
      <w:r w:rsidRPr="00260BA9">
        <w:rPr>
          <w:rFonts w:ascii="Garamond" w:hAnsi="Garamond"/>
          <w:color w:val="1F4E79" w:themeColor="accent1" w:themeShade="80"/>
        </w:rPr>
        <w:t>tthona keretében működik, így vonatkozik rá minden olyan jogszabályi, adminisztrációs előírás, egyéb szakmai szabályzó, amely a családok átmeneti otthonát érinti. A külső férőhely tehát, egy szakmailag segített lakhatási forma, amelyet szociálisan rászorult családok vehetnek igénybe</w:t>
      </w:r>
      <w:r>
        <w:rPr>
          <w:rFonts w:ascii="Garamond" w:hAnsi="Garamond"/>
          <w:color w:val="1F4E79" w:themeColor="accent1" w:themeShade="80"/>
        </w:rPr>
        <w:t>.</w:t>
      </w:r>
      <w:r w:rsidRPr="00260BA9">
        <w:rPr>
          <w:rFonts w:ascii="Garamond" w:hAnsi="Garamond"/>
          <w:color w:val="1F4E79" w:themeColor="accent1" w:themeShade="80"/>
        </w:rPr>
        <w:t xml:space="preserve"> </w:t>
      </w:r>
      <w:r>
        <w:rPr>
          <w:rFonts w:ascii="Garamond" w:hAnsi="Garamond"/>
          <w:color w:val="1F4E79" w:themeColor="accent1" w:themeShade="80"/>
        </w:rPr>
        <w:t xml:space="preserve">További feltétel, hogy </w:t>
      </w:r>
      <w:r w:rsidRPr="00260BA9">
        <w:rPr>
          <w:rFonts w:ascii="Garamond" w:hAnsi="Garamond"/>
          <w:color w:val="1F4E79" w:themeColor="accent1" w:themeShade="80"/>
        </w:rPr>
        <w:t>Budapest VII. kerületében állandó bejelentett lakóhellyel vagy tartózkodási hellyel rendelkez</w:t>
      </w:r>
      <w:r>
        <w:rPr>
          <w:rFonts w:ascii="Garamond" w:hAnsi="Garamond"/>
          <w:color w:val="1F4E79" w:themeColor="accent1" w:themeShade="80"/>
        </w:rPr>
        <w:t>zenek</w:t>
      </w:r>
      <w:r w:rsidRPr="00260BA9">
        <w:rPr>
          <w:rFonts w:ascii="Garamond" w:hAnsi="Garamond"/>
          <w:color w:val="1F4E79" w:themeColor="accent1" w:themeShade="80"/>
        </w:rPr>
        <w:t>, illetve ennek hiányában legalább 3 hónapja életvitelszerűen a VII. kerületben él</w:t>
      </w:r>
      <w:r>
        <w:rPr>
          <w:rFonts w:ascii="Garamond" w:hAnsi="Garamond"/>
          <w:color w:val="1F4E79" w:themeColor="accent1" w:themeShade="80"/>
        </w:rPr>
        <w:t>jenek</w:t>
      </w:r>
      <w:r w:rsidRPr="00260BA9">
        <w:rPr>
          <w:rFonts w:ascii="Garamond" w:hAnsi="Garamond"/>
          <w:color w:val="1F4E79" w:themeColor="accent1" w:themeShade="80"/>
        </w:rPr>
        <w:t xml:space="preserve">. </w:t>
      </w:r>
      <w:r w:rsidR="00F37C38" w:rsidRPr="00F37C38">
        <w:rPr>
          <w:rFonts w:ascii="Garamond" w:hAnsi="Garamond"/>
          <w:color w:val="1F4E79" w:themeColor="accent1" w:themeShade="80"/>
        </w:rPr>
        <w:t xml:space="preserve">A külső férőhelyre való kikerülésről az otthon szakmai stábja dönt. </w:t>
      </w:r>
    </w:p>
    <w:p w14:paraId="6A78494F" w14:textId="77777777" w:rsidR="00A919C1" w:rsidRDefault="00A919C1" w:rsidP="00F37C38">
      <w:pPr>
        <w:rPr>
          <w:rFonts w:ascii="Garamond" w:hAnsi="Garamond"/>
          <w:color w:val="1F4E79" w:themeColor="accent1" w:themeShade="80"/>
        </w:rPr>
      </w:pPr>
    </w:p>
    <w:p w14:paraId="689B041E" w14:textId="5D5A40E4" w:rsidR="00F37C38" w:rsidRPr="00F37C38" w:rsidRDefault="00F37C38" w:rsidP="00F37C38">
      <w:pPr>
        <w:rPr>
          <w:rFonts w:ascii="Garamond" w:hAnsi="Garamond"/>
          <w:color w:val="1F4E79" w:themeColor="accent1" w:themeShade="80"/>
        </w:rPr>
      </w:pPr>
      <w:r w:rsidRPr="00F37C38">
        <w:rPr>
          <w:rFonts w:ascii="Garamond" w:hAnsi="Garamond"/>
          <w:color w:val="1F4E79" w:themeColor="accent1" w:themeShade="80"/>
        </w:rPr>
        <w:t>A külső férőhely – az úgynevezett kiléptető lakások – célja kettős: egyrészt csökkenteni-megelőzni az intézményi elhelyezésből adódó hospitalizációs ártalmakat, másrészt fokozatosan felkészíteni a családot a gondozási idő</w:t>
      </w:r>
      <w:r w:rsidR="00B77C34">
        <w:rPr>
          <w:rFonts w:ascii="Garamond" w:hAnsi="Garamond"/>
          <w:color w:val="1F4E79" w:themeColor="accent1" w:themeShade="80"/>
        </w:rPr>
        <w:t xml:space="preserve"> </w:t>
      </w:r>
      <w:r w:rsidRPr="00F37C38">
        <w:rPr>
          <w:rFonts w:ascii="Garamond" w:hAnsi="Garamond"/>
          <w:color w:val="1F4E79" w:themeColor="accent1" w:themeShade="80"/>
        </w:rPr>
        <w:t>letelte utáni önálló életre.</w:t>
      </w:r>
    </w:p>
    <w:p w14:paraId="316C0A28" w14:textId="3A05CDC5" w:rsidR="00F37C38" w:rsidRDefault="00F37C38" w:rsidP="009C1378">
      <w:pPr>
        <w:rPr>
          <w:rFonts w:ascii="Garamond" w:hAnsi="Garamond"/>
          <w:color w:val="1F4E79" w:themeColor="accent1" w:themeShade="80"/>
        </w:rPr>
      </w:pPr>
    </w:p>
    <w:p w14:paraId="4D84D9AD" w14:textId="77777777" w:rsidR="00A919C1" w:rsidRPr="00F37C38" w:rsidRDefault="00A919C1" w:rsidP="00A919C1">
      <w:pPr>
        <w:rPr>
          <w:rFonts w:ascii="Garamond" w:hAnsi="Garamond"/>
          <w:color w:val="1F4E79" w:themeColor="accent1" w:themeShade="80"/>
          <w:lang w:val="x-none"/>
        </w:rPr>
      </w:pPr>
      <w:r w:rsidRPr="00F37C38">
        <w:rPr>
          <w:rFonts w:ascii="Garamond" w:hAnsi="Garamond"/>
          <w:color w:val="1F4E79" w:themeColor="accent1" w:themeShade="80"/>
          <w:lang w:val="x-none"/>
        </w:rPr>
        <w:t xml:space="preserve">A jogviszony hossza a családok átmeneti otthonában 12 hónap, amely meghosszabbítható 6 hónappal vagy a tanév végéig. </w:t>
      </w:r>
      <w:r w:rsidRPr="00F37C38">
        <w:rPr>
          <w:rFonts w:ascii="Garamond" w:hAnsi="Garamond"/>
          <w:color w:val="1F4E79" w:themeColor="accent1" w:themeShade="80"/>
        </w:rPr>
        <w:t>A külső férőhelyen is másfél évig lakhatnak a családok. Így az á</w:t>
      </w:r>
      <w:r w:rsidRPr="00F37C38">
        <w:rPr>
          <w:rFonts w:ascii="Garamond" w:hAnsi="Garamond"/>
          <w:color w:val="1F4E79" w:themeColor="accent1" w:themeShade="80"/>
          <w:lang w:val="x-none"/>
        </w:rPr>
        <w:t>tmeneti otthonban és a külső férőhelyen eltölthető jogviszony együttes időtartama legfeljebb 3 év lehet.</w:t>
      </w:r>
    </w:p>
    <w:p w14:paraId="18EE0B3B" w14:textId="7066E180" w:rsidR="00A919C1" w:rsidRDefault="00A919C1" w:rsidP="009C1378">
      <w:pPr>
        <w:rPr>
          <w:rFonts w:ascii="Garamond" w:hAnsi="Garamond"/>
          <w:color w:val="1F4E79" w:themeColor="accent1" w:themeShade="80"/>
        </w:rPr>
      </w:pPr>
    </w:p>
    <w:p w14:paraId="506588E1" w14:textId="2B33CE79" w:rsidR="00F37C38" w:rsidRPr="00F37C38" w:rsidRDefault="00A919C1" w:rsidP="00F37C38">
      <w:pPr>
        <w:rPr>
          <w:rFonts w:ascii="Garamond" w:hAnsi="Garamond"/>
          <w:color w:val="1F4E79" w:themeColor="accent1" w:themeShade="80"/>
        </w:rPr>
      </w:pPr>
      <w:r>
        <w:rPr>
          <w:rFonts w:ascii="Garamond" w:hAnsi="Garamond"/>
          <w:color w:val="1F4E79" w:themeColor="accent1" w:themeShade="80"/>
        </w:rPr>
        <w:t>Az intézmény a 2025.</w:t>
      </w:r>
      <w:r w:rsidR="00F37C38" w:rsidRPr="00F37C38">
        <w:rPr>
          <w:rFonts w:ascii="Garamond" w:hAnsi="Garamond"/>
          <w:color w:val="1F4E79" w:themeColor="accent1" w:themeShade="80"/>
        </w:rPr>
        <w:t xml:space="preserve"> év során teljes </w:t>
      </w:r>
      <w:r>
        <w:rPr>
          <w:rFonts w:ascii="Garamond" w:hAnsi="Garamond"/>
          <w:color w:val="1F4E79" w:themeColor="accent1" w:themeShade="80"/>
        </w:rPr>
        <w:t>kapacitással működött, 2920 gondozási napos (8 férőhely x 365</w:t>
      </w:r>
      <w:r w:rsidR="00F37C38" w:rsidRPr="00F37C38">
        <w:rPr>
          <w:rFonts w:ascii="Garamond" w:hAnsi="Garamond"/>
          <w:color w:val="1F4E79" w:themeColor="accent1" w:themeShade="80"/>
        </w:rPr>
        <w:t xml:space="preserve"> nap) évet zárt</w:t>
      </w:r>
      <w:r w:rsidR="00B77C34">
        <w:rPr>
          <w:rFonts w:ascii="Garamond" w:hAnsi="Garamond"/>
          <w:color w:val="1F4E79" w:themeColor="accent1" w:themeShade="80"/>
        </w:rPr>
        <w:t>a</w:t>
      </w:r>
      <w:r>
        <w:rPr>
          <w:rFonts w:ascii="Garamond" w:hAnsi="Garamond"/>
          <w:color w:val="1F4E79" w:themeColor="accent1" w:themeShade="80"/>
        </w:rPr>
        <w:t>k. A szolgáltatás összesen 3</w:t>
      </w:r>
      <w:r w:rsidR="00F37C38" w:rsidRPr="00F37C38">
        <w:rPr>
          <w:rFonts w:ascii="Garamond" w:hAnsi="Garamond"/>
          <w:color w:val="1F4E79" w:themeColor="accent1" w:themeShade="80"/>
        </w:rPr>
        <w:t xml:space="preserve"> család, </w:t>
      </w:r>
      <w:r>
        <w:rPr>
          <w:rFonts w:ascii="Garamond" w:hAnsi="Garamond"/>
          <w:color w:val="1F4E79" w:themeColor="accent1" w:themeShade="80"/>
        </w:rPr>
        <w:t>12 fő (6 felnőtt, 6</w:t>
      </w:r>
      <w:r w:rsidR="005515FB">
        <w:rPr>
          <w:rFonts w:ascii="Garamond" w:hAnsi="Garamond"/>
          <w:color w:val="1F4E79" w:themeColor="accent1" w:themeShade="80"/>
        </w:rPr>
        <w:t xml:space="preserve"> gyermek) számára volt biztosított</w:t>
      </w:r>
      <w:r w:rsidR="00F37C38" w:rsidRPr="00F37C38">
        <w:rPr>
          <w:rFonts w:ascii="Garamond" w:hAnsi="Garamond"/>
          <w:color w:val="1F4E79" w:themeColor="accent1" w:themeShade="80"/>
        </w:rPr>
        <w:t xml:space="preserve">. </w:t>
      </w:r>
    </w:p>
    <w:p w14:paraId="09E3741E" w14:textId="7980B490" w:rsidR="00F37C38" w:rsidRDefault="00F37C38" w:rsidP="009C1378">
      <w:pPr>
        <w:rPr>
          <w:rFonts w:ascii="Garamond" w:hAnsi="Garamond"/>
          <w:color w:val="1F4E79" w:themeColor="accent1" w:themeShade="80"/>
        </w:rPr>
      </w:pPr>
    </w:p>
    <w:tbl>
      <w:tblPr>
        <w:tblStyle w:val="Rcsostblzat"/>
        <w:tblW w:w="0" w:type="auto"/>
        <w:shd w:val="clear" w:color="auto" w:fill="A8D08D" w:themeFill="accent6" w:themeFillTint="99"/>
        <w:tblLook w:val="04A0" w:firstRow="1" w:lastRow="0" w:firstColumn="1" w:lastColumn="0" w:noHBand="0" w:noVBand="1"/>
      </w:tblPr>
      <w:tblGrid>
        <w:gridCol w:w="3397"/>
        <w:gridCol w:w="4253"/>
      </w:tblGrid>
      <w:tr w:rsidR="00534719" w:rsidRPr="00534719" w14:paraId="0E81B625" w14:textId="77777777" w:rsidTr="0040694E">
        <w:tc>
          <w:tcPr>
            <w:tcW w:w="3397" w:type="dxa"/>
            <w:shd w:val="clear" w:color="auto" w:fill="A8D08D" w:themeFill="accent6" w:themeFillTint="99"/>
          </w:tcPr>
          <w:p w14:paraId="6AEAB4FD" w14:textId="77777777" w:rsidR="00534719" w:rsidRPr="00534719" w:rsidRDefault="00534719" w:rsidP="00534719">
            <w:pPr>
              <w:rPr>
                <w:rFonts w:ascii="Garamond" w:hAnsi="Garamond"/>
                <w:color w:val="1F4E79" w:themeColor="accent1" w:themeShade="80"/>
              </w:rPr>
            </w:pPr>
            <w:r w:rsidRPr="00534719">
              <w:rPr>
                <w:rFonts w:ascii="Garamond" w:hAnsi="Garamond"/>
                <w:color w:val="1F4E79" w:themeColor="accent1" w:themeShade="80"/>
              </w:rPr>
              <w:t>Család</w:t>
            </w:r>
          </w:p>
        </w:tc>
        <w:tc>
          <w:tcPr>
            <w:tcW w:w="4253" w:type="dxa"/>
            <w:shd w:val="clear" w:color="auto" w:fill="A8D08D" w:themeFill="accent6" w:themeFillTint="99"/>
          </w:tcPr>
          <w:p w14:paraId="10EA7B1D" w14:textId="3724E71C" w:rsidR="00534719" w:rsidRPr="00534719" w:rsidRDefault="00B77C34" w:rsidP="00282090">
            <w:pPr>
              <w:rPr>
                <w:rFonts w:ascii="Garamond" w:hAnsi="Garamond"/>
                <w:color w:val="1F4E79" w:themeColor="accent1" w:themeShade="80"/>
              </w:rPr>
            </w:pPr>
            <w:r>
              <w:rPr>
                <w:rFonts w:ascii="Garamond" w:hAnsi="Garamond"/>
                <w:color w:val="1F4E79" w:themeColor="accent1" w:themeShade="80"/>
              </w:rPr>
              <w:t>K</w:t>
            </w:r>
            <w:r w:rsidR="00534719" w:rsidRPr="00534719">
              <w:rPr>
                <w:rFonts w:ascii="Garamond" w:hAnsi="Garamond"/>
                <w:color w:val="1F4E79" w:themeColor="accent1" w:themeShade="80"/>
              </w:rPr>
              <w:t>ülső férőhelyen töltött idő</w:t>
            </w:r>
            <w:r>
              <w:rPr>
                <w:rFonts w:ascii="Garamond" w:hAnsi="Garamond"/>
                <w:color w:val="1F4E79" w:themeColor="accent1" w:themeShade="80"/>
              </w:rPr>
              <w:t xml:space="preserve"> </w:t>
            </w:r>
            <w:r w:rsidR="001B799E">
              <w:rPr>
                <w:rFonts w:ascii="Garamond" w:hAnsi="Garamond"/>
                <w:color w:val="1F4E79" w:themeColor="accent1" w:themeShade="80"/>
              </w:rPr>
              <w:t>2025</w:t>
            </w:r>
            <w:r w:rsidR="00534719" w:rsidRPr="00534719">
              <w:rPr>
                <w:rFonts w:ascii="Garamond" w:hAnsi="Garamond"/>
                <w:color w:val="1F4E79" w:themeColor="accent1" w:themeShade="80"/>
              </w:rPr>
              <w:t>-ben</w:t>
            </w:r>
          </w:p>
        </w:tc>
      </w:tr>
      <w:tr w:rsidR="00534719" w:rsidRPr="00534719" w14:paraId="69E8DD7A" w14:textId="77777777" w:rsidTr="0040694E">
        <w:tc>
          <w:tcPr>
            <w:tcW w:w="3397" w:type="dxa"/>
            <w:shd w:val="clear" w:color="auto" w:fill="C5E0B3" w:themeFill="accent6" w:themeFillTint="66"/>
          </w:tcPr>
          <w:p w14:paraId="21355C2C" w14:textId="1C8C5DB7" w:rsidR="00534719" w:rsidRPr="00534719" w:rsidRDefault="00534719" w:rsidP="00534719">
            <w:pPr>
              <w:rPr>
                <w:rFonts w:ascii="Garamond" w:hAnsi="Garamond"/>
                <w:color w:val="1F4E79" w:themeColor="accent1" w:themeShade="80"/>
              </w:rPr>
            </w:pPr>
            <w:r>
              <w:rPr>
                <w:rFonts w:ascii="Garamond" w:hAnsi="Garamond"/>
                <w:color w:val="1F4E79" w:themeColor="accent1" w:themeShade="80"/>
              </w:rPr>
              <w:t>A</w:t>
            </w:r>
            <w:r w:rsidRPr="00534719">
              <w:rPr>
                <w:rFonts w:ascii="Garamond" w:hAnsi="Garamond"/>
                <w:color w:val="1F4E79" w:themeColor="accent1" w:themeShade="80"/>
              </w:rPr>
              <w:t>. család – 2 gyerek</w:t>
            </w:r>
          </w:p>
        </w:tc>
        <w:tc>
          <w:tcPr>
            <w:tcW w:w="4253" w:type="dxa"/>
            <w:shd w:val="clear" w:color="auto" w:fill="C5E0B3" w:themeFill="accent6" w:themeFillTint="66"/>
          </w:tcPr>
          <w:p w14:paraId="171DB657" w14:textId="3E09FED3" w:rsidR="00534719" w:rsidRPr="00534719" w:rsidRDefault="00534719" w:rsidP="00534719">
            <w:pPr>
              <w:rPr>
                <w:rFonts w:ascii="Garamond" w:hAnsi="Garamond"/>
                <w:color w:val="1F4E79" w:themeColor="accent1" w:themeShade="80"/>
              </w:rPr>
            </w:pPr>
            <w:r>
              <w:rPr>
                <w:rFonts w:ascii="Garamond" w:hAnsi="Garamond"/>
                <w:color w:val="1F4E79" w:themeColor="accent1" w:themeShade="80"/>
              </w:rPr>
              <w:t>1</w:t>
            </w:r>
            <w:r w:rsidR="001B799E">
              <w:rPr>
                <w:rFonts w:ascii="Garamond" w:hAnsi="Garamond"/>
                <w:color w:val="1F4E79" w:themeColor="accent1" w:themeShade="80"/>
              </w:rPr>
              <w:t>0</w:t>
            </w:r>
            <w:r w:rsidRPr="00534719">
              <w:rPr>
                <w:rFonts w:ascii="Garamond" w:hAnsi="Garamond"/>
                <w:color w:val="1F4E79" w:themeColor="accent1" w:themeShade="80"/>
              </w:rPr>
              <w:t xml:space="preserve"> hónap</w:t>
            </w:r>
          </w:p>
        </w:tc>
      </w:tr>
      <w:tr w:rsidR="00534719" w:rsidRPr="00534719" w14:paraId="4ABAF180" w14:textId="77777777" w:rsidTr="0040694E">
        <w:tc>
          <w:tcPr>
            <w:tcW w:w="3397" w:type="dxa"/>
            <w:shd w:val="clear" w:color="auto" w:fill="C5E0B3" w:themeFill="accent6" w:themeFillTint="66"/>
          </w:tcPr>
          <w:p w14:paraId="2585822A" w14:textId="63959683" w:rsidR="00534719" w:rsidRPr="00534719" w:rsidRDefault="00534719" w:rsidP="00534719">
            <w:pPr>
              <w:rPr>
                <w:rFonts w:ascii="Garamond" w:hAnsi="Garamond"/>
                <w:color w:val="1F4E79" w:themeColor="accent1" w:themeShade="80"/>
              </w:rPr>
            </w:pPr>
            <w:r>
              <w:rPr>
                <w:rFonts w:ascii="Garamond" w:hAnsi="Garamond"/>
                <w:color w:val="1F4E79" w:themeColor="accent1" w:themeShade="80"/>
              </w:rPr>
              <w:t>B</w:t>
            </w:r>
            <w:r w:rsidR="001B799E">
              <w:rPr>
                <w:rFonts w:ascii="Garamond" w:hAnsi="Garamond"/>
                <w:color w:val="1F4E79" w:themeColor="accent1" w:themeShade="80"/>
              </w:rPr>
              <w:t>. család – 2</w:t>
            </w:r>
            <w:r w:rsidRPr="00534719">
              <w:rPr>
                <w:rFonts w:ascii="Garamond" w:hAnsi="Garamond"/>
                <w:color w:val="1F4E79" w:themeColor="accent1" w:themeShade="80"/>
              </w:rPr>
              <w:t xml:space="preserve"> gyerek</w:t>
            </w:r>
          </w:p>
        </w:tc>
        <w:tc>
          <w:tcPr>
            <w:tcW w:w="4253" w:type="dxa"/>
            <w:shd w:val="clear" w:color="auto" w:fill="C5E0B3" w:themeFill="accent6" w:themeFillTint="66"/>
          </w:tcPr>
          <w:p w14:paraId="0DDF4DDE" w14:textId="246DD3BE" w:rsidR="00534719" w:rsidRPr="00534719" w:rsidRDefault="001B799E" w:rsidP="00534719">
            <w:pPr>
              <w:rPr>
                <w:rFonts w:ascii="Garamond" w:hAnsi="Garamond"/>
                <w:color w:val="1F4E79" w:themeColor="accent1" w:themeShade="80"/>
              </w:rPr>
            </w:pPr>
            <w:r>
              <w:rPr>
                <w:rFonts w:ascii="Garamond" w:hAnsi="Garamond"/>
                <w:color w:val="1F4E79" w:themeColor="accent1" w:themeShade="80"/>
              </w:rPr>
              <w:t>2</w:t>
            </w:r>
            <w:r w:rsidR="00534719" w:rsidRPr="00534719">
              <w:rPr>
                <w:rFonts w:ascii="Garamond" w:hAnsi="Garamond"/>
                <w:color w:val="1F4E79" w:themeColor="accent1" w:themeShade="80"/>
              </w:rPr>
              <w:t xml:space="preserve"> hónap</w:t>
            </w:r>
          </w:p>
        </w:tc>
      </w:tr>
      <w:tr w:rsidR="00534719" w:rsidRPr="00534719" w14:paraId="0F8BE796" w14:textId="77777777" w:rsidTr="0040694E">
        <w:tc>
          <w:tcPr>
            <w:tcW w:w="3397" w:type="dxa"/>
            <w:shd w:val="clear" w:color="auto" w:fill="C5E0B3" w:themeFill="accent6" w:themeFillTint="66"/>
          </w:tcPr>
          <w:p w14:paraId="7EF1E2D7" w14:textId="25FCEAC5" w:rsidR="00534719" w:rsidRPr="00534719" w:rsidRDefault="00534719" w:rsidP="00534719">
            <w:pPr>
              <w:rPr>
                <w:rFonts w:ascii="Garamond" w:hAnsi="Garamond"/>
                <w:color w:val="1F4E79" w:themeColor="accent1" w:themeShade="80"/>
              </w:rPr>
            </w:pPr>
            <w:r>
              <w:rPr>
                <w:rFonts w:ascii="Garamond" w:hAnsi="Garamond"/>
                <w:color w:val="1F4E79" w:themeColor="accent1" w:themeShade="80"/>
              </w:rPr>
              <w:t>C. család – 2</w:t>
            </w:r>
            <w:r w:rsidRPr="00534719">
              <w:rPr>
                <w:rFonts w:ascii="Garamond" w:hAnsi="Garamond"/>
                <w:color w:val="1F4E79" w:themeColor="accent1" w:themeShade="80"/>
              </w:rPr>
              <w:t xml:space="preserve"> gyerek</w:t>
            </w:r>
          </w:p>
        </w:tc>
        <w:tc>
          <w:tcPr>
            <w:tcW w:w="4253" w:type="dxa"/>
            <w:shd w:val="clear" w:color="auto" w:fill="C5E0B3" w:themeFill="accent6" w:themeFillTint="66"/>
          </w:tcPr>
          <w:p w14:paraId="2098589B" w14:textId="546F9226" w:rsidR="00534719" w:rsidRPr="00534719" w:rsidRDefault="001B799E" w:rsidP="00534719">
            <w:pPr>
              <w:rPr>
                <w:rFonts w:ascii="Garamond" w:hAnsi="Garamond"/>
                <w:color w:val="1F4E79" w:themeColor="accent1" w:themeShade="80"/>
              </w:rPr>
            </w:pPr>
            <w:r>
              <w:rPr>
                <w:rFonts w:ascii="Garamond" w:hAnsi="Garamond"/>
                <w:color w:val="1F4E79" w:themeColor="accent1" w:themeShade="80"/>
              </w:rPr>
              <w:t>12</w:t>
            </w:r>
            <w:r w:rsidR="00534719">
              <w:rPr>
                <w:rFonts w:ascii="Garamond" w:hAnsi="Garamond"/>
                <w:color w:val="1F4E79" w:themeColor="accent1" w:themeShade="80"/>
              </w:rPr>
              <w:t xml:space="preserve"> hónap</w:t>
            </w:r>
          </w:p>
        </w:tc>
      </w:tr>
    </w:tbl>
    <w:p w14:paraId="20662E41" w14:textId="3472CB8E" w:rsidR="00F37C38" w:rsidRDefault="00F37C38" w:rsidP="009C1378">
      <w:pPr>
        <w:rPr>
          <w:rFonts w:ascii="Garamond" w:hAnsi="Garamond"/>
          <w:color w:val="1F4E79" w:themeColor="accent1" w:themeShade="80"/>
        </w:rPr>
      </w:pPr>
    </w:p>
    <w:p w14:paraId="32F7D590" w14:textId="7490A183" w:rsidR="00F37C38" w:rsidRDefault="00F37C38" w:rsidP="009C1378">
      <w:pPr>
        <w:rPr>
          <w:rFonts w:ascii="Garamond" w:hAnsi="Garamond"/>
          <w:color w:val="1F4E79" w:themeColor="accent1" w:themeShade="80"/>
        </w:rPr>
      </w:pPr>
    </w:p>
    <w:p w14:paraId="57FA0EAA" w14:textId="2B1F7E48" w:rsidR="00534719" w:rsidRPr="00534719" w:rsidRDefault="00534719" w:rsidP="00534719">
      <w:pPr>
        <w:rPr>
          <w:rFonts w:ascii="Garamond" w:hAnsi="Garamond"/>
          <w:bCs/>
          <w:iCs/>
          <w:color w:val="1F4E79" w:themeColor="accent1" w:themeShade="80"/>
        </w:rPr>
      </w:pPr>
      <w:r w:rsidRPr="00534719">
        <w:rPr>
          <w:rFonts w:ascii="Garamond" w:hAnsi="Garamond"/>
          <w:bCs/>
          <w:iCs/>
          <w:color w:val="1F4E79" w:themeColor="accent1" w:themeShade="80"/>
          <w:lang w:val="x-none"/>
        </w:rPr>
        <w:t>A külső férőhely szolgáltatás</w:t>
      </w:r>
      <w:r w:rsidRPr="00534719">
        <w:rPr>
          <w:rFonts w:ascii="Garamond" w:hAnsi="Garamond"/>
          <w:bCs/>
          <w:iCs/>
          <w:color w:val="1F4E79" w:themeColor="accent1" w:themeShade="80"/>
        </w:rPr>
        <w:t xml:space="preserve"> igénybe vételének </w:t>
      </w:r>
      <w:r w:rsidRPr="00534719">
        <w:rPr>
          <w:rFonts w:ascii="Garamond" w:hAnsi="Garamond"/>
          <w:bCs/>
          <w:iCs/>
          <w:color w:val="1F4E79" w:themeColor="accent1" w:themeShade="80"/>
          <w:lang w:val="x-none"/>
        </w:rPr>
        <w:t xml:space="preserve">alapvető feltételei, hogy az aktív korú szülők folyamatosan munkát végezzenek, havonta tudjanak előtakarékoskodni, tartsák be a házirendet, és rendszeresen fizessék a </w:t>
      </w:r>
      <w:r w:rsidRPr="00534719">
        <w:rPr>
          <w:rFonts w:ascii="Garamond" w:hAnsi="Garamond"/>
          <w:bCs/>
          <w:iCs/>
          <w:color w:val="1F4E79" w:themeColor="accent1" w:themeShade="80"/>
        </w:rPr>
        <w:t>lakással kapcsolatos költségeket</w:t>
      </w:r>
      <w:r w:rsidRPr="006B64EB">
        <w:rPr>
          <w:rFonts w:ascii="Garamond" w:hAnsi="Garamond"/>
          <w:bCs/>
          <w:iCs/>
          <w:color w:val="1F4E79" w:themeColor="accent1" w:themeShade="80"/>
        </w:rPr>
        <w:t>.</w:t>
      </w:r>
      <w:r w:rsidRPr="00534719">
        <w:rPr>
          <w:rFonts w:ascii="Garamond" w:hAnsi="Garamond"/>
          <w:b/>
          <w:bCs/>
          <w:iCs/>
          <w:color w:val="1F4E79" w:themeColor="accent1" w:themeShade="80"/>
        </w:rPr>
        <w:t xml:space="preserve"> </w:t>
      </w:r>
      <w:r w:rsidRPr="00534719">
        <w:rPr>
          <w:rFonts w:ascii="Garamond" w:hAnsi="Garamond"/>
          <w:bCs/>
          <w:iCs/>
          <w:color w:val="1F4E79" w:themeColor="accent1" w:themeShade="80"/>
          <w:lang w:val="x-none"/>
        </w:rPr>
        <w:t xml:space="preserve">Amennyiben </w:t>
      </w:r>
      <w:r w:rsidRPr="00534719">
        <w:rPr>
          <w:rFonts w:ascii="Garamond" w:hAnsi="Garamond"/>
          <w:bCs/>
          <w:iCs/>
          <w:color w:val="1F4E79" w:themeColor="accent1" w:themeShade="80"/>
        </w:rPr>
        <w:t xml:space="preserve">a családok a </w:t>
      </w:r>
      <w:r w:rsidRPr="00534719">
        <w:rPr>
          <w:rFonts w:ascii="Garamond" w:hAnsi="Garamond"/>
          <w:bCs/>
          <w:iCs/>
          <w:color w:val="1F4E79" w:themeColor="accent1" w:themeShade="80"/>
          <w:lang w:val="x-none"/>
        </w:rPr>
        <w:t xml:space="preserve"> feltételeknek nem </w:t>
      </w:r>
      <w:r w:rsidRPr="00534719">
        <w:rPr>
          <w:rFonts w:ascii="Garamond" w:hAnsi="Garamond"/>
          <w:bCs/>
          <w:iCs/>
          <w:color w:val="1F4E79" w:themeColor="accent1" w:themeShade="80"/>
        </w:rPr>
        <w:t>tudnak megfelelni, akkor</w:t>
      </w:r>
      <w:r w:rsidRPr="00534719">
        <w:rPr>
          <w:rFonts w:ascii="Garamond" w:hAnsi="Garamond"/>
          <w:bCs/>
          <w:iCs/>
          <w:color w:val="1F4E79" w:themeColor="accent1" w:themeShade="80"/>
          <w:lang w:val="x-none"/>
        </w:rPr>
        <w:t xml:space="preserve"> szerződést bont</w:t>
      </w:r>
      <w:r w:rsidR="00282090">
        <w:rPr>
          <w:rFonts w:ascii="Garamond" w:hAnsi="Garamond"/>
          <w:bCs/>
          <w:iCs/>
          <w:color w:val="1F4E79" w:themeColor="accent1" w:themeShade="80"/>
        </w:rPr>
        <w:t>ana</w:t>
      </w:r>
      <w:r w:rsidRPr="00534719">
        <w:rPr>
          <w:rFonts w:ascii="Garamond" w:hAnsi="Garamond"/>
          <w:bCs/>
          <w:iCs/>
          <w:color w:val="1F4E79" w:themeColor="accent1" w:themeShade="80"/>
          <w:lang w:val="x-none"/>
        </w:rPr>
        <w:t>k velük.</w:t>
      </w:r>
      <w:r w:rsidRPr="00534719">
        <w:rPr>
          <w:rFonts w:ascii="Garamond" w:hAnsi="Garamond"/>
          <w:bCs/>
          <w:iCs/>
          <w:color w:val="1F4E79" w:themeColor="accent1" w:themeShade="80"/>
        </w:rPr>
        <w:t xml:space="preserve"> </w:t>
      </w:r>
    </w:p>
    <w:p w14:paraId="2F116999" w14:textId="3DA910F3" w:rsidR="00534719" w:rsidRDefault="00534719" w:rsidP="00534719">
      <w:pPr>
        <w:rPr>
          <w:rFonts w:ascii="Garamond" w:hAnsi="Garamond"/>
          <w:color w:val="1F4E79" w:themeColor="accent1" w:themeShade="80"/>
        </w:rPr>
      </w:pPr>
      <w:r w:rsidRPr="00534719">
        <w:rPr>
          <w:rFonts w:ascii="Garamond" w:hAnsi="Garamond"/>
          <w:color w:val="1F4E79" w:themeColor="accent1" w:themeShade="80"/>
        </w:rPr>
        <w:t>A külső férőhelyen elvárt viselkedési szabályokat, valamint az eszközök, bútorok használatára vonatko</w:t>
      </w:r>
      <w:r>
        <w:rPr>
          <w:rFonts w:ascii="Garamond" w:hAnsi="Garamond"/>
          <w:color w:val="1F4E79" w:themeColor="accent1" w:themeShade="80"/>
        </w:rPr>
        <w:t>zó szabályokat külön házirend szabályozza.</w:t>
      </w:r>
    </w:p>
    <w:p w14:paraId="19FC0BBA" w14:textId="77777777" w:rsidR="00534719" w:rsidRPr="00534719" w:rsidRDefault="00534719" w:rsidP="00534719">
      <w:pPr>
        <w:rPr>
          <w:rFonts w:ascii="Garamond" w:hAnsi="Garamond"/>
          <w:color w:val="1F4E79" w:themeColor="accent1" w:themeShade="80"/>
          <w:lang w:val="x-none"/>
        </w:rPr>
      </w:pPr>
    </w:p>
    <w:p w14:paraId="4A0CE441" w14:textId="723C644C" w:rsidR="00534719" w:rsidRPr="00534719" w:rsidRDefault="00534719" w:rsidP="00534719">
      <w:pPr>
        <w:rPr>
          <w:rFonts w:ascii="Garamond" w:hAnsi="Garamond"/>
          <w:b/>
          <w:color w:val="1F4E79" w:themeColor="accent1" w:themeShade="80"/>
          <w:u w:val="single"/>
        </w:rPr>
      </w:pPr>
      <w:r w:rsidRPr="00534719">
        <w:rPr>
          <w:rFonts w:ascii="Garamond" w:hAnsi="Garamond"/>
          <w:color w:val="1F4E79" w:themeColor="accent1" w:themeShade="80"/>
        </w:rPr>
        <w:t>A külső férőhelyre bekerülő családok</w:t>
      </w:r>
      <w:r>
        <w:rPr>
          <w:rFonts w:ascii="Garamond" w:hAnsi="Garamond"/>
          <w:color w:val="1F4E79" w:themeColor="accent1" w:themeShade="80"/>
        </w:rPr>
        <w:t>at</w:t>
      </w:r>
      <w:r w:rsidRPr="00534719">
        <w:rPr>
          <w:rFonts w:ascii="Garamond" w:hAnsi="Garamond"/>
          <w:color w:val="1F4E79" w:themeColor="accent1" w:themeShade="80"/>
        </w:rPr>
        <w:t xml:space="preserve"> egy-egy csal</w:t>
      </w:r>
      <w:r>
        <w:rPr>
          <w:rFonts w:ascii="Garamond" w:hAnsi="Garamond"/>
          <w:color w:val="1F4E79" w:themeColor="accent1" w:themeShade="80"/>
        </w:rPr>
        <w:t>ádgondozó segítette</w:t>
      </w:r>
      <w:r w:rsidRPr="00534719">
        <w:rPr>
          <w:rFonts w:ascii="Garamond" w:hAnsi="Garamond"/>
          <w:color w:val="1F4E79" w:themeColor="accent1" w:themeShade="80"/>
        </w:rPr>
        <w:t>, aki</w:t>
      </w:r>
      <w:r>
        <w:rPr>
          <w:rFonts w:ascii="Garamond" w:hAnsi="Garamond"/>
          <w:color w:val="1F4E79" w:themeColor="accent1" w:themeShade="80"/>
        </w:rPr>
        <w:t>vel a családok szerződést kötöttek</w:t>
      </w:r>
      <w:r w:rsidRPr="00534719">
        <w:rPr>
          <w:rFonts w:ascii="Garamond" w:hAnsi="Garamond"/>
          <w:color w:val="1F4E79" w:themeColor="accent1" w:themeShade="80"/>
        </w:rPr>
        <w:t xml:space="preserve">, </w:t>
      </w:r>
      <w:r>
        <w:rPr>
          <w:rFonts w:ascii="Garamond" w:hAnsi="Garamond"/>
          <w:color w:val="1F4E79" w:themeColor="accent1" w:themeShade="80"/>
        </w:rPr>
        <w:t>amely meghatározt</w:t>
      </w:r>
      <w:r w:rsidRPr="00534719">
        <w:rPr>
          <w:rFonts w:ascii="Garamond" w:hAnsi="Garamond"/>
          <w:color w:val="1F4E79" w:themeColor="accent1" w:themeShade="80"/>
        </w:rPr>
        <w:t xml:space="preserve">a azt, hogy a szolgáltatás igénybevétele alatt, mit kell </w:t>
      </w:r>
      <w:r w:rsidRPr="00534719">
        <w:rPr>
          <w:rFonts w:ascii="Garamond" w:hAnsi="Garamond"/>
          <w:color w:val="1F4E79" w:themeColor="accent1" w:themeShade="80"/>
        </w:rPr>
        <w:lastRenderedPageBreak/>
        <w:t xml:space="preserve">tenniük, milyen célért dolgoznak, milyen erőforrásaik vannak. </w:t>
      </w:r>
      <w:r w:rsidRPr="00534719">
        <w:rPr>
          <w:rFonts w:ascii="Garamond" w:hAnsi="Garamond"/>
          <w:bCs/>
          <w:color w:val="1F4E79" w:themeColor="accent1" w:themeShade="80"/>
        </w:rPr>
        <w:t>A külső férőhely lakhatási szolgáltatása önállóbb életvitelre ad lehetőséget. Ez a gyakorlatban azt jelenti, hogy a családgondozó eleinte heti 1-2 al</w:t>
      </w:r>
      <w:r w:rsidR="00282090">
        <w:rPr>
          <w:rFonts w:ascii="Garamond" w:hAnsi="Garamond"/>
          <w:bCs/>
          <w:color w:val="1F4E79" w:themeColor="accent1" w:themeShade="80"/>
        </w:rPr>
        <w:t>k</w:t>
      </w:r>
      <w:r w:rsidRPr="00534719">
        <w:rPr>
          <w:rFonts w:ascii="Garamond" w:hAnsi="Garamond"/>
          <w:bCs/>
          <w:color w:val="1F4E79" w:themeColor="accent1" w:themeShade="80"/>
        </w:rPr>
        <w:t>alommal találkozik</w:t>
      </w:r>
      <w:r>
        <w:rPr>
          <w:rFonts w:ascii="Garamond" w:hAnsi="Garamond"/>
          <w:bCs/>
          <w:color w:val="1F4E79" w:themeColor="accent1" w:themeShade="80"/>
        </w:rPr>
        <w:t xml:space="preserve"> a családdal, később csökkentik</w:t>
      </w:r>
      <w:r w:rsidRPr="00534719">
        <w:rPr>
          <w:rFonts w:ascii="Garamond" w:hAnsi="Garamond"/>
          <w:bCs/>
          <w:color w:val="1F4E79" w:themeColor="accent1" w:themeShade="80"/>
        </w:rPr>
        <w:t xml:space="preserve"> a segítő tevékenységük intenzitását az önálló életvitel megerősödésének érdekében. </w:t>
      </w:r>
    </w:p>
    <w:p w14:paraId="6B912648" w14:textId="6222CD88" w:rsidR="00F37C38" w:rsidRDefault="00F37C38" w:rsidP="009C1378">
      <w:pPr>
        <w:rPr>
          <w:rFonts w:ascii="Garamond" w:hAnsi="Garamond"/>
          <w:color w:val="1F4E79" w:themeColor="accent1" w:themeShade="80"/>
        </w:rPr>
      </w:pPr>
    </w:p>
    <w:p w14:paraId="44FCD9D0" w14:textId="77777777" w:rsidR="005515FB" w:rsidRPr="00F329F2" w:rsidRDefault="005515FB" w:rsidP="005515FB">
      <w:pPr>
        <w:rPr>
          <w:rFonts w:ascii="Garamond" w:hAnsi="Garamond"/>
          <w:color w:val="1F4E79" w:themeColor="accent1" w:themeShade="80"/>
          <w:u w:val="single"/>
        </w:rPr>
      </w:pPr>
      <w:r w:rsidRPr="00F329F2">
        <w:rPr>
          <w:rFonts w:ascii="Garamond" w:hAnsi="Garamond"/>
          <w:color w:val="1F4E79" w:themeColor="accent1" w:themeShade="80"/>
          <w:u w:val="single"/>
        </w:rPr>
        <w:t>Külső férőhelyen elhelyezett családokról:</w:t>
      </w:r>
    </w:p>
    <w:p w14:paraId="477EE33D" w14:textId="08927E83" w:rsidR="00AA669F" w:rsidRPr="005515FB" w:rsidRDefault="00AA669F" w:rsidP="005515FB">
      <w:pPr>
        <w:rPr>
          <w:rFonts w:ascii="Garamond" w:hAnsi="Garamond"/>
          <w:color w:val="1F4E79" w:themeColor="accent1" w:themeShade="80"/>
        </w:rPr>
      </w:pPr>
    </w:p>
    <w:p w14:paraId="07B0E43E" w14:textId="3001366A" w:rsidR="005515FB" w:rsidRPr="005515FB" w:rsidRDefault="005515FB" w:rsidP="005515FB">
      <w:pPr>
        <w:rPr>
          <w:rFonts w:ascii="Garamond" w:hAnsi="Garamond"/>
          <w:b/>
          <w:i/>
          <w:color w:val="1F4E79" w:themeColor="accent1" w:themeShade="80"/>
        </w:rPr>
      </w:pPr>
      <w:r w:rsidRPr="005515FB">
        <w:rPr>
          <w:rFonts w:ascii="Garamond" w:hAnsi="Garamond"/>
          <w:b/>
          <w:i/>
          <w:color w:val="1F4E79" w:themeColor="accent1" w:themeShade="80"/>
        </w:rPr>
        <w:t>A. család – 2 gyermek</w:t>
      </w:r>
    </w:p>
    <w:p w14:paraId="2830D72C" w14:textId="4499801D" w:rsidR="005515FB" w:rsidRPr="005515FB" w:rsidRDefault="005515FB" w:rsidP="005515FB">
      <w:pPr>
        <w:rPr>
          <w:rFonts w:ascii="Garamond" w:hAnsi="Garamond"/>
          <w:color w:val="1F4E79" w:themeColor="accent1" w:themeShade="80"/>
        </w:rPr>
      </w:pPr>
      <w:r w:rsidRPr="005515FB">
        <w:rPr>
          <w:rFonts w:ascii="Garamond" w:hAnsi="Garamond"/>
          <w:color w:val="1F4E79" w:themeColor="accent1" w:themeShade="80"/>
        </w:rPr>
        <w:t xml:space="preserve">A család az otthon dolgozóival együttműködött. </w:t>
      </w:r>
      <w:r w:rsidR="00174200">
        <w:rPr>
          <w:rFonts w:ascii="Garamond" w:hAnsi="Garamond"/>
          <w:color w:val="1F4E79" w:themeColor="accent1" w:themeShade="80"/>
        </w:rPr>
        <w:t>A szülők folyamatosan dolgoztak, í</w:t>
      </w:r>
      <w:r w:rsidR="00174200" w:rsidRPr="00174200">
        <w:rPr>
          <w:rFonts w:ascii="Garamond" w:hAnsi="Garamond"/>
          <w:color w:val="1F4E79" w:themeColor="accent1" w:themeShade="80"/>
        </w:rPr>
        <w:t>gy a lakással kapcsolatos kiadásokat és a f</w:t>
      </w:r>
      <w:r w:rsidR="00174200">
        <w:rPr>
          <w:rFonts w:ascii="Garamond" w:hAnsi="Garamond"/>
          <w:color w:val="1F4E79" w:themeColor="accent1" w:themeShade="80"/>
        </w:rPr>
        <w:t xml:space="preserve">olyamatos takarékoskodást </w:t>
      </w:r>
      <w:r w:rsidR="00174200" w:rsidRPr="00174200">
        <w:rPr>
          <w:rFonts w:ascii="Garamond" w:hAnsi="Garamond"/>
          <w:color w:val="1F4E79" w:themeColor="accent1" w:themeShade="80"/>
        </w:rPr>
        <w:t>teljesíteni</w:t>
      </w:r>
      <w:r w:rsidR="00174200">
        <w:rPr>
          <w:rFonts w:ascii="Garamond" w:hAnsi="Garamond"/>
          <w:color w:val="1F4E79" w:themeColor="accent1" w:themeShade="80"/>
        </w:rPr>
        <w:t xml:space="preserve"> tudta</w:t>
      </w:r>
      <w:r w:rsidR="00174200" w:rsidRPr="00174200">
        <w:rPr>
          <w:rFonts w:ascii="Garamond" w:hAnsi="Garamond"/>
          <w:color w:val="1F4E79" w:themeColor="accent1" w:themeShade="80"/>
        </w:rPr>
        <w:t xml:space="preserve"> a család. 1</w:t>
      </w:r>
      <w:r w:rsidR="00174200">
        <w:rPr>
          <w:rFonts w:ascii="Garamond" w:hAnsi="Garamond"/>
          <w:color w:val="1F4E79" w:themeColor="accent1" w:themeShade="80"/>
        </w:rPr>
        <w:t xml:space="preserve"> </w:t>
      </w:r>
      <w:r w:rsidR="00174200" w:rsidRPr="00174200">
        <w:rPr>
          <w:rFonts w:ascii="Garamond" w:hAnsi="Garamond"/>
          <w:color w:val="1F4E79" w:themeColor="accent1" w:themeShade="80"/>
        </w:rPr>
        <w:t xml:space="preserve">gyermek részt vesz a korrepetáláson. </w:t>
      </w:r>
      <w:r w:rsidR="00174200">
        <w:rPr>
          <w:rFonts w:ascii="Garamond" w:hAnsi="Garamond"/>
          <w:color w:val="1F4E79" w:themeColor="accent1" w:themeShade="80"/>
        </w:rPr>
        <w:t xml:space="preserve">A </w:t>
      </w:r>
      <w:r w:rsidR="00174200" w:rsidRPr="00174200">
        <w:rPr>
          <w:rFonts w:ascii="Garamond" w:hAnsi="Garamond"/>
          <w:color w:val="1F4E79" w:themeColor="accent1" w:themeShade="80"/>
        </w:rPr>
        <w:t>Fővárosi Lakásügynökségen keresztül hosszabb távú albérletbe költöztek</w:t>
      </w:r>
      <w:r w:rsidR="00174200">
        <w:rPr>
          <w:rFonts w:ascii="Garamond" w:hAnsi="Garamond"/>
          <w:color w:val="1F4E79" w:themeColor="accent1" w:themeShade="80"/>
        </w:rPr>
        <w:t xml:space="preserve">. </w:t>
      </w:r>
      <w:r w:rsidRPr="005515FB">
        <w:rPr>
          <w:rFonts w:ascii="Garamond" w:hAnsi="Garamond"/>
          <w:color w:val="1F4E79" w:themeColor="accent1" w:themeShade="80"/>
        </w:rPr>
        <w:t>A család 3 évet töltött az intézményben.</w:t>
      </w:r>
    </w:p>
    <w:p w14:paraId="562DF954" w14:textId="40450111" w:rsidR="005515FB" w:rsidRDefault="005515FB" w:rsidP="005515FB">
      <w:pPr>
        <w:rPr>
          <w:rFonts w:ascii="Garamond" w:hAnsi="Garamond"/>
          <w:color w:val="1F4E79" w:themeColor="accent1" w:themeShade="80"/>
        </w:rPr>
      </w:pPr>
    </w:p>
    <w:p w14:paraId="67322B82" w14:textId="72B0936D" w:rsidR="006B64EB" w:rsidRPr="005515FB" w:rsidRDefault="00174200" w:rsidP="006B64EB">
      <w:pPr>
        <w:rPr>
          <w:rFonts w:ascii="Garamond" w:hAnsi="Garamond"/>
          <w:b/>
          <w:i/>
          <w:color w:val="1F4E79" w:themeColor="accent1" w:themeShade="80"/>
        </w:rPr>
      </w:pPr>
      <w:r>
        <w:rPr>
          <w:rFonts w:ascii="Garamond" w:hAnsi="Garamond"/>
          <w:b/>
          <w:i/>
          <w:color w:val="1F4E79" w:themeColor="accent1" w:themeShade="80"/>
        </w:rPr>
        <w:t>B. család – 2</w:t>
      </w:r>
      <w:r w:rsidR="006B64EB" w:rsidRPr="005515FB">
        <w:rPr>
          <w:rFonts w:ascii="Garamond" w:hAnsi="Garamond"/>
          <w:b/>
          <w:i/>
          <w:color w:val="1F4E79" w:themeColor="accent1" w:themeShade="80"/>
        </w:rPr>
        <w:t xml:space="preserve"> gyermek</w:t>
      </w:r>
    </w:p>
    <w:p w14:paraId="1BCA1A53" w14:textId="160ECFAB" w:rsidR="00174200" w:rsidRPr="00174200" w:rsidRDefault="00174200" w:rsidP="00174200">
      <w:pPr>
        <w:rPr>
          <w:rFonts w:ascii="Garamond" w:hAnsi="Garamond"/>
          <w:color w:val="1F4E79" w:themeColor="accent1" w:themeShade="80"/>
        </w:rPr>
      </w:pPr>
      <w:r w:rsidRPr="00174200">
        <w:rPr>
          <w:rFonts w:ascii="Garamond" w:hAnsi="Garamond"/>
          <w:color w:val="1F4E79" w:themeColor="accent1" w:themeShade="80"/>
        </w:rPr>
        <w:t>A család beköltözése előtt a lakást ki kellett festeni és új bútorokat vásárolni. A szülők folyamatosan dolgoznak, így a lakással kapcsolatos költség</w:t>
      </w:r>
      <w:r>
        <w:rPr>
          <w:rFonts w:ascii="Garamond" w:hAnsi="Garamond"/>
          <w:color w:val="1F4E79" w:themeColor="accent1" w:themeShade="80"/>
        </w:rPr>
        <w:t>eket és takarékoskodást is tudták</w:t>
      </w:r>
      <w:r w:rsidRPr="00174200">
        <w:rPr>
          <w:rFonts w:ascii="Garamond" w:hAnsi="Garamond"/>
          <w:color w:val="1F4E79" w:themeColor="accent1" w:themeShade="80"/>
        </w:rPr>
        <w:t xml:space="preserve"> teljesíteni. 2 gyer</w:t>
      </w:r>
      <w:r>
        <w:rPr>
          <w:rFonts w:ascii="Garamond" w:hAnsi="Garamond"/>
          <w:color w:val="1F4E79" w:themeColor="accent1" w:themeShade="80"/>
        </w:rPr>
        <w:t>m</w:t>
      </w:r>
      <w:r w:rsidRPr="00174200">
        <w:rPr>
          <w:rFonts w:ascii="Garamond" w:hAnsi="Garamond"/>
          <w:color w:val="1F4E79" w:themeColor="accent1" w:themeShade="80"/>
        </w:rPr>
        <w:t xml:space="preserve">ek részt vett a korrepetáláson az iskolai tanévben. 1 gyermek az iskolai </w:t>
      </w:r>
      <w:r>
        <w:rPr>
          <w:rFonts w:ascii="Garamond" w:hAnsi="Garamond"/>
          <w:color w:val="1F4E79" w:themeColor="accent1" w:themeShade="80"/>
        </w:rPr>
        <w:t>viselkedése miatt pszichológusu</w:t>
      </w:r>
      <w:r w:rsidRPr="00174200">
        <w:rPr>
          <w:rFonts w:ascii="Garamond" w:hAnsi="Garamond"/>
          <w:color w:val="1F4E79" w:themeColor="accent1" w:themeShade="80"/>
        </w:rPr>
        <w:t xml:space="preserve">khoz is jár. </w:t>
      </w:r>
    </w:p>
    <w:p w14:paraId="733841D0" w14:textId="0DEEAF4D" w:rsidR="006B64EB" w:rsidRPr="005515FB" w:rsidRDefault="006B64EB" w:rsidP="005515FB">
      <w:pPr>
        <w:rPr>
          <w:rFonts w:ascii="Garamond" w:hAnsi="Garamond"/>
          <w:color w:val="1F4E79" w:themeColor="accent1" w:themeShade="80"/>
        </w:rPr>
      </w:pPr>
    </w:p>
    <w:p w14:paraId="3CC2F3BE" w14:textId="77777777" w:rsidR="005515FB" w:rsidRPr="005515FB" w:rsidRDefault="005515FB" w:rsidP="005515FB">
      <w:pPr>
        <w:rPr>
          <w:rFonts w:ascii="Garamond" w:hAnsi="Garamond"/>
          <w:b/>
          <w:i/>
          <w:color w:val="1F4E79" w:themeColor="accent1" w:themeShade="80"/>
        </w:rPr>
      </w:pPr>
      <w:r w:rsidRPr="005515FB">
        <w:rPr>
          <w:rFonts w:ascii="Garamond" w:hAnsi="Garamond"/>
          <w:b/>
          <w:i/>
          <w:color w:val="1F4E79" w:themeColor="accent1" w:themeShade="80"/>
        </w:rPr>
        <w:t>C. család – 2 gyermek</w:t>
      </w:r>
    </w:p>
    <w:p w14:paraId="1E0D8CE7" w14:textId="61D07C06" w:rsidR="005515FB" w:rsidRPr="005515FB" w:rsidRDefault="005515FB" w:rsidP="005515FB">
      <w:pPr>
        <w:rPr>
          <w:rFonts w:ascii="Garamond" w:hAnsi="Garamond"/>
          <w:color w:val="1F4E79" w:themeColor="accent1" w:themeShade="80"/>
        </w:rPr>
      </w:pPr>
      <w:r w:rsidRPr="005515FB">
        <w:rPr>
          <w:rFonts w:ascii="Garamond" w:hAnsi="Garamond"/>
          <w:color w:val="1F4E79" w:themeColor="accent1" w:themeShade="80"/>
        </w:rPr>
        <w:t>A család az otthon dolgozóival eg</w:t>
      </w:r>
      <w:r>
        <w:rPr>
          <w:rFonts w:ascii="Garamond" w:hAnsi="Garamond"/>
          <w:color w:val="1F4E79" w:themeColor="accent1" w:themeShade="80"/>
        </w:rPr>
        <w:t>yüttműködött</w:t>
      </w:r>
      <w:r w:rsidR="000605A6">
        <w:rPr>
          <w:rFonts w:ascii="Garamond" w:hAnsi="Garamond"/>
          <w:color w:val="1F4E79" w:themeColor="accent1" w:themeShade="80"/>
        </w:rPr>
        <w:t>. A szülők folyamatosan dolgoznak</w:t>
      </w:r>
      <w:r w:rsidR="00174200">
        <w:rPr>
          <w:rFonts w:ascii="Garamond" w:hAnsi="Garamond"/>
          <w:color w:val="1F4E79" w:themeColor="accent1" w:themeShade="80"/>
        </w:rPr>
        <w:t>,</w:t>
      </w:r>
      <w:r w:rsidR="00174200" w:rsidRPr="00174200">
        <w:rPr>
          <w:rFonts w:ascii="Garamond" w:hAnsi="Garamond"/>
          <w:color w:val="1F4E79" w:themeColor="accent1" w:themeShade="80"/>
        </w:rPr>
        <w:t xml:space="preserve"> így a lakással kapcsolatos költségeket és </w:t>
      </w:r>
      <w:r w:rsidR="00174200">
        <w:rPr>
          <w:rFonts w:ascii="Garamond" w:hAnsi="Garamond"/>
          <w:color w:val="1F4E79" w:themeColor="accent1" w:themeShade="80"/>
        </w:rPr>
        <w:t>a folyamatos takarékoskodást is tudtá</w:t>
      </w:r>
      <w:r w:rsidR="00174200" w:rsidRPr="00174200">
        <w:rPr>
          <w:rFonts w:ascii="Garamond" w:hAnsi="Garamond"/>
          <w:color w:val="1F4E79" w:themeColor="accent1" w:themeShade="80"/>
        </w:rPr>
        <w:t>k teljesíteni.</w:t>
      </w:r>
      <w:r w:rsidRPr="005515FB">
        <w:rPr>
          <w:rFonts w:ascii="Garamond" w:hAnsi="Garamond"/>
          <w:color w:val="1F4E79" w:themeColor="accent1" w:themeShade="80"/>
        </w:rPr>
        <w:t xml:space="preserve"> </w:t>
      </w:r>
      <w:r w:rsidR="00174200" w:rsidRPr="00174200">
        <w:rPr>
          <w:rFonts w:ascii="Garamond" w:hAnsi="Garamond"/>
          <w:color w:val="1F4E79" w:themeColor="accent1" w:themeShade="80"/>
        </w:rPr>
        <w:t>Az</w:t>
      </w:r>
      <w:r w:rsidR="00174200">
        <w:rPr>
          <w:rFonts w:ascii="Garamond" w:hAnsi="Garamond"/>
          <w:color w:val="1F4E79" w:themeColor="accent1" w:themeShade="80"/>
        </w:rPr>
        <w:t xml:space="preserve"> Alapítványunk szervezésében a </w:t>
      </w:r>
      <w:r w:rsidR="00174200" w:rsidRPr="00174200">
        <w:rPr>
          <w:rFonts w:ascii="Garamond" w:hAnsi="Garamond"/>
          <w:color w:val="1F4E79" w:themeColor="accent1" w:themeShade="80"/>
        </w:rPr>
        <w:t xml:space="preserve">család 4 napos balatoni nyaraláson vehetett részt. A család a kerületi bérlakás pályázaton indult, melyet sikeresen megnyertek. Jelenleg a bérlakást újítják fel. </w:t>
      </w:r>
    </w:p>
    <w:p w14:paraId="08E33B56" w14:textId="77777777" w:rsidR="005515FB" w:rsidRPr="005515FB" w:rsidRDefault="005515FB" w:rsidP="005515FB">
      <w:pPr>
        <w:rPr>
          <w:rFonts w:ascii="Garamond" w:hAnsi="Garamond"/>
          <w:b/>
          <w:bCs/>
          <w:i/>
          <w:color w:val="1F4E79" w:themeColor="accent1" w:themeShade="80"/>
          <w:u w:val="single"/>
        </w:rPr>
      </w:pPr>
    </w:p>
    <w:p w14:paraId="6F6CEE02" w14:textId="66C92F7F" w:rsidR="00174200" w:rsidRPr="00174200" w:rsidRDefault="005515FB" w:rsidP="00174200">
      <w:pPr>
        <w:rPr>
          <w:rFonts w:ascii="Garamond" w:hAnsi="Garamond"/>
          <w:bCs/>
          <w:color w:val="1F4E79" w:themeColor="accent1" w:themeShade="80"/>
        </w:rPr>
      </w:pPr>
      <w:r w:rsidRPr="005515FB">
        <w:rPr>
          <w:rFonts w:ascii="Garamond" w:hAnsi="Garamond"/>
          <w:bCs/>
          <w:color w:val="1F4E79" w:themeColor="accent1" w:themeShade="80"/>
        </w:rPr>
        <w:t>A Dohány utcai l</w:t>
      </w:r>
      <w:r w:rsidR="00174200">
        <w:rPr>
          <w:rFonts w:ascii="Garamond" w:hAnsi="Garamond"/>
          <w:bCs/>
          <w:color w:val="1F4E79" w:themeColor="accent1" w:themeShade="80"/>
        </w:rPr>
        <w:t xml:space="preserve">akásban a kazán nagyobb felújításra </w:t>
      </w:r>
      <w:r w:rsidRPr="005515FB">
        <w:rPr>
          <w:rFonts w:ascii="Garamond" w:hAnsi="Garamond"/>
          <w:bCs/>
          <w:color w:val="1F4E79" w:themeColor="accent1" w:themeShade="80"/>
        </w:rPr>
        <w:t>szorul</w:t>
      </w:r>
      <w:r w:rsidR="00174200">
        <w:rPr>
          <w:rFonts w:ascii="Garamond" w:hAnsi="Garamond"/>
          <w:bCs/>
          <w:color w:val="1F4E79" w:themeColor="accent1" w:themeShade="80"/>
        </w:rPr>
        <w:t>t</w:t>
      </w:r>
      <w:r w:rsidRPr="005515FB">
        <w:rPr>
          <w:rFonts w:ascii="Garamond" w:hAnsi="Garamond"/>
          <w:bCs/>
          <w:color w:val="1F4E79" w:themeColor="accent1" w:themeShade="80"/>
        </w:rPr>
        <w:t xml:space="preserve">. </w:t>
      </w:r>
      <w:r w:rsidR="00174200" w:rsidRPr="00174200">
        <w:rPr>
          <w:rFonts w:ascii="Garamond" w:hAnsi="Garamond"/>
          <w:bCs/>
          <w:color w:val="1F4E79" w:themeColor="accent1" w:themeShade="80"/>
        </w:rPr>
        <w:t>Több szerelő is megállapíto</w:t>
      </w:r>
      <w:r w:rsidR="00174200">
        <w:rPr>
          <w:rFonts w:ascii="Garamond" w:hAnsi="Garamond"/>
          <w:bCs/>
          <w:color w:val="1F4E79" w:themeColor="accent1" w:themeShade="80"/>
        </w:rPr>
        <w:t xml:space="preserve">tta, hogy a kazán </w:t>
      </w:r>
      <w:r w:rsidR="000605A6">
        <w:rPr>
          <w:rFonts w:ascii="Garamond" w:hAnsi="Garamond"/>
          <w:bCs/>
          <w:color w:val="1F4E79" w:themeColor="accent1" w:themeShade="80"/>
        </w:rPr>
        <w:t>cseréje szükséges</w:t>
      </w:r>
      <w:r w:rsidR="00174200" w:rsidRPr="00174200">
        <w:rPr>
          <w:rFonts w:ascii="Garamond" w:hAnsi="Garamond"/>
          <w:bCs/>
          <w:color w:val="1F4E79" w:themeColor="accent1" w:themeShade="80"/>
        </w:rPr>
        <w:t xml:space="preserve">. </w:t>
      </w:r>
    </w:p>
    <w:p w14:paraId="4C6105C6" w14:textId="109EEB5E" w:rsidR="005515FB" w:rsidRDefault="005515FB" w:rsidP="005515FB">
      <w:pPr>
        <w:rPr>
          <w:rFonts w:ascii="Garamond" w:hAnsi="Garamond"/>
          <w:color w:val="1F4E79" w:themeColor="accent1" w:themeShade="80"/>
        </w:rPr>
      </w:pPr>
    </w:p>
    <w:p w14:paraId="79FDF7C4" w14:textId="424D5BE7" w:rsidR="005515FB" w:rsidRPr="005515FB" w:rsidRDefault="005515FB" w:rsidP="005515FB">
      <w:pPr>
        <w:rPr>
          <w:rFonts w:ascii="Garamond" w:hAnsi="Garamond"/>
          <w:color w:val="1F4E79" w:themeColor="accent1" w:themeShade="80"/>
        </w:rPr>
      </w:pPr>
      <w:r w:rsidRPr="005515FB">
        <w:rPr>
          <w:rFonts w:ascii="Garamond" w:hAnsi="Garamond"/>
          <w:color w:val="1F4E79" w:themeColor="accent1" w:themeShade="80"/>
        </w:rPr>
        <w:t xml:space="preserve">A kiléptető lakásokban élő családok az Erzsébet Családok Átmeneti Otthonában tartott valamennyi </w:t>
      </w:r>
      <w:r>
        <w:rPr>
          <w:rFonts w:ascii="Garamond" w:hAnsi="Garamond"/>
          <w:color w:val="1F4E79" w:themeColor="accent1" w:themeShade="80"/>
        </w:rPr>
        <w:t>programon</w:t>
      </w:r>
      <w:r w:rsidRPr="005515FB">
        <w:rPr>
          <w:rFonts w:ascii="Garamond" w:hAnsi="Garamond"/>
          <w:color w:val="1F4E79" w:themeColor="accent1" w:themeShade="80"/>
        </w:rPr>
        <w:t xml:space="preserve"> részt vehetnek /szabadidős programok, nyaralás, korrepetálás/. Az iskoláskorú </w:t>
      </w:r>
      <w:r w:rsidR="00911888">
        <w:rPr>
          <w:rFonts w:ascii="Garamond" w:hAnsi="Garamond"/>
          <w:color w:val="1F4E79" w:themeColor="accent1" w:themeShade="80"/>
        </w:rPr>
        <w:t>gyermek számára szervezett korrepetáláson 3</w:t>
      </w:r>
      <w:r w:rsidRPr="005515FB">
        <w:rPr>
          <w:rFonts w:ascii="Garamond" w:hAnsi="Garamond"/>
          <w:color w:val="1F4E79" w:themeColor="accent1" w:themeShade="80"/>
        </w:rPr>
        <w:t xml:space="preserve"> fő vett részt.</w:t>
      </w:r>
    </w:p>
    <w:p w14:paraId="70928E6F" w14:textId="34497F7D" w:rsidR="005515FB" w:rsidRPr="005515FB" w:rsidRDefault="005515FB" w:rsidP="005515FB">
      <w:pPr>
        <w:rPr>
          <w:rFonts w:ascii="Garamond" w:hAnsi="Garamond"/>
          <w:bCs/>
          <w:color w:val="1F4E79" w:themeColor="accent1" w:themeShade="80"/>
        </w:rPr>
      </w:pPr>
      <w:r w:rsidRPr="005515FB">
        <w:rPr>
          <w:rFonts w:ascii="Garamond" w:hAnsi="Garamond"/>
          <w:bCs/>
          <w:color w:val="1F4E79" w:themeColor="accent1" w:themeShade="80"/>
        </w:rPr>
        <w:t xml:space="preserve">A külső férőhelyen elhelyezett családoknál gyermekeket veszélyeztető tényezőket nem </w:t>
      </w:r>
      <w:r>
        <w:rPr>
          <w:rFonts w:ascii="Garamond" w:hAnsi="Garamond"/>
          <w:bCs/>
          <w:color w:val="1F4E79" w:themeColor="accent1" w:themeShade="80"/>
        </w:rPr>
        <w:t>tapasztaltak</w:t>
      </w:r>
      <w:r w:rsidRPr="005515FB">
        <w:rPr>
          <w:rFonts w:ascii="Garamond" w:hAnsi="Garamond"/>
          <w:bCs/>
          <w:color w:val="1F4E79" w:themeColor="accent1" w:themeShade="80"/>
        </w:rPr>
        <w:t xml:space="preserve">. </w:t>
      </w:r>
    </w:p>
    <w:p w14:paraId="416F21F9" w14:textId="77777777" w:rsidR="005515FB" w:rsidRPr="005515FB" w:rsidRDefault="005515FB" w:rsidP="005515FB">
      <w:pPr>
        <w:rPr>
          <w:rFonts w:ascii="Garamond" w:hAnsi="Garamond"/>
          <w:bCs/>
          <w:color w:val="1F4E79" w:themeColor="accent1" w:themeShade="80"/>
        </w:rPr>
      </w:pPr>
    </w:p>
    <w:p w14:paraId="431CBAB4" w14:textId="5CB33879" w:rsidR="005515FB" w:rsidRPr="005515FB" w:rsidRDefault="005515FB" w:rsidP="005515FB">
      <w:pPr>
        <w:rPr>
          <w:rFonts w:ascii="Garamond" w:hAnsi="Garamond"/>
          <w:color w:val="1F4E79" w:themeColor="accent1" w:themeShade="80"/>
        </w:rPr>
      </w:pPr>
      <w:r w:rsidRPr="005515FB">
        <w:rPr>
          <w:rFonts w:ascii="Garamond" w:hAnsi="Garamond"/>
          <w:bCs/>
          <w:color w:val="1F4E79" w:themeColor="accent1" w:themeShade="80"/>
        </w:rPr>
        <w:t xml:space="preserve">Annak érdekében, hogy a bekerülő családok szükségleteihez leginkább alkalmazkodó segítségnyújtást tudjanak felkínálni a szakemberek, az intézmény </w:t>
      </w:r>
      <w:r w:rsidRPr="005515FB">
        <w:rPr>
          <w:rFonts w:ascii="Garamond" w:hAnsi="Garamond"/>
          <w:color w:val="1F4E79" w:themeColor="accent1" w:themeShade="80"/>
        </w:rPr>
        <w:t xml:space="preserve">együttműködött a Humán Szolgáltató intézményeivel, valamint az óvodák, iskolák, nevelési tanácsadó, munkaügyi központ, egészségügyi szolgáltatók, illetve az esetkezelés során az ezeken túl felmerülő külső szervezetekkel. A családokkal végzett munkáról háromhavonta írásbeli beszámolót küldtek a </w:t>
      </w:r>
      <w:r>
        <w:rPr>
          <w:rFonts w:ascii="Garamond" w:hAnsi="Garamond"/>
          <w:color w:val="1F4E79" w:themeColor="accent1" w:themeShade="80"/>
        </w:rPr>
        <w:t>Család- és G</w:t>
      </w:r>
      <w:r w:rsidRPr="005515FB">
        <w:rPr>
          <w:rFonts w:ascii="Garamond" w:hAnsi="Garamond"/>
          <w:color w:val="1F4E79" w:themeColor="accent1" w:themeShade="80"/>
        </w:rPr>
        <w:t>yermekjóléti Központnak.</w:t>
      </w:r>
    </w:p>
    <w:p w14:paraId="45A3E17D" w14:textId="24235400" w:rsidR="00594B99" w:rsidRDefault="00594B99" w:rsidP="00811B07">
      <w:pPr>
        <w:rPr>
          <w:rFonts w:ascii="Garamond" w:hAnsi="Garamond"/>
          <w:color w:val="1F4E79" w:themeColor="accent1" w:themeShade="80"/>
        </w:rPr>
      </w:pPr>
    </w:p>
    <w:p w14:paraId="6D9A55B4" w14:textId="1154A6B6" w:rsidR="009C1378" w:rsidRDefault="009C1378" w:rsidP="00811B07">
      <w:pPr>
        <w:rPr>
          <w:rFonts w:ascii="Garamond" w:hAnsi="Garamond"/>
          <w:color w:val="1F4E79" w:themeColor="accent1" w:themeShade="80"/>
        </w:rPr>
      </w:pPr>
    </w:p>
    <w:p w14:paraId="778C4FFB" w14:textId="73320324" w:rsidR="00742389" w:rsidRDefault="00742389" w:rsidP="00811B07">
      <w:pPr>
        <w:rPr>
          <w:rFonts w:ascii="Garamond" w:hAnsi="Garamond"/>
          <w:color w:val="1F4E79" w:themeColor="accent1" w:themeShade="80"/>
        </w:rPr>
      </w:pPr>
    </w:p>
    <w:p w14:paraId="60AF6CB2" w14:textId="2D52EB2E" w:rsidR="00742389" w:rsidRDefault="00742389" w:rsidP="00811B07">
      <w:pPr>
        <w:rPr>
          <w:rFonts w:ascii="Garamond" w:hAnsi="Garamond"/>
          <w:color w:val="1F4E79" w:themeColor="accent1" w:themeShade="80"/>
        </w:rPr>
      </w:pPr>
    </w:p>
    <w:p w14:paraId="6115026D" w14:textId="718D348C" w:rsidR="00742389" w:rsidRDefault="00742389" w:rsidP="00811B07">
      <w:pPr>
        <w:rPr>
          <w:rFonts w:ascii="Garamond" w:hAnsi="Garamond"/>
          <w:color w:val="1F4E79" w:themeColor="accent1" w:themeShade="80"/>
        </w:rPr>
      </w:pPr>
    </w:p>
    <w:p w14:paraId="5125C2BD" w14:textId="0A8B9323" w:rsidR="00742389" w:rsidRDefault="00742389" w:rsidP="00811B07">
      <w:pPr>
        <w:rPr>
          <w:rFonts w:ascii="Garamond" w:hAnsi="Garamond"/>
          <w:color w:val="1F4E79" w:themeColor="accent1" w:themeShade="80"/>
        </w:rPr>
      </w:pPr>
    </w:p>
    <w:p w14:paraId="27984FE7" w14:textId="4DF82FF0" w:rsidR="00742389" w:rsidRDefault="00742389" w:rsidP="00811B07">
      <w:pPr>
        <w:rPr>
          <w:rFonts w:ascii="Garamond" w:hAnsi="Garamond"/>
          <w:color w:val="1F4E79" w:themeColor="accent1" w:themeShade="80"/>
        </w:rPr>
      </w:pPr>
    </w:p>
    <w:p w14:paraId="4553D664" w14:textId="1FD0A426" w:rsidR="00742389" w:rsidRDefault="00742389" w:rsidP="00811B07">
      <w:pPr>
        <w:rPr>
          <w:rFonts w:ascii="Garamond" w:hAnsi="Garamond"/>
          <w:color w:val="1F4E79" w:themeColor="accent1" w:themeShade="80"/>
        </w:rPr>
      </w:pPr>
    </w:p>
    <w:p w14:paraId="223619A7" w14:textId="1B764268" w:rsidR="00742389" w:rsidRDefault="00742389" w:rsidP="00811B07">
      <w:pPr>
        <w:rPr>
          <w:rFonts w:ascii="Garamond" w:hAnsi="Garamond"/>
          <w:color w:val="1F4E79" w:themeColor="accent1" w:themeShade="80"/>
        </w:rPr>
      </w:pPr>
    </w:p>
    <w:p w14:paraId="22DE4283" w14:textId="34B6D0F0" w:rsidR="00742389" w:rsidRDefault="00742389" w:rsidP="00811B07">
      <w:pPr>
        <w:rPr>
          <w:rFonts w:ascii="Garamond" w:hAnsi="Garamond"/>
          <w:color w:val="1F4E79" w:themeColor="accent1" w:themeShade="80"/>
        </w:rPr>
      </w:pPr>
    </w:p>
    <w:p w14:paraId="647A655F" w14:textId="23EC21FF" w:rsidR="00742389" w:rsidRDefault="00742389" w:rsidP="00811B07">
      <w:pPr>
        <w:rPr>
          <w:rFonts w:ascii="Garamond" w:hAnsi="Garamond"/>
          <w:color w:val="1F4E79" w:themeColor="accent1" w:themeShade="80"/>
        </w:rPr>
      </w:pPr>
    </w:p>
    <w:p w14:paraId="34E0EA43" w14:textId="7E5ED6FB" w:rsidR="00742389" w:rsidRDefault="00742389" w:rsidP="00811B07">
      <w:pPr>
        <w:rPr>
          <w:rFonts w:ascii="Garamond" w:hAnsi="Garamond"/>
          <w:color w:val="1F4E79" w:themeColor="accent1" w:themeShade="80"/>
        </w:rPr>
      </w:pPr>
    </w:p>
    <w:p w14:paraId="176A662E" w14:textId="3218ECB8" w:rsidR="00742389" w:rsidRDefault="00742389" w:rsidP="00811B07">
      <w:pPr>
        <w:rPr>
          <w:rFonts w:ascii="Garamond" w:hAnsi="Garamond"/>
          <w:color w:val="1F4E79" w:themeColor="accent1" w:themeShade="80"/>
        </w:rPr>
      </w:pPr>
    </w:p>
    <w:p w14:paraId="013E252A" w14:textId="77777777" w:rsidR="00742389" w:rsidRDefault="00742389" w:rsidP="00811B07">
      <w:pPr>
        <w:rPr>
          <w:rFonts w:ascii="Garamond" w:hAnsi="Garamond"/>
          <w:color w:val="1F4E79" w:themeColor="accent1" w:themeShade="80"/>
        </w:rPr>
      </w:pPr>
    </w:p>
    <w:p w14:paraId="0D545AE5" w14:textId="77777777" w:rsidR="00FA59B3" w:rsidRPr="00260BA9" w:rsidRDefault="00FA59B3" w:rsidP="00FA59B3">
      <w:pPr>
        <w:keepNext/>
        <w:widowControl w:val="0"/>
        <w:overflowPunct w:val="0"/>
        <w:autoSpaceDE w:val="0"/>
        <w:autoSpaceDN w:val="0"/>
        <w:adjustRightInd w:val="0"/>
        <w:textAlignment w:val="baseline"/>
        <w:outlineLvl w:val="1"/>
        <w:rPr>
          <w:rFonts w:ascii="Garamond" w:hAnsi="Garamond"/>
          <w:b/>
          <w:color w:val="1F4E79" w:themeColor="accent1" w:themeShade="80"/>
          <w:u w:val="single"/>
        </w:rPr>
      </w:pPr>
      <w:r w:rsidRPr="00EC1B1F">
        <w:rPr>
          <w:rFonts w:ascii="Garamond" w:hAnsi="Garamond"/>
          <w:b/>
          <w:color w:val="1F4E79" w:themeColor="accent1" w:themeShade="80"/>
          <w:u w:val="single"/>
        </w:rPr>
        <w:lastRenderedPageBreak/>
        <w:t>Családok átmeneti otthona</w:t>
      </w:r>
    </w:p>
    <w:p w14:paraId="782FC50D" w14:textId="77777777" w:rsidR="00FA59B3" w:rsidRPr="00260BA9" w:rsidRDefault="00FA59B3" w:rsidP="00FA59B3">
      <w:pPr>
        <w:tabs>
          <w:tab w:val="left" w:pos="1418"/>
        </w:tabs>
        <w:rPr>
          <w:rFonts w:ascii="Garamond" w:hAnsi="Garamond"/>
          <w:bCs/>
          <w:color w:val="1F4E79" w:themeColor="accent1" w:themeShade="80"/>
        </w:rPr>
      </w:pPr>
      <w:r w:rsidRPr="00260BA9">
        <w:rPr>
          <w:rFonts w:ascii="Garamond" w:hAnsi="Garamond"/>
          <w:b/>
          <w:bCs/>
          <w:iCs/>
          <w:color w:val="1F4E79" w:themeColor="accent1" w:themeShade="80"/>
        </w:rPr>
        <w:t>Szerződő fél:</w:t>
      </w:r>
      <w:r w:rsidRPr="00260BA9">
        <w:rPr>
          <w:rFonts w:ascii="Garamond" w:hAnsi="Garamond"/>
          <w:b/>
          <w:bCs/>
          <w:color w:val="1F4E79" w:themeColor="accent1" w:themeShade="80"/>
        </w:rPr>
        <w:tab/>
      </w:r>
      <w:r w:rsidRPr="00260BA9">
        <w:rPr>
          <w:rFonts w:ascii="Garamond" w:hAnsi="Garamond"/>
          <w:bCs/>
          <w:color w:val="1F4E79" w:themeColor="accent1" w:themeShade="80"/>
        </w:rPr>
        <w:t>Magyar Vöröskereszt Budapest Fővárosi Szervezete</w:t>
      </w:r>
    </w:p>
    <w:p w14:paraId="5BA776F6" w14:textId="77777777" w:rsidR="00FA59B3" w:rsidRPr="00260BA9" w:rsidRDefault="00FA59B3" w:rsidP="00FA59B3">
      <w:pPr>
        <w:keepNext/>
        <w:numPr>
          <w:ilvl w:val="2"/>
          <w:numId w:val="0"/>
        </w:numPr>
        <w:tabs>
          <w:tab w:val="left" w:pos="1418"/>
        </w:tabs>
        <w:outlineLvl w:val="2"/>
        <w:rPr>
          <w:rFonts w:ascii="Garamond" w:hAnsi="Garamond"/>
          <w:color w:val="1F4E79" w:themeColor="accent1" w:themeShade="80"/>
        </w:rPr>
      </w:pPr>
      <w:r w:rsidRPr="00260BA9">
        <w:rPr>
          <w:rFonts w:ascii="Garamond" w:hAnsi="Garamond"/>
          <w:color w:val="1F4E79" w:themeColor="accent1" w:themeShade="80"/>
        </w:rPr>
        <w:t xml:space="preserve"> </w:t>
      </w:r>
      <w:r w:rsidRPr="00260BA9">
        <w:rPr>
          <w:rFonts w:ascii="Garamond" w:hAnsi="Garamond"/>
          <w:color w:val="1F4E79" w:themeColor="accent1" w:themeShade="80"/>
        </w:rPr>
        <w:tab/>
        <w:t>Magyar Vöröskereszt Családok Átmeneti Otthona</w:t>
      </w:r>
    </w:p>
    <w:p w14:paraId="428BA34B" w14:textId="77777777" w:rsidR="00FA59B3" w:rsidRPr="00260BA9" w:rsidRDefault="00FA59B3" w:rsidP="00FA59B3">
      <w:pPr>
        <w:rPr>
          <w:rFonts w:ascii="Garamond" w:hAnsi="Garamond"/>
          <w:color w:val="1F4E79" w:themeColor="accent1" w:themeShade="80"/>
        </w:rPr>
      </w:pPr>
      <w:r w:rsidRPr="00260BA9">
        <w:rPr>
          <w:rFonts w:ascii="Garamond" w:hAnsi="Garamond"/>
          <w:b/>
          <w:bCs/>
          <w:color w:val="1F4E79" w:themeColor="accent1" w:themeShade="80"/>
        </w:rPr>
        <w:t xml:space="preserve">Képviselő neve: </w:t>
      </w:r>
      <w:r w:rsidRPr="00260BA9">
        <w:rPr>
          <w:rFonts w:ascii="Garamond" w:hAnsi="Garamond"/>
          <w:bCs/>
          <w:color w:val="1F4E79" w:themeColor="accent1" w:themeShade="80"/>
        </w:rPr>
        <w:t>Buncsik Ildikó</w:t>
      </w:r>
    </w:p>
    <w:p w14:paraId="02044B9E" w14:textId="77777777" w:rsidR="00FA59B3" w:rsidRPr="00260BA9" w:rsidRDefault="00FA59B3" w:rsidP="00FA59B3">
      <w:pPr>
        <w:rPr>
          <w:rFonts w:ascii="Garamond" w:hAnsi="Garamond"/>
          <w:color w:val="1F4E79" w:themeColor="accent1" w:themeShade="80"/>
        </w:rPr>
      </w:pPr>
      <w:r w:rsidRPr="00260BA9">
        <w:rPr>
          <w:rFonts w:ascii="Garamond" w:hAnsi="Garamond"/>
          <w:b/>
          <w:bCs/>
          <w:color w:val="1F4E79" w:themeColor="accent1" w:themeShade="80"/>
        </w:rPr>
        <w:t xml:space="preserve">Székhelye: </w:t>
      </w:r>
      <w:r w:rsidRPr="00260BA9">
        <w:rPr>
          <w:rFonts w:ascii="Garamond" w:hAnsi="Garamond"/>
          <w:color w:val="1F4E79" w:themeColor="accent1" w:themeShade="80"/>
        </w:rPr>
        <w:t>1051 Budapest, Arany János u. 31.</w:t>
      </w:r>
    </w:p>
    <w:p w14:paraId="79D597EE" w14:textId="77777777" w:rsidR="00FA59B3" w:rsidRPr="00260BA9" w:rsidRDefault="00FA59B3" w:rsidP="00FA59B3">
      <w:pPr>
        <w:rPr>
          <w:rFonts w:ascii="Garamond" w:hAnsi="Garamond"/>
          <w:color w:val="1F4E79" w:themeColor="accent1" w:themeShade="80"/>
        </w:rPr>
      </w:pPr>
      <w:r w:rsidRPr="00260BA9">
        <w:rPr>
          <w:rFonts w:ascii="Garamond" w:hAnsi="Garamond"/>
          <w:b/>
          <w:bCs/>
          <w:color w:val="1F4E79" w:themeColor="accent1" w:themeShade="80"/>
        </w:rPr>
        <w:t xml:space="preserve">Az ellátást biztosító telephely: </w:t>
      </w:r>
      <w:r w:rsidRPr="00260BA9">
        <w:rPr>
          <w:rFonts w:ascii="Garamond" w:hAnsi="Garamond"/>
          <w:bCs/>
          <w:color w:val="1F4E79" w:themeColor="accent1" w:themeShade="80"/>
        </w:rPr>
        <w:t>1214 Budapest, Erdősor u. 53-55.</w:t>
      </w:r>
    </w:p>
    <w:p w14:paraId="123273C3" w14:textId="55EC0A2E" w:rsidR="00FA59B3" w:rsidRPr="00260BA9" w:rsidRDefault="00FA59B3" w:rsidP="00FA59B3">
      <w:pPr>
        <w:rPr>
          <w:rFonts w:ascii="Garamond" w:hAnsi="Garamond"/>
          <w:color w:val="1F4E79" w:themeColor="accent1" w:themeShade="80"/>
        </w:rPr>
      </w:pPr>
      <w:r w:rsidRPr="00260BA9">
        <w:rPr>
          <w:rFonts w:ascii="Garamond" w:hAnsi="Garamond"/>
          <w:b/>
          <w:bCs/>
          <w:color w:val="1F4E79" w:themeColor="accent1" w:themeShade="80"/>
        </w:rPr>
        <w:t xml:space="preserve">Képviselő-testületi határozat száma: </w:t>
      </w:r>
      <w:r w:rsidR="00811B07" w:rsidRPr="00260BA9">
        <w:rPr>
          <w:rFonts w:ascii="Garamond" w:hAnsi="Garamond"/>
          <w:bCs/>
          <w:color w:val="1F4E79" w:themeColor="accent1" w:themeShade="80"/>
        </w:rPr>
        <w:t>698</w:t>
      </w:r>
      <w:r w:rsidRPr="00260BA9">
        <w:rPr>
          <w:rFonts w:ascii="Garamond" w:hAnsi="Garamond"/>
          <w:bCs/>
          <w:color w:val="1F4E79" w:themeColor="accent1" w:themeShade="80"/>
        </w:rPr>
        <w:t>/</w:t>
      </w:r>
      <w:r w:rsidR="00811B07" w:rsidRPr="00260BA9">
        <w:rPr>
          <w:rFonts w:ascii="Garamond" w:hAnsi="Garamond"/>
          <w:bCs/>
          <w:color w:val="1F4E79" w:themeColor="accent1" w:themeShade="80"/>
        </w:rPr>
        <w:t>2020</w:t>
      </w:r>
      <w:r w:rsidRPr="00260BA9">
        <w:rPr>
          <w:rFonts w:ascii="Garamond" w:hAnsi="Garamond"/>
          <w:bCs/>
          <w:color w:val="1F4E79" w:themeColor="accent1" w:themeShade="80"/>
        </w:rPr>
        <w:t>. (X.</w:t>
      </w:r>
      <w:r w:rsidR="00811B07" w:rsidRPr="00260BA9">
        <w:rPr>
          <w:rFonts w:ascii="Garamond" w:hAnsi="Garamond"/>
          <w:bCs/>
          <w:color w:val="1F4E79" w:themeColor="accent1" w:themeShade="80"/>
        </w:rPr>
        <w:t>21</w:t>
      </w:r>
      <w:r w:rsidRPr="00260BA9">
        <w:rPr>
          <w:rFonts w:ascii="Garamond" w:hAnsi="Garamond"/>
          <w:bCs/>
          <w:color w:val="1F4E79" w:themeColor="accent1" w:themeShade="80"/>
        </w:rPr>
        <w:t xml:space="preserve">.) </w:t>
      </w:r>
    </w:p>
    <w:p w14:paraId="348FB26B" w14:textId="3E7954C5" w:rsidR="00FA59B3" w:rsidRPr="00260BA9" w:rsidRDefault="00FA59B3" w:rsidP="00FA59B3">
      <w:pPr>
        <w:rPr>
          <w:rFonts w:ascii="Garamond" w:hAnsi="Garamond"/>
          <w:b/>
          <w:bCs/>
          <w:color w:val="1F4E79" w:themeColor="accent1" w:themeShade="80"/>
        </w:rPr>
      </w:pPr>
      <w:r w:rsidRPr="00260BA9">
        <w:rPr>
          <w:rFonts w:ascii="Garamond" w:hAnsi="Garamond"/>
          <w:b/>
          <w:bCs/>
          <w:color w:val="1F4E79" w:themeColor="accent1" w:themeShade="80"/>
        </w:rPr>
        <w:t xml:space="preserve">A szerződés hatálya: </w:t>
      </w:r>
      <w:r w:rsidR="0082522E" w:rsidRPr="00260BA9">
        <w:rPr>
          <w:rFonts w:ascii="Garamond" w:hAnsi="Garamond"/>
          <w:bCs/>
          <w:color w:val="1F4E79" w:themeColor="accent1" w:themeShade="80"/>
        </w:rPr>
        <w:t>2021</w:t>
      </w:r>
      <w:r w:rsidRPr="00260BA9">
        <w:rPr>
          <w:rFonts w:ascii="Garamond" w:hAnsi="Garamond"/>
          <w:bCs/>
          <w:color w:val="1F4E79" w:themeColor="accent1" w:themeShade="80"/>
        </w:rPr>
        <w:t xml:space="preserve">. </w:t>
      </w:r>
      <w:r w:rsidR="005B5B1A">
        <w:rPr>
          <w:rFonts w:ascii="Garamond" w:hAnsi="Garamond"/>
          <w:bCs/>
          <w:color w:val="1F4E79" w:themeColor="accent1" w:themeShade="80"/>
        </w:rPr>
        <w:t>január</w:t>
      </w:r>
      <w:r w:rsidRPr="00260BA9">
        <w:rPr>
          <w:rFonts w:ascii="Garamond" w:hAnsi="Garamond"/>
          <w:bCs/>
          <w:color w:val="1F4E79" w:themeColor="accent1" w:themeShade="80"/>
        </w:rPr>
        <w:t xml:space="preserve"> 01. –</w:t>
      </w:r>
      <w:r w:rsidRPr="00260BA9">
        <w:rPr>
          <w:rFonts w:ascii="Garamond" w:hAnsi="Garamond"/>
          <w:b/>
          <w:bCs/>
          <w:color w:val="1F4E79" w:themeColor="accent1" w:themeShade="80"/>
        </w:rPr>
        <w:t xml:space="preserve"> </w:t>
      </w:r>
      <w:r w:rsidR="0082522E" w:rsidRPr="00260BA9">
        <w:rPr>
          <w:rFonts w:ascii="Garamond" w:hAnsi="Garamond"/>
          <w:bCs/>
          <w:color w:val="1F4E79" w:themeColor="accent1" w:themeShade="80"/>
        </w:rPr>
        <w:t>2025</w:t>
      </w:r>
      <w:r w:rsidRPr="00260BA9">
        <w:rPr>
          <w:rFonts w:ascii="Garamond" w:hAnsi="Garamond"/>
          <w:bCs/>
          <w:color w:val="1F4E79" w:themeColor="accent1" w:themeShade="80"/>
        </w:rPr>
        <w:t>. december 31.</w:t>
      </w:r>
    </w:p>
    <w:p w14:paraId="07BC7DA7" w14:textId="77777777" w:rsidR="00FA59B3" w:rsidRPr="00260BA9" w:rsidRDefault="00FA59B3" w:rsidP="00FA59B3">
      <w:pPr>
        <w:rPr>
          <w:rFonts w:ascii="Garamond" w:hAnsi="Garamond"/>
          <w:bCs/>
          <w:color w:val="1F4E79" w:themeColor="accent1" w:themeShade="80"/>
        </w:rPr>
      </w:pPr>
      <w:r w:rsidRPr="00260BA9">
        <w:rPr>
          <w:rFonts w:ascii="Garamond" w:hAnsi="Garamond"/>
          <w:b/>
          <w:bCs/>
          <w:color w:val="1F4E79" w:themeColor="accent1" w:themeShade="80"/>
        </w:rPr>
        <w:t xml:space="preserve">A szerződött férőhelyek száma: </w:t>
      </w:r>
      <w:r w:rsidRPr="00260BA9">
        <w:rPr>
          <w:rFonts w:ascii="Garamond" w:hAnsi="Garamond"/>
          <w:bCs/>
          <w:color w:val="1F4E79" w:themeColor="accent1" w:themeShade="80"/>
        </w:rPr>
        <w:t>10 fő</w:t>
      </w:r>
    </w:p>
    <w:p w14:paraId="1B2F6FFC" w14:textId="2CAAADB4" w:rsidR="00EE7263" w:rsidRDefault="00EE7263" w:rsidP="00B662CB">
      <w:pPr>
        <w:rPr>
          <w:rFonts w:ascii="Garamond" w:hAnsi="Garamond"/>
          <w:i/>
          <w:color w:val="1F4E79" w:themeColor="accent1" w:themeShade="80"/>
        </w:rPr>
      </w:pPr>
    </w:p>
    <w:p w14:paraId="6DECF5A1" w14:textId="6FBA2B65" w:rsidR="00B662CB" w:rsidRPr="00260BA9" w:rsidRDefault="005960D3" w:rsidP="00B662CB">
      <w:pPr>
        <w:rPr>
          <w:rFonts w:ascii="Garamond" w:hAnsi="Garamond"/>
          <w:i/>
          <w:color w:val="1F4E79" w:themeColor="accent1" w:themeShade="80"/>
        </w:rPr>
      </w:pPr>
      <w:r>
        <w:rPr>
          <w:rFonts w:ascii="Garamond" w:hAnsi="Garamond"/>
          <w:i/>
          <w:color w:val="1F4E79" w:themeColor="accent1" w:themeShade="80"/>
        </w:rPr>
        <w:t xml:space="preserve">A </w:t>
      </w:r>
      <w:r w:rsidR="00EE7263">
        <w:rPr>
          <w:rFonts w:ascii="Garamond" w:hAnsi="Garamond"/>
          <w:i/>
          <w:color w:val="1F4E79" w:themeColor="accent1" w:themeShade="80"/>
        </w:rPr>
        <w:t>2025-ö</w:t>
      </w:r>
      <w:r>
        <w:rPr>
          <w:rFonts w:ascii="Garamond" w:hAnsi="Garamond"/>
          <w:i/>
          <w:color w:val="1F4E79" w:themeColor="accent1" w:themeShade="80"/>
        </w:rPr>
        <w:t>s év átfogó képe és működési környezet</w:t>
      </w:r>
    </w:p>
    <w:p w14:paraId="37439AD0" w14:textId="77777777" w:rsidR="005960D3" w:rsidRPr="005960D3" w:rsidRDefault="005960D3" w:rsidP="005960D3">
      <w:pPr>
        <w:rPr>
          <w:rFonts w:ascii="Garamond" w:hAnsi="Garamond"/>
          <w:color w:val="1F4E79" w:themeColor="accent1" w:themeShade="80"/>
        </w:rPr>
      </w:pPr>
      <w:r w:rsidRPr="005960D3">
        <w:rPr>
          <w:rFonts w:ascii="Garamond" w:hAnsi="Garamond"/>
          <w:color w:val="1F4E79" w:themeColor="accent1" w:themeShade="80"/>
        </w:rPr>
        <w:t>A 2025-ös évben az intézmény működését alapvetően az ellátási szükségletek további súlyosbodása határozta meg. Folytatódott az a több éve megfigyelhető tendencia, hogy a bekerülő családok egyre összetettebb, egymással összefonódó problémarendszerrel érkeznek, miközben az intézményi együttműködéshez való alkalmazkodásuk csökkent.</w:t>
      </w:r>
    </w:p>
    <w:p w14:paraId="3796E51F" w14:textId="77777777" w:rsidR="005960D3" w:rsidRPr="005960D3" w:rsidRDefault="005960D3" w:rsidP="005960D3">
      <w:pPr>
        <w:rPr>
          <w:rFonts w:ascii="Garamond" w:hAnsi="Garamond"/>
          <w:color w:val="1F4E79" w:themeColor="accent1" w:themeShade="80"/>
        </w:rPr>
      </w:pPr>
    </w:p>
    <w:p w14:paraId="56F40D98" w14:textId="32E09BA5" w:rsidR="005960D3" w:rsidRDefault="005960D3" w:rsidP="005960D3">
      <w:pPr>
        <w:rPr>
          <w:rFonts w:ascii="Garamond" w:hAnsi="Garamond"/>
          <w:color w:val="1F4E79" w:themeColor="accent1" w:themeShade="80"/>
        </w:rPr>
      </w:pPr>
      <w:r w:rsidRPr="005960D3">
        <w:rPr>
          <w:rFonts w:ascii="Garamond" w:hAnsi="Garamond"/>
          <w:color w:val="1F4E79" w:themeColor="accent1" w:themeShade="80"/>
        </w:rPr>
        <w:t>Különösen jellemzővé vált a teljes jövedelemhiány, amely számos esetben azonnali és teljes körű intézményi ellátást tett szükségessé. Ez jelentős szakmai és pénzügyi terhelést rótt az intézményre.</w:t>
      </w:r>
    </w:p>
    <w:p w14:paraId="23B03AF4" w14:textId="505AE14A" w:rsidR="00583A9C" w:rsidRDefault="00583A9C" w:rsidP="00487090">
      <w:pPr>
        <w:rPr>
          <w:rFonts w:ascii="Garamond" w:hAnsi="Garamond"/>
          <w:color w:val="1F4E79" w:themeColor="accent1" w:themeShade="80"/>
        </w:rPr>
      </w:pPr>
    </w:p>
    <w:p w14:paraId="2E502232" w14:textId="390C8464" w:rsidR="00EE7263" w:rsidRDefault="00583A9C" w:rsidP="00487090">
      <w:pPr>
        <w:rPr>
          <w:rFonts w:ascii="Garamond" w:hAnsi="Garamond"/>
          <w:color w:val="1F4E79" w:themeColor="accent1" w:themeShade="80"/>
        </w:rPr>
      </w:pPr>
      <w:r w:rsidRPr="00583A9C">
        <w:rPr>
          <w:rFonts w:ascii="Garamond" w:hAnsi="Garamond"/>
          <w:color w:val="1F4E79" w:themeColor="accent1" w:themeShade="80"/>
        </w:rPr>
        <w:t xml:space="preserve">Nagyon nagy terhet rótt az intézményre, hogy a lakók cserélődése 2024-től jelentősen felgyorsult és ez 2025-ben sem változott. A lakók gyors cserélődése miatt megnőtt az épület amortizációja is, ezért 2025. év végén a bútorzat cserélésére, strapabíróbb bútorok beszerzésére került sor. Az év végén 3 </w:t>
      </w:r>
      <w:r>
        <w:rPr>
          <w:rFonts w:ascii="Garamond" w:hAnsi="Garamond"/>
          <w:color w:val="1F4E79" w:themeColor="accent1" w:themeShade="80"/>
        </w:rPr>
        <w:t>szoba linóleumozását is elkezdté</w:t>
      </w:r>
      <w:r w:rsidRPr="00583A9C">
        <w:rPr>
          <w:rFonts w:ascii="Garamond" w:hAnsi="Garamond"/>
          <w:color w:val="1F4E79" w:themeColor="accent1" w:themeShade="80"/>
        </w:rPr>
        <w:t>k, ami az év elején befejeződött, így minden épület minden szobájában megtörtént a padlócsere. Az intéz</w:t>
      </w:r>
      <w:r>
        <w:rPr>
          <w:rFonts w:ascii="Garamond" w:hAnsi="Garamond"/>
          <w:color w:val="1F4E79" w:themeColor="accent1" w:themeShade="80"/>
        </w:rPr>
        <w:t>mény számítógépparkját is</w:t>
      </w:r>
      <w:r w:rsidRPr="00583A9C">
        <w:rPr>
          <w:rFonts w:ascii="Garamond" w:hAnsi="Garamond"/>
          <w:color w:val="1F4E79" w:themeColor="accent1" w:themeShade="80"/>
        </w:rPr>
        <w:t xml:space="preserve"> sikerült újakra cserélni.</w:t>
      </w:r>
    </w:p>
    <w:p w14:paraId="149018D5" w14:textId="4DB0A4EA" w:rsidR="00EE7263" w:rsidRDefault="00EE7263" w:rsidP="00487090">
      <w:pPr>
        <w:rPr>
          <w:rFonts w:ascii="Garamond" w:hAnsi="Garamond"/>
          <w:color w:val="1F4E79" w:themeColor="accent1" w:themeShade="80"/>
        </w:rPr>
      </w:pPr>
    </w:p>
    <w:p w14:paraId="0CB38A64" w14:textId="5FF28E63" w:rsidR="00583A9C" w:rsidRDefault="00583A9C" w:rsidP="00487090">
      <w:pPr>
        <w:rPr>
          <w:rFonts w:ascii="Garamond" w:hAnsi="Garamond"/>
          <w:color w:val="1F4E79" w:themeColor="accent1" w:themeShade="80"/>
        </w:rPr>
      </w:pPr>
      <w:r w:rsidRPr="00583A9C">
        <w:rPr>
          <w:rFonts w:ascii="Garamond" w:hAnsi="Garamond"/>
          <w:color w:val="1F4E79" w:themeColor="accent1" w:themeShade="80"/>
        </w:rPr>
        <w:t>Nagy gondot okozott az év során, hogy a nyugdíjba menő kollégák pótlása egyre nehezebb a szakemberhiány miatt. Az év végére sikerült megfelelő kollégákat találni, így a 2026-os év feltöltött szakmai létszám mellett indulhatott el.</w:t>
      </w:r>
    </w:p>
    <w:p w14:paraId="0B5C54F4" w14:textId="7D73453F" w:rsidR="00B662CB" w:rsidRPr="00260BA9" w:rsidRDefault="00B662CB" w:rsidP="00B662CB">
      <w:pPr>
        <w:rPr>
          <w:rFonts w:ascii="Garamond" w:hAnsi="Garamond"/>
          <w:color w:val="1F4E79" w:themeColor="accent1" w:themeShade="80"/>
        </w:rPr>
      </w:pPr>
    </w:p>
    <w:p w14:paraId="23DEBD35" w14:textId="7FEFF764" w:rsidR="00B32FDF" w:rsidRPr="00260BA9" w:rsidRDefault="00B32FDF" w:rsidP="00B32FDF">
      <w:pPr>
        <w:rPr>
          <w:rFonts w:ascii="Garamond" w:hAnsi="Garamond"/>
          <w:color w:val="1F4E79" w:themeColor="accent1" w:themeShade="80"/>
        </w:rPr>
      </w:pPr>
      <w:r w:rsidRPr="00260BA9">
        <w:rPr>
          <w:rFonts w:ascii="Garamond" w:hAnsi="Garamond"/>
          <w:i/>
          <w:color w:val="1F4E79" w:themeColor="accent1" w:themeShade="80"/>
        </w:rPr>
        <w:t>Vál</w:t>
      </w:r>
      <w:r w:rsidR="00026F58">
        <w:rPr>
          <w:rFonts w:ascii="Garamond" w:hAnsi="Garamond"/>
          <w:i/>
          <w:color w:val="1F4E79" w:themeColor="accent1" w:themeShade="80"/>
        </w:rPr>
        <w:t>tozások a lakók problémái terén</w:t>
      </w:r>
    </w:p>
    <w:p w14:paraId="1023AC89" w14:textId="6B1B72B6" w:rsidR="005A76F4" w:rsidRPr="005A76F4" w:rsidRDefault="005A76F4" w:rsidP="005A76F4">
      <w:pPr>
        <w:rPr>
          <w:rFonts w:ascii="Garamond" w:hAnsi="Garamond"/>
          <w:color w:val="1F4E79" w:themeColor="accent1" w:themeShade="80"/>
        </w:rPr>
      </w:pPr>
      <w:r w:rsidRPr="005A76F4">
        <w:rPr>
          <w:rFonts w:ascii="Garamond" w:hAnsi="Garamond"/>
          <w:color w:val="1F4E79" w:themeColor="accent1" w:themeShade="80"/>
        </w:rPr>
        <w:t xml:space="preserve">A 2020-as év óta érzékelhető, hogy az intézmény lakóinak problémái egyre súlyosabbak. A </w:t>
      </w:r>
      <w:r w:rsidR="00EC1B1F">
        <w:rPr>
          <w:rFonts w:ascii="Garamond" w:hAnsi="Garamond"/>
          <w:color w:val="1F4E79" w:themeColor="accent1" w:themeShade="80"/>
        </w:rPr>
        <w:t>járványhelyzet végével azt vártá</w:t>
      </w:r>
      <w:r w:rsidRPr="005A76F4">
        <w:rPr>
          <w:rFonts w:ascii="Garamond" w:hAnsi="Garamond"/>
          <w:color w:val="1F4E79" w:themeColor="accent1" w:themeShade="80"/>
        </w:rPr>
        <w:t xml:space="preserve">k, hogy a lakók élethelyzete, kilépési kilátásaik, munkaerőpiaci helyzete is javuló tendenciát mutat majd, ám ez nem így történt. A 2020-as évek óta </w:t>
      </w:r>
      <w:r w:rsidR="00583A9C">
        <w:rPr>
          <w:rFonts w:ascii="Garamond" w:hAnsi="Garamond"/>
          <w:color w:val="1F4E79" w:themeColor="accent1" w:themeShade="80"/>
        </w:rPr>
        <w:t xml:space="preserve">folyamatos romlás tapasztalható </w:t>
      </w:r>
      <w:r w:rsidR="00583A9C" w:rsidRPr="00583A9C">
        <w:rPr>
          <w:rFonts w:ascii="Garamond" w:hAnsi="Garamond"/>
          <w:color w:val="1F4E79" w:themeColor="accent1" w:themeShade="80"/>
        </w:rPr>
        <w:t>és ez a tendencia 2025-ben is folytatódott</w:t>
      </w:r>
      <w:r w:rsidR="00583A9C">
        <w:rPr>
          <w:rFonts w:ascii="Garamond" w:hAnsi="Garamond"/>
          <w:color w:val="1F4E79" w:themeColor="accent1" w:themeShade="80"/>
        </w:rPr>
        <w:t>.</w:t>
      </w:r>
    </w:p>
    <w:p w14:paraId="439ECF26" w14:textId="77777777" w:rsidR="005A76F4" w:rsidRPr="005A76F4" w:rsidRDefault="005A76F4" w:rsidP="005A76F4">
      <w:pPr>
        <w:rPr>
          <w:rFonts w:ascii="Garamond" w:hAnsi="Garamond"/>
          <w:color w:val="1F4E79" w:themeColor="accent1" w:themeShade="80"/>
        </w:rPr>
      </w:pPr>
      <w:r w:rsidRPr="005A76F4">
        <w:rPr>
          <w:rFonts w:ascii="Garamond" w:hAnsi="Garamond"/>
          <w:color w:val="1F4E79" w:themeColor="accent1" w:themeShade="80"/>
        </w:rPr>
        <w:t>A lakók ezt megelőzően is jellemzően mélyszegénységből, számos egymással is kusza viszonyban lévő problémával érkeztek és generációkra visszamenőleg küzdöttek számos rossz megküzdési stratégia meglétével, melyek önmagukban is lehetetlenné tették, hogy az ellátórendszer nélkül, önálló életet éljenek.</w:t>
      </w:r>
    </w:p>
    <w:p w14:paraId="3E7DB44E" w14:textId="6C27A3FB" w:rsidR="005A76F4" w:rsidRPr="005A76F4" w:rsidRDefault="005A76F4" w:rsidP="005A76F4">
      <w:pPr>
        <w:rPr>
          <w:rFonts w:ascii="Garamond" w:hAnsi="Garamond"/>
          <w:color w:val="1F4E79" w:themeColor="accent1" w:themeShade="80"/>
        </w:rPr>
      </w:pPr>
      <w:r w:rsidRPr="005A76F4">
        <w:rPr>
          <w:rFonts w:ascii="Garamond" w:hAnsi="Garamond"/>
          <w:color w:val="1F4E79" w:themeColor="accent1" w:themeShade="80"/>
        </w:rPr>
        <w:t>Az elmúlt 2 évben a megszokott problémák mellett az anyagi ne</w:t>
      </w:r>
      <w:r w:rsidR="00EC1B1F">
        <w:rPr>
          <w:rFonts w:ascii="Garamond" w:hAnsi="Garamond"/>
          <w:color w:val="1F4E79" w:themeColor="accent1" w:themeShade="80"/>
        </w:rPr>
        <w:t>hézségek fokozódását tapasztaltá</w:t>
      </w:r>
      <w:r w:rsidRPr="005A76F4">
        <w:rPr>
          <w:rFonts w:ascii="Garamond" w:hAnsi="Garamond"/>
          <w:color w:val="1F4E79" w:themeColor="accent1" w:themeShade="80"/>
        </w:rPr>
        <w:t>k, valamint olyan problémák, amik korábban jelentősen kisebb számban fordultak elő</w:t>
      </w:r>
      <w:r w:rsidR="00EC1B1F">
        <w:rPr>
          <w:rFonts w:ascii="Garamond" w:hAnsi="Garamond"/>
          <w:color w:val="1F4E79" w:themeColor="accent1" w:themeShade="80"/>
        </w:rPr>
        <w:t>,</w:t>
      </w:r>
      <w:r w:rsidRPr="005A76F4">
        <w:rPr>
          <w:rFonts w:ascii="Garamond" w:hAnsi="Garamond"/>
          <w:color w:val="1F4E79" w:themeColor="accent1" w:themeShade="80"/>
        </w:rPr>
        <w:t xml:space="preserve">  gyakoribbá váltak (pszichés problémák, szülők és gyermekek súlyos egészségügyi problémái, visszaélésszerű gyógyszerszedés, energiaital fogyasztás várandósság alatt is).</w:t>
      </w:r>
    </w:p>
    <w:p w14:paraId="777AE375" w14:textId="15D6FD52" w:rsidR="005A76F4" w:rsidRPr="005A76F4" w:rsidRDefault="005A76F4" w:rsidP="005A76F4">
      <w:pPr>
        <w:rPr>
          <w:rFonts w:ascii="Garamond" w:hAnsi="Garamond"/>
          <w:color w:val="1F4E79" w:themeColor="accent1" w:themeShade="80"/>
        </w:rPr>
      </w:pPr>
      <w:r w:rsidRPr="005A76F4">
        <w:rPr>
          <w:rFonts w:ascii="Garamond" w:hAnsi="Garamond"/>
          <w:color w:val="1F4E79" w:themeColor="accent1" w:themeShade="80"/>
        </w:rPr>
        <w:t>A problémák fokozódása számos esetben ellehetetlenítette azt, hogy elsősorban az intézményből való kiköltözésre irányuló munka történhessen, sok esetben a család összetartása, a gyermekek szükségleteinek kielégítése maradt a cél. Különösen igaz volt ez azokban az esetekben</w:t>
      </w:r>
      <w:r w:rsidR="00EC1B1F">
        <w:rPr>
          <w:rFonts w:ascii="Garamond" w:hAnsi="Garamond"/>
          <w:color w:val="1F4E79" w:themeColor="accent1" w:themeShade="80"/>
        </w:rPr>
        <w:t>,</w:t>
      </w:r>
      <w:r w:rsidRPr="005A76F4">
        <w:rPr>
          <w:rFonts w:ascii="Garamond" w:hAnsi="Garamond"/>
          <w:color w:val="1F4E79" w:themeColor="accent1" w:themeShade="80"/>
        </w:rPr>
        <w:t xml:space="preserve"> amikor az anya rendszeres jövedelem nélkül, a várandósság utolsó 1-2 hónapjában költözött az intézménybe és a gyermek megszületése után sem számíthatott a bevételei növekedésére, mert arra korábban nem szerzett jogosultságot. Ilyen esetekben az intézmény a törvényben meghatározott módon a teljes család anyagi szükségleteit fedezi annak érdekében, hogy a család együtt maradhasson.</w:t>
      </w:r>
    </w:p>
    <w:p w14:paraId="4074F883" w14:textId="00F200B0" w:rsidR="005A76F4" w:rsidRPr="005A76F4" w:rsidRDefault="00583A9C" w:rsidP="005A76F4">
      <w:pPr>
        <w:rPr>
          <w:rFonts w:ascii="Garamond" w:hAnsi="Garamond"/>
          <w:color w:val="1F4E79" w:themeColor="accent1" w:themeShade="80"/>
        </w:rPr>
      </w:pPr>
      <w:r>
        <w:rPr>
          <w:rFonts w:ascii="Garamond" w:hAnsi="Garamond"/>
          <w:color w:val="1F4E79" w:themeColor="accent1" w:themeShade="80"/>
        </w:rPr>
        <w:t>A gyermekek ellátásában 2025</w:t>
      </w:r>
      <w:r w:rsidR="005A76F4" w:rsidRPr="005A76F4">
        <w:rPr>
          <w:rFonts w:ascii="Garamond" w:hAnsi="Garamond"/>
          <w:color w:val="1F4E79" w:themeColor="accent1" w:themeShade="80"/>
        </w:rPr>
        <w:t>-ben ugyancsak nagyobb részt kellett vállalnia az intézménynek. Számos esetben a gyermekek élelmezése is gondot okozott. A tanszerek, a ruházat beszerzése minden esetben gondot okozott a szülőknek és a gyógyszerek (jellemzően lázcsillapítók és antibiotikumok) kiváltása is sokszor nehézségbe ütközött.</w:t>
      </w:r>
    </w:p>
    <w:p w14:paraId="35DC3F20" w14:textId="162BB32A" w:rsidR="00B32FDF" w:rsidRPr="00260BA9" w:rsidRDefault="00241FDF" w:rsidP="00B32FDF">
      <w:pPr>
        <w:rPr>
          <w:rFonts w:ascii="Garamond" w:hAnsi="Garamond"/>
          <w:color w:val="1F4E79" w:themeColor="accent1" w:themeShade="80"/>
        </w:rPr>
      </w:pPr>
      <w:r>
        <w:rPr>
          <w:rFonts w:ascii="Garamond" w:hAnsi="Garamond"/>
          <w:color w:val="1F4E79" w:themeColor="accent1" w:themeShade="80"/>
        </w:rPr>
        <w:lastRenderedPageBreak/>
        <w:t xml:space="preserve">Ez azt jelenti, hogy a </w:t>
      </w:r>
      <w:r w:rsidR="00B32FDF" w:rsidRPr="00260BA9">
        <w:rPr>
          <w:rFonts w:ascii="Garamond" w:hAnsi="Garamond"/>
          <w:color w:val="1F4E79" w:themeColor="accent1" w:themeShade="80"/>
        </w:rPr>
        <w:t>családok egy része még a család élelmezéséhez, ruházkodásához szükséges összeget is nehezen, vagy egyáltalán nem tudja előteremteni.</w:t>
      </w:r>
    </w:p>
    <w:p w14:paraId="758442BE" w14:textId="77777777" w:rsidR="00B32FDF" w:rsidRPr="00260BA9" w:rsidRDefault="00B32FDF" w:rsidP="00B32FDF">
      <w:pPr>
        <w:rPr>
          <w:rFonts w:ascii="Garamond" w:hAnsi="Garamond"/>
          <w:color w:val="1F4E79" w:themeColor="accent1" w:themeShade="80"/>
        </w:rPr>
      </w:pPr>
    </w:p>
    <w:p w14:paraId="721363E6" w14:textId="2665A6A4" w:rsidR="004B775E" w:rsidRPr="004B775E" w:rsidRDefault="00026F58" w:rsidP="004B775E">
      <w:pPr>
        <w:rPr>
          <w:rFonts w:ascii="Garamond" w:hAnsi="Garamond"/>
          <w:i/>
          <w:color w:val="1F4E79" w:themeColor="accent1" w:themeShade="80"/>
        </w:rPr>
      </w:pPr>
      <w:r>
        <w:rPr>
          <w:rFonts w:ascii="Garamond" w:hAnsi="Garamond"/>
          <w:i/>
          <w:color w:val="1F4E79" w:themeColor="accent1" w:themeShade="80"/>
        </w:rPr>
        <w:t>Felújítások az év során</w:t>
      </w:r>
    </w:p>
    <w:p w14:paraId="722A2735" w14:textId="44CCA2FB" w:rsidR="00583A9C" w:rsidRDefault="00583A9C" w:rsidP="004B775E">
      <w:pPr>
        <w:rPr>
          <w:rFonts w:ascii="Garamond" w:hAnsi="Garamond"/>
          <w:color w:val="1F4E79" w:themeColor="accent1" w:themeShade="80"/>
        </w:rPr>
      </w:pPr>
      <w:r w:rsidRPr="00583A9C">
        <w:rPr>
          <w:rFonts w:ascii="Garamond" w:hAnsi="Garamond"/>
          <w:color w:val="1F4E79" w:themeColor="accent1" w:themeShade="80"/>
        </w:rPr>
        <w:t>Az év során folyamatosan gondot jelentett a bútorok fokozott amortizációja, valamint az újra és újra bekerülő rovarfertőzöttség. A szobák tisztasági festése az év során forgó rendszerben zajlott. A rovarok kiirtására rengeteg pénzt költött az intézmény és ezzel párhuzamosan megnőtt a festésre és bútorcserére fordított összeg is. Az év végén azokba a szob</w:t>
      </w:r>
      <w:r w:rsidR="00026F58">
        <w:rPr>
          <w:rFonts w:ascii="Garamond" w:hAnsi="Garamond"/>
          <w:color w:val="1F4E79" w:themeColor="accent1" w:themeShade="80"/>
        </w:rPr>
        <w:t>ákba is új bútorzatot vásárolta</w:t>
      </w:r>
      <w:r w:rsidRPr="00583A9C">
        <w:rPr>
          <w:rFonts w:ascii="Garamond" w:hAnsi="Garamond"/>
          <w:color w:val="1F4E79" w:themeColor="accent1" w:themeShade="80"/>
        </w:rPr>
        <w:t>k, amelyekben az év során nem sikerült még a bútorcsere. Az év végén és a 2026-os év elején sor került a linóleumok cseréjére is abban a 3 szobában, ahol ez nem valósult meg korábban. A kertben magaságyások készültek és novemberben a közös helyiségek tisztasági festésére is sor került.</w:t>
      </w:r>
    </w:p>
    <w:p w14:paraId="29DBEF45" w14:textId="77777777" w:rsidR="00583A9C" w:rsidRDefault="00583A9C" w:rsidP="004B775E">
      <w:pPr>
        <w:rPr>
          <w:rFonts w:ascii="Garamond" w:hAnsi="Garamond"/>
          <w:color w:val="1F4E79" w:themeColor="accent1" w:themeShade="80"/>
        </w:rPr>
      </w:pPr>
    </w:p>
    <w:p w14:paraId="7F7EE91A" w14:textId="4142A16C" w:rsidR="00583A9C" w:rsidRPr="00026F58" w:rsidRDefault="00026F58" w:rsidP="004B775E">
      <w:pPr>
        <w:rPr>
          <w:rFonts w:ascii="Garamond" w:hAnsi="Garamond"/>
          <w:i/>
          <w:color w:val="1F4E79" w:themeColor="accent1" w:themeShade="80"/>
        </w:rPr>
      </w:pPr>
      <w:r w:rsidRPr="00026F58">
        <w:rPr>
          <w:rFonts w:ascii="Garamond" w:hAnsi="Garamond"/>
          <w:i/>
          <w:color w:val="1F4E79" w:themeColor="accent1" w:themeShade="80"/>
        </w:rPr>
        <w:t>Egészségügyi programok, szűrések a szervezetben</w:t>
      </w:r>
    </w:p>
    <w:p w14:paraId="55E6C30C" w14:textId="25D2995E" w:rsidR="00583A9C" w:rsidRDefault="00026F58" w:rsidP="004B775E">
      <w:pPr>
        <w:rPr>
          <w:rFonts w:ascii="Garamond" w:hAnsi="Garamond"/>
          <w:color w:val="1F4E79" w:themeColor="accent1" w:themeShade="80"/>
        </w:rPr>
      </w:pPr>
      <w:r w:rsidRPr="00026F58">
        <w:rPr>
          <w:rFonts w:ascii="Garamond" w:hAnsi="Garamond"/>
          <w:color w:val="1F4E79" w:themeColor="accent1" w:themeShade="80"/>
        </w:rPr>
        <w:t>PIA (Prevention in action) program:</w:t>
      </w:r>
    </w:p>
    <w:p w14:paraId="1B527781" w14:textId="3F7F76A8" w:rsidR="00026F58" w:rsidRDefault="00026F58" w:rsidP="004B775E">
      <w:pPr>
        <w:rPr>
          <w:rFonts w:ascii="Garamond" w:hAnsi="Garamond"/>
          <w:color w:val="1F4E79" w:themeColor="accent1" w:themeShade="80"/>
        </w:rPr>
      </w:pPr>
      <w:r w:rsidRPr="00026F58">
        <w:rPr>
          <w:rFonts w:ascii="Garamond" w:hAnsi="Garamond"/>
          <w:color w:val="1F4E79" w:themeColor="accent1" w:themeShade="80"/>
        </w:rPr>
        <w:t>Az intézményben lakó felnőttek és gyermekek egészségtudatossága nagyon alacsony. A szervezet profiljából adódóan is, és reagálva a</w:t>
      </w:r>
      <w:r>
        <w:rPr>
          <w:rFonts w:ascii="Garamond" w:hAnsi="Garamond"/>
          <w:color w:val="1F4E79" w:themeColor="accent1" w:themeShade="80"/>
        </w:rPr>
        <w:t xml:space="preserve"> nyilvánvaló hiányokra igyekeznek a lakói</w:t>
      </w:r>
      <w:r w:rsidRPr="00026F58">
        <w:rPr>
          <w:rFonts w:ascii="Garamond" w:hAnsi="Garamond"/>
          <w:color w:val="1F4E79" w:themeColor="accent1" w:themeShade="80"/>
        </w:rPr>
        <w:t>k egészségébe, egészségtudatosságába minél többet invesztálni szűrésekkel, képzésekkel, gyógyászati segédeszközökkel. Idén a gyermekek olyan képzésben vehettek részt, amely a krónikus betegségek, életmódból adódó egészségügyi ártalmak megelőzését szolgálja. A gyermekek nagy örömmel vettek részt a programon és mindannyian megtanulták az újraélesztés technikáját i</w:t>
      </w:r>
      <w:r>
        <w:rPr>
          <w:rFonts w:ascii="Garamond" w:hAnsi="Garamond"/>
          <w:color w:val="1F4E79" w:themeColor="accent1" w:themeShade="80"/>
        </w:rPr>
        <w:t>s.</w:t>
      </w:r>
      <w:r w:rsidR="00742389" w:rsidRPr="00742389">
        <w:t xml:space="preserve"> </w:t>
      </w:r>
      <w:r w:rsidR="00742389" w:rsidRPr="00742389">
        <w:rPr>
          <w:rFonts w:ascii="Garamond" w:hAnsi="Garamond"/>
          <w:color w:val="1F4E79" w:themeColor="accent1" w:themeShade="80"/>
        </w:rPr>
        <w:t xml:space="preserve">15 lakó </w:t>
      </w:r>
      <w:r w:rsidR="00742389">
        <w:rPr>
          <w:rFonts w:ascii="Garamond" w:hAnsi="Garamond"/>
          <w:color w:val="1F4E79" w:themeColor="accent1" w:themeShade="80"/>
        </w:rPr>
        <w:t xml:space="preserve">kapott szemüveget </w:t>
      </w:r>
      <w:r w:rsidR="00742389" w:rsidRPr="00742389">
        <w:rPr>
          <w:rFonts w:ascii="Garamond" w:hAnsi="Garamond"/>
          <w:color w:val="1F4E79" w:themeColor="accent1" w:themeShade="80"/>
        </w:rPr>
        <w:t>a szervezet segítségével t</w:t>
      </w:r>
      <w:r w:rsidR="00742389">
        <w:rPr>
          <w:rFonts w:ascii="Garamond" w:hAnsi="Garamond"/>
          <w:color w:val="1F4E79" w:themeColor="accent1" w:themeShade="80"/>
        </w:rPr>
        <w:t>érítésmentesen.</w:t>
      </w:r>
    </w:p>
    <w:p w14:paraId="4DD186BE" w14:textId="2D5A8BD2" w:rsidR="00026F58" w:rsidRDefault="00026F58" w:rsidP="004B775E">
      <w:pPr>
        <w:rPr>
          <w:rFonts w:ascii="Garamond" w:hAnsi="Garamond"/>
          <w:color w:val="1F4E79" w:themeColor="accent1" w:themeShade="80"/>
        </w:rPr>
      </w:pPr>
    </w:p>
    <w:p w14:paraId="05B2BC01" w14:textId="60B20E53" w:rsidR="00026F58" w:rsidRPr="00026F58" w:rsidRDefault="00026F58" w:rsidP="004B775E">
      <w:pPr>
        <w:rPr>
          <w:rFonts w:ascii="Garamond" w:hAnsi="Garamond"/>
          <w:i/>
          <w:color w:val="1F4E79" w:themeColor="accent1" w:themeShade="80"/>
        </w:rPr>
      </w:pPr>
      <w:r w:rsidRPr="00026F58">
        <w:rPr>
          <w:rFonts w:ascii="Garamond" w:hAnsi="Garamond"/>
          <w:i/>
          <w:color w:val="1F4E79" w:themeColor="accent1" w:themeShade="80"/>
        </w:rPr>
        <w:t>Világnapi konferencia</w:t>
      </w:r>
    </w:p>
    <w:p w14:paraId="74316B42" w14:textId="36B45243" w:rsidR="00583A9C" w:rsidRDefault="00026F58" w:rsidP="004B775E">
      <w:pPr>
        <w:rPr>
          <w:rFonts w:ascii="Garamond" w:hAnsi="Garamond"/>
          <w:color w:val="1F4E79" w:themeColor="accent1" w:themeShade="80"/>
        </w:rPr>
      </w:pPr>
      <w:r w:rsidRPr="00026F58">
        <w:rPr>
          <w:rFonts w:ascii="Garamond" w:hAnsi="Garamond"/>
          <w:color w:val="1F4E79" w:themeColor="accent1" w:themeShade="80"/>
        </w:rPr>
        <w:t>Idén is sor került a Világnapi programsorozat részeként a szokásos gyermekvédelmi ko</w:t>
      </w:r>
      <w:r>
        <w:rPr>
          <w:rFonts w:ascii="Garamond" w:hAnsi="Garamond"/>
          <w:color w:val="1F4E79" w:themeColor="accent1" w:themeShade="80"/>
        </w:rPr>
        <w:t>nferenciáju</w:t>
      </w:r>
      <w:r w:rsidRPr="00026F58">
        <w:rPr>
          <w:rFonts w:ascii="Garamond" w:hAnsi="Garamond"/>
          <w:color w:val="1F4E79" w:themeColor="accent1" w:themeShade="80"/>
        </w:rPr>
        <w:t>kra, ahol n</w:t>
      </w:r>
      <w:r>
        <w:rPr>
          <w:rFonts w:ascii="Garamond" w:hAnsi="Garamond"/>
          <w:color w:val="1F4E79" w:themeColor="accent1" w:themeShade="80"/>
        </w:rPr>
        <w:t>agyon aktuális kérdéseket járta</w:t>
      </w:r>
      <w:r w:rsidRPr="00026F58">
        <w:rPr>
          <w:rFonts w:ascii="Garamond" w:hAnsi="Garamond"/>
          <w:color w:val="1F4E79" w:themeColor="accent1" w:themeShade="80"/>
        </w:rPr>
        <w:t>k körbe előadások és kerekasztal beszélgetés formájában. A konferenciát nagy érdeklődés övezte</w:t>
      </w:r>
      <w:r>
        <w:rPr>
          <w:rFonts w:ascii="Garamond" w:hAnsi="Garamond"/>
          <w:color w:val="1F4E79" w:themeColor="accent1" w:themeShade="80"/>
        </w:rPr>
        <w:t>,</w:t>
      </w:r>
      <w:r w:rsidRPr="00026F58">
        <w:rPr>
          <w:rFonts w:ascii="Garamond" w:hAnsi="Garamond"/>
          <w:color w:val="1F4E79" w:themeColor="accent1" w:themeShade="80"/>
        </w:rPr>
        <w:t xml:space="preserve"> olyan ritkán e</w:t>
      </w:r>
      <w:r>
        <w:rPr>
          <w:rFonts w:ascii="Garamond" w:hAnsi="Garamond"/>
          <w:color w:val="1F4E79" w:themeColor="accent1" w:themeShade="80"/>
        </w:rPr>
        <w:t>lőkerülő témákat is körül járta</w:t>
      </w:r>
      <w:r w:rsidRPr="00026F58">
        <w:rPr>
          <w:rFonts w:ascii="Garamond" w:hAnsi="Garamond"/>
          <w:color w:val="1F4E79" w:themeColor="accent1" w:themeShade="80"/>
        </w:rPr>
        <w:t>k, mint a társadalom és a szakma kölcsönhatása a gyermekvédelem területén, hogyan hat egyik ellátási forma válsága a többi ellátási forma működésére, vagy milyen dinamika mentén válik a bántalmazott bántalmazóvá és hogyan jelenik ez meg intézményi környezetben.</w:t>
      </w:r>
    </w:p>
    <w:p w14:paraId="2B53BA38" w14:textId="24A42A8D" w:rsidR="004B775E" w:rsidRDefault="004B775E" w:rsidP="00B32FDF">
      <w:pPr>
        <w:rPr>
          <w:rFonts w:ascii="Garamond" w:hAnsi="Garamond"/>
          <w:color w:val="1F4E79" w:themeColor="accent1" w:themeShade="80"/>
        </w:rPr>
      </w:pPr>
    </w:p>
    <w:p w14:paraId="077D9DC8" w14:textId="7A25A616" w:rsidR="00BA34CE" w:rsidRPr="00BA34CE" w:rsidRDefault="00BA34CE" w:rsidP="00BA34CE">
      <w:pPr>
        <w:rPr>
          <w:rFonts w:ascii="Garamond" w:hAnsi="Garamond"/>
          <w:i/>
          <w:color w:val="1F4E79" w:themeColor="accent1" w:themeShade="80"/>
        </w:rPr>
      </w:pPr>
      <w:r w:rsidRPr="00BA34CE">
        <w:rPr>
          <w:rFonts w:ascii="Garamond" w:hAnsi="Garamond"/>
          <w:i/>
          <w:color w:val="1F4E79" w:themeColor="accent1" w:themeShade="80"/>
        </w:rPr>
        <w:t>Fiatalok</w:t>
      </w:r>
      <w:r w:rsidR="00134952">
        <w:rPr>
          <w:rFonts w:ascii="Garamond" w:hAnsi="Garamond"/>
          <w:i/>
          <w:color w:val="1F4E79" w:themeColor="accent1" w:themeShade="80"/>
        </w:rPr>
        <w:t>kal, gyermekekkel végzett munka</w:t>
      </w:r>
    </w:p>
    <w:p w14:paraId="129214C8" w14:textId="6305C3C0" w:rsidR="00BA34CE" w:rsidRPr="00BA34CE" w:rsidRDefault="00BA34CE" w:rsidP="00BA34CE">
      <w:pPr>
        <w:rPr>
          <w:rFonts w:ascii="Garamond" w:hAnsi="Garamond"/>
          <w:color w:val="1F4E79" w:themeColor="accent1" w:themeShade="80"/>
        </w:rPr>
      </w:pPr>
      <w:r w:rsidRPr="00BA34CE">
        <w:rPr>
          <w:rFonts w:ascii="Garamond" w:hAnsi="Garamond"/>
          <w:color w:val="1F4E79" w:themeColor="accent1" w:themeShade="80"/>
        </w:rPr>
        <w:t xml:space="preserve">A családok átmeneti otthonaiban élő gyermekek nagyon nagy arányban hullanak ki az oktatás rendszeréből, melynek következményeként nagy eséllyel bűnelkövetővé, vagy áldozattá válnak, illetve maguk is az ellátórendszerhez </w:t>
      </w:r>
      <w:r>
        <w:rPr>
          <w:rFonts w:ascii="Garamond" w:hAnsi="Garamond"/>
          <w:color w:val="1F4E79" w:themeColor="accent1" w:themeShade="80"/>
        </w:rPr>
        <w:t xml:space="preserve">lesznek kénytelenek fordulni. </w:t>
      </w:r>
      <w:r w:rsidRPr="00BA34CE">
        <w:rPr>
          <w:rFonts w:ascii="Garamond" w:hAnsi="Garamond"/>
          <w:color w:val="1F4E79" w:themeColor="accent1" w:themeShade="80"/>
        </w:rPr>
        <w:t>Ennek egyik kicsúcsosodása, amikor korábban gyermekként itt lakó később saját gyermekével együtt, immáron szülőként kéri felvételét az intézménybe.</w:t>
      </w:r>
      <w:r>
        <w:rPr>
          <w:rFonts w:ascii="Garamond" w:hAnsi="Garamond"/>
          <w:color w:val="1F4E79" w:themeColor="accent1" w:themeShade="80"/>
        </w:rPr>
        <w:t xml:space="preserve"> </w:t>
      </w:r>
      <w:r w:rsidRPr="00BA34CE">
        <w:rPr>
          <w:rFonts w:ascii="Garamond" w:hAnsi="Garamond"/>
          <w:color w:val="1F4E79" w:themeColor="accent1" w:themeShade="80"/>
        </w:rPr>
        <w:t>Ahhoz, hogy</w:t>
      </w:r>
      <w:r>
        <w:rPr>
          <w:rFonts w:ascii="Garamond" w:hAnsi="Garamond"/>
          <w:color w:val="1F4E79" w:themeColor="accent1" w:themeShade="80"/>
        </w:rPr>
        <w:t xml:space="preserve"> ezeket a történéseket megelőzzé</w:t>
      </w:r>
      <w:r w:rsidRPr="00BA34CE">
        <w:rPr>
          <w:rFonts w:ascii="Garamond" w:hAnsi="Garamond"/>
          <w:color w:val="1F4E79" w:themeColor="accent1" w:themeShade="80"/>
        </w:rPr>
        <w:t>k, tanulótársakat és jó köz</w:t>
      </w:r>
      <w:r>
        <w:rPr>
          <w:rFonts w:ascii="Garamond" w:hAnsi="Garamond"/>
          <w:color w:val="1F4E79" w:themeColor="accent1" w:themeShade="80"/>
        </w:rPr>
        <w:t>össéget, pozitív célokat nyújtanak a gyerekek</w:t>
      </w:r>
      <w:r w:rsidRPr="00BA34CE">
        <w:rPr>
          <w:rFonts w:ascii="Garamond" w:hAnsi="Garamond"/>
          <w:color w:val="1F4E79" w:themeColor="accent1" w:themeShade="80"/>
        </w:rPr>
        <w:t>nek.</w:t>
      </w:r>
    </w:p>
    <w:p w14:paraId="083005B5" w14:textId="77777777" w:rsidR="00BA34CE" w:rsidRDefault="00BA34CE" w:rsidP="00BA34CE">
      <w:pPr>
        <w:rPr>
          <w:rFonts w:ascii="Garamond" w:hAnsi="Garamond"/>
          <w:color w:val="1F4E79" w:themeColor="accent1" w:themeShade="80"/>
        </w:rPr>
      </w:pPr>
    </w:p>
    <w:p w14:paraId="4708D65E" w14:textId="77777777" w:rsidR="00BA34CE" w:rsidRDefault="00BA34CE" w:rsidP="00BA34CE">
      <w:pPr>
        <w:rPr>
          <w:rFonts w:ascii="Garamond" w:hAnsi="Garamond"/>
          <w:color w:val="1F4E79" w:themeColor="accent1" w:themeShade="80"/>
        </w:rPr>
      </w:pPr>
      <w:r w:rsidRPr="00BA34CE">
        <w:rPr>
          <w:rFonts w:ascii="Garamond" w:hAnsi="Garamond"/>
          <w:color w:val="1F4E79" w:themeColor="accent1" w:themeShade="80"/>
          <w:u w:val="single"/>
        </w:rPr>
        <w:t>Csoportfoglalkozások gye</w:t>
      </w:r>
      <w:r>
        <w:rPr>
          <w:rFonts w:ascii="Garamond" w:hAnsi="Garamond"/>
          <w:color w:val="1F4E79" w:themeColor="accent1" w:themeShade="80"/>
          <w:u w:val="single"/>
        </w:rPr>
        <w:t>rmekeknek:</w:t>
      </w:r>
      <w:r w:rsidRPr="00BA34CE">
        <w:rPr>
          <w:rFonts w:ascii="Garamond" w:hAnsi="Garamond"/>
          <w:color w:val="1F4E79" w:themeColor="accent1" w:themeShade="80"/>
        </w:rPr>
        <w:t xml:space="preserve"> A gyermekek zöme</w:t>
      </w:r>
      <w:r>
        <w:rPr>
          <w:rFonts w:ascii="Garamond" w:hAnsi="Garamond"/>
          <w:color w:val="1F4E79" w:themeColor="accent1" w:themeShade="80"/>
        </w:rPr>
        <w:t>,</w:t>
      </w:r>
      <w:r w:rsidRPr="00BA34CE">
        <w:rPr>
          <w:rFonts w:ascii="Garamond" w:hAnsi="Garamond"/>
          <w:color w:val="1F4E79" w:themeColor="accent1" w:themeShade="80"/>
        </w:rPr>
        <w:t xml:space="preserve"> mire az intézménybe kerül már valamilyen módon találkozott a bántalmazással. Sokan a saját családjukban, mások iskolai közösségben tapasztaltak bántalmazást. Annak érdekében, hogy a későbbi bántalmazottá, vagy bántalmazóvá válás</w:t>
      </w:r>
      <w:r>
        <w:rPr>
          <w:rFonts w:ascii="Garamond" w:hAnsi="Garamond"/>
          <w:color w:val="1F4E79" w:themeColor="accent1" w:themeShade="80"/>
        </w:rPr>
        <w:t>ukat megelőzzé</w:t>
      </w:r>
      <w:r w:rsidRPr="00BA34CE">
        <w:rPr>
          <w:rFonts w:ascii="Garamond" w:hAnsi="Garamond"/>
          <w:color w:val="1F4E79" w:themeColor="accent1" w:themeShade="80"/>
        </w:rPr>
        <w:t>k, a korábbi ro</w:t>
      </w:r>
      <w:r>
        <w:rPr>
          <w:rFonts w:ascii="Garamond" w:hAnsi="Garamond"/>
          <w:color w:val="1F4E79" w:themeColor="accent1" w:themeShade="80"/>
        </w:rPr>
        <w:t>ssz tapasztalataikat feldolgozzá</w:t>
      </w:r>
      <w:r w:rsidRPr="00BA34CE">
        <w:rPr>
          <w:rFonts w:ascii="Garamond" w:hAnsi="Garamond"/>
          <w:color w:val="1F4E79" w:themeColor="accent1" w:themeShade="80"/>
        </w:rPr>
        <w:t>k, rezilienciát fejlesztő, érzelmekkel való megküzdé</w:t>
      </w:r>
      <w:r>
        <w:rPr>
          <w:rFonts w:ascii="Garamond" w:hAnsi="Garamond"/>
          <w:color w:val="1F4E79" w:themeColor="accent1" w:themeShade="80"/>
        </w:rPr>
        <w:t>st segítő foglalkozásokat tartana</w:t>
      </w:r>
      <w:r w:rsidRPr="00BA34CE">
        <w:rPr>
          <w:rFonts w:ascii="Garamond" w:hAnsi="Garamond"/>
          <w:color w:val="1F4E79" w:themeColor="accent1" w:themeShade="80"/>
        </w:rPr>
        <w:t>k számukra.</w:t>
      </w:r>
    </w:p>
    <w:p w14:paraId="6E1D94C8" w14:textId="77777777" w:rsidR="00BA34CE" w:rsidRDefault="00BA34CE" w:rsidP="00BA34CE">
      <w:pPr>
        <w:rPr>
          <w:rFonts w:ascii="Garamond" w:hAnsi="Garamond"/>
          <w:color w:val="1F4E79" w:themeColor="accent1" w:themeShade="80"/>
        </w:rPr>
      </w:pPr>
    </w:p>
    <w:p w14:paraId="6F473CFA" w14:textId="668CCC99" w:rsidR="00BA34CE" w:rsidRPr="00BA34CE" w:rsidRDefault="00BA34CE" w:rsidP="00BA34CE">
      <w:pPr>
        <w:rPr>
          <w:rFonts w:ascii="Garamond" w:hAnsi="Garamond"/>
          <w:color w:val="1F4E79" w:themeColor="accent1" w:themeShade="80"/>
        </w:rPr>
      </w:pPr>
      <w:r w:rsidRPr="00BA34CE">
        <w:rPr>
          <w:rFonts w:ascii="Garamond" w:hAnsi="Garamond"/>
          <w:color w:val="1F4E79" w:themeColor="accent1" w:themeShade="80"/>
          <w:u w:val="single"/>
        </w:rPr>
        <w:t>Tanulótársak:</w:t>
      </w:r>
      <w:r>
        <w:rPr>
          <w:rFonts w:ascii="Garamond" w:hAnsi="Garamond"/>
          <w:color w:val="1F4E79" w:themeColor="accent1" w:themeShade="80"/>
        </w:rPr>
        <w:t xml:space="preserve"> A</w:t>
      </w:r>
      <w:r w:rsidRPr="00BA34CE">
        <w:rPr>
          <w:rFonts w:ascii="Garamond" w:hAnsi="Garamond"/>
          <w:color w:val="1F4E79" w:themeColor="accent1" w:themeShade="80"/>
        </w:rPr>
        <w:t xml:space="preserve"> Magyar Vöröskereszt Ifjúsági Tag</w:t>
      </w:r>
      <w:r>
        <w:rPr>
          <w:rFonts w:ascii="Garamond" w:hAnsi="Garamond"/>
          <w:color w:val="1F4E79" w:themeColor="accent1" w:themeShade="80"/>
        </w:rPr>
        <w:t>ozatával közösen több éve nyújta</w:t>
      </w:r>
      <w:r w:rsidRPr="00BA34CE">
        <w:rPr>
          <w:rFonts w:ascii="Garamond" w:hAnsi="Garamond"/>
          <w:color w:val="1F4E79" w:themeColor="accent1" w:themeShade="80"/>
        </w:rPr>
        <w:t>n</w:t>
      </w:r>
      <w:r>
        <w:rPr>
          <w:rFonts w:ascii="Garamond" w:hAnsi="Garamond"/>
          <w:color w:val="1F4E79" w:themeColor="accent1" w:themeShade="80"/>
        </w:rPr>
        <w:t>a</w:t>
      </w:r>
      <w:r w:rsidRPr="00BA34CE">
        <w:rPr>
          <w:rFonts w:ascii="Garamond" w:hAnsi="Garamond"/>
          <w:color w:val="1F4E79" w:themeColor="accent1" w:themeShade="80"/>
        </w:rPr>
        <w:t>k hathatós segítséget a gyermekek iskolarendsze</w:t>
      </w:r>
      <w:r>
        <w:rPr>
          <w:rFonts w:ascii="Garamond" w:hAnsi="Garamond"/>
          <w:color w:val="1F4E79" w:themeColor="accent1" w:themeShade="80"/>
        </w:rPr>
        <w:t>rben való megtartása érdekében ú</w:t>
      </w:r>
      <w:r w:rsidRPr="00BA34CE">
        <w:rPr>
          <w:rFonts w:ascii="Garamond" w:hAnsi="Garamond"/>
          <w:color w:val="1F4E79" w:themeColor="accent1" w:themeShade="80"/>
        </w:rPr>
        <w:t>n. tanulótársak segítségével.</w:t>
      </w:r>
    </w:p>
    <w:p w14:paraId="1AFB3670" w14:textId="17E69CEA" w:rsidR="00BA34CE" w:rsidRDefault="00BA34CE" w:rsidP="00BA34CE">
      <w:pPr>
        <w:rPr>
          <w:rFonts w:ascii="Garamond" w:hAnsi="Garamond"/>
          <w:color w:val="1F4E79" w:themeColor="accent1" w:themeShade="80"/>
        </w:rPr>
      </w:pPr>
      <w:r w:rsidRPr="00BA34CE">
        <w:rPr>
          <w:rFonts w:ascii="Garamond" w:hAnsi="Garamond"/>
          <w:color w:val="1F4E79" w:themeColor="accent1" w:themeShade="80"/>
        </w:rPr>
        <w:t>A tanulótársak hetente látogatják az intézményben lakó gyerekeket és segítik az iskolai felkészülésüket. Az iskolai felkészítés mellett a mentorálás ugyanolyan fontos fel</w:t>
      </w:r>
      <w:r>
        <w:rPr>
          <w:rFonts w:ascii="Garamond" w:hAnsi="Garamond"/>
          <w:color w:val="1F4E79" w:themeColor="accent1" w:themeShade="80"/>
        </w:rPr>
        <w:t>adatuk, mert az a tapasztalat</w:t>
      </w:r>
      <w:r w:rsidRPr="00BA34CE">
        <w:rPr>
          <w:rFonts w:ascii="Garamond" w:hAnsi="Garamond"/>
          <w:color w:val="1F4E79" w:themeColor="accent1" w:themeShade="80"/>
        </w:rPr>
        <w:t>, hogy a legtöbb esetben az igazán jó képességekkel rendelkező gyermekek sem hiszik el, hogy sikeresek lehetnek az iskolában.</w:t>
      </w:r>
    </w:p>
    <w:p w14:paraId="051E797B" w14:textId="6B4A2780" w:rsidR="00077EA2" w:rsidRDefault="00077EA2" w:rsidP="00BA34CE">
      <w:pPr>
        <w:rPr>
          <w:rFonts w:ascii="Garamond" w:hAnsi="Garamond"/>
          <w:color w:val="1F4E79" w:themeColor="accent1" w:themeShade="80"/>
        </w:rPr>
      </w:pPr>
    </w:p>
    <w:p w14:paraId="70C081D1" w14:textId="0523BC29" w:rsidR="00077EA2" w:rsidRPr="00077EA2" w:rsidRDefault="00077EA2" w:rsidP="00077EA2">
      <w:pPr>
        <w:rPr>
          <w:rFonts w:ascii="Garamond" w:hAnsi="Garamond"/>
          <w:color w:val="1F4E79" w:themeColor="accent1" w:themeShade="80"/>
        </w:rPr>
      </w:pPr>
      <w:r w:rsidRPr="00077EA2">
        <w:rPr>
          <w:rFonts w:ascii="Garamond" w:hAnsi="Garamond"/>
          <w:color w:val="1F4E79" w:themeColor="accent1" w:themeShade="80"/>
          <w:u w:val="single"/>
        </w:rPr>
        <w:lastRenderedPageBreak/>
        <w:t>Fejlesztőpedagógus:</w:t>
      </w:r>
      <w:r w:rsidRPr="00077EA2">
        <w:rPr>
          <w:rFonts w:ascii="Garamond" w:hAnsi="Garamond"/>
          <w:color w:val="1F4E79" w:themeColor="accent1" w:themeShade="80"/>
        </w:rPr>
        <w:t xml:space="preserve"> Heti rendszerességgel érkezik fejlesztőpedagógus azokhoz a gyerekekhez, akiknek ez a fajta segítség szükséges a hátrányok lefaragásához.</w:t>
      </w:r>
      <w:r>
        <w:rPr>
          <w:rFonts w:ascii="Garamond" w:hAnsi="Garamond"/>
          <w:color w:val="1F4E79" w:themeColor="accent1" w:themeShade="80"/>
        </w:rPr>
        <w:t xml:space="preserve"> </w:t>
      </w:r>
      <w:r w:rsidRPr="00077EA2">
        <w:rPr>
          <w:rFonts w:ascii="Garamond" w:hAnsi="Garamond"/>
          <w:color w:val="1F4E79" w:themeColor="accent1" w:themeShade="80"/>
        </w:rPr>
        <w:t>A gyerekek örömmel vesznek részt a fejlesztő foglalkozásokon.</w:t>
      </w:r>
    </w:p>
    <w:p w14:paraId="02F94661" w14:textId="7D720130" w:rsidR="005E0B87" w:rsidRDefault="005E0B87" w:rsidP="00077EA2">
      <w:pPr>
        <w:rPr>
          <w:rFonts w:ascii="Garamond" w:hAnsi="Garamond"/>
          <w:color w:val="1F4E79" w:themeColor="accent1" w:themeShade="80"/>
        </w:rPr>
      </w:pPr>
    </w:p>
    <w:p w14:paraId="6447CF74" w14:textId="40C2AB45" w:rsidR="005E0B87" w:rsidRPr="005E0B87" w:rsidRDefault="005E0B87" w:rsidP="005E0B87">
      <w:pPr>
        <w:rPr>
          <w:rFonts w:ascii="Garamond" w:hAnsi="Garamond"/>
          <w:color w:val="1F4E79" w:themeColor="accent1" w:themeShade="80"/>
          <w:u w:val="single"/>
        </w:rPr>
      </w:pPr>
      <w:r w:rsidRPr="005E0B87">
        <w:rPr>
          <w:rFonts w:ascii="Garamond" w:hAnsi="Garamond"/>
          <w:color w:val="1F4E79" w:themeColor="accent1" w:themeShade="80"/>
          <w:u w:val="single"/>
        </w:rPr>
        <w:t>Társasjátékpedagógia:</w:t>
      </w:r>
      <w:r w:rsidRPr="005E0B87">
        <w:rPr>
          <w:rFonts w:ascii="Garamond" w:hAnsi="Garamond"/>
          <w:color w:val="1F4E79" w:themeColor="accent1" w:themeShade="80"/>
        </w:rPr>
        <w:t xml:space="preserve"> A tanulótársak olykor játszótársakként is segítik a gyermekek szociális készségeinek fejlesztését.</w:t>
      </w:r>
    </w:p>
    <w:p w14:paraId="42B09AE1" w14:textId="5928B24A" w:rsidR="005E0B87" w:rsidRDefault="005E0B87" w:rsidP="005E0B87">
      <w:pPr>
        <w:rPr>
          <w:rFonts w:ascii="Garamond" w:hAnsi="Garamond"/>
          <w:color w:val="1F4E79" w:themeColor="accent1" w:themeShade="80"/>
        </w:rPr>
      </w:pPr>
      <w:r>
        <w:rPr>
          <w:rFonts w:ascii="Garamond" w:hAnsi="Garamond"/>
          <w:color w:val="1F4E79" w:themeColor="accent1" w:themeShade="80"/>
        </w:rPr>
        <w:t>Kollégái</w:t>
      </w:r>
      <w:r w:rsidRPr="005E0B87">
        <w:rPr>
          <w:rFonts w:ascii="Garamond" w:hAnsi="Garamond"/>
          <w:color w:val="1F4E79" w:themeColor="accent1" w:themeShade="80"/>
        </w:rPr>
        <w:t>k egyrészt</w:t>
      </w:r>
      <w:r>
        <w:rPr>
          <w:rFonts w:ascii="Garamond" w:hAnsi="Garamond"/>
          <w:color w:val="1F4E79" w:themeColor="accent1" w:themeShade="80"/>
        </w:rPr>
        <w:t xml:space="preserve"> a saját készítésű társasjátéku</w:t>
      </w:r>
      <w:r w:rsidRPr="005E0B87">
        <w:rPr>
          <w:rFonts w:ascii="Garamond" w:hAnsi="Garamond"/>
          <w:color w:val="1F4E79" w:themeColor="accent1" w:themeShade="80"/>
        </w:rPr>
        <w:t>kkal igyekeznek megelőzni, hogy a gyermekek maguk is átvegyék a szülők rossz sémáit, másrészt készsé</w:t>
      </w:r>
      <w:r>
        <w:rPr>
          <w:rFonts w:ascii="Garamond" w:hAnsi="Garamond"/>
          <w:color w:val="1F4E79" w:themeColor="accent1" w:themeShade="80"/>
        </w:rPr>
        <w:t>g</w:t>
      </w:r>
      <w:r w:rsidRPr="005E0B87">
        <w:rPr>
          <w:rFonts w:ascii="Garamond" w:hAnsi="Garamond"/>
          <w:color w:val="1F4E79" w:themeColor="accent1" w:themeShade="80"/>
        </w:rPr>
        <w:t>fejlesztő társasjátékokkal segítik a gyermekek szókincsének, rezilienciájának fejlesztését.</w:t>
      </w:r>
    </w:p>
    <w:p w14:paraId="094C9662" w14:textId="65B959F5" w:rsidR="005E0B87" w:rsidRDefault="005E0B87" w:rsidP="005E0B87">
      <w:pPr>
        <w:rPr>
          <w:rFonts w:ascii="Garamond" w:hAnsi="Garamond"/>
          <w:color w:val="1F4E79" w:themeColor="accent1" w:themeShade="80"/>
        </w:rPr>
      </w:pPr>
    </w:p>
    <w:p w14:paraId="5FC0D701" w14:textId="75F319A6" w:rsidR="005E0B87" w:rsidRPr="005E0B87" w:rsidRDefault="005E0B87" w:rsidP="005E0B87">
      <w:pPr>
        <w:rPr>
          <w:rFonts w:ascii="Garamond" w:hAnsi="Garamond"/>
          <w:color w:val="1F4E79" w:themeColor="accent1" w:themeShade="80"/>
        </w:rPr>
      </w:pPr>
      <w:r>
        <w:rPr>
          <w:rFonts w:ascii="Garamond" w:hAnsi="Garamond"/>
          <w:color w:val="1F4E79" w:themeColor="accent1" w:themeShade="80"/>
          <w:u w:val="single"/>
        </w:rPr>
        <w:t>A Családok Átmeneti Otthonában</w:t>
      </w:r>
      <w:r w:rsidRPr="005E0B87">
        <w:rPr>
          <w:rFonts w:ascii="Garamond" w:hAnsi="Garamond"/>
          <w:color w:val="1F4E79" w:themeColor="accent1" w:themeShade="80"/>
          <w:u w:val="single"/>
        </w:rPr>
        <w:t xml:space="preserve"> lakó gyermekek, mint kortárs segítők</w:t>
      </w:r>
      <w:r w:rsidRPr="005E0B87">
        <w:rPr>
          <w:rFonts w:ascii="Garamond" w:hAnsi="Garamond"/>
          <w:color w:val="1F4E79" w:themeColor="accent1" w:themeShade="80"/>
        </w:rPr>
        <w:t xml:space="preserve">: </w:t>
      </w:r>
    </w:p>
    <w:p w14:paraId="04051FB4" w14:textId="4C14C7DE" w:rsidR="005E0B87" w:rsidRPr="005E0B87" w:rsidRDefault="005E0B87" w:rsidP="005E0B87">
      <w:pPr>
        <w:rPr>
          <w:rFonts w:ascii="Garamond" w:hAnsi="Garamond"/>
          <w:color w:val="1F4E79" w:themeColor="accent1" w:themeShade="80"/>
        </w:rPr>
      </w:pPr>
      <w:r w:rsidRPr="005E0B87">
        <w:rPr>
          <w:rFonts w:ascii="Garamond" w:hAnsi="Garamond"/>
          <w:color w:val="1F4E79" w:themeColor="accent1" w:themeShade="80"/>
        </w:rPr>
        <w:t xml:space="preserve">Évek óta részt vesznek a </w:t>
      </w:r>
      <w:r>
        <w:rPr>
          <w:rFonts w:ascii="Garamond" w:hAnsi="Garamond"/>
          <w:color w:val="1F4E79" w:themeColor="accent1" w:themeShade="80"/>
        </w:rPr>
        <w:t>fiataljai</w:t>
      </w:r>
      <w:r w:rsidRPr="005E0B87">
        <w:rPr>
          <w:rFonts w:ascii="Garamond" w:hAnsi="Garamond"/>
          <w:color w:val="1F4E79" w:themeColor="accent1" w:themeShade="80"/>
        </w:rPr>
        <w:t xml:space="preserve">k az Ifjúsági Vöröskereszt kortárssegítő képző táboraiban, majd a Vöröskereszt soraiban, mint kortárs segítők vállalnak szerepet. A Vöröskereszthez, mint közösséghez való csatlakozás megóvja a fiatalokat az elkallódástól, a rossz társaságba való keveredéstől, lehetőségük van a tudásukat kamatoztatni és igen büszkék arra, hogy a szervezetben kortárssegítő szerepben is megmutathatják magukat. Ez a szál a kiköltözés után is megmarad és örömmel </w:t>
      </w:r>
      <w:r w:rsidR="00C54E59">
        <w:rPr>
          <w:rFonts w:ascii="Garamond" w:hAnsi="Garamond"/>
          <w:color w:val="1F4E79" w:themeColor="accent1" w:themeShade="80"/>
        </w:rPr>
        <w:t>mennek</w:t>
      </w:r>
      <w:r w:rsidR="00C54E59" w:rsidRPr="005E0B87">
        <w:rPr>
          <w:rFonts w:ascii="Garamond" w:hAnsi="Garamond"/>
          <w:color w:val="1F4E79" w:themeColor="accent1" w:themeShade="80"/>
        </w:rPr>
        <w:t xml:space="preserve"> </w:t>
      </w:r>
      <w:r w:rsidRPr="005E0B87">
        <w:rPr>
          <w:rFonts w:ascii="Garamond" w:hAnsi="Garamond"/>
          <w:color w:val="1F4E79" w:themeColor="accent1" w:themeShade="80"/>
        </w:rPr>
        <w:t>vissza az intézménybe kortárssegítő tevékenységet végezni.</w:t>
      </w:r>
    </w:p>
    <w:p w14:paraId="539DE3CD" w14:textId="2C54C7A7" w:rsidR="005E0B87" w:rsidRPr="005E0B87" w:rsidRDefault="0038167B" w:rsidP="005E0B87">
      <w:pPr>
        <w:rPr>
          <w:rFonts w:ascii="Garamond" w:hAnsi="Garamond"/>
          <w:color w:val="1F4E79" w:themeColor="accent1" w:themeShade="80"/>
        </w:rPr>
      </w:pPr>
      <w:r>
        <w:rPr>
          <w:rFonts w:ascii="Garamond" w:hAnsi="Garamond"/>
          <w:color w:val="1F4E79" w:themeColor="accent1" w:themeShade="80"/>
        </w:rPr>
        <w:t>A 2025</w:t>
      </w:r>
      <w:r w:rsidR="00C54E59">
        <w:rPr>
          <w:rFonts w:ascii="Garamond" w:hAnsi="Garamond"/>
          <w:color w:val="1F4E79" w:themeColor="accent1" w:themeShade="80"/>
        </w:rPr>
        <w:t>. évben</w:t>
      </w:r>
      <w:r w:rsidR="00C54E59" w:rsidRPr="005E0B87">
        <w:rPr>
          <w:rFonts w:ascii="Garamond" w:hAnsi="Garamond"/>
          <w:color w:val="1F4E79" w:themeColor="accent1" w:themeShade="80"/>
        </w:rPr>
        <w:t xml:space="preserve"> </w:t>
      </w:r>
      <w:r w:rsidR="005E0B87" w:rsidRPr="005E0B87">
        <w:rPr>
          <w:rFonts w:ascii="Garamond" w:hAnsi="Garamond"/>
          <w:color w:val="1F4E79" w:themeColor="accent1" w:themeShade="80"/>
        </w:rPr>
        <w:t xml:space="preserve">7 </w:t>
      </w:r>
      <w:r w:rsidR="005E0B87">
        <w:rPr>
          <w:rFonts w:ascii="Garamond" w:hAnsi="Garamond"/>
          <w:color w:val="1F4E79" w:themeColor="accent1" w:themeShade="80"/>
        </w:rPr>
        <w:t>gyerme</w:t>
      </w:r>
      <w:r w:rsidR="005E0B87" w:rsidRPr="005E0B87">
        <w:rPr>
          <w:rFonts w:ascii="Garamond" w:hAnsi="Garamond"/>
          <w:color w:val="1F4E79" w:themeColor="accent1" w:themeShade="80"/>
        </w:rPr>
        <w:t>k táborozott Szandán</w:t>
      </w:r>
      <w:r w:rsidR="005E0B87">
        <w:rPr>
          <w:rFonts w:ascii="Garamond" w:hAnsi="Garamond"/>
          <w:color w:val="1F4E79" w:themeColor="accent1" w:themeShade="80"/>
        </w:rPr>
        <w:t>,</w:t>
      </w:r>
      <w:r w:rsidR="005E0B87" w:rsidRPr="005E0B87">
        <w:rPr>
          <w:rFonts w:ascii="Garamond" w:hAnsi="Garamond"/>
          <w:color w:val="1F4E79" w:themeColor="accent1" w:themeShade="80"/>
        </w:rPr>
        <w:t xml:space="preserve"> a kisebbek a </w:t>
      </w:r>
      <w:r w:rsidR="005E0B87">
        <w:rPr>
          <w:rFonts w:ascii="Garamond" w:hAnsi="Garamond"/>
          <w:color w:val="1F4E79" w:themeColor="accent1" w:themeShade="80"/>
        </w:rPr>
        <w:t>Vöröspanda, a 14 év felettiek a</w:t>
      </w:r>
      <w:r w:rsidR="005E0B87" w:rsidRPr="005E0B87">
        <w:rPr>
          <w:rFonts w:ascii="Garamond" w:hAnsi="Garamond"/>
          <w:color w:val="1F4E79" w:themeColor="accent1" w:themeShade="80"/>
        </w:rPr>
        <w:t xml:space="preserve"> Kortársképző nyári táborokban vehettek részt.</w:t>
      </w:r>
    </w:p>
    <w:p w14:paraId="6B391E24" w14:textId="143C2BF6" w:rsidR="005E0B87" w:rsidRPr="005E0B87" w:rsidRDefault="005E0B87" w:rsidP="005E0B87">
      <w:pPr>
        <w:rPr>
          <w:rFonts w:ascii="Garamond" w:hAnsi="Garamond"/>
          <w:color w:val="1F4E79" w:themeColor="accent1" w:themeShade="80"/>
        </w:rPr>
      </w:pPr>
      <w:r w:rsidRPr="005E0B87">
        <w:rPr>
          <w:rFonts w:ascii="Garamond" w:hAnsi="Garamond"/>
          <w:color w:val="1F4E79" w:themeColor="accent1" w:themeShade="80"/>
        </w:rPr>
        <w:t>A táborban első</w:t>
      </w:r>
      <w:r>
        <w:rPr>
          <w:rFonts w:ascii="Garamond" w:hAnsi="Garamond"/>
          <w:color w:val="1F4E79" w:themeColor="accent1" w:themeShade="80"/>
        </w:rPr>
        <w:t>segélynyújtó, kö</w:t>
      </w:r>
      <w:r w:rsidRPr="005E0B87">
        <w:rPr>
          <w:rFonts w:ascii="Garamond" w:hAnsi="Garamond"/>
          <w:color w:val="1F4E79" w:themeColor="accent1" w:themeShade="80"/>
        </w:rPr>
        <w:t>zösségszervezői, baleset-szimulációs, gyermek</w:t>
      </w:r>
      <w:r>
        <w:rPr>
          <w:rFonts w:ascii="Garamond" w:hAnsi="Garamond"/>
          <w:color w:val="1F4E79" w:themeColor="accent1" w:themeShade="80"/>
        </w:rPr>
        <w:t>-</w:t>
      </w:r>
      <w:r w:rsidRPr="005E0B87">
        <w:rPr>
          <w:rFonts w:ascii="Garamond" w:hAnsi="Garamond"/>
          <w:color w:val="1F4E79" w:themeColor="accent1" w:themeShade="80"/>
        </w:rPr>
        <w:t>foglalkoztatói és önkéntesszervezői készségeket sajátíthattak el a gyermekek.</w:t>
      </w:r>
    </w:p>
    <w:p w14:paraId="363718E5" w14:textId="33C02461" w:rsidR="005E0B87" w:rsidRPr="00077EA2" w:rsidRDefault="005E0B87" w:rsidP="00077EA2">
      <w:pPr>
        <w:rPr>
          <w:rFonts w:ascii="Garamond" w:hAnsi="Garamond"/>
          <w:color w:val="1F4E79" w:themeColor="accent1" w:themeShade="80"/>
        </w:rPr>
      </w:pPr>
    </w:p>
    <w:p w14:paraId="00121362" w14:textId="69D1A9AD" w:rsidR="005E0B87" w:rsidRPr="005E0B87" w:rsidRDefault="005E0B87" w:rsidP="005E0B87">
      <w:pPr>
        <w:rPr>
          <w:rFonts w:ascii="Garamond" w:hAnsi="Garamond"/>
          <w:b/>
          <w:color w:val="1F4E79" w:themeColor="accent1" w:themeShade="80"/>
        </w:rPr>
      </w:pPr>
      <w:r w:rsidRPr="005E0B87">
        <w:rPr>
          <w:rFonts w:ascii="Garamond" w:hAnsi="Garamond"/>
          <w:i/>
          <w:color w:val="1F4E79" w:themeColor="accent1" w:themeShade="80"/>
        </w:rPr>
        <w:t>Felnőttekkel végzett munka</w:t>
      </w:r>
    </w:p>
    <w:p w14:paraId="18303FE7" w14:textId="5F843299" w:rsidR="005E0B87" w:rsidRPr="005E0B87" w:rsidRDefault="005E0B87" w:rsidP="005E0B87">
      <w:pPr>
        <w:rPr>
          <w:rFonts w:ascii="Garamond" w:hAnsi="Garamond"/>
          <w:color w:val="1F4E79" w:themeColor="accent1" w:themeShade="80"/>
        </w:rPr>
      </w:pPr>
      <w:r w:rsidRPr="005E0B87">
        <w:rPr>
          <w:rFonts w:ascii="Garamond" w:hAnsi="Garamond"/>
          <w:color w:val="1F4E79" w:themeColor="accent1" w:themeShade="80"/>
        </w:rPr>
        <w:t>A szakmai munka során az egyéni esetkezelés a család egyéni problémáira reagál, míg csoportfoglalkozáso</w:t>
      </w:r>
      <w:r>
        <w:rPr>
          <w:rFonts w:ascii="Garamond" w:hAnsi="Garamond"/>
          <w:color w:val="1F4E79" w:themeColor="accent1" w:themeShade="80"/>
        </w:rPr>
        <w:t>k, tréningek keretében igyekezne</w:t>
      </w:r>
      <w:r w:rsidRPr="005E0B87">
        <w:rPr>
          <w:rFonts w:ascii="Garamond" w:hAnsi="Garamond"/>
          <w:color w:val="1F4E79" w:themeColor="accent1" w:themeShade="80"/>
        </w:rPr>
        <w:t>k azokat az okokat orvosolni, amik a problémák gyökerét jelentik.</w:t>
      </w:r>
    </w:p>
    <w:p w14:paraId="208E4328" w14:textId="0E6E7F8A" w:rsidR="005E0B87" w:rsidRPr="005E0B87" w:rsidRDefault="005E0B87" w:rsidP="005E0B87">
      <w:pPr>
        <w:rPr>
          <w:rFonts w:ascii="Garamond" w:hAnsi="Garamond"/>
          <w:color w:val="1F4E79" w:themeColor="accent1" w:themeShade="80"/>
        </w:rPr>
      </w:pPr>
      <w:r w:rsidRPr="005E0B87">
        <w:rPr>
          <w:rFonts w:ascii="Garamond" w:hAnsi="Garamond"/>
          <w:color w:val="1F4E79" w:themeColor="accent1" w:themeShade="80"/>
        </w:rPr>
        <w:t>Az intézmény 2 edukációs célú társasjátékot dolgozott ki. Egyet a gyermekek, egyet a felnőttek részére.</w:t>
      </w:r>
    </w:p>
    <w:p w14:paraId="0CB3173F" w14:textId="56C766CF" w:rsidR="005E0B87" w:rsidRPr="005E0B87" w:rsidRDefault="005E0B87" w:rsidP="005E0B87">
      <w:pPr>
        <w:rPr>
          <w:rFonts w:ascii="Garamond" w:hAnsi="Garamond"/>
          <w:color w:val="1F4E79" w:themeColor="accent1" w:themeShade="80"/>
        </w:rPr>
      </w:pPr>
      <w:r w:rsidRPr="005E0B87">
        <w:rPr>
          <w:rFonts w:ascii="Garamond" w:hAnsi="Garamond"/>
          <w:color w:val="1F4E79" w:themeColor="accent1" w:themeShade="80"/>
        </w:rPr>
        <w:t>A tréningeket a köv</w:t>
      </w:r>
      <w:r>
        <w:rPr>
          <w:rFonts w:ascii="Garamond" w:hAnsi="Garamond"/>
          <w:color w:val="1F4E79" w:themeColor="accent1" w:themeShade="80"/>
        </w:rPr>
        <w:t>etkező témacsoport köré szervezté</w:t>
      </w:r>
      <w:r w:rsidRPr="005E0B87">
        <w:rPr>
          <w:rFonts w:ascii="Garamond" w:hAnsi="Garamond"/>
          <w:color w:val="1F4E79" w:themeColor="accent1" w:themeShade="80"/>
        </w:rPr>
        <w:t>k:</w:t>
      </w:r>
    </w:p>
    <w:p w14:paraId="4D8F8AD3" w14:textId="6D960174" w:rsidR="005E0B87" w:rsidRPr="005E0B87" w:rsidRDefault="005E0B87" w:rsidP="005E0B87">
      <w:pPr>
        <w:numPr>
          <w:ilvl w:val="0"/>
          <w:numId w:val="31"/>
        </w:numPr>
        <w:rPr>
          <w:rFonts w:ascii="Garamond" w:hAnsi="Garamond"/>
          <w:color w:val="1F4E79" w:themeColor="accent1" w:themeShade="80"/>
        </w:rPr>
      </w:pPr>
      <w:r w:rsidRPr="005E0B87">
        <w:rPr>
          <w:rFonts w:ascii="Garamond" w:hAnsi="Garamond"/>
          <w:color w:val="1F4E79" w:themeColor="accent1" w:themeShade="80"/>
        </w:rPr>
        <w:t>0. tréning- „Használati útmutató az intézményhez”</w:t>
      </w:r>
    </w:p>
    <w:p w14:paraId="16CDB0AC" w14:textId="77777777" w:rsidR="005E0B87" w:rsidRPr="005E0B87" w:rsidRDefault="005E0B87" w:rsidP="005E0B87">
      <w:pPr>
        <w:numPr>
          <w:ilvl w:val="0"/>
          <w:numId w:val="31"/>
        </w:numPr>
        <w:rPr>
          <w:rFonts w:ascii="Garamond" w:hAnsi="Garamond"/>
          <w:color w:val="1F4E79" w:themeColor="accent1" w:themeShade="80"/>
        </w:rPr>
      </w:pPr>
      <w:r w:rsidRPr="005E0B87">
        <w:rPr>
          <w:rFonts w:ascii="Garamond" w:hAnsi="Garamond"/>
          <w:color w:val="1F4E79" w:themeColor="accent1" w:themeShade="80"/>
        </w:rPr>
        <w:t>Gyermekneveléssel kapcsolatos nehézségek</w:t>
      </w:r>
    </w:p>
    <w:p w14:paraId="6BFF7F2A" w14:textId="77777777" w:rsidR="005E0B87" w:rsidRPr="005E0B87" w:rsidRDefault="005E0B87" w:rsidP="005E0B87">
      <w:pPr>
        <w:numPr>
          <w:ilvl w:val="0"/>
          <w:numId w:val="31"/>
        </w:numPr>
        <w:rPr>
          <w:rFonts w:ascii="Garamond" w:hAnsi="Garamond"/>
          <w:color w:val="1F4E79" w:themeColor="accent1" w:themeShade="80"/>
        </w:rPr>
      </w:pPr>
      <w:r w:rsidRPr="005E0B87">
        <w:rPr>
          <w:rFonts w:ascii="Garamond" w:hAnsi="Garamond"/>
          <w:color w:val="1F4E79" w:themeColor="accent1" w:themeShade="80"/>
        </w:rPr>
        <w:t>Rend, rendezettség, napirend, tervezés</w:t>
      </w:r>
    </w:p>
    <w:p w14:paraId="43BE4F71" w14:textId="77777777" w:rsidR="005E0B87" w:rsidRPr="005E0B87" w:rsidRDefault="005E0B87" w:rsidP="005E0B87">
      <w:pPr>
        <w:numPr>
          <w:ilvl w:val="0"/>
          <w:numId w:val="31"/>
        </w:numPr>
        <w:rPr>
          <w:rFonts w:ascii="Garamond" w:hAnsi="Garamond"/>
          <w:color w:val="1F4E79" w:themeColor="accent1" w:themeShade="80"/>
        </w:rPr>
      </w:pPr>
      <w:r w:rsidRPr="005E0B87">
        <w:rPr>
          <w:rFonts w:ascii="Garamond" w:hAnsi="Garamond"/>
          <w:color w:val="1F4E79" w:themeColor="accent1" w:themeShade="80"/>
        </w:rPr>
        <w:t>Gazdálkodás</w:t>
      </w:r>
    </w:p>
    <w:p w14:paraId="76FA6C27" w14:textId="77777777" w:rsidR="005E0B87" w:rsidRPr="005E0B87" w:rsidRDefault="005E0B87" w:rsidP="005E0B87">
      <w:pPr>
        <w:numPr>
          <w:ilvl w:val="0"/>
          <w:numId w:val="31"/>
        </w:numPr>
        <w:rPr>
          <w:rFonts w:ascii="Garamond" w:hAnsi="Garamond"/>
          <w:color w:val="1F4E79" w:themeColor="accent1" w:themeShade="80"/>
        </w:rPr>
      </w:pPr>
      <w:r w:rsidRPr="005E0B87">
        <w:rPr>
          <w:rFonts w:ascii="Garamond" w:hAnsi="Garamond"/>
          <w:color w:val="1F4E79" w:themeColor="accent1" w:themeShade="80"/>
        </w:rPr>
        <w:t>Hátrányos helyzet a munkaerőpiacon</w:t>
      </w:r>
    </w:p>
    <w:p w14:paraId="001406AA" w14:textId="77777777" w:rsidR="005E0B87" w:rsidRPr="005E0B87" w:rsidRDefault="005E0B87" w:rsidP="005E0B87">
      <w:pPr>
        <w:numPr>
          <w:ilvl w:val="0"/>
          <w:numId w:val="31"/>
        </w:numPr>
        <w:rPr>
          <w:rFonts w:ascii="Garamond" w:hAnsi="Garamond"/>
          <w:color w:val="1F4E79" w:themeColor="accent1" w:themeShade="80"/>
        </w:rPr>
      </w:pPr>
      <w:r w:rsidRPr="005E0B87">
        <w:rPr>
          <w:rFonts w:ascii="Garamond" w:hAnsi="Garamond"/>
          <w:color w:val="1F4E79" w:themeColor="accent1" w:themeShade="80"/>
        </w:rPr>
        <w:t>Konfliktuskezelés</w:t>
      </w:r>
    </w:p>
    <w:p w14:paraId="1B5049DA" w14:textId="77777777" w:rsidR="005E0B87" w:rsidRPr="005E0B87" w:rsidRDefault="005E0B87" w:rsidP="005E0B87">
      <w:pPr>
        <w:numPr>
          <w:ilvl w:val="0"/>
          <w:numId w:val="31"/>
        </w:numPr>
        <w:rPr>
          <w:rFonts w:ascii="Garamond" w:hAnsi="Garamond"/>
          <w:color w:val="1F4E79" w:themeColor="accent1" w:themeShade="80"/>
        </w:rPr>
      </w:pPr>
      <w:r w:rsidRPr="005E0B87">
        <w:rPr>
          <w:rFonts w:ascii="Garamond" w:hAnsi="Garamond"/>
          <w:color w:val="1F4E79" w:themeColor="accent1" w:themeShade="80"/>
        </w:rPr>
        <w:t>Lakáspiac</w:t>
      </w:r>
    </w:p>
    <w:p w14:paraId="6C7A7D1A" w14:textId="77777777" w:rsidR="00BA34CE" w:rsidRDefault="00BA34CE" w:rsidP="00BA34CE">
      <w:pPr>
        <w:rPr>
          <w:rFonts w:ascii="Garamond" w:hAnsi="Garamond"/>
          <w:color w:val="1F4E79" w:themeColor="accent1" w:themeShade="80"/>
        </w:rPr>
      </w:pPr>
    </w:p>
    <w:p w14:paraId="0EF61393" w14:textId="77777777" w:rsidR="0038167B" w:rsidRDefault="0038167B" w:rsidP="005E0B87">
      <w:pPr>
        <w:rPr>
          <w:rFonts w:ascii="Garamond" w:hAnsi="Garamond"/>
          <w:i/>
          <w:color w:val="1F4E79" w:themeColor="accent1" w:themeShade="80"/>
        </w:rPr>
      </w:pPr>
    </w:p>
    <w:p w14:paraId="36E45BF6" w14:textId="77777777" w:rsidR="0038167B" w:rsidRPr="007F7FD1" w:rsidRDefault="0038167B" w:rsidP="005E0B87">
      <w:pPr>
        <w:rPr>
          <w:rFonts w:ascii="Garamond" w:hAnsi="Garamond"/>
          <w:color w:val="1F4E79" w:themeColor="accent1" w:themeShade="80"/>
          <w:u w:val="single"/>
        </w:rPr>
      </w:pPr>
      <w:r w:rsidRPr="007F7FD1">
        <w:rPr>
          <w:rFonts w:ascii="Garamond" w:hAnsi="Garamond"/>
          <w:color w:val="1F4E79" w:themeColor="accent1" w:themeShade="80"/>
          <w:u w:val="single"/>
        </w:rPr>
        <w:t xml:space="preserve">A Családok Átmeneti Otthona saját társasjátékai: </w:t>
      </w:r>
    </w:p>
    <w:p w14:paraId="7A61E643" w14:textId="0CB61BA6" w:rsidR="0038167B" w:rsidRPr="0038167B" w:rsidRDefault="007F7FD1" w:rsidP="005E0B87">
      <w:pPr>
        <w:rPr>
          <w:rFonts w:ascii="Garamond" w:hAnsi="Garamond"/>
          <w:color w:val="1F4E79" w:themeColor="accent1" w:themeShade="80"/>
        </w:rPr>
      </w:pPr>
      <w:r>
        <w:rPr>
          <w:rFonts w:ascii="Garamond" w:hAnsi="Garamond"/>
          <w:color w:val="1F4E79" w:themeColor="accent1" w:themeShade="80"/>
        </w:rPr>
        <w:t>Az intézmény</w:t>
      </w:r>
      <w:r w:rsidR="0038167B" w:rsidRPr="0038167B">
        <w:rPr>
          <w:rFonts w:ascii="Garamond" w:hAnsi="Garamond"/>
          <w:color w:val="1F4E79" w:themeColor="accent1" w:themeShade="80"/>
        </w:rPr>
        <w:t xml:space="preserve"> eddig 2 saját, edukációs célú társasjátékot készített, </w:t>
      </w:r>
      <w:r>
        <w:rPr>
          <w:rFonts w:ascii="Garamond" w:hAnsi="Garamond"/>
          <w:color w:val="1F4E79" w:themeColor="accent1" w:themeShade="80"/>
        </w:rPr>
        <w:t>a</w:t>
      </w:r>
      <w:r w:rsidR="0038167B" w:rsidRPr="0038167B">
        <w:rPr>
          <w:rFonts w:ascii="Garamond" w:hAnsi="Garamond"/>
          <w:color w:val="1F4E79" w:themeColor="accent1" w:themeShade="80"/>
        </w:rPr>
        <w:t>melybe az intézményben előforduló él</w:t>
      </w:r>
      <w:r>
        <w:rPr>
          <w:rFonts w:ascii="Garamond" w:hAnsi="Garamond"/>
          <w:color w:val="1F4E79" w:themeColor="accent1" w:themeShade="80"/>
        </w:rPr>
        <w:t>ethelyzeteket, buktatókat gyúrtá</w:t>
      </w:r>
      <w:r w:rsidR="0038167B" w:rsidRPr="0038167B">
        <w:rPr>
          <w:rFonts w:ascii="Garamond" w:hAnsi="Garamond"/>
          <w:color w:val="1F4E79" w:themeColor="accent1" w:themeShade="80"/>
        </w:rPr>
        <w:t>k bele a maladaptív sémák bontásának szándékával. A lakók a j</w:t>
      </w:r>
      <w:r>
        <w:rPr>
          <w:rFonts w:ascii="Garamond" w:hAnsi="Garamond"/>
          <w:color w:val="1F4E79" w:themeColor="accent1" w:themeShade="80"/>
        </w:rPr>
        <w:t>átékot nagyon szeretik játszani, a</w:t>
      </w:r>
      <w:r w:rsidR="0038167B" w:rsidRPr="0038167B">
        <w:rPr>
          <w:rFonts w:ascii="Garamond" w:hAnsi="Garamond"/>
          <w:color w:val="1F4E79" w:themeColor="accent1" w:themeShade="80"/>
        </w:rPr>
        <w:t xml:space="preserve"> játék során ráismernek saját hibás beidegződéseikre és alkalmuk van közösen új utakat keresni.</w:t>
      </w:r>
    </w:p>
    <w:p w14:paraId="5DEFCD15" w14:textId="77777777" w:rsidR="0038167B" w:rsidRDefault="0038167B" w:rsidP="005E0B87">
      <w:pPr>
        <w:rPr>
          <w:rFonts w:ascii="Garamond" w:hAnsi="Garamond"/>
          <w:i/>
          <w:color w:val="1F4E79" w:themeColor="accent1" w:themeShade="80"/>
        </w:rPr>
      </w:pPr>
    </w:p>
    <w:p w14:paraId="3CB69A07" w14:textId="68966235" w:rsidR="005E0B87" w:rsidRPr="005E0B87" w:rsidRDefault="00022029" w:rsidP="005E0B87">
      <w:pPr>
        <w:rPr>
          <w:rFonts w:ascii="Garamond" w:hAnsi="Garamond"/>
          <w:i/>
          <w:color w:val="1F4E79" w:themeColor="accent1" w:themeShade="80"/>
        </w:rPr>
      </w:pPr>
      <w:r>
        <w:rPr>
          <w:rFonts w:ascii="Garamond" w:hAnsi="Garamond"/>
          <w:i/>
          <w:color w:val="1F4E79" w:themeColor="accent1" w:themeShade="80"/>
        </w:rPr>
        <w:t>Statisztikák</w:t>
      </w:r>
    </w:p>
    <w:p w14:paraId="24BEE438" w14:textId="795FE620" w:rsidR="00E95407" w:rsidRPr="00E95407" w:rsidRDefault="00E95407" w:rsidP="00E95407">
      <w:pPr>
        <w:rPr>
          <w:rFonts w:ascii="Garamond" w:hAnsi="Garamond"/>
          <w:color w:val="1F4E79" w:themeColor="accent1" w:themeShade="80"/>
        </w:rPr>
      </w:pPr>
      <w:r w:rsidRPr="00E95407">
        <w:rPr>
          <w:rFonts w:ascii="Garamond" w:hAnsi="Garamond"/>
          <w:color w:val="1F4E79" w:themeColor="accent1" w:themeShade="80"/>
        </w:rPr>
        <w:t>A vé</w:t>
      </w:r>
      <w:r w:rsidR="00B60727">
        <w:rPr>
          <w:rFonts w:ascii="Garamond" w:hAnsi="Garamond"/>
          <w:color w:val="1F4E79" w:themeColor="accent1" w:themeShade="80"/>
        </w:rPr>
        <w:t>delembe vett gyermekek száma</w:t>
      </w:r>
      <w:r w:rsidR="007F7FD1">
        <w:rPr>
          <w:rFonts w:ascii="Garamond" w:hAnsi="Garamond"/>
          <w:color w:val="1F4E79" w:themeColor="accent1" w:themeShade="80"/>
        </w:rPr>
        <w:t xml:space="preserve"> 54 fő volt a 2025-ö</w:t>
      </w:r>
      <w:r w:rsidRPr="00E95407">
        <w:rPr>
          <w:rFonts w:ascii="Garamond" w:hAnsi="Garamond"/>
          <w:color w:val="1F4E79" w:themeColor="accent1" w:themeShade="80"/>
        </w:rPr>
        <w:t>s évben</w:t>
      </w:r>
      <w:r w:rsidR="007F7FD1">
        <w:rPr>
          <w:rFonts w:ascii="Garamond" w:hAnsi="Garamond"/>
          <w:color w:val="1F4E79" w:themeColor="accent1" w:themeShade="80"/>
        </w:rPr>
        <w:t xml:space="preserve">. </w:t>
      </w:r>
      <w:r w:rsidR="007F7FD1" w:rsidRPr="007F7FD1">
        <w:rPr>
          <w:rFonts w:ascii="Garamond" w:hAnsi="Garamond"/>
          <w:color w:val="1F4E79" w:themeColor="accent1" w:themeShade="80"/>
        </w:rPr>
        <w:t>A védelembe vett gyermekek száma is meredeke</w:t>
      </w:r>
      <w:r w:rsidR="00B60727">
        <w:rPr>
          <w:rFonts w:ascii="Garamond" w:hAnsi="Garamond"/>
          <w:color w:val="1F4E79" w:themeColor="accent1" w:themeShade="80"/>
        </w:rPr>
        <w:t xml:space="preserve">n emelkedett az elmúlt években, </w:t>
      </w:r>
      <w:r w:rsidR="007F7FD1">
        <w:rPr>
          <w:rFonts w:ascii="Garamond" w:hAnsi="Garamond"/>
          <w:color w:val="1F4E79" w:themeColor="accent1" w:themeShade="80"/>
        </w:rPr>
        <w:t>a 2025-ös adat is 11-el több, mint a 2024-es, míg 2022-</w:t>
      </w:r>
      <w:r w:rsidR="007F7FD1" w:rsidRPr="007F7FD1">
        <w:rPr>
          <w:rFonts w:ascii="Garamond" w:hAnsi="Garamond"/>
          <w:color w:val="1F4E79" w:themeColor="accent1" w:themeShade="80"/>
        </w:rPr>
        <w:t xml:space="preserve">ben </w:t>
      </w:r>
      <w:r w:rsidR="00B60727">
        <w:rPr>
          <w:rFonts w:ascii="Garamond" w:hAnsi="Garamond"/>
          <w:color w:val="1F4E79" w:themeColor="accent1" w:themeShade="80"/>
        </w:rPr>
        <w:t>ez az adat még csak 8 fő volt, valamint</w:t>
      </w:r>
      <w:r w:rsidR="007F7FD1" w:rsidRPr="007F7FD1">
        <w:rPr>
          <w:rFonts w:ascii="Garamond" w:hAnsi="Garamond"/>
          <w:color w:val="1F4E79" w:themeColor="accent1" w:themeShade="80"/>
        </w:rPr>
        <w:t xml:space="preserve"> az azt megelőző években is mindig ehhez hasonlóan alacsony volt.</w:t>
      </w:r>
    </w:p>
    <w:p w14:paraId="4A45F9C1" w14:textId="28FB71F7" w:rsidR="00E95407" w:rsidRDefault="00E95407" w:rsidP="00E95407">
      <w:pPr>
        <w:rPr>
          <w:rFonts w:ascii="Garamond" w:hAnsi="Garamond"/>
          <w:color w:val="1F4E79" w:themeColor="accent1" w:themeShade="80"/>
        </w:rPr>
      </w:pPr>
      <w:r w:rsidRPr="00E95407">
        <w:rPr>
          <w:rFonts w:ascii="Garamond" w:hAnsi="Garamond"/>
          <w:color w:val="1F4E79" w:themeColor="accent1" w:themeShade="80"/>
        </w:rPr>
        <w:t xml:space="preserve">A 2023-as évtől jelentősen nagyobb számban jelennek meg az intézményben súlyosan veszélyeztetett gyermekek. </w:t>
      </w:r>
    </w:p>
    <w:p w14:paraId="514FCD1F" w14:textId="0F836704" w:rsidR="00B60727" w:rsidRDefault="00B60727" w:rsidP="00E95407">
      <w:pPr>
        <w:rPr>
          <w:rFonts w:ascii="Garamond" w:hAnsi="Garamond"/>
          <w:color w:val="1F4E79" w:themeColor="accent1" w:themeShade="80"/>
        </w:rPr>
      </w:pPr>
      <w:r w:rsidRPr="00B60727">
        <w:rPr>
          <w:rFonts w:ascii="Garamond" w:hAnsi="Garamond"/>
          <w:color w:val="1F4E79" w:themeColor="accent1" w:themeShade="80"/>
        </w:rPr>
        <w:t xml:space="preserve">2025-ben az intézményből senki nem került szakellátásba, összesen egy család esetében volt folyamatban nevelésbe vétel már a beköltözéskor. Az intézmény 2025-ben is teljes kihasználtsággal </w:t>
      </w:r>
      <w:r w:rsidRPr="00B60727">
        <w:rPr>
          <w:rFonts w:ascii="Garamond" w:hAnsi="Garamond"/>
          <w:color w:val="1F4E79" w:themeColor="accent1" w:themeShade="80"/>
        </w:rPr>
        <w:lastRenderedPageBreak/>
        <w:t>működött. A várólista hosszú. A nyári hónapokat k</w:t>
      </w:r>
      <w:r w:rsidR="00022029">
        <w:rPr>
          <w:rFonts w:ascii="Garamond" w:hAnsi="Garamond"/>
          <w:color w:val="1F4E79" w:themeColor="accent1" w:themeShade="80"/>
        </w:rPr>
        <w:t>ivéve 100-150 fő várakozót tudta</w:t>
      </w:r>
      <w:r w:rsidRPr="00B60727">
        <w:rPr>
          <w:rFonts w:ascii="Garamond" w:hAnsi="Garamond"/>
          <w:color w:val="1F4E79" w:themeColor="accent1" w:themeShade="80"/>
        </w:rPr>
        <w:t>k regisztrálni. A statisztikák azt mutatják, hogy az ellátási idő a problémák mélysége ellenére is rövidül, ami egy nagyon kedvezőtlen tendencia és számos olyan lakó létesít idő előtt albérletet, akik azt nyilvánvalóan nem fogják tudni hosszú távon megtartani, mert sem működésüket, sem anyagi helyzetüket illetően nem erősödtek még meg annyira, hogy ez lehetséges volna.</w:t>
      </w:r>
    </w:p>
    <w:p w14:paraId="247FC1EE" w14:textId="24C26806" w:rsidR="005960D3" w:rsidRDefault="005960D3" w:rsidP="00131059">
      <w:pPr>
        <w:rPr>
          <w:rFonts w:ascii="Garamond" w:hAnsi="Garamond"/>
          <w:i/>
          <w:color w:val="1F4E79" w:themeColor="accent1" w:themeShade="80"/>
        </w:rPr>
      </w:pPr>
    </w:p>
    <w:p w14:paraId="6E875F76" w14:textId="1DFD110F" w:rsidR="00131059" w:rsidRPr="00022029" w:rsidRDefault="00131059" w:rsidP="00131059">
      <w:pPr>
        <w:rPr>
          <w:rFonts w:ascii="Garamond" w:hAnsi="Garamond"/>
          <w:color w:val="1F4E79" w:themeColor="accent1" w:themeShade="80"/>
          <w:u w:val="single"/>
        </w:rPr>
      </w:pPr>
      <w:r w:rsidRPr="00022029">
        <w:rPr>
          <w:rFonts w:ascii="Garamond" w:hAnsi="Garamond"/>
          <w:color w:val="1F4E79" w:themeColor="accent1" w:themeShade="80"/>
          <w:u w:val="single"/>
        </w:rPr>
        <w:t>Kih</w:t>
      </w:r>
      <w:r w:rsidR="00022029" w:rsidRPr="00022029">
        <w:rPr>
          <w:rFonts w:ascii="Garamond" w:hAnsi="Garamond"/>
          <w:color w:val="1F4E79" w:themeColor="accent1" w:themeShade="80"/>
          <w:u w:val="single"/>
        </w:rPr>
        <w:t>asználtsági adatok</w:t>
      </w:r>
      <w:r w:rsidR="00022029">
        <w:rPr>
          <w:rFonts w:ascii="Garamond" w:hAnsi="Garamond"/>
          <w:color w:val="1F4E79" w:themeColor="accent1" w:themeShade="80"/>
          <w:u w:val="single"/>
        </w:rPr>
        <w:t>:</w:t>
      </w:r>
    </w:p>
    <w:p w14:paraId="6FBC00BA" w14:textId="6D5DC1AA" w:rsidR="000D036C" w:rsidRPr="00260BA9" w:rsidRDefault="000D036C" w:rsidP="00131059">
      <w:pPr>
        <w:rPr>
          <w:rFonts w:ascii="Garamond" w:hAnsi="Garamond"/>
          <w:i/>
          <w:color w:val="1F4E79" w:themeColor="accent1" w:themeShade="80"/>
        </w:rPr>
      </w:pPr>
    </w:p>
    <w:tbl>
      <w:tblPr>
        <w:tblW w:w="6520" w:type="dxa"/>
        <w:jc w:val="center"/>
        <w:shd w:val="clear" w:color="auto" w:fill="C5E0B3" w:themeFill="accent6" w:themeFillTint="66"/>
        <w:tblLayout w:type="fixed"/>
        <w:tblCellMar>
          <w:left w:w="10" w:type="dxa"/>
          <w:right w:w="10" w:type="dxa"/>
        </w:tblCellMar>
        <w:tblLook w:val="0000" w:firstRow="0" w:lastRow="0" w:firstColumn="0" w:lastColumn="0" w:noHBand="0" w:noVBand="0"/>
      </w:tblPr>
      <w:tblGrid>
        <w:gridCol w:w="2409"/>
        <w:gridCol w:w="2126"/>
        <w:gridCol w:w="1985"/>
      </w:tblGrid>
      <w:tr w:rsidR="00131059" w:rsidRPr="00260BA9" w14:paraId="3ED6A622" w14:textId="77777777" w:rsidTr="00444516">
        <w:trPr>
          <w:trHeight w:val="840"/>
          <w:jc w:val="center"/>
        </w:trPr>
        <w:tc>
          <w:tcPr>
            <w:tcW w:w="240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vAlign w:val="center"/>
          </w:tcPr>
          <w:p w14:paraId="1AA4D06E" w14:textId="4AB4302B" w:rsidR="00131059" w:rsidRPr="00260BA9" w:rsidRDefault="00131059" w:rsidP="006B64EB">
            <w:pPr>
              <w:jc w:val="left"/>
              <w:rPr>
                <w:rFonts w:ascii="Garamond" w:hAnsi="Garamond"/>
                <w:color w:val="1F4E79" w:themeColor="accent1" w:themeShade="80"/>
              </w:rPr>
            </w:pPr>
            <w:r w:rsidRPr="00260BA9">
              <w:rPr>
                <w:rFonts w:ascii="Garamond" w:hAnsi="Garamond"/>
                <w:color w:val="1F4E79" w:themeColor="accent1" w:themeShade="80"/>
              </w:rPr>
              <w:t>Családos Szálló Nagykalapács u.</w:t>
            </w:r>
            <w:r w:rsidRPr="00260BA9">
              <w:rPr>
                <w:rFonts w:ascii="Garamond" w:hAnsi="Garamond"/>
                <w:b/>
                <w:bCs/>
                <w:color w:val="1F4E79" w:themeColor="accent1" w:themeShade="80"/>
              </w:rPr>
              <w:t xml:space="preserve"> 40 fő</w:t>
            </w:r>
          </w:p>
        </w:tc>
        <w:tc>
          <w:tcPr>
            <w:tcW w:w="212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vAlign w:val="center"/>
          </w:tcPr>
          <w:p w14:paraId="3FDCD3BE" w14:textId="77777777" w:rsidR="00131059" w:rsidRPr="00260BA9" w:rsidRDefault="00131059" w:rsidP="00444516">
            <w:pPr>
              <w:jc w:val="center"/>
              <w:rPr>
                <w:rFonts w:ascii="Garamond" w:hAnsi="Garamond"/>
                <w:color w:val="1F4E79" w:themeColor="accent1" w:themeShade="80"/>
              </w:rPr>
            </w:pPr>
            <w:r w:rsidRPr="00260BA9">
              <w:rPr>
                <w:rFonts w:ascii="Garamond" w:hAnsi="Garamond"/>
                <w:color w:val="1F4E79" w:themeColor="accent1" w:themeShade="80"/>
              </w:rPr>
              <w:t>gondozási nap</w:t>
            </w:r>
          </w:p>
          <w:p w14:paraId="15B3FA51" w14:textId="597D1B67" w:rsidR="00131059" w:rsidRPr="00260BA9" w:rsidRDefault="00022029" w:rsidP="00444516">
            <w:pPr>
              <w:jc w:val="center"/>
              <w:rPr>
                <w:rFonts w:ascii="Garamond" w:hAnsi="Garamond"/>
                <w:color w:val="1F4E79" w:themeColor="accent1" w:themeShade="80"/>
              </w:rPr>
            </w:pPr>
            <w:r>
              <w:rPr>
                <w:rFonts w:ascii="Garamond" w:hAnsi="Garamond"/>
                <w:b/>
                <w:bCs/>
                <w:color w:val="1F4E79" w:themeColor="accent1" w:themeShade="80"/>
              </w:rPr>
              <w:t>14 400</w:t>
            </w:r>
          </w:p>
        </w:tc>
        <w:tc>
          <w:tcPr>
            <w:tcW w:w="198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vAlign w:val="center"/>
          </w:tcPr>
          <w:p w14:paraId="3496A42F" w14:textId="77777777" w:rsidR="00131059" w:rsidRPr="00260BA9" w:rsidRDefault="00131059" w:rsidP="00444516">
            <w:pPr>
              <w:jc w:val="center"/>
              <w:rPr>
                <w:rFonts w:ascii="Garamond" w:hAnsi="Garamond"/>
                <w:color w:val="1F4E79" w:themeColor="accent1" w:themeShade="80"/>
              </w:rPr>
            </w:pPr>
            <w:r w:rsidRPr="00260BA9">
              <w:rPr>
                <w:rFonts w:ascii="Garamond" w:hAnsi="Garamond"/>
                <w:color w:val="1F4E79" w:themeColor="accent1" w:themeShade="80"/>
              </w:rPr>
              <w:t>kihasználtság</w:t>
            </w:r>
          </w:p>
          <w:p w14:paraId="12255FBE" w14:textId="21ED2759" w:rsidR="00131059" w:rsidRPr="00260BA9" w:rsidRDefault="00022029" w:rsidP="00444516">
            <w:pPr>
              <w:jc w:val="center"/>
              <w:rPr>
                <w:rFonts w:ascii="Garamond" w:hAnsi="Garamond"/>
                <w:b/>
                <w:color w:val="1F4E79" w:themeColor="accent1" w:themeShade="80"/>
              </w:rPr>
            </w:pPr>
            <w:r>
              <w:rPr>
                <w:rFonts w:ascii="Garamond" w:hAnsi="Garamond"/>
                <w:b/>
                <w:color w:val="1F4E79" w:themeColor="accent1" w:themeShade="80"/>
              </w:rPr>
              <w:t>98,6</w:t>
            </w:r>
            <w:r w:rsidR="00131059" w:rsidRPr="00260BA9">
              <w:rPr>
                <w:rFonts w:ascii="Garamond" w:hAnsi="Garamond"/>
                <w:b/>
                <w:color w:val="1F4E79" w:themeColor="accent1" w:themeShade="80"/>
              </w:rPr>
              <w:t>%</w:t>
            </w:r>
          </w:p>
        </w:tc>
      </w:tr>
      <w:tr w:rsidR="00131059" w:rsidRPr="00260BA9" w14:paraId="4760BC31" w14:textId="77777777" w:rsidTr="00444516">
        <w:trPr>
          <w:jc w:val="center"/>
        </w:trPr>
        <w:tc>
          <w:tcPr>
            <w:tcW w:w="240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vAlign w:val="center"/>
          </w:tcPr>
          <w:p w14:paraId="4BB04356" w14:textId="77777777" w:rsidR="00131059" w:rsidRPr="00260BA9" w:rsidRDefault="00131059" w:rsidP="00131059">
            <w:pPr>
              <w:rPr>
                <w:rFonts w:ascii="Garamond" w:hAnsi="Garamond"/>
                <w:color w:val="1F4E79" w:themeColor="accent1" w:themeShade="80"/>
              </w:rPr>
            </w:pPr>
            <w:r w:rsidRPr="00260BA9">
              <w:rPr>
                <w:rFonts w:ascii="Garamond" w:hAnsi="Garamond"/>
                <w:color w:val="1F4E79" w:themeColor="accent1" w:themeShade="80"/>
              </w:rPr>
              <w:t>Anyaotthon</w:t>
            </w:r>
          </w:p>
          <w:p w14:paraId="4414240A" w14:textId="0ACACF3C" w:rsidR="00131059" w:rsidRPr="00260BA9" w:rsidRDefault="00131059" w:rsidP="00131059">
            <w:pPr>
              <w:rPr>
                <w:rFonts w:ascii="Garamond" w:hAnsi="Garamond"/>
                <w:color w:val="1F4E79" w:themeColor="accent1" w:themeShade="80"/>
              </w:rPr>
            </w:pPr>
            <w:r w:rsidRPr="00260BA9">
              <w:rPr>
                <w:rFonts w:ascii="Garamond" w:hAnsi="Garamond"/>
                <w:color w:val="1F4E79" w:themeColor="accent1" w:themeShade="80"/>
              </w:rPr>
              <w:t>Erdősor u.</w:t>
            </w:r>
            <w:r w:rsidR="005E0B87">
              <w:rPr>
                <w:rFonts w:ascii="Garamond" w:hAnsi="Garamond"/>
                <w:color w:val="1F4E79" w:themeColor="accent1" w:themeShade="80"/>
              </w:rPr>
              <w:t xml:space="preserve"> </w:t>
            </w:r>
            <w:r w:rsidRPr="00260BA9">
              <w:rPr>
                <w:rFonts w:ascii="Garamond" w:hAnsi="Garamond"/>
                <w:b/>
                <w:color w:val="1F4E79" w:themeColor="accent1" w:themeShade="80"/>
              </w:rPr>
              <w:t>52 fő</w:t>
            </w:r>
          </w:p>
          <w:p w14:paraId="53B77FC1" w14:textId="77777777" w:rsidR="00131059" w:rsidRPr="00260BA9" w:rsidRDefault="00131059" w:rsidP="00131059">
            <w:pPr>
              <w:rPr>
                <w:rFonts w:ascii="Garamond" w:hAnsi="Garamond"/>
                <w:color w:val="1F4E79" w:themeColor="accent1" w:themeShade="80"/>
              </w:rPr>
            </w:pPr>
            <w:r w:rsidRPr="00260BA9">
              <w:rPr>
                <w:rFonts w:ascii="Garamond" w:hAnsi="Garamond"/>
                <w:color w:val="1F4E79" w:themeColor="accent1" w:themeShade="80"/>
              </w:rPr>
              <w:t>(40 fő anya-gyerek,</w:t>
            </w:r>
          </w:p>
          <w:p w14:paraId="41ACED13" w14:textId="77777777" w:rsidR="00131059" w:rsidRPr="00260BA9" w:rsidRDefault="00131059" w:rsidP="00131059">
            <w:pPr>
              <w:rPr>
                <w:rFonts w:ascii="Garamond" w:hAnsi="Garamond"/>
                <w:color w:val="1F4E79" w:themeColor="accent1" w:themeShade="80"/>
              </w:rPr>
            </w:pPr>
            <w:r w:rsidRPr="00260BA9">
              <w:rPr>
                <w:rFonts w:ascii="Garamond" w:hAnsi="Garamond"/>
                <w:color w:val="1F4E79" w:themeColor="accent1" w:themeShade="80"/>
              </w:rPr>
              <w:t>6 fő Kiléptető lakás,</w:t>
            </w:r>
          </w:p>
          <w:p w14:paraId="220FC334" w14:textId="64D88ED3" w:rsidR="00131059" w:rsidRPr="00260BA9" w:rsidRDefault="00022029" w:rsidP="00131059">
            <w:pPr>
              <w:rPr>
                <w:rFonts w:ascii="Garamond" w:hAnsi="Garamond"/>
                <w:color w:val="1F4E79" w:themeColor="accent1" w:themeShade="80"/>
              </w:rPr>
            </w:pPr>
            <w:r>
              <w:rPr>
                <w:rFonts w:ascii="Garamond" w:hAnsi="Garamond"/>
                <w:color w:val="1F4E79" w:themeColor="accent1" w:themeShade="80"/>
              </w:rPr>
              <w:t>6 fő Krízis</w:t>
            </w:r>
            <w:r w:rsidR="00131059" w:rsidRPr="00260BA9">
              <w:rPr>
                <w:rFonts w:ascii="Garamond" w:hAnsi="Garamond"/>
                <w:color w:val="1F4E79" w:themeColor="accent1" w:themeShade="80"/>
              </w:rPr>
              <w:t>lakás)</w:t>
            </w:r>
          </w:p>
        </w:tc>
        <w:tc>
          <w:tcPr>
            <w:tcW w:w="212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vAlign w:val="center"/>
          </w:tcPr>
          <w:p w14:paraId="51C05870" w14:textId="77777777" w:rsidR="00131059" w:rsidRPr="00260BA9" w:rsidRDefault="00131059" w:rsidP="00444516">
            <w:pPr>
              <w:jc w:val="center"/>
              <w:rPr>
                <w:rFonts w:ascii="Garamond" w:hAnsi="Garamond"/>
                <w:color w:val="1F4E79" w:themeColor="accent1" w:themeShade="80"/>
              </w:rPr>
            </w:pPr>
            <w:r w:rsidRPr="00260BA9">
              <w:rPr>
                <w:rFonts w:ascii="Garamond" w:hAnsi="Garamond"/>
                <w:color w:val="1F4E79" w:themeColor="accent1" w:themeShade="80"/>
              </w:rPr>
              <w:t>gondozási nap</w:t>
            </w:r>
          </w:p>
          <w:p w14:paraId="5B0DA384" w14:textId="25C96954" w:rsidR="00131059" w:rsidRPr="00260BA9" w:rsidRDefault="00022029" w:rsidP="00444516">
            <w:pPr>
              <w:jc w:val="center"/>
              <w:rPr>
                <w:rFonts w:ascii="Garamond" w:hAnsi="Garamond"/>
                <w:color w:val="1F4E79" w:themeColor="accent1" w:themeShade="80"/>
              </w:rPr>
            </w:pPr>
            <w:r>
              <w:rPr>
                <w:rFonts w:ascii="Garamond" w:hAnsi="Garamond"/>
                <w:b/>
                <w:bCs/>
                <w:color w:val="1F4E79" w:themeColor="accent1" w:themeShade="80"/>
              </w:rPr>
              <w:t>19 220</w:t>
            </w:r>
          </w:p>
        </w:tc>
        <w:tc>
          <w:tcPr>
            <w:tcW w:w="198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vAlign w:val="center"/>
          </w:tcPr>
          <w:p w14:paraId="3546EF32" w14:textId="77777777" w:rsidR="00131059" w:rsidRPr="00260BA9" w:rsidRDefault="00131059" w:rsidP="00444516">
            <w:pPr>
              <w:jc w:val="center"/>
              <w:rPr>
                <w:rFonts w:ascii="Garamond" w:hAnsi="Garamond"/>
                <w:color w:val="1F4E79" w:themeColor="accent1" w:themeShade="80"/>
              </w:rPr>
            </w:pPr>
            <w:r w:rsidRPr="00260BA9">
              <w:rPr>
                <w:rFonts w:ascii="Garamond" w:hAnsi="Garamond"/>
                <w:color w:val="1F4E79" w:themeColor="accent1" w:themeShade="80"/>
              </w:rPr>
              <w:t>kihasználtság</w:t>
            </w:r>
          </w:p>
          <w:p w14:paraId="7D532EBF" w14:textId="2ED71191" w:rsidR="00131059" w:rsidRPr="00260BA9" w:rsidRDefault="00022029" w:rsidP="00444516">
            <w:pPr>
              <w:jc w:val="center"/>
              <w:rPr>
                <w:rFonts w:ascii="Garamond" w:hAnsi="Garamond"/>
                <w:b/>
                <w:color w:val="1F4E79" w:themeColor="accent1" w:themeShade="80"/>
              </w:rPr>
            </w:pPr>
            <w:r>
              <w:rPr>
                <w:rFonts w:ascii="Garamond" w:hAnsi="Garamond"/>
                <w:b/>
                <w:color w:val="1F4E79" w:themeColor="accent1" w:themeShade="80"/>
              </w:rPr>
              <w:t>96</w:t>
            </w:r>
            <w:r w:rsidR="00131059" w:rsidRPr="00260BA9">
              <w:rPr>
                <w:rFonts w:ascii="Garamond" w:hAnsi="Garamond"/>
                <w:b/>
                <w:color w:val="1F4E79" w:themeColor="accent1" w:themeShade="80"/>
              </w:rPr>
              <w:t>%</w:t>
            </w:r>
          </w:p>
          <w:p w14:paraId="7B355091" w14:textId="77777777" w:rsidR="00131059" w:rsidRPr="00260BA9" w:rsidRDefault="00131059" w:rsidP="00444516">
            <w:pPr>
              <w:jc w:val="center"/>
              <w:rPr>
                <w:rFonts w:ascii="Garamond" w:hAnsi="Garamond"/>
                <w:color w:val="1F4E79" w:themeColor="accent1" w:themeShade="80"/>
              </w:rPr>
            </w:pPr>
          </w:p>
        </w:tc>
      </w:tr>
    </w:tbl>
    <w:p w14:paraId="652084D5" w14:textId="77777777" w:rsidR="00131059" w:rsidRPr="00260BA9" w:rsidRDefault="00131059" w:rsidP="00131059">
      <w:pPr>
        <w:rPr>
          <w:rFonts w:ascii="Garamond" w:hAnsi="Garamond"/>
          <w:b/>
          <w:color w:val="1F4E79" w:themeColor="accent1" w:themeShade="80"/>
        </w:rPr>
      </w:pPr>
    </w:p>
    <w:p w14:paraId="60562DC7" w14:textId="621CC740" w:rsidR="00183D24" w:rsidRDefault="005E0B87" w:rsidP="00131059">
      <w:pPr>
        <w:rPr>
          <w:rFonts w:ascii="Garamond" w:hAnsi="Garamond"/>
          <w:color w:val="1F4E79" w:themeColor="accent1" w:themeShade="80"/>
        </w:rPr>
      </w:pPr>
      <w:r>
        <w:rPr>
          <w:rFonts w:ascii="Garamond" w:hAnsi="Garamond"/>
          <w:color w:val="1F4E79" w:themeColor="accent1" w:themeShade="80"/>
        </w:rPr>
        <w:t>Az intézmény kihasz</w:t>
      </w:r>
      <w:r w:rsidR="00703C20">
        <w:rPr>
          <w:rFonts w:ascii="Garamond" w:hAnsi="Garamond"/>
          <w:color w:val="1F4E79" w:themeColor="accent1" w:themeShade="80"/>
        </w:rPr>
        <w:t>náltsága: 97,3</w:t>
      </w:r>
      <w:r w:rsidR="00131059" w:rsidRPr="00260BA9">
        <w:rPr>
          <w:rFonts w:ascii="Garamond" w:hAnsi="Garamond"/>
          <w:color w:val="1F4E79" w:themeColor="accent1" w:themeShade="80"/>
        </w:rPr>
        <w:t xml:space="preserve"> %</w:t>
      </w:r>
    </w:p>
    <w:p w14:paraId="21D77AEF" w14:textId="7D529FD3" w:rsidR="00840FD0" w:rsidRDefault="00840FD0" w:rsidP="00131059">
      <w:pPr>
        <w:rPr>
          <w:rFonts w:ascii="Garamond" w:hAnsi="Garamond"/>
          <w:i/>
          <w:color w:val="1F4E79" w:themeColor="accent1" w:themeShade="80"/>
        </w:rPr>
      </w:pPr>
    </w:p>
    <w:p w14:paraId="10109C18" w14:textId="13C765DD" w:rsidR="00131059" w:rsidRDefault="00131059" w:rsidP="00131059">
      <w:pPr>
        <w:rPr>
          <w:rFonts w:ascii="Garamond" w:hAnsi="Garamond"/>
          <w:i/>
          <w:color w:val="1F4E79" w:themeColor="accent1" w:themeShade="80"/>
        </w:rPr>
      </w:pPr>
      <w:r w:rsidRPr="00260BA9">
        <w:rPr>
          <w:rFonts w:ascii="Garamond" w:hAnsi="Garamond"/>
          <w:i/>
          <w:color w:val="1F4E79" w:themeColor="accent1" w:themeShade="80"/>
        </w:rPr>
        <w:t>Az ellátottak száma a tárgyévben:</w:t>
      </w:r>
    </w:p>
    <w:p w14:paraId="639B847B" w14:textId="77777777" w:rsidR="00840FD0" w:rsidRPr="00260BA9" w:rsidRDefault="00840FD0" w:rsidP="00131059">
      <w:pPr>
        <w:rPr>
          <w:rFonts w:ascii="Garamond" w:hAnsi="Garamond"/>
          <w:i/>
          <w:color w:val="1F4E79" w:themeColor="accent1" w:themeShade="80"/>
        </w:rPr>
      </w:pPr>
    </w:p>
    <w:tbl>
      <w:tblPr>
        <w:tblStyle w:val="Tblzatrcsos5stt6jellszn"/>
        <w:tblW w:w="9493" w:type="dxa"/>
        <w:tblLayout w:type="fixed"/>
        <w:tblLook w:val="0000" w:firstRow="0" w:lastRow="0" w:firstColumn="0" w:lastColumn="0" w:noHBand="0" w:noVBand="0"/>
      </w:tblPr>
      <w:tblGrid>
        <w:gridCol w:w="1210"/>
        <w:gridCol w:w="1904"/>
        <w:gridCol w:w="1984"/>
        <w:gridCol w:w="1701"/>
        <w:gridCol w:w="1560"/>
        <w:gridCol w:w="1134"/>
      </w:tblGrid>
      <w:tr w:rsidR="00131059" w:rsidRPr="00260BA9" w14:paraId="766BA8A2" w14:textId="77777777" w:rsidTr="00444516">
        <w:trPr>
          <w:cnfStyle w:val="000000100000" w:firstRow="0" w:lastRow="0" w:firstColumn="0" w:lastColumn="0" w:oddVBand="0" w:evenVBand="0" w:oddHBand="1" w:evenHBand="0" w:firstRowFirstColumn="0" w:firstRowLastColumn="0" w:lastRowFirstColumn="0" w:lastRowLastColumn="0"/>
          <w:trHeight w:val="928"/>
        </w:trPr>
        <w:tc>
          <w:tcPr>
            <w:cnfStyle w:val="000010000000" w:firstRow="0" w:lastRow="0" w:firstColumn="0" w:lastColumn="0" w:oddVBand="1" w:evenVBand="0" w:oddHBand="0" w:evenHBand="0" w:firstRowFirstColumn="0" w:firstRowLastColumn="0" w:lastRowFirstColumn="0" w:lastRowLastColumn="0"/>
            <w:tcW w:w="1210" w:type="dxa"/>
          </w:tcPr>
          <w:p w14:paraId="6840F07A" w14:textId="77777777" w:rsidR="00131059" w:rsidRPr="00260BA9" w:rsidRDefault="00131059" w:rsidP="00131059">
            <w:pPr>
              <w:rPr>
                <w:rFonts w:ascii="Garamond" w:hAnsi="Garamond"/>
                <w:color w:val="1F4E79" w:themeColor="accent1" w:themeShade="80"/>
              </w:rPr>
            </w:pPr>
          </w:p>
        </w:tc>
        <w:tc>
          <w:tcPr>
            <w:tcW w:w="1904" w:type="dxa"/>
          </w:tcPr>
          <w:p w14:paraId="1E565529" w14:textId="77777777" w:rsidR="00131059" w:rsidRPr="00444516" w:rsidRDefault="00131059"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sz w:val="22"/>
                <w:szCs w:val="22"/>
              </w:rPr>
            </w:pPr>
            <w:r w:rsidRPr="00444516">
              <w:rPr>
                <w:rFonts w:ascii="Garamond" w:hAnsi="Garamond"/>
                <w:color w:val="1F4E79" w:themeColor="accent1" w:themeShade="80"/>
                <w:sz w:val="22"/>
                <w:szCs w:val="22"/>
              </w:rPr>
              <w:t>Családos Szálló Nagykalapács u.</w:t>
            </w:r>
          </w:p>
          <w:p w14:paraId="710DBB64" w14:textId="77777777" w:rsidR="00131059" w:rsidRPr="00444516" w:rsidRDefault="00131059"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sz w:val="22"/>
                <w:szCs w:val="22"/>
              </w:rPr>
            </w:pPr>
            <w:r w:rsidRPr="00444516">
              <w:rPr>
                <w:rFonts w:ascii="Garamond" w:hAnsi="Garamond"/>
                <w:color w:val="1F4E79" w:themeColor="accent1" w:themeShade="80"/>
                <w:sz w:val="22"/>
                <w:szCs w:val="22"/>
              </w:rPr>
              <w:t>40 fő gondozotti létszám</w:t>
            </w:r>
          </w:p>
        </w:tc>
        <w:tc>
          <w:tcPr>
            <w:cnfStyle w:val="000010000000" w:firstRow="0" w:lastRow="0" w:firstColumn="0" w:lastColumn="0" w:oddVBand="1" w:evenVBand="0" w:oddHBand="0" w:evenHBand="0" w:firstRowFirstColumn="0" w:firstRowLastColumn="0" w:lastRowFirstColumn="0" w:lastRowLastColumn="0"/>
            <w:tcW w:w="1984" w:type="dxa"/>
          </w:tcPr>
          <w:p w14:paraId="36DADFB1" w14:textId="77777777" w:rsidR="00131059" w:rsidRPr="00444516" w:rsidRDefault="00131059" w:rsidP="00444516">
            <w:pPr>
              <w:jc w:val="center"/>
              <w:rPr>
                <w:rFonts w:ascii="Garamond" w:hAnsi="Garamond"/>
                <w:color w:val="1F4E79" w:themeColor="accent1" w:themeShade="80"/>
                <w:sz w:val="22"/>
                <w:szCs w:val="22"/>
              </w:rPr>
            </w:pPr>
            <w:r w:rsidRPr="00444516">
              <w:rPr>
                <w:rFonts w:ascii="Garamond" w:hAnsi="Garamond"/>
                <w:color w:val="1F4E79" w:themeColor="accent1" w:themeShade="80"/>
                <w:sz w:val="22"/>
                <w:szCs w:val="22"/>
              </w:rPr>
              <w:t>Anyaotthon Erdősor u.</w:t>
            </w:r>
          </w:p>
          <w:p w14:paraId="05C46697" w14:textId="77777777" w:rsidR="00131059" w:rsidRPr="00444516" w:rsidRDefault="00131059" w:rsidP="00444516">
            <w:pPr>
              <w:jc w:val="center"/>
              <w:rPr>
                <w:rFonts w:ascii="Garamond" w:hAnsi="Garamond"/>
                <w:color w:val="1F4E79" w:themeColor="accent1" w:themeShade="80"/>
                <w:sz w:val="22"/>
                <w:szCs w:val="22"/>
              </w:rPr>
            </w:pPr>
            <w:r w:rsidRPr="00444516">
              <w:rPr>
                <w:rFonts w:ascii="Garamond" w:hAnsi="Garamond"/>
                <w:color w:val="1F4E79" w:themeColor="accent1" w:themeShade="80"/>
                <w:sz w:val="22"/>
                <w:szCs w:val="22"/>
              </w:rPr>
              <w:t>40 fő gondozotti létszám</w:t>
            </w:r>
          </w:p>
        </w:tc>
        <w:tc>
          <w:tcPr>
            <w:tcW w:w="1701" w:type="dxa"/>
          </w:tcPr>
          <w:p w14:paraId="5AA067CD" w14:textId="77777777" w:rsidR="00131059" w:rsidRPr="00444516" w:rsidRDefault="00131059"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sz w:val="22"/>
                <w:szCs w:val="22"/>
              </w:rPr>
            </w:pPr>
            <w:r w:rsidRPr="00444516">
              <w:rPr>
                <w:rFonts w:ascii="Garamond" w:hAnsi="Garamond"/>
                <w:color w:val="1F4E79" w:themeColor="accent1" w:themeShade="80"/>
                <w:sz w:val="22"/>
                <w:szCs w:val="22"/>
              </w:rPr>
              <w:t>Kiléptető lakás</w:t>
            </w:r>
          </w:p>
          <w:p w14:paraId="56BAFF1C" w14:textId="77777777" w:rsidR="00131059" w:rsidRPr="00444516" w:rsidRDefault="00131059"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sz w:val="22"/>
                <w:szCs w:val="22"/>
              </w:rPr>
            </w:pPr>
            <w:r w:rsidRPr="00444516">
              <w:rPr>
                <w:rFonts w:ascii="Garamond" w:hAnsi="Garamond"/>
                <w:color w:val="1F4E79" w:themeColor="accent1" w:themeShade="80"/>
                <w:sz w:val="22"/>
                <w:szCs w:val="22"/>
              </w:rPr>
              <w:t>Árpád u. 12/b</w:t>
            </w:r>
          </w:p>
          <w:p w14:paraId="5ED9B4A1" w14:textId="77777777" w:rsidR="00131059" w:rsidRPr="00444516" w:rsidRDefault="00131059"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sz w:val="22"/>
                <w:szCs w:val="22"/>
              </w:rPr>
            </w:pPr>
            <w:r w:rsidRPr="00444516">
              <w:rPr>
                <w:rFonts w:ascii="Garamond" w:hAnsi="Garamond"/>
                <w:color w:val="1F4E79" w:themeColor="accent1" w:themeShade="80"/>
                <w:sz w:val="22"/>
                <w:szCs w:val="22"/>
              </w:rPr>
              <w:t>6 fő gondozotti létszám</w:t>
            </w:r>
          </w:p>
        </w:tc>
        <w:tc>
          <w:tcPr>
            <w:cnfStyle w:val="000010000000" w:firstRow="0" w:lastRow="0" w:firstColumn="0" w:lastColumn="0" w:oddVBand="1" w:evenVBand="0" w:oddHBand="0" w:evenHBand="0" w:firstRowFirstColumn="0" w:firstRowLastColumn="0" w:lastRowFirstColumn="0" w:lastRowLastColumn="0"/>
            <w:tcW w:w="1560" w:type="dxa"/>
          </w:tcPr>
          <w:p w14:paraId="1BFC7DDE" w14:textId="2F9331EC" w:rsidR="00131059" w:rsidRPr="00444516" w:rsidRDefault="00131059" w:rsidP="00444516">
            <w:pPr>
              <w:jc w:val="center"/>
              <w:rPr>
                <w:rFonts w:ascii="Garamond" w:hAnsi="Garamond"/>
                <w:color w:val="1F4E79" w:themeColor="accent1" w:themeShade="80"/>
                <w:sz w:val="22"/>
                <w:szCs w:val="22"/>
              </w:rPr>
            </w:pPr>
            <w:r w:rsidRPr="00444516">
              <w:rPr>
                <w:rFonts w:ascii="Garamond" w:hAnsi="Garamond"/>
                <w:color w:val="1F4E79" w:themeColor="accent1" w:themeShade="80"/>
                <w:sz w:val="22"/>
                <w:szCs w:val="22"/>
              </w:rPr>
              <w:t>Krízis lakás</w:t>
            </w:r>
            <w:r w:rsidR="007B02EF" w:rsidRPr="00444516">
              <w:rPr>
                <w:rFonts w:ascii="Garamond" w:hAnsi="Garamond"/>
                <w:color w:val="1F4E79" w:themeColor="accent1" w:themeShade="80"/>
                <w:sz w:val="22"/>
                <w:szCs w:val="22"/>
              </w:rPr>
              <w:br/>
            </w:r>
            <w:r w:rsidRPr="00444516">
              <w:rPr>
                <w:rFonts w:ascii="Garamond" w:hAnsi="Garamond"/>
                <w:color w:val="1F4E79" w:themeColor="accent1" w:themeShade="80"/>
                <w:sz w:val="22"/>
                <w:szCs w:val="22"/>
              </w:rPr>
              <w:t>(a cím titkos)</w:t>
            </w:r>
            <w:r w:rsidR="00666092">
              <w:rPr>
                <w:rFonts w:ascii="Garamond" w:hAnsi="Garamond"/>
                <w:color w:val="1F4E79" w:themeColor="accent1" w:themeShade="80"/>
                <w:sz w:val="22"/>
                <w:szCs w:val="22"/>
              </w:rPr>
              <w:br/>
            </w:r>
            <w:r w:rsidRPr="00444516">
              <w:rPr>
                <w:rFonts w:ascii="Garamond" w:hAnsi="Garamond"/>
                <w:color w:val="1F4E79" w:themeColor="accent1" w:themeShade="80"/>
                <w:sz w:val="22"/>
                <w:szCs w:val="22"/>
              </w:rPr>
              <w:t>6 fő gondozotti létszám</w:t>
            </w:r>
          </w:p>
        </w:tc>
        <w:tc>
          <w:tcPr>
            <w:tcW w:w="1134" w:type="dxa"/>
          </w:tcPr>
          <w:p w14:paraId="40757DE6" w14:textId="77777777" w:rsidR="00131059" w:rsidRPr="00444516" w:rsidRDefault="00131059"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sz w:val="22"/>
                <w:szCs w:val="22"/>
              </w:rPr>
            </w:pPr>
            <w:r w:rsidRPr="00444516">
              <w:rPr>
                <w:rFonts w:ascii="Garamond" w:hAnsi="Garamond"/>
                <w:color w:val="1F4E79" w:themeColor="accent1" w:themeShade="80"/>
                <w:sz w:val="22"/>
                <w:szCs w:val="22"/>
              </w:rPr>
              <w:t>Összesen:</w:t>
            </w:r>
          </w:p>
        </w:tc>
      </w:tr>
      <w:tr w:rsidR="00131059" w:rsidRPr="00260BA9" w14:paraId="49551A22" w14:textId="77777777" w:rsidTr="00444516">
        <w:trPr>
          <w:trHeight w:val="379"/>
        </w:trPr>
        <w:tc>
          <w:tcPr>
            <w:cnfStyle w:val="000010000000" w:firstRow="0" w:lastRow="0" w:firstColumn="0" w:lastColumn="0" w:oddVBand="1" w:evenVBand="0" w:oddHBand="0" w:evenHBand="0" w:firstRowFirstColumn="0" w:firstRowLastColumn="0" w:lastRowFirstColumn="0" w:lastRowLastColumn="0"/>
            <w:tcW w:w="1210" w:type="dxa"/>
          </w:tcPr>
          <w:p w14:paraId="1B314504" w14:textId="77777777" w:rsidR="00131059" w:rsidRPr="00260BA9" w:rsidRDefault="00131059" w:rsidP="00131059">
            <w:pPr>
              <w:rPr>
                <w:rFonts w:ascii="Garamond" w:hAnsi="Garamond"/>
                <w:color w:val="1F4E79" w:themeColor="accent1" w:themeShade="80"/>
              </w:rPr>
            </w:pPr>
            <w:r w:rsidRPr="00260BA9">
              <w:rPr>
                <w:rFonts w:ascii="Garamond" w:hAnsi="Garamond"/>
                <w:color w:val="1F4E79" w:themeColor="accent1" w:themeShade="80"/>
              </w:rPr>
              <w:t>Szülő:</w:t>
            </w:r>
          </w:p>
        </w:tc>
        <w:tc>
          <w:tcPr>
            <w:tcW w:w="1904" w:type="dxa"/>
          </w:tcPr>
          <w:p w14:paraId="68C52597" w14:textId="58E430C4" w:rsidR="00131059" w:rsidRPr="00260BA9" w:rsidRDefault="00155234"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49</w:t>
            </w:r>
          </w:p>
        </w:tc>
        <w:tc>
          <w:tcPr>
            <w:cnfStyle w:val="000010000000" w:firstRow="0" w:lastRow="0" w:firstColumn="0" w:lastColumn="0" w:oddVBand="1" w:evenVBand="0" w:oddHBand="0" w:evenHBand="0" w:firstRowFirstColumn="0" w:firstRowLastColumn="0" w:lastRowFirstColumn="0" w:lastRowLastColumn="0"/>
            <w:tcW w:w="1984" w:type="dxa"/>
          </w:tcPr>
          <w:p w14:paraId="6E400FE2" w14:textId="56780A28" w:rsidR="00131059" w:rsidRPr="00260BA9" w:rsidRDefault="00155234" w:rsidP="00444516">
            <w:pPr>
              <w:jc w:val="center"/>
              <w:rPr>
                <w:rFonts w:ascii="Garamond" w:hAnsi="Garamond"/>
                <w:color w:val="1F4E79" w:themeColor="accent1" w:themeShade="80"/>
              </w:rPr>
            </w:pPr>
            <w:r>
              <w:rPr>
                <w:rFonts w:ascii="Garamond" w:hAnsi="Garamond"/>
                <w:color w:val="1F4E79" w:themeColor="accent1" w:themeShade="80"/>
              </w:rPr>
              <w:t>37</w:t>
            </w:r>
          </w:p>
        </w:tc>
        <w:tc>
          <w:tcPr>
            <w:tcW w:w="1701" w:type="dxa"/>
          </w:tcPr>
          <w:p w14:paraId="2AAE3EE0" w14:textId="18E6062E" w:rsidR="00131059" w:rsidRPr="00260BA9" w:rsidRDefault="001C5E38"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bCs/>
                <w:color w:val="1F4E79" w:themeColor="accent1" w:themeShade="80"/>
              </w:rPr>
              <w:t>2</w:t>
            </w:r>
          </w:p>
        </w:tc>
        <w:tc>
          <w:tcPr>
            <w:cnfStyle w:val="000010000000" w:firstRow="0" w:lastRow="0" w:firstColumn="0" w:lastColumn="0" w:oddVBand="1" w:evenVBand="0" w:oddHBand="0" w:evenHBand="0" w:firstRowFirstColumn="0" w:firstRowLastColumn="0" w:lastRowFirstColumn="0" w:lastRowLastColumn="0"/>
            <w:tcW w:w="1560" w:type="dxa"/>
          </w:tcPr>
          <w:p w14:paraId="79AECEE5" w14:textId="1E326A74" w:rsidR="00131059" w:rsidRPr="00260BA9" w:rsidRDefault="001C5E38" w:rsidP="00444516">
            <w:pPr>
              <w:jc w:val="center"/>
              <w:rPr>
                <w:rFonts w:ascii="Garamond" w:hAnsi="Garamond"/>
                <w:color w:val="1F4E79" w:themeColor="accent1" w:themeShade="80"/>
              </w:rPr>
            </w:pPr>
            <w:r>
              <w:rPr>
                <w:rFonts w:ascii="Garamond" w:hAnsi="Garamond"/>
                <w:color w:val="1F4E79" w:themeColor="accent1" w:themeShade="80"/>
              </w:rPr>
              <w:t>17</w:t>
            </w:r>
          </w:p>
        </w:tc>
        <w:tc>
          <w:tcPr>
            <w:tcW w:w="1134" w:type="dxa"/>
          </w:tcPr>
          <w:p w14:paraId="424417E2" w14:textId="685178C8" w:rsidR="00131059" w:rsidRPr="00260BA9" w:rsidRDefault="001C5E38"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105</w:t>
            </w:r>
          </w:p>
        </w:tc>
      </w:tr>
      <w:tr w:rsidR="00131059" w:rsidRPr="00260BA9" w14:paraId="1911A231" w14:textId="77777777" w:rsidTr="0044451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10" w:type="dxa"/>
          </w:tcPr>
          <w:p w14:paraId="60D86CCE" w14:textId="77777777" w:rsidR="00131059" w:rsidRPr="00260BA9" w:rsidRDefault="00131059" w:rsidP="00131059">
            <w:pPr>
              <w:rPr>
                <w:rFonts w:ascii="Garamond" w:hAnsi="Garamond"/>
                <w:color w:val="1F4E79" w:themeColor="accent1" w:themeShade="80"/>
              </w:rPr>
            </w:pPr>
            <w:r w:rsidRPr="00260BA9">
              <w:rPr>
                <w:rFonts w:ascii="Garamond" w:hAnsi="Garamond"/>
                <w:color w:val="1F4E79" w:themeColor="accent1" w:themeShade="80"/>
              </w:rPr>
              <w:t>Gyermek:</w:t>
            </w:r>
          </w:p>
        </w:tc>
        <w:tc>
          <w:tcPr>
            <w:tcW w:w="1904" w:type="dxa"/>
          </w:tcPr>
          <w:p w14:paraId="60E3F5C5" w14:textId="5693C983" w:rsidR="00131059" w:rsidRPr="00260BA9" w:rsidRDefault="00155234"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8</w:t>
            </w:r>
            <w:r w:rsidR="005E0B87">
              <w:rPr>
                <w:rFonts w:ascii="Garamond" w:hAnsi="Garamond"/>
                <w:color w:val="1F4E79" w:themeColor="accent1" w:themeShade="80"/>
              </w:rPr>
              <w:t>4</w:t>
            </w:r>
          </w:p>
        </w:tc>
        <w:tc>
          <w:tcPr>
            <w:cnfStyle w:val="000010000000" w:firstRow="0" w:lastRow="0" w:firstColumn="0" w:lastColumn="0" w:oddVBand="1" w:evenVBand="0" w:oddHBand="0" w:evenHBand="0" w:firstRowFirstColumn="0" w:firstRowLastColumn="0" w:lastRowFirstColumn="0" w:lastRowLastColumn="0"/>
            <w:tcW w:w="1984" w:type="dxa"/>
          </w:tcPr>
          <w:p w14:paraId="5623F2DE" w14:textId="4195C52D" w:rsidR="00131059" w:rsidRPr="00260BA9" w:rsidRDefault="005E0B87" w:rsidP="00444516">
            <w:pPr>
              <w:jc w:val="center"/>
              <w:rPr>
                <w:rFonts w:ascii="Garamond" w:hAnsi="Garamond"/>
                <w:color w:val="1F4E79" w:themeColor="accent1" w:themeShade="80"/>
              </w:rPr>
            </w:pPr>
            <w:r>
              <w:rPr>
                <w:rFonts w:ascii="Garamond" w:hAnsi="Garamond"/>
                <w:color w:val="1F4E79" w:themeColor="accent1" w:themeShade="80"/>
              </w:rPr>
              <w:t>9</w:t>
            </w:r>
            <w:r w:rsidR="00155234">
              <w:rPr>
                <w:rFonts w:ascii="Garamond" w:hAnsi="Garamond"/>
                <w:color w:val="1F4E79" w:themeColor="accent1" w:themeShade="80"/>
              </w:rPr>
              <w:t>4</w:t>
            </w:r>
          </w:p>
        </w:tc>
        <w:tc>
          <w:tcPr>
            <w:tcW w:w="1701" w:type="dxa"/>
          </w:tcPr>
          <w:p w14:paraId="0EB8A3C1" w14:textId="39DD7255" w:rsidR="00131059" w:rsidRPr="00260BA9" w:rsidRDefault="001C5E38"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4</w:t>
            </w:r>
          </w:p>
        </w:tc>
        <w:tc>
          <w:tcPr>
            <w:cnfStyle w:val="000010000000" w:firstRow="0" w:lastRow="0" w:firstColumn="0" w:lastColumn="0" w:oddVBand="1" w:evenVBand="0" w:oddHBand="0" w:evenHBand="0" w:firstRowFirstColumn="0" w:firstRowLastColumn="0" w:lastRowFirstColumn="0" w:lastRowLastColumn="0"/>
            <w:tcW w:w="1560" w:type="dxa"/>
          </w:tcPr>
          <w:p w14:paraId="26950937" w14:textId="4493FC7D" w:rsidR="00131059" w:rsidRPr="00260BA9" w:rsidRDefault="001C5E38" w:rsidP="00444516">
            <w:pPr>
              <w:jc w:val="center"/>
              <w:rPr>
                <w:rFonts w:ascii="Garamond" w:hAnsi="Garamond"/>
                <w:color w:val="1F4E79" w:themeColor="accent1" w:themeShade="80"/>
              </w:rPr>
            </w:pPr>
            <w:r>
              <w:rPr>
                <w:rFonts w:ascii="Garamond" w:hAnsi="Garamond"/>
                <w:bCs/>
                <w:color w:val="1F4E79" w:themeColor="accent1" w:themeShade="80"/>
              </w:rPr>
              <w:t>27</w:t>
            </w:r>
          </w:p>
        </w:tc>
        <w:tc>
          <w:tcPr>
            <w:tcW w:w="1134" w:type="dxa"/>
          </w:tcPr>
          <w:p w14:paraId="3E8F4332" w14:textId="25333BEC" w:rsidR="00131059" w:rsidRPr="00260BA9" w:rsidRDefault="001C5E38"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bCs/>
                <w:color w:val="1F4E79" w:themeColor="accent1" w:themeShade="80"/>
              </w:rPr>
              <w:t>209</w:t>
            </w:r>
          </w:p>
        </w:tc>
      </w:tr>
      <w:tr w:rsidR="00131059" w:rsidRPr="00260BA9" w14:paraId="4B819EE9" w14:textId="77777777" w:rsidTr="00444516">
        <w:tc>
          <w:tcPr>
            <w:cnfStyle w:val="000010000000" w:firstRow="0" w:lastRow="0" w:firstColumn="0" w:lastColumn="0" w:oddVBand="1" w:evenVBand="0" w:oddHBand="0" w:evenHBand="0" w:firstRowFirstColumn="0" w:firstRowLastColumn="0" w:lastRowFirstColumn="0" w:lastRowLastColumn="0"/>
            <w:tcW w:w="1210" w:type="dxa"/>
          </w:tcPr>
          <w:p w14:paraId="54880126" w14:textId="77777777" w:rsidR="00131059" w:rsidRPr="00260BA9" w:rsidRDefault="00131059" w:rsidP="00131059">
            <w:pPr>
              <w:rPr>
                <w:rFonts w:ascii="Garamond" w:hAnsi="Garamond"/>
                <w:color w:val="1F4E79" w:themeColor="accent1" w:themeShade="80"/>
              </w:rPr>
            </w:pPr>
            <w:r w:rsidRPr="00260BA9">
              <w:rPr>
                <w:rFonts w:ascii="Garamond" w:hAnsi="Garamond"/>
                <w:color w:val="1F4E79" w:themeColor="accent1" w:themeShade="80"/>
              </w:rPr>
              <w:t>Összesen:</w:t>
            </w:r>
          </w:p>
        </w:tc>
        <w:tc>
          <w:tcPr>
            <w:tcW w:w="1904" w:type="dxa"/>
          </w:tcPr>
          <w:p w14:paraId="00A0F65C" w14:textId="607EAA4C" w:rsidR="00131059" w:rsidRPr="00260BA9" w:rsidRDefault="00155234"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b/>
                <w:bCs/>
                <w:color w:val="1F4E79" w:themeColor="accent1" w:themeShade="80"/>
              </w:rPr>
            </w:pPr>
            <w:r>
              <w:rPr>
                <w:rFonts w:ascii="Garamond" w:hAnsi="Garamond"/>
                <w:b/>
                <w:bCs/>
                <w:color w:val="1F4E79" w:themeColor="accent1" w:themeShade="80"/>
              </w:rPr>
              <w:t>133</w:t>
            </w:r>
          </w:p>
        </w:tc>
        <w:tc>
          <w:tcPr>
            <w:cnfStyle w:val="000010000000" w:firstRow="0" w:lastRow="0" w:firstColumn="0" w:lastColumn="0" w:oddVBand="1" w:evenVBand="0" w:oddHBand="0" w:evenHBand="0" w:firstRowFirstColumn="0" w:firstRowLastColumn="0" w:lastRowFirstColumn="0" w:lastRowLastColumn="0"/>
            <w:tcW w:w="1984" w:type="dxa"/>
          </w:tcPr>
          <w:p w14:paraId="3A17DBF3" w14:textId="3F7E272A" w:rsidR="00131059" w:rsidRPr="00260BA9" w:rsidRDefault="00155234" w:rsidP="00444516">
            <w:pPr>
              <w:jc w:val="center"/>
              <w:rPr>
                <w:rFonts w:ascii="Garamond" w:hAnsi="Garamond"/>
                <w:b/>
                <w:bCs/>
                <w:color w:val="1F4E79" w:themeColor="accent1" w:themeShade="80"/>
              </w:rPr>
            </w:pPr>
            <w:r>
              <w:rPr>
                <w:rFonts w:ascii="Garamond" w:hAnsi="Garamond"/>
                <w:b/>
                <w:bCs/>
                <w:color w:val="1F4E79" w:themeColor="accent1" w:themeShade="80"/>
              </w:rPr>
              <w:t>13</w:t>
            </w:r>
            <w:r w:rsidR="005E0B87">
              <w:rPr>
                <w:rFonts w:ascii="Garamond" w:hAnsi="Garamond"/>
                <w:b/>
                <w:bCs/>
                <w:color w:val="1F4E79" w:themeColor="accent1" w:themeShade="80"/>
              </w:rPr>
              <w:t>1</w:t>
            </w:r>
          </w:p>
        </w:tc>
        <w:tc>
          <w:tcPr>
            <w:tcW w:w="1701" w:type="dxa"/>
          </w:tcPr>
          <w:p w14:paraId="405DB96B" w14:textId="53F16EDC" w:rsidR="00131059" w:rsidRPr="00260BA9" w:rsidRDefault="001C5E38"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b/>
                <w:bCs/>
                <w:color w:val="1F4E79" w:themeColor="accent1" w:themeShade="80"/>
              </w:rPr>
            </w:pPr>
            <w:r>
              <w:rPr>
                <w:rFonts w:ascii="Garamond" w:hAnsi="Garamond"/>
                <w:b/>
                <w:bCs/>
                <w:color w:val="1F4E79" w:themeColor="accent1" w:themeShade="80"/>
              </w:rPr>
              <w:t>6</w:t>
            </w:r>
          </w:p>
        </w:tc>
        <w:tc>
          <w:tcPr>
            <w:cnfStyle w:val="000010000000" w:firstRow="0" w:lastRow="0" w:firstColumn="0" w:lastColumn="0" w:oddVBand="1" w:evenVBand="0" w:oddHBand="0" w:evenHBand="0" w:firstRowFirstColumn="0" w:firstRowLastColumn="0" w:lastRowFirstColumn="0" w:lastRowLastColumn="0"/>
            <w:tcW w:w="1560" w:type="dxa"/>
          </w:tcPr>
          <w:p w14:paraId="669F0F64" w14:textId="3542E1C1" w:rsidR="00131059" w:rsidRPr="00260BA9" w:rsidRDefault="001C5E38" w:rsidP="00444516">
            <w:pPr>
              <w:jc w:val="center"/>
              <w:rPr>
                <w:rFonts w:ascii="Garamond" w:hAnsi="Garamond"/>
                <w:b/>
                <w:color w:val="1F4E79" w:themeColor="accent1" w:themeShade="80"/>
              </w:rPr>
            </w:pPr>
            <w:r>
              <w:rPr>
                <w:rFonts w:ascii="Garamond" w:hAnsi="Garamond"/>
                <w:b/>
                <w:color w:val="1F4E79" w:themeColor="accent1" w:themeShade="80"/>
              </w:rPr>
              <w:t>44</w:t>
            </w:r>
          </w:p>
        </w:tc>
        <w:tc>
          <w:tcPr>
            <w:tcW w:w="1134" w:type="dxa"/>
          </w:tcPr>
          <w:p w14:paraId="7F1E6124" w14:textId="1AEB3A10" w:rsidR="00131059" w:rsidRPr="00260BA9" w:rsidRDefault="001C5E38"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b/>
                <w:color w:val="1F4E79" w:themeColor="accent1" w:themeShade="80"/>
              </w:rPr>
            </w:pPr>
            <w:r>
              <w:rPr>
                <w:rFonts w:ascii="Garamond" w:hAnsi="Garamond"/>
                <w:b/>
                <w:bCs/>
                <w:color w:val="1F4E79" w:themeColor="accent1" w:themeShade="80"/>
              </w:rPr>
              <w:t>3</w:t>
            </w:r>
            <w:r w:rsidR="005E0B87">
              <w:rPr>
                <w:rFonts w:ascii="Garamond" w:hAnsi="Garamond"/>
                <w:b/>
                <w:bCs/>
                <w:color w:val="1F4E79" w:themeColor="accent1" w:themeShade="80"/>
              </w:rPr>
              <w:t>1</w:t>
            </w:r>
            <w:r>
              <w:rPr>
                <w:rFonts w:ascii="Garamond" w:hAnsi="Garamond"/>
                <w:b/>
                <w:bCs/>
                <w:color w:val="1F4E79" w:themeColor="accent1" w:themeShade="80"/>
              </w:rPr>
              <w:t>4</w:t>
            </w:r>
          </w:p>
        </w:tc>
      </w:tr>
    </w:tbl>
    <w:p w14:paraId="324691A9" w14:textId="5B563CB5" w:rsidR="00996840" w:rsidRPr="00260BA9" w:rsidRDefault="00996840" w:rsidP="00131059">
      <w:pPr>
        <w:rPr>
          <w:rFonts w:ascii="Garamond" w:hAnsi="Garamond"/>
          <w:b/>
          <w:color w:val="1F4E79" w:themeColor="accent1" w:themeShade="80"/>
        </w:rPr>
      </w:pPr>
    </w:p>
    <w:p w14:paraId="214A8BE9" w14:textId="77777777" w:rsidR="00131059" w:rsidRPr="00260BA9" w:rsidRDefault="00131059" w:rsidP="00131059">
      <w:pPr>
        <w:rPr>
          <w:rFonts w:ascii="Garamond" w:hAnsi="Garamond"/>
          <w:i/>
          <w:color w:val="1F4E79" w:themeColor="accent1" w:themeShade="80"/>
        </w:rPr>
      </w:pPr>
      <w:r w:rsidRPr="00260BA9">
        <w:rPr>
          <w:rFonts w:ascii="Garamond" w:hAnsi="Garamond"/>
          <w:i/>
          <w:color w:val="1F4E79" w:themeColor="accent1" w:themeShade="80"/>
        </w:rPr>
        <w:t>Az intézményben töltött idő megoszlása szerint:</w:t>
      </w:r>
    </w:p>
    <w:tbl>
      <w:tblPr>
        <w:tblStyle w:val="Listaszertblzat36jellszn"/>
        <w:tblW w:w="6520" w:type="dxa"/>
        <w:tblLayout w:type="fixed"/>
        <w:tblLook w:val="0000" w:firstRow="0" w:lastRow="0" w:firstColumn="0" w:lastColumn="0" w:noHBand="0" w:noVBand="0"/>
      </w:tblPr>
      <w:tblGrid>
        <w:gridCol w:w="4296"/>
        <w:gridCol w:w="2224"/>
      </w:tblGrid>
      <w:tr w:rsidR="00131059" w:rsidRPr="00260BA9" w14:paraId="4A247BB8" w14:textId="77777777" w:rsidTr="00444516">
        <w:trPr>
          <w:cnfStyle w:val="000000100000" w:firstRow="0" w:lastRow="0" w:firstColumn="0" w:lastColumn="0" w:oddVBand="0" w:evenVBand="0" w:oddHBand="1" w:evenHBand="0" w:firstRowFirstColumn="0" w:firstRowLastColumn="0" w:lastRowFirstColumn="0" w:lastRowLastColumn="0"/>
          <w:trHeight w:val="280"/>
        </w:trPr>
        <w:tc>
          <w:tcPr>
            <w:cnfStyle w:val="000010000000" w:firstRow="0" w:lastRow="0" w:firstColumn="0" w:lastColumn="0" w:oddVBand="1" w:evenVBand="0" w:oddHBand="0" w:evenHBand="0" w:firstRowFirstColumn="0" w:firstRowLastColumn="0" w:lastRowFirstColumn="0" w:lastRowLastColumn="0"/>
            <w:tcW w:w="4296" w:type="dxa"/>
            <w:shd w:val="clear" w:color="auto" w:fill="C5E0B3" w:themeFill="accent6" w:themeFillTint="66"/>
          </w:tcPr>
          <w:p w14:paraId="43E6291C" w14:textId="69B93E1E" w:rsidR="00131059" w:rsidRPr="00260BA9" w:rsidRDefault="00996840" w:rsidP="00131059">
            <w:pPr>
              <w:rPr>
                <w:rFonts w:ascii="Garamond" w:hAnsi="Garamond"/>
                <w:color w:val="1F4E79" w:themeColor="accent1" w:themeShade="80"/>
              </w:rPr>
            </w:pPr>
            <w:r>
              <w:rPr>
                <w:rFonts w:ascii="Garamond" w:hAnsi="Garamond"/>
                <w:color w:val="1F4E79" w:themeColor="accent1" w:themeShade="80"/>
              </w:rPr>
              <w:t xml:space="preserve">0 – 1 hónap </w:t>
            </w:r>
          </w:p>
        </w:tc>
        <w:tc>
          <w:tcPr>
            <w:tcW w:w="2224" w:type="dxa"/>
            <w:shd w:val="clear" w:color="auto" w:fill="E2EFD9" w:themeFill="accent6" w:themeFillTint="33"/>
          </w:tcPr>
          <w:p w14:paraId="6FC3EB3D" w14:textId="1F85BFA3" w:rsidR="00131059" w:rsidRPr="00260BA9" w:rsidRDefault="00EB2863" w:rsidP="00131059">
            <w:pP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Pr>
                <w:rFonts w:ascii="Garamond" w:hAnsi="Garamond"/>
                <w:b/>
                <w:color w:val="1F4E79" w:themeColor="accent1" w:themeShade="80"/>
              </w:rPr>
              <w:t xml:space="preserve">           26</w:t>
            </w:r>
            <w:r w:rsidR="00131059" w:rsidRPr="00260BA9">
              <w:rPr>
                <w:rFonts w:ascii="Garamond" w:hAnsi="Garamond"/>
                <w:b/>
                <w:color w:val="1F4E79" w:themeColor="accent1" w:themeShade="80"/>
              </w:rPr>
              <w:t xml:space="preserve"> fő</w:t>
            </w:r>
          </w:p>
        </w:tc>
      </w:tr>
      <w:tr w:rsidR="00131059" w:rsidRPr="00260BA9" w14:paraId="0F09E9A1" w14:textId="77777777" w:rsidTr="00444516">
        <w:trPr>
          <w:trHeight w:val="220"/>
        </w:trPr>
        <w:tc>
          <w:tcPr>
            <w:cnfStyle w:val="000010000000" w:firstRow="0" w:lastRow="0" w:firstColumn="0" w:lastColumn="0" w:oddVBand="1" w:evenVBand="0" w:oddHBand="0" w:evenHBand="0" w:firstRowFirstColumn="0" w:firstRowLastColumn="0" w:lastRowFirstColumn="0" w:lastRowLastColumn="0"/>
            <w:tcW w:w="4296" w:type="dxa"/>
            <w:shd w:val="clear" w:color="auto" w:fill="C5E0B3" w:themeFill="accent6" w:themeFillTint="66"/>
          </w:tcPr>
          <w:p w14:paraId="74AB25B8" w14:textId="20AB388C" w:rsidR="00131059" w:rsidRPr="00260BA9" w:rsidRDefault="00996840" w:rsidP="00131059">
            <w:pPr>
              <w:rPr>
                <w:rFonts w:ascii="Garamond" w:hAnsi="Garamond"/>
                <w:color w:val="1F4E79" w:themeColor="accent1" w:themeShade="80"/>
              </w:rPr>
            </w:pPr>
            <w:r>
              <w:rPr>
                <w:rFonts w:ascii="Garamond" w:hAnsi="Garamond"/>
                <w:color w:val="1F4E79" w:themeColor="accent1" w:themeShade="80"/>
              </w:rPr>
              <w:t xml:space="preserve">1 – 6 hónap </w:t>
            </w:r>
          </w:p>
        </w:tc>
        <w:tc>
          <w:tcPr>
            <w:tcW w:w="2224" w:type="dxa"/>
            <w:shd w:val="clear" w:color="auto" w:fill="E2EFD9" w:themeFill="accent6" w:themeFillTint="33"/>
          </w:tcPr>
          <w:p w14:paraId="64D308EA" w14:textId="79255F7D" w:rsidR="00131059" w:rsidRPr="00260BA9" w:rsidRDefault="00EB2863" w:rsidP="00131059">
            <w:pPr>
              <w:cnfStyle w:val="000000000000" w:firstRow="0" w:lastRow="0" w:firstColumn="0" w:lastColumn="0" w:oddVBand="0" w:evenVBand="0" w:oddHBand="0" w:evenHBand="0" w:firstRowFirstColumn="0" w:firstRowLastColumn="0" w:lastRowFirstColumn="0" w:lastRowLastColumn="0"/>
              <w:rPr>
                <w:rFonts w:ascii="Garamond" w:hAnsi="Garamond"/>
                <w:b/>
                <w:color w:val="1F4E79" w:themeColor="accent1" w:themeShade="80"/>
              </w:rPr>
            </w:pPr>
            <w:r>
              <w:rPr>
                <w:rFonts w:ascii="Garamond" w:hAnsi="Garamond"/>
                <w:b/>
                <w:color w:val="1F4E79" w:themeColor="accent1" w:themeShade="80"/>
              </w:rPr>
              <w:t xml:space="preserve">           96</w:t>
            </w:r>
            <w:r w:rsidR="00131059" w:rsidRPr="00260BA9">
              <w:rPr>
                <w:rFonts w:ascii="Garamond" w:hAnsi="Garamond"/>
                <w:b/>
                <w:color w:val="1F4E79" w:themeColor="accent1" w:themeShade="80"/>
              </w:rPr>
              <w:t xml:space="preserve"> fő</w:t>
            </w:r>
          </w:p>
        </w:tc>
      </w:tr>
      <w:tr w:rsidR="00131059" w:rsidRPr="00260BA9" w14:paraId="2D921F7B" w14:textId="77777777" w:rsidTr="00444516">
        <w:trPr>
          <w:cnfStyle w:val="000000100000" w:firstRow="0" w:lastRow="0" w:firstColumn="0" w:lastColumn="0" w:oddVBand="0" w:evenVBand="0" w:oddHBand="1" w:evenHBand="0" w:firstRowFirstColumn="0" w:firstRowLastColumn="0" w:lastRowFirstColumn="0" w:lastRowLastColumn="0"/>
          <w:trHeight w:val="280"/>
        </w:trPr>
        <w:tc>
          <w:tcPr>
            <w:cnfStyle w:val="000010000000" w:firstRow="0" w:lastRow="0" w:firstColumn="0" w:lastColumn="0" w:oddVBand="1" w:evenVBand="0" w:oddHBand="0" w:evenHBand="0" w:firstRowFirstColumn="0" w:firstRowLastColumn="0" w:lastRowFirstColumn="0" w:lastRowLastColumn="0"/>
            <w:tcW w:w="4296" w:type="dxa"/>
            <w:shd w:val="clear" w:color="auto" w:fill="C5E0B3" w:themeFill="accent6" w:themeFillTint="66"/>
          </w:tcPr>
          <w:p w14:paraId="0A547931" w14:textId="071A2230" w:rsidR="00131059" w:rsidRPr="00260BA9" w:rsidRDefault="00996840" w:rsidP="00131059">
            <w:pPr>
              <w:rPr>
                <w:rFonts w:ascii="Garamond" w:hAnsi="Garamond"/>
                <w:color w:val="1F4E79" w:themeColor="accent1" w:themeShade="80"/>
              </w:rPr>
            </w:pPr>
            <w:r>
              <w:rPr>
                <w:rFonts w:ascii="Garamond" w:hAnsi="Garamond"/>
                <w:color w:val="1F4E79" w:themeColor="accent1" w:themeShade="80"/>
              </w:rPr>
              <w:t xml:space="preserve">7 – 9 hónap </w:t>
            </w:r>
            <w:r w:rsidR="00131059" w:rsidRPr="00260BA9">
              <w:rPr>
                <w:rFonts w:ascii="Garamond" w:hAnsi="Garamond"/>
                <w:color w:val="1F4E79" w:themeColor="accent1" w:themeShade="80"/>
              </w:rPr>
              <w:t xml:space="preserve"> </w:t>
            </w:r>
          </w:p>
        </w:tc>
        <w:tc>
          <w:tcPr>
            <w:tcW w:w="2224" w:type="dxa"/>
            <w:shd w:val="clear" w:color="auto" w:fill="E2EFD9" w:themeFill="accent6" w:themeFillTint="33"/>
          </w:tcPr>
          <w:p w14:paraId="65BA0D03" w14:textId="4EB02CB2" w:rsidR="00131059" w:rsidRPr="00260BA9" w:rsidRDefault="00996840" w:rsidP="00131059">
            <w:pP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Pr>
                <w:rFonts w:ascii="Garamond" w:hAnsi="Garamond"/>
                <w:b/>
                <w:color w:val="1F4E79" w:themeColor="accent1" w:themeShade="80"/>
              </w:rPr>
              <w:t xml:space="preserve">           17</w:t>
            </w:r>
            <w:r w:rsidR="00131059" w:rsidRPr="00260BA9">
              <w:rPr>
                <w:rFonts w:ascii="Garamond" w:hAnsi="Garamond"/>
                <w:b/>
                <w:color w:val="1F4E79" w:themeColor="accent1" w:themeShade="80"/>
              </w:rPr>
              <w:t xml:space="preserve"> fő</w:t>
            </w:r>
          </w:p>
        </w:tc>
      </w:tr>
      <w:tr w:rsidR="00131059" w:rsidRPr="00260BA9" w14:paraId="3E7A1E64" w14:textId="77777777" w:rsidTr="00444516">
        <w:trPr>
          <w:trHeight w:val="220"/>
        </w:trPr>
        <w:tc>
          <w:tcPr>
            <w:cnfStyle w:val="000010000000" w:firstRow="0" w:lastRow="0" w:firstColumn="0" w:lastColumn="0" w:oddVBand="1" w:evenVBand="0" w:oddHBand="0" w:evenHBand="0" w:firstRowFirstColumn="0" w:firstRowLastColumn="0" w:lastRowFirstColumn="0" w:lastRowLastColumn="0"/>
            <w:tcW w:w="4296" w:type="dxa"/>
            <w:shd w:val="clear" w:color="auto" w:fill="C5E0B3" w:themeFill="accent6" w:themeFillTint="66"/>
          </w:tcPr>
          <w:p w14:paraId="59CE8108" w14:textId="6AC351E5" w:rsidR="00131059" w:rsidRPr="00260BA9" w:rsidRDefault="00996840" w:rsidP="00131059">
            <w:pPr>
              <w:rPr>
                <w:rFonts w:ascii="Garamond" w:hAnsi="Garamond"/>
                <w:color w:val="1F4E79" w:themeColor="accent1" w:themeShade="80"/>
              </w:rPr>
            </w:pPr>
            <w:r>
              <w:rPr>
                <w:rFonts w:ascii="Garamond" w:hAnsi="Garamond"/>
                <w:color w:val="1F4E79" w:themeColor="accent1" w:themeShade="80"/>
              </w:rPr>
              <w:t xml:space="preserve">10 – 12 hónap </w:t>
            </w:r>
            <w:r w:rsidR="00131059" w:rsidRPr="00260BA9">
              <w:rPr>
                <w:rFonts w:ascii="Garamond" w:hAnsi="Garamond"/>
                <w:color w:val="1F4E79" w:themeColor="accent1" w:themeShade="80"/>
              </w:rPr>
              <w:t xml:space="preserve">   </w:t>
            </w:r>
          </w:p>
        </w:tc>
        <w:tc>
          <w:tcPr>
            <w:tcW w:w="2224" w:type="dxa"/>
            <w:shd w:val="clear" w:color="auto" w:fill="E2EFD9" w:themeFill="accent6" w:themeFillTint="33"/>
          </w:tcPr>
          <w:p w14:paraId="6238F775" w14:textId="50FD34E3" w:rsidR="00131059" w:rsidRPr="00260BA9" w:rsidRDefault="006F7B0A" w:rsidP="00131059">
            <w:pPr>
              <w:cnfStyle w:val="000000000000" w:firstRow="0" w:lastRow="0" w:firstColumn="0" w:lastColumn="0" w:oddVBand="0" w:evenVBand="0" w:oddHBand="0" w:evenHBand="0" w:firstRowFirstColumn="0" w:firstRowLastColumn="0" w:lastRowFirstColumn="0" w:lastRowLastColumn="0"/>
              <w:rPr>
                <w:rFonts w:ascii="Garamond" w:hAnsi="Garamond"/>
                <w:b/>
                <w:color w:val="1F4E79" w:themeColor="accent1" w:themeShade="80"/>
              </w:rPr>
            </w:pPr>
            <w:r w:rsidRPr="00260BA9">
              <w:rPr>
                <w:rFonts w:ascii="Garamond" w:hAnsi="Garamond"/>
                <w:b/>
                <w:color w:val="1F4E79" w:themeColor="accent1" w:themeShade="80"/>
              </w:rPr>
              <w:t xml:space="preserve">           </w:t>
            </w:r>
            <w:r w:rsidR="00EB2863">
              <w:rPr>
                <w:rFonts w:ascii="Garamond" w:hAnsi="Garamond"/>
                <w:b/>
                <w:color w:val="1F4E79" w:themeColor="accent1" w:themeShade="80"/>
              </w:rPr>
              <w:t>27</w:t>
            </w:r>
            <w:r w:rsidR="00131059" w:rsidRPr="00260BA9">
              <w:rPr>
                <w:rFonts w:ascii="Garamond" w:hAnsi="Garamond"/>
                <w:b/>
                <w:color w:val="1F4E79" w:themeColor="accent1" w:themeShade="80"/>
              </w:rPr>
              <w:t xml:space="preserve"> fő</w:t>
            </w:r>
          </w:p>
        </w:tc>
      </w:tr>
      <w:tr w:rsidR="00131059" w:rsidRPr="00260BA9" w14:paraId="7330F13B" w14:textId="77777777" w:rsidTr="00444516">
        <w:trPr>
          <w:cnfStyle w:val="000000100000" w:firstRow="0" w:lastRow="0" w:firstColumn="0" w:lastColumn="0" w:oddVBand="0" w:evenVBand="0" w:oddHBand="1" w:evenHBand="0" w:firstRowFirstColumn="0" w:firstRowLastColumn="0" w:lastRowFirstColumn="0" w:lastRowLastColumn="0"/>
          <w:trHeight w:val="360"/>
        </w:trPr>
        <w:tc>
          <w:tcPr>
            <w:cnfStyle w:val="000010000000" w:firstRow="0" w:lastRow="0" w:firstColumn="0" w:lastColumn="0" w:oddVBand="1" w:evenVBand="0" w:oddHBand="0" w:evenHBand="0" w:firstRowFirstColumn="0" w:firstRowLastColumn="0" w:lastRowFirstColumn="0" w:lastRowLastColumn="0"/>
            <w:tcW w:w="4296" w:type="dxa"/>
            <w:shd w:val="clear" w:color="auto" w:fill="C5E0B3" w:themeFill="accent6" w:themeFillTint="66"/>
          </w:tcPr>
          <w:p w14:paraId="6DECC8D4" w14:textId="4B766939" w:rsidR="00131059" w:rsidRPr="00260BA9" w:rsidRDefault="00996840" w:rsidP="00131059">
            <w:pPr>
              <w:rPr>
                <w:rFonts w:ascii="Garamond" w:hAnsi="Garamond"/>
                <w:color w:val="1F4E79" w:themeColor="accent1" w:themeShade="80"/>
              </w:rPr>
            </w:pPr>
            <w:r>
              <w:rPr>
                <w:rFonts w:ascii="Garamond" w:hAnsi="Garamond"/>
                <w:color w:val="1F4E79" w:themeColor="accent1" w:themeShade="80"/>
              </w:rPr>
              <w:t xml:space="preserve">13 – 18 hónap </w:t>
            </w:r>
          </w:p>
        </w:tc>
        <w:tc>
          <w:tcPr>
            <w:tcW w:w="2224" w:type="dxa"/>
            <w:shd w:val="clear" w:color="auto" w:fill="E2EFD9" w:themeFill="accent6" w:themeFillTint="33"/>
          </w:tcPr>
          <w:p w14:paraId="2FE15970" w14:textId="57763DA6" w:rsidR="00131059" w:rsidRPr="00260BA9" w:rsidRDefault="006F7B0A" w:rsidP="00131059">
            <w:pP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rPr>
            </w:pPr>
            <w:r w:rsidRPr="00260BA9">
              <w:rPr>
                <w:rFonts w:ascii="Garamond" w:hAnsi="Garamond"/>
                <w:b/>
                <w:color w:val="1F4E79" w:themeColor="accent1" w:themeShade="80"/>
              </w:rPr>
              <w:t xml:space="preserve">           </w:t>
            </w:r>
            <w:r w:rsidR="00EB2863">
              <w:rPr>
                <w:rFonts w:ascii="Garamond" w:hAnsi="Garamond"/>
                <w:b/>
                <w:color w:val="1F4E79" w:themeColor="accent1" w:themeShade="80"/>
              </w:rPr>
              <w:t>21</w:t>
            </w:r>
            <w:r w:rsidR="00131059" w:rsidRPr="00260BA9">
              <w:rPr>
                <w:rFonts w:ascii="Garamond" w:hAnsi="Garamond"/>
                <w:b/>
                <w:color w:val="1F4E79" w:themeColor="accent1" w:themeShade="80"/>
              </w:rPr>
              <w:t xml:space="preserve"> fő</w:t>
            </w:r>
          </w:p>
        </w:tc>
      </w:tr>
      <w:tr w:rsidR="00131059" w:rsidRPr="00260BA9" w14:paraId="1AC3F7F3" w14:textId="77777777" w:rsidTr="00444516">
        <w:trPr>
          <w:trHeight w:val="360"/>
        </w:trPr>
        <w:tc>
          <w:tcPr>
            <w:cnfStyle w:val="000010000000" w:firstRow="0" w:lastRow="0" w:firstColumn="0" w:lastColumn="0" w:oddVBand="1" w:evenVBand="0" w:oddHBand="0" w:evenHBand="0" w:firstRowFirstColumn="0" w:firstRowLastColumn="0" w:lastRowFirstColumn="0" w:lastRowLastColumn="0"/>
            <w:tcW w:w="4296" w:type="dxa"/>
            <w:shd w:val="clear" w:color="auto" w:fill="C5E0B3" w:themeFill="accent6" w:themeFillTint="66"/>
          </w:tcPr>
          <w:p w14:paraId="37A35294" w14:textId="221CCB12" w:rsidR="00131059" w:rsidRPr="00260BA9" w:rsidRDefault="00131059" w:rsidP="00131059">
            <w:pPr>
              <w:rPr>
                <w:rFonts w:ascii="Garamond" w:hAnsi="Garamond"/>
                <w:color w:val="1F4E79" w:themeColor="accent1" w:themeShade="80"/>
              </w:rPr>
            </w:pPr>
            <w:r w:rsidRPr="00260BA9">
              <w:rPr>
                <w:rFonts w:ascii="Garamond" w:hAnsi="Garamond"/>
                <w:color w:val="1F4E79" w:themeColor="accent1" w:themeShade="80"/>
              </w:rPr>
              <w:t>Összesen</w:t>
            </w:r>
          </w:p>
        </w:tc>
        <w:tc>
          <w:tcPr>
            <w:tcW w:w="2224" w:type="dxa"/>
            <w:shd w:val="clear" w:color="auto" w:fill="E2EFD9" w:themeFill="accent6" w:themeFillTint="33"/>
          </w:tcPr>
          <w:p w14:paraId="0FA3D235" w14:textId="3FC1B7F7" w:rsidR="00131059" w:rsidRPr="00260BA9" w:rsidRDefault="0073617D" w:rsidP="00131059">
            <w:pPr>
              <w:cnfStyle w:val="000000000000" w:firstRow="0" w:lastRow="0" w:firstColumn="0" w:lastColumn="0" w:oddVBand="0" w:evenVBand="0" w:oddHBand="0" w:evenHBand="0" w:firstRowFirstColumn="0" w:firstRowLastColumn="0" w:lastRowFirstColumn="0" w:lastRowLastColumn="0"/>
              <w:rPr>
                <w:rFonts w:ascii="Garamond" w:hAnsi="Garamond"/>
                <w:b/>
                <w:color w:val="1F4E79" w:themeColor="accent1" w:themeShade="80"/>
              </w:rPr>
            </w:pPr>
            <w:r>
              <w:rPr>
                <w:rFonts w:ascii="Garamond" w:hAnsi="Garamond"/>
                <w:b/>
                <w:color w:val="1F4E79" w:themeColor="accent1" w:themeShade="80"/>
              </w:rPr>
              <w:t xml:space="preserve">           187</w:t>
            </w:r>
            <w:r w:rsidR="00131059" w:rsidRPr="00260BA9">
              <w:rPr>
                <w:rFonts w:ascii="Garamond" w:hAnsi="Garamond"/>
                <w:b/>
                <w:color w:val="1F4E79" w:themeColor="accent1" w:themeShade="80"/>
              </w:rPr>
              <w:t xml:space="preserve"> fő</w:t>
            </w:r>
          </w:p>
        </w:tc>
      </w:tr>
    </w:tbl>
    <w:p w14:paraId="6FE9EDFC" w14:textId="727113E3" w:rsidR="00742389" w:rsidRPr="00260BA9" w:rsidRDefault="00742389" w:rsidP="00131059">
      <w:pPr>
        <w:rPr>
          <w:rFonts w:ascii="Garamond" w:hAnsi="Garamond"/>
          <w:b/>
          <w:color w:val="1F4E79" w:themeColor="accent1" w:themeShade="80"/>
        </w:rPr>
      </w:pPr>
    </w:p>
    <w:p w14:paraId="4FBCF92A" w14:textId="77777777" w:rsidR="00131059" w:rsidRPr="00260BA9" w:rsidRDefault="00131059" w:rsidP="00131059">
      <w:pPr>
        <w:rPr>
          <w:rFonts w:ascii="Garamond" w:hAnsi="Garamond"/>
          <w:i/>
          <w:color w:val="1F4E79" w:themeColor="accent1" w:themeShade="80"/>
        </w:rPr>
      </w:pPr>
      <w:r w:rsidRPr="00260BA9">
        <w:rPr>
          <w:rFonts w:ascii="Garamond" w:hAnsi="Garamond"/>
          <w:i/>
          <w:color w:val="1F4E79" w:themeColor="accent1" w:themeShade="80"/>
        </w:rPr>
        <w:t>A kilépő kliensek megoszlása a kikerülés helye szerint (fő)</w:t>
      </w:r>
    </w:p>
    <w:tbl>
      <w:tblPr>
        <w:tblStyle w:val="Tblzatrcsos36jellszn"/>
        <w:tblW w:w="9493" w:type="dxa"/>
        <w:tblBorders>
          <w:top w:val="single" w:sz="2" w:space="0" w:color="00B050"/>
          <w:left w:val="single" w:sz="2" w:space="0" w:color="00B050"/>
          <w:bottom w:val="single" w:sz="2" w:space="0" w:color="00B050"/>
          <w:right w:val="single" w:sz="2" w:space="0" w:color="00B050"/>
          <w:insideH w:val="single" w:sz="2" w:space="0" w:color="00B050"/>
          <w:insideV w:val="single" w:sz="2" w:space="0" w:color="00B050"/>
        </w:tblBorders>
        <w:tblLayout w:type="fixed"/>
        <w:tblCellMar>
          <w:left w:w="73" w:type="dxa"/>
          <w:right w:w="73" w:type="dxa"/>
        </w:tblCellMar>
        <w:tblLook w:val="0000" w:firstRow="0" w:lastRow="0" w:firstColumn="0" w:lastColumn="0" w:noHBand="0" w:noVBand="0"/>
      </w:tblPr>
      <w:tblGrid>
        <w:gridCol w:w="1566"/>
        <w:gridCol w:w="699"/>
        <w:gridCol w:w="851"/>
        <w:gridCol w:w="992"/>
        <w:gridCol w:w="992"/>
        <w:gridCol w:w="1046"/>
        <w:gridCol w:w="1047"/>
        <w:gridCol w:w="1168"/>
        <w:gridCol w:w="1132"/>
      </w:tblGrid>
      <w:tr w:rsidR="004A0DB7" w:rsidRPr="00260BA9" w14:paraId="71C47AB3" w14:textId="77777777" w:rsidTr="00C56C03">
        <w:trPr>
          <w:cnfStyle w:val="000000100000" w:firstRow="0" w:lastRow="0" w:firstColumn="0" w:lastColumn="0" w:oddVBand="0" w:evenVBand="0" w:oddHBand="1" w:evenHBand="0" w:firstRowFirstColumn="0" w:firstRowLastColumn="0" w:lastRowFirstColumn="0" w:lastRowLastColumn="0"/>
          <w:trHeight w:val="481"/>
        </w:trPr>
        <w:tc>
          <w:tcPr>
            <w:cnfStyle w:val="000010000000" w:firstRow="0" w:lastRow="0" w:firstColumn="0" w:lastColumn="0" w:oddVBand="1" w:evenVBand="0" w:oddHBand="0" w:evenHBand="0" w:firstRowFirstColumn="0" w:firstRowLastColumn="0" w:lastRowFirstColumn="0" w:lastRowLastColumn="0"/>
            <w:tcW w:w="1566" w:type="dxa"/>
            <w:shd w:val="clear" w:color="auto" w:fill="A8D08D" w:themeFill="accent6" w:themeFillTint="99"/>
          </w:tcPr>
          <w:p w14:paraId="1FAFA244" w14:textId="77777777" w:rsidR="00131059" w:rsidRPr="00444516" w:rsidRDefault="00131059" w:rsidP="00131059">
            <w:pPr>
              <w:rPr>
                <w:rFonts w:ascii="Garamond" w:hAnsi="Garamond"/>
                <w:b/>
                <w:color w:val="1F4E79" w:themeColor="accent1" w:themeShade="80"/>
                <w:sz w:val="22"/>
                <w:szCs w:val="22"/>
              </w:rPr>
            </w:pPr>
          </w:p>
        </w:tc>
        <w:tc>
          <w:tcPr>
            <w:tcW w:w="699" w:type="dxa"/>
            <w:shd w:val="clear" w:color="auto" w:fill="A8D08D" w:themeFill="accent6" w:themeFillTint="99"/>
          </w:tcPr>
          <w:p w14:paraId="2FF0D4A9" w14:textId="77777777" w:rsidR="00131059" w:rsidRPr="00444516" w:rsidRDefault="00131059" w:rsidP="00131059">
            <w:pP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sz w:val="22"/>
                <w:szCs w:val="22"/>
              </w:rPr>
            </w:pPr>
            <w:r w:rsidRPr="00444516">
              <w:rPr>
                <w:rFonts w:ascii="Garamond" w:hAnsi="Garamond"/>
                <w:b/>
                <w:color w:val="1F4E79" w:themeColor="accent1" w:themeShade="80"/>
                <w:sz w:val="22"/>
                <w:szCs w:val="22"/>
              </w:rPr>
              <w:t>saját lakás</w:t>
            </w:r>
          </w:p>
        </w:tc>
        <w:tc>
          <w:tcPr>
            <w:cnfStyle w:val="000010000000" w:firstRow="0" w:lastRow="0" w:firstColumn="0" w:lastColumn="0" w:oddVBand="1" w:evenVBand="0" w:oddHBand="0" w:evenHBand="0" w:firstRowFirstColumn="0" w:firstRowLastColumn="0" w:lastRowFirstColumn="0" w:lastRowLastColumn="0"/>
            <w:tcW w:w="851" w:type="dxa"/>
            <w:shd w:val="clear" w:color="auto" w:fill="A8D08D" w:themeFill="accent6" w:themeFillTint="99"/>
          </w:tcPr>
          <w:p w14:paraId="451B1596" w14:textId="77777777" w:rsidR="00131059" w:rsidRPr="00444516" w:rsidRDefault="00131059" w:rsidP="00131059">
            <w:pPr>
              <w:rPr>
                <w:rFonts w:ascii="Garamond" w:hAnsi="Garamond"/>
                <w:b/>
                <w:color w:val="1F4E79" w:themeColor="accent1" w:themeShade="80"/>
                <w:sz w:val="22"/>
                <w:szCs w:val="22"/>
              </w:rPr>
            </w:pPr>
            <w:r w:rsidRPr="00444516">
              <w:rPr>
                <w:rFonts w:ascii="Garamond" w:hAnsi="Garamond"/>
                <w:b/>
                <w:color w:val="1F4E79" w:themeColor="accent1" w:themeShade="80"/>
                <w:sz w:val="22"/>
                <w:szCs w:val="22"/>
              </w:rPr>
              <w:t>albérlet</w:t>
            </w:r>
          </w:p>
        </w:tc>
        <w:tc>
          <w:tcPr>
            <w:tcW w:w="992" w:type="dxa"/>
            <w:shd w:val="clear" w:color="auto" w:fill="A8D08D" w:themeFill="accent6" w:themeFillTint="99"/>
          </w:tcPr>
          <w:p w14:paraId="3B17EC31" w14:textId="2D401BD8" w:rsidR="00131059" w:rsidRPr="00444516" w:rsidRDefault="004A0DB7" w:rsidP="004A0DB7">
            <w:pPr>
              <w:ind w:right="-105"/>
              <w:jc w:val="left"/>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sz w:val="22"/>
                <w:szCs w:val="22"/>
              </w:rPr>
            </w:pPr>
            <w:r>
              <w:rPr>
                <w:rFonts w:ascii="Garamond" w:hAnsi="Garamond"/>
                <w:b/>
                <w:color w:val="1F4E79" w:themeColor="accent1" w:themeShade="80"/>
                <w:sz w:val="22"/>
                <w:szCs w:val="22"/>
              </w:rPr>
              <w:t xml:space="preserve">vissza </w:t>
            </w:r>
            <w:r w:rsidR="00131059" w:rsidRPr="00444516">
              <w:rPr>
                <w:rFonts w:ascii="Garamond" w:hAnsi="Garamond"/>
                <w:b/>
                <w:color w:val="1F4E79" w:themeColor="accent1" w:themeShade="80"/>
                <w:sz w:val="22"/>
                <w:szCs w:val="22"/>
              </w:rPr>
              <w:t>a családba</w:t>
            </w:r>
          </w:p>
        </w:tc>
        <w:tc>
          <w:tcPr>
            <w:cnfStyle w:val="000010000000" w:firstRow="0" w:lastRow="0" w:firstColumn="0" w:lastColumn="0" w:oddVBand="1" w:evenVBand="0" w:oddHBand="0" w:evenHBand="0" w:firstRowFirstColumn="0" w:firstRowLastColumn="0" w:lastRowFirstColumn="0" w:lastRowLastColumn="0"/>
            <w:tcW w:w="992" w:type="dxa"/>
            <w:shd w:val="clear" w:color="auto" w:fill="A8D08D" w:themeFill="accent6" w:themeFillTint="99"/>
          </w:tcPr>
          <w:p w14:paraId="1FCCDF55" w14:textId="77777777" w:rsidR="00131059" w:rsidRPr="00444516" w:rsidRDefault="00131059" w:rsidP="00131059">
            <w:pPr>
              <w:rPr>
                <w:rFonts w:ascii="Garamond" w:hAnsi="Garamond"/>
                <w:b/>
                <w:color w:val="1F4E79" w:themeColor="accent1" w:themeShade="80"/>
                <w:sz w:val="22"/>
                <w:szCs w:val="22"/>
              </w:rPr>
            </w:pPr>
            <w:r w:rsidRPr="00444516">
              <w:rPr>
                <w:rFonts w:ascii="Garamond" w:hAnsi="Garamond"/>
                <w:b/>
                <w:color w:val="1F4E79" w:themeColor="accent1" w:themeShade="80"/>
                <w:sz w:val="22"/>
                <w:szCs w:val="22"/>
              </w:rPr>
              <w:t>más CSÁO</w:t>
            </w:r>
          </w:p>
        </w:tc>
        <w:tc>
          <w:tcPr>
            <w:tcW w:w="1046" w:type="dxa"/>
            <w:shd w:val="clear" w:color="auto" w:fill="A8D08D" w:themeFill="accent6" w:themeFillTint="99"/>
          </w:tcPr>
          <w:p w14:paraId="11A076F4" w14:textId="4DD82774" w:rsidR="00131059" w:rsidRPr="00444516" w:rsidRDefault="00131059">
            <w:pP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sz w:val="22"/>
                <w:szCs w:val="22"/>
              </w:rPr>
            </w:pPr>
            <w:r w:rsidRPr="00444516">
              <w:rPr>
                <w:rFonts w:ascii="Garamond" w:hAnsi="Garamond"/>
                <w:b/>
                <w:color w:val="1F4E79" w:themeColor="accent1" w:themeShade="80"/>
                <w:sz w:val="22"/>
                <w:szCs w:val="22"/>
              </w:rPr>
              <w:t>önkor</w:t>
            </w:r>
            <w:r w:rsidR="002B166A">
              <w:rPr>
                <w:rFonts w:ascii="Garamond" w:hAnsi="Garamond"/>
                <w:b/>
                <w:color w:val="1F4E79" w:themeColor="accent1" w:themeShade="80"/>
                <w:sz w:val="22"/>
                <w:szCs w:val="22"/>
              </w:rPr>
              <w:t>-</w:t>
            </w:r>
            <w:r w:rsidRPr="00444516">
              <w:rPr>
                <w:rFonts w:ascii="Garamond" w:hAnsi="Garamond"/>
                <w:b/>
                <w:color w:val="1F4E79" w:themeColor="accent1" w:themeShade="80"/>
                <w:sz w:val="22"/>
                <w:szCs w:val="22"/>
              </w:rPr>
              <w:t>mányzati bérlakás</w:t>
            </w:r>
          </w:p>
        </w:tc>
        <w:tc>
          <w:tcPr>
            <w:cnfStyle w:val="000010000000" w:firstRow="0" w:lastRow="0" w:firstColumn="0" w:lastColumn="0" w:oddVBand="1" w:evenVBand="0" w:oddHBand="0" w:evenHBand="0" w:firstRowFirstColumn="0" w:firstRowLastColumn="0" w:lastRowFirstColumn="0" w:lastRowLastColumn="0"/>
            <w:tcW w:w="1047" w:type="dxa"/>
            <w:shd w:val="clear" w:color="auto" w:fill="A8D08D" w:themeFill="accent6" w:themeFillTint="99"/>
          </w:tcPr>
          <w:p w14:paraId="54003586" w14:textId="77777777" w:rsidR="00131059" w:rsidRPr="00444516" w:rsidRDefault="00131059" w:rsidP="00131059">
            <w:pPr>
              <w:rPr>
                <w:rFonts w:ascii="Garamond" w:hAnsi="Garamond"/>
                <w:b/>
                <w:color w:val="1F4E79" w:themeColor="accent1" w:themeShade="80"/>
                <w:sz w:val="22"/>
                <w:szCs w:val="22"/>
              </w:rPr>
            </w:pPr>
            <w:r w:rsidRPr="00444516">
              <w:rPr>
                <w:rFonts w:ascii="Garamond" w:hAnsi="Garamond"/>
                <w:b/>
                <w:color w:val="1F4E79" w:themeColor="accent1" w:themeShade="80"/>
                <w:sz w:val="22"/>
                <w:szCs w:val="22"/>
              </w:rPr>
              <w:t>kiléptető lakásba</w:t>
            </w:r>
          </w:p>
        </w:tc>
        <w:tc>
          <w:tcPr>
            <w:tcW w:w="1168" w:type="dxa"/>
            <w:shd w:val="clear" w:color="auto" w:fill="A8D08D" w:themeFill="accent6" w:themeFillTint="99"/>
          </w:tcPr>
          <w:p w14:paraId="27122914" w14:textId="524FE665" w:rsidR="00131059" w:rsidRPr="00444516" w:rsidRDefault="00996840" w:rsidP="00131059">
            <w:pPr>
              <w:cnfStyle w:val="000000100000" w:firstRow="0" w:lastRow="0" w:firstColumn="0" w:lastColumn="0" w:oddVBand="0" w:evenVBand="0" w:oddHBand="1" w:evenHBand="0" w:firstRowFirstColumn="0" w:firstRowLastColumn="0" w:lastRowFirstColumn="0" w:lastRowLastColumn="0"/>
              <w:rPr>
                <w:rFonts w:ascii="Garamond" w:hAnsi="Garamond"/>
                <w:b/>
                <w:color w:val="1F4E79" w:themeColor="accent1" w:themeShade="80"/>
                <w:sz w:val="22"/>
                <w:szCs w:val="22"/>
              </w:rPr>
            </w:pPr>
            <w:r>
              <w:rPr>
                <w:rFonts w:ascii="Garamond" w:hAnsi="Garamond"/>
                <w:b/>
                <w:color w:val="1F4E79" w:themeColor="accent1" w:themeShade="80"/>
                <w:sz w:val="22"/>
                <w:szCs w:val="22"/>
              </w:rPr>
              <w:t>egyéb  (munkás</w:t>
            </w:r>
            <w:r w:rsidR="00B974C8">
              <w:rPr>
                <w:rFonts w:ascii="Garamond" w:hAnsi="Garamond"/>
                <w:b/>
                <w:color w:val="1F4E79" w:themeColor="accent1" w:themeShade="80"/>
                <w:sz w:val="22"/>
                <w:szCs w:val="22"/>
              </w:rPr>
              <w:t>-</w:t>
            </w:r>
            <w:r>
              <w:rPr>
                <w:rFonts w:ascii="Garamond" w:hAnsi="Garamond"/>
                <w:b/>
                <w:color w:val="1F4E79" w:themeColor="accent1" w:themeShade="80"/>
                <w:sz w:val="22"/>
                <w:szCs w:val="22"/>
              </w:rPr>
              <w:t>szálló</w:t>
            </w:r>
            <w:r w:rsidR="00131059" w:rsidRPr="00444516">
              <w:rPr>
                <w:rFonts w:ascii="Garamond" w:hAnsi="Garamond"/>
                <w:b/>
                <w:color w:val="1F4E79" w:themeColor="accent1" w:themeShade="80"/>
                <w:sz w:val="22"/>
                <w:szCs w:val="22"/>
              </w:rPr>
              <w:t xml:space="preserve"> női szálló,</w:t>
            </w:r>
            <w:r w:rsidR="00473F9C">
              <w:rPr>
                <w:rFonts w:ascii="Garamond" w:hAnsi="Garamond"/>
                <w:b/>
                <w:color w:val="1F4E79" w:themeColor="accent1" w:themeShade="80"/>
                <w:sz w:val="22"/>
                <w:szCs w:val="22"/>
              </w:rPr>
              <w:t xml:space="preserve"> </w:t>
            </w:r>
            <w:r w:rsidR="00131059" w:rsidRPr="00444516">
              <w:rPr>
                <w:rFonts w:ascii="Garamond" w:hAnsi="Garamond"/>
                <w:b/>
                <w:color w:val="1F4E79" w:themeColor="accent1" w:themeShade="80"/>
                <w:sz w:val="22"/>
                <w:szCs w:val="22"/>
              </w:rPr>
              <w:t>stb</w:t>
            </w:r>
            <w:r w:rsidR="00473F9C">
              <w:rPr>
                <w:rFonts w:ascii="Garamond" w:hAnsi="Garamond"/>
                <w:b/>
                <w:color w:val="1F4E79" w:themeColor="accent1" w:themeShade="80"/>
                <w:sz w:val="22"/>
                <w:szCs w:val="22"/>
              </w:rPr>
              <w:t>.</w:t>
            </w:r>
            <w:r w:rsidR="00131059" w:rsidRPr="00444516">
              <w:rPr>
                <w:rFonts w:ascii="Garamond" w:hAnsi="Garamond"/>
                <w:b/>
                <w:color w:val="1F4E79" w:themeColor="accent1" w:themeShade="80"/>
                <w:sz w:val="22"/>
                <w:szCs w:val="22"/>
              </w:rPr>
              <w:t>)</w:t>
            </w:r>
          </w:p>
        </w:tc>
        <w:tc>
          <w:tcPr>
            <w:cnfStyle w:val="000010000000" w:firstRow="0" w:lastRow="0" w:firstColumn="0" w:lastColumn="0" w:oddVBand="1" w:evenVBand="0" w:oddHBand="0" w:evenHBand="0" w:firstRowFirstColumn="0" w:firstRowLastColumn="0" w:lastRowFirstColumn="0" w:lastRowLastColumn="0"/>
            <w:tcW w:w="1132" w:type="dxa"/>
            <w:shd w:val="clear" w:color="auto" w:fill="A8D08D" w:themeFill="accent6" w:themeFillTint="99"/>
          </w:tcPr>
          <w:p w14:paraId="7EBE9E1B" w14:textId="77777777" w:rsidR="00131059" w:rsidRPr="00444516" w:rsidRDefault="00131059" w:rsidP="00131059">
            <w:pPr>
              <w:rPr>
                <w:rFonts w:ascii="Garamond" w:hAnsi="Garamond"/>
                <w:b/>
                <w:color w:val="1F4E79" w:themeColor="accent1" w:themeShade="80"/>
                <w:sz w:val="22"/>
                <w:szCs w:val="22"/>
              </w:rPr>
            </w:pPr>
            <w:r w:rsidRPr="00444516">
              <w:rPr>
                <w:rFonts w:ascii="Garamond" w:hAnsi="Garamond"/>
                <w:b/>
                <w:color w:val="1F4E79" w:themeColor="accent1" w:themeShade="80"/>
                <w:sz w:val="22"/>
                <w:szCs w:val="22"/>
              </w:rPr>
              <w:t>összesen:</w:t>
            </w:r>
          </w:p>
        </w:tc>
      </w:tr>
      <w:tr w:rsidR="00444516" w:rsidRPr="00260BA9" w14:paraId="0E8C600B" w14:textId="77777777" w:rsidTr="00C56C03">
        <w:tblPrEx>
          <w:tblCellMar>
            <w:left w:w="49" w:type="dxa"/>
            <w:right w:w="49" w:type="dxa"/>
          </w:tblCellMar>
        </w:tblPrEx>
        <w:trPr>
          <w:trHeight w:val="386"/>
        </w:trPr>
        <w:tc>
          <w:tcPr>
            <w:cnfStyle w:val="000010000000" w:firstRow="0" w:lastRow="0" w:firstColumn="0" w:lastColumn="0" w:oddVBand="1" w:evenVBand="0" w:oddHBand="0" w:evenHBand="0" w:firstRowFirstColumn="0" w:firstRowLastColumn="0" w:lastRowFirstColumn="0" w:lastRowLastColumn="0"/>
            <w:tcW w:w="1566" w:type="dxa"/>
            <w:shd w:val="clear" w:color="auto" w:fill="A8D08D" w:themeFill="accent6" w:themeFillTint="99"/>
          </w:tcPr>
          <w:p w14:paraId="19A41FD6" w14:textId="77777777" w:rsidR="00131059" w:rsidRPr="00444516" w:rsidRDefault="00131059" w:rsidP="00131059">
            <w:pPr>
              <w:rPr>
                <w:rFonts w:ascii="Garamond" w:hAnsi="Garamond"/>
                <w:b/>
                <w:color w:val="1F4E79" w:themeColor="accent1" w:themeShade="80"/>
                <w:sz w:val="22"/>
                <w:szCs w:val="22"/>
              </w:rPr>
            </w:pPr>
            <w:r w:rsidRPr="00444516">
              <w:rPr>
                <w:rFonts w:ascii="Garamond" w:hAnsi="Garamond"/>
                <w:b/>
                <w:color w:val="1F4E79" w:themeColor="accent1" w:themeShade="80"/>
                <w:sz w:val="22"/>
                <w:szCs w:val="22"/>
              </w:rPr>
              <w:t>Nagykalapács u. 40 fő</w:t>
            </w:r>
          </w:p>
        </w:tc>
        <w:tc>
          <w:tcPr>
            <w:tcW w:w="699" w:type="dxa"/>
          </w:tcPr>
          <w:p w14:paraId="4866237E" w14:textId="77777777" w:rsidR="00131059" w:rsidRPr="00260BA9" w:rsidRDefault="00131059"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0 fő</w:t>
            </w:r>
          </w:p>
        </w:tc>
        <w:tc>
          <w:tcPr>
            <w:cnfStyle w:val="000010000000" w:firstRow="0" w:lastRow="0" w:firstColumn="0" w:lastColumn="0" w:oddVBand="1" w:evenVBand="0" w:oddHBand="0" w:evenHBand="0" w:firstRowFirstColumn="0" w:firstRowLastColumn="0" w:lastRowFirstColumn="0" w:lastRowLastColumn="0"/>
            <w:tcW w:w="851" w:type="dxa"/>
          </w:tcPr>
          <w:p w14:paraId="116C6EF2" w14:textId="3072856F" w:rsidR="00131059" w:rsidRPr="00260BA9" w:rsidRDefault="002164AE" w:rsidP="00444516">
            <w:pPr>
              <w:jc w:val="center"/>
              <w:rPr>
                <w:rFonts w:ascii="Garamond" w:hAnsi="Garamond"/>
                <w:color w:val="1F4E79" w:themeColor="accent1" w:themeShade="80"/>
              </w:rPr>
            </w:pPr>
            <w:r>
              <w:rPr>
                <w:rFonts w:ascii="Garamond" w:hAnsi="Garamond"/>
                <w:color w:val="1F4E79" w:themeColor="accent1" w:themeShade="80"/>
              </w:rPr>
              <w:t>59</w:t>
            </w:r>
            <w:r w:rsidR="00DA2C74" w:rsidRPr="00260BA9">
              <w:rPr>
                <w:rFonts w:ascii="Garamond" w:hAnsi="Garamond"/>
                <w:color w:val="1F4E79" w:themeColor="accent1" w:themeShade="80"/>
              </w:rPr>
              <w:t xml:space="preserve"> </w:t>
            </w:r>
            <w:r w:rsidR="00131059" w:rsidRPr="00260BA9">
              <w:rPr>
                <w:rFonts w:ascii="Garamond" w:hAnsi="Garamond"/>
                <w:color w:val="1F4E79" w:themeColor="accent1" w:themeShade="80"/>
              </w:rPr>
              <w:t>fő</w:t>
            </w:r>
          </w:p>
        </w:tc>
        <w:tc>
          <w:tcPr>
            <w:tcW w:w="992" w:type="dxa"/>
          </w:tcPr>
          <w:p w14:paraId="07E8E90C" w14:textId="6A6572AE" w:rsidR="00131059" w:rsidRPr="00260BA9" w:rsidRDefault="00777A28"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3</w:t>
            </w:r>
            <w:r w:rsidR="00131059" w:rsidRPr="00260BA9">
              <w:rPr>
                <w:rFonts w:ascii="Garamond" w:hAnsi="Garamond"/>
                <w:color w:val="1F4E79" w:themeColor="accent1" w:themeShade="80"/>
              </w:rPr>
              <w:t xml:space="preserve"> fő</w:t>
            </w:r>
          </w:p>
        </w:tc>
        <w:tc>
          <w:tcPr>
            <w:cnfStyle w:val="000010000000" w:firstRow="0" w:lastRow="0" w:firstColumn="0" w:lastColumn="0" w:oddVBand="1" w:evenVBand="0" w:oddHBand="0" w:evenHBand="0" w:firstRowFirstColumn="0" w:firstRowLastColumn="0" w:lastRowFirstColumn="0" w:lastRowLastColumn="0"/>
            <w:tcW w:w="992" w:type="dxa"/>
          </w:tcPr>
          <w:p w14:paraId="0D412E81" w14:textId="576AA01E" w:rsidR="00131059" w:rsidRPr="00260BA9" w:rsidRDefault="00777A28" w:rsidP="00444516">
            <w:pPr>
              <w:jc w:val="center"/>
              <w:rPr>
                <w:rFonts w:ascii="Garamond" w:hAnsi="Garamond"/>
                <w:color w:val="1F4E79" w:themeColor="accent1" w:themeShade="80"/>
              </w:rPr>
            </w:pPr>
            <w:r>
              <w:rPr>
                <w:rFonts w:ascii="Garamond" w:hAnsi="Garamond"/>
                <w:color w:val="1F4E79" w:themeColor="accent1" w:themeShade="80"/>
              </w:rPr>
              <w:t>32</w:t>
            </w:r>
            <w:r w:rsidR="00DA2C74" w:rsidRPr="00260BA9">
              <w:rPr>
                <w:rFonts w:ascii="Garamond" w:hAnsi="Garamond"/>
                <w:color w:val="1F4E79" w:themeColor="accent1" w:themeShade="80"/>
              </w:rPr>
              <w:t xml:space="preserve"> </w:t>
            </w:r>
            <w:r w:rsidR="00131059" w:rsidRPr="00260BA9">
              <w:rPr>
                <w:rFonts w:ascii="Garamond" w:hAnsi="Garamond"/>
                <w:color w:val="1F4E79" w:themeColor="accent1" w:themeShade="80"/>
              </w:rPr>
              <w:t>fő</w:t>
            </w:r>
          </w:p>
        </w:tc>
        <w:tc>
          <w:tcPr>
            <w:tcW w:w="1046" w:type="dxa"/>
          </w:tcPr>
          <w:p w14:paraId="18A1C6BC" w14:textId="5B56ABFA" w:rsidR="00131059" w:rsidRPr="00260BA9" w:rsidRDefault="00996840"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0</w:t>
            </w:r>
            <w:r w:rsidR="00DA2C74" w:rsidRPr="00260BA9">
              <w:rPr>
                <w:rFonts w:ascii="Garamond" w:hAnsi="Garamond"/>
                <w:color w:val="1F4E79" w:themeColor="accent1" w:themeShade="80"/>
              </w:rPr>
              <w:t xml:space="preserve"> </w:t>
            </w:r>
            <w:r w:rsidR="00131059" w:rsidRPr="00260BA9">
              <w:rPr>
                <w:rFonts w:ascii="Garamond" w:hAnsi="Garamond"/>
                <w:color w:val="1F4E79" w:themeColor="accent1" w:themeShade="80"/>
              </w:rPr>
              <w:t>fő</w:t>
            </w:r>
          </w:p>
        </w:tc>
        <w:tc>
          <w:tcPr>
            <w:cnfStyle w:val="000010000000" w:firstRow="0" w:lastRow="0" w:firstColumn="0" w:lastColumn="0" w:oddVBand="1" w:evenVBand="0" w:oddHBand="0" w:evenHBand="0" w:firstRowFirstColumn="0" w:firstRowLastColumn="0" w:lastRowFirstColumn="0" w:lastRowLastColumn="0"/>
            <w:tcW w:w="1047" w:type="dxa"/>
          </w:tcPr>
          <w:p w14:paraId="1151D2CC" w14:textId="13A15382" w:rsidR="00131059" w:rsidRPr="00260BA9" w:rsidRDefault="00532D76" w:rsidP="00444516">
            <w:pPr>
              <w:jc w:val="center"/>
              <w:rPr>
                <w:rFonts w:ascii="Garamond" w:hAnsi="Garamond"/>
                <w:color w:val="1F4E79" w:themeColor="accent1" w:themeShade="80"/>
              </w:rPr>
            </w:pPr>
            <w:r>
              <w:rPr>
                <w:rFonts w:ascii="Garamond" w:hAnsi="Garamond"/>
                <w:color w:val="1F4E79" w:themeColor="accent1" w:themeShade="80"/>
              </w:rPr>
              <w:t>0</w:t>
            </w:r>
            <w:r w:rsidR="00DA2C74" w:rsidRPr="00260BA9">
              <w:rPr>
                <w:rFonts w:ascii="Garamond" w:hAnsi="Garamond"/>
                <w:color w:val="1F4E79" w:themeColor="accent1" w:themeShade="80"/>
              </w:rPr>
              <w:t xml:space="preserve"> </w:t>
            </w:r>
            <w:r w:rsidR="00131059" w:rsidRPr="00260BA9">
              <w:rPr>
                <w:rFonts w:ascii="Garamond" w:hAnsi="Garamond"/>
                <w:color w:val="1F4E79" w:themeColor="accent1" w:themeShade="80"/>
              </w:rPr>
              <w:t>fő</w:t>
            </w:r>
          </w:p>
        </w:tc>
        <w:tc>
          <w:tcPr>
            <w:tcW w:w="1168" w:type="dxa"/>
          </w:tcPr>
          <w:p w14:paraId="15220203" w14:textId="4B1C0BC5" w:rsidR="00131059" w:rsidRPr="00260BA9" w:rsidRDefault="0057776E"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bCs/>
                <w:color w:val="1F4E79" w:themeColor="accent1" w:themeShade="80"/>
              </w:rPr>
              <w:t>0</w:t>
            </w:r>
            <w:r w:rsidR="00DA2C74" w:rsidRPr="00260BA9">
              <w:rPr>
                <w:rFonts w:ascii="Garamond" w:hAnsi="Garamond"/>
                <w:color w:val="1F4E79" w:themeColor="accent1" w:themeShade="80"/>
              </w:rPr>
              <w:t xml:space="preserve"> </w:t>
            </w:r>
            <w:r w:rsidR="00131059" w:rsidRPr="00260BA9">
              <w:rPr>
                <w:rFonts w:ascii="Garamond" w:hAnsi="Garamond"/>
                <w:color w:val="1F4E79" w:themeColor="accent1" w:themeShade="80"/>
              </w:rPr>
              <w:t>fő</w:t>
            </w:r>
          </w:p>
          <w:p w14:paraId="54B3EE0D" w14:textId="77777777" w:rsidR="00131059" w:rsidRPr="00260BA9" w:rsidRDefault="00131059"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p>
        </w:tc>
        <w:tc>
          <w:tcPr>
            <w:cnfStyle w:val="000010000000" w:firstRow="0" w:lastRow="0" w:firstColumn="0" w:lastColumn="0" w:oddVBand="1" w:evenVBand="0" w:oddHBand="0" w:evenHBand="0" w:firstRowFirstColumn="0" w:firstRowLastColumn="0" w:lastRowFirstColumn="0" w:lastRowLastColumn="0"/>
            <w:tcW w:w="1132" w:type="dxa"/>
          </w:tcPr>
          <w:p w14:paraId="15C05512" w14:textId="153DE773" w:rsidR="00131059" w:rsidRPr="00260BA9" w:rsidRDefault="00FD76A0" w:rsidP="00444516">
            <w:pPr>
              <w:jc w:val="center"/>
              <w:rPr>
                <w:rFonts w:ascii="Garamond" w:hAnsi="Garamond"/>
                <w:color w:val="1F4E79" w:themeColor="accent1" w:themeShade="80"/>
              </w:rPr>
            </w:pPr>
            <w:r>
              <w:rPr>
                <w:rFonts w:ascii="Garamond" w:hAnsi="Garamond"/>
                <w:color w:val="1F4E79" w:themeColor="accent1" w:themeShade="80"/>
              </w:rPr>
              <w:t>94</w:t>
            </w:r>
            <w:r w:rsidR="00131059" w:rsidRPr="00260BA9">
              <w:rPr>
                <w:rFonts w:ascii="Garamond" w:hAnsi="Garamond"/>
                <w:color w:val="1F4E79" w:themeColor="accent1" w:themeShade="80"/>
              </w:rPr>
              <w:t xml:space="preserve"> fő</w:t>
            </w:r>
          </w:p>
        </w:tc>
      </w:tr>
      <w:tr w:rsidR="008B066E" w:rsidRPr="00260BA9" w14:paraId="26F35788" w14:textId="77777777" w:rsidTr="00C56C03">
        <w:tblPrEx>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PrEx>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1566" w:type="dxa"/>
            <w:shd w:val="clear" w:color="auto" w:fill="A8D08D" w:themeFill="accent6" w:themeFillTint="99"/>
          </w:tcPr>
          <w:p w14:paraId="3A4D4AEE" w14:textId="77777777" w:rsidR="00131059" w:rsidRPr="00444516" w:rsidRDefault="00131059" w:rsidP="00131059">
            <w:pPr>
              <w:rPr>
                <w:rFonts w:ascii="Garamond" w:hAnsi="Garamond"/>
                <w:b/>
                <w:color w:val="1F4E79" w:themeColor="accent1" w:themeShade="80"/>
                <w:sz w:val="22"/>
                <w:szCs w:val="22"/>
              </w:rPr>
            </w:pPr>
            <w:r w:rsidRPr="00444516">
              <w:rPr>
                <w:rFonts w:ascii="Garamond" w:hAnsi="Garamond"/>
                <w:b/>
                <w:color w:val="1F4E79" w:themeColor="accent1" w:themeShade="80"/>
                <w:sz w:val="22"/>
                <w:szCs w:val="22"/>
              </w:rPr>
              <w:t>Erdősor 40 fő</w:t>
            </w:r>
          </w:p>
        </w:tc>
        <w:tc>
          <w:tcPr>
            <w:tcW w:w="699" w:type="dxa"/>
          </w:tcPr>
          <w:p w14:paraId="42406A7F" w14:textId="28B4E045" w:rsidR="00131059" w:rsidRPr="00260BA9" w:rsidRDefault="002164AE"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0</w:t>
            </w:r>
            <w:r w:rsidR="00131059" w:rsidRPr="00260BA9">
              <w:rPr>
                <w:rFonts w:ascii="Garamond" w:hAnsi="Garamond"/>
                <w:color w:val="1F4E79" w:themeColor="accent1" w:themeShade="80"/>
              </w:rPr>
              <w:t xml:space="preserve"> fő</w:t>
            </w:r>
          </w:p>
        </w:tc>
        <w:tc>
          <w:tcPr>
            <w:cnfStyle w:val="000010000000" w:firstRow="0" w:lastRow="0" w:firstColumn="0" w:lastColumn="0" w:oddVBand="1" w:evenVBand="0" w:oddHBand="0" w:evenHBand="0" w:firstRowFirstColumn="0" w:firstRowLastColumn="0" w:lastRowFirstColumn="0" w:lastRowLastColumn="0"/>
            <w:tcW w:w="851" w:type="dxa"/>
          </w:tcPr>
          <w:p w14:paraId="3C426267" w14:textId="1DB3A292" w:rsidR="00131059" w:rsidRPr="00260BA9" w:rsidRDefault="002164AE" w:rsidP="00444516">
            <w:pPr>
              <w:jc w:val="center"/>
              <w:rPr>
                <w:rFonts w:ascii="Garamond" w:hAnsi="Garamond"/>
                <w:color w:val="1F4E79" w:themeColor="accent1" w:themeShade="80"/>
              </w:rPr>
            </w:pPr>
            <w:r>
              <w:rPr>
                <w:rFonts w:ascii="Garamond" w:hAnsi="Garamond"/>
                <w:color w:val="1F4E79" w:themeColor="accent1" w:themeShade="80"/>
              </w:rPr>
              <w:t>35</w:t>
            </w:r>
            <w:r w:rsidR="00DA2C74" w:rsidRPr="00260BA9">
              <w:rPr>
                <w:rFonts w:ascii="Garamond" w:hAnsi="Garamond"/>
                <w:color w:val="1F4E79" w:themeColor="accent1" w:themeShade="80"/>
              </w:rPr>
              <w:t xml:space="preserve"> </w:t>
            </w:r>
            <w:r w:rsidR="00131059" w:rsidRPr="00260BA9">
              <w:rPr>
                <w:rFonts w:ascii="Garamond" w:hAnsi="Garamond"/>
                <w:color w:val="1F4E79" w:themeColor="accent1" w:themeShade="80"/>
              </w:rPr>
              <w:t>fő</w:t>
            </w:r>
          </w:p>
        </w:tc>
        <w:tc>
          <w:tcPr>
            <w:tcW w:w="992" w:type="dxa"/>
          </w:tcPr>
          <w:p w14:paraId="59C5E235" w14:textId="1BB52FA6" w:rsidR="00131059" w:rsidRPr="00260BA9" w:rsidRDefault="00777A28"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bCs/>
                <w:color w:val="1F4E79" w:themeColor="accent1" w:themeShade="80"/>
              </w:rPr>
              <w:t>27</w:t>
            </w:r>
            <w:r w:rsidR="00131059" w:rsidRPr="00260BA9">
              <w:rPr>
                <w:rFonts w:ascii="Garamond" w:hAnsi="Garamond"/>
                <w:bCs/>
                <w:color w:val="1F4E79" w:themeColor="accent1" w:themeShade="80"/>
              </w:rPr>
              <w:t xml:space="preserve"> </w:t>
            </w:r>
            <w:r w:rsidR="00131059" w:rsidRPr="00260BA9">
              <w:rPr>
                <w:rFonts w:ascii="Garamond" w:hAnsi="Garamond"/>
                <w:color w:val="1F4E79" w:themeColor="accent1" w:themeShade="80"/>
              </w:rPr>
              <w:t>fő</w:t>
            </w:r>
          </w:p>
        </w:tc>
        <w:tc>
          <w:tcPr>
            <w:cnfStyle w:val="000010000000" w:firstRow="0" w:lastRow="0" w:firstColumn="0" w:lastColumn="0" w:oddVBand="1" w:evenVBand="0" w:oddHBand="0" w:evenHBand="0" w:firstRowFirstColumn="0" w:firstRowLastColumn="0" w:lastRowFirstColumn="0" w:lastRowLastColumn="0"/>
            <w:tcW w:w="992" w:type="dxa"/>
          </w:tcPr>
          <w:p w14:paraId="1783EE76" w14:textId="1A8FA5B4" w:rsidR="00131059" w:rsidRPr="00260BA9" w:rsidRDefault="00777A28" w:rsidP="00444516">
            <w:pPr>
              <w:jc w:val="center"/>
              <w:rPr>
                <w:rFonts w:ascii="Garamond" w:hAnsi="Garamond"/>
                <w:color w:val="1F4E79" w:themeColor="accent1" w:themeShade="80"/>
              </w:rPr>
            </w:pPr>
            <w:r>
              <w:rPr>
                <w:rFonts w:ascii="Garamond" w:hAnsi="Garamond"/>
                <w:color w:val="1F4E79" w:themeColor="accent1" w:themeShade="80"/>
              </w:rPr>
              <w:t>31</w:t>
            </w:r>
            <w:r w:rsidR="00131059" w:rsidRPr="00260BA9">
              <w:rPr>
                <w:rFonts w:ascii="Garamond" w:hAnsi="Garamond"/>
                <w:color w:val="1F4E79" w:themeColor="accent1" w:themeShade="80"/>
              </w:rPr>
              <w:t xml:space="preserve"> fő</w:t>
            </w:r>
          </w:p>
        </w:tc>
        <w:tc>
          <w:tcPr>
            <w:tcW w:w="1046" w:type="dxa"/>
          </w:tcPr>
          <w:p w14:paraId="3B5FEB3A" w14:textId="18E5D774" w:rsidR="00131059" w:rsidRPr="00260BA9" w:rsidRDefault="00532D76"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0</w:t>
            </w:r>
            <w:r w:rsidR="00DA2C74" w:rsidRPr="00260BA9">
              <w:rPr>
                <w:rFonts w:ascii="Garamond" w:hAnsi="Garamond"/>
                <w:color w:val="1F4E79" w:themeColor="accent1" w:themeShade="80"/>
              </w:rPr>
              <w:t xml:space="preserve"> </w:t>
            </w:r>
            <w:r w:rsidR="00131059" w:rsidRPr="00260BA9">
              <w:rPr>
                <w:rFonts w:ascii="Garamond" w:hAnsi="Garamond"/>
                <w:color w:val="1F4E79" w:themeColor="accent1" w:themeShade="80"/>
              </w:rPr>
              <w:t>fő</w:t>
            </w:r>
          </w:p>
        </w:tc>
        <w:tc>
          <w:tcPr>
            <w:cnfStyle w:val="000010000000" w:firstRow="0" w:lastRow="0" w:firstColumn="0" w:lastColumn="0" w:oddVBand="1" w:evenVBand="0" w:oddHBand="0" w:evenHBand="0" w:firstRowFirstColumn="0" w:firstRowLastColumn="0" w:lastRowFirstColumn="0" w:lastRowLastColumn="0"/>
            <w:tcW w:w="1047" w:type="dxa"/>
          </w:tcPr>
          <w:p w14:paraId="69CFD90C" w14:textId="48E5AC69" w:rsidR="00131059" w:rsidRPr="00260BA9" w:rsidRDefault="00996840" w:rsidP="00444516">
            <w:pPr>
              <w:jc w:val="center"/>
              <w:rPr>
                <w:rFonts w:ascii="Garamond" w:hAnsi="Garamond"/>
                <w:color w:val="1F4E79" w:themeColor="accent1" w:themeShade="80"/>
              </w:rPr>
            </w:pPr>
            <w:r>
              <w:rPr>
                <w:rFonts w:ascii="Garamond" w:hAnsi="Garamond"/>
                <w:color w:val="1F4E79" w:themeColor="accent1" w:themeShade="80"/>
              </w:rPr>
              <w:t>0</w:t>
            </w:r>
            <w:r w:rsidR="00131059" w:rsidRPr="00260BA9">
              <w:rPr>
                <w:rFonts w:ascii="Garamond" w:hAnsi="Garamond"/>
                <w:color w:val="1F4E79" w:themeColor="accent1" w:themeShade="80"/>
              </w:rPr>
              <w:t xml:space="preserve"> fő</w:t>
            </w:r>
          </w:p>
        </w:tc>
        <w:tc>
          <w:tcPr>
            <w:tcW w:w="1168" w:type="dxa"/>
          </w:tcPr>
          <w:p w14:paraId="65C69E6A" w14:textId="11AC8717" w:rsidR="00131059" w:rsidRPr="00260BA9" w:rsidRDefault="0057776E"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0</w:t>
            </w:r>
            <w:r w:rsidR="00131059" w:rsidRPr="00260BA9">
              <w:rPr>
                <w:rFonts w:ascii="Garamond" w:hAnsi="Garamond"/>
                <w:color w:val="1F4E79" w:themeColor="accent1" w:themeShade="80"/>
              </w:rPr>
              <w:t xml:space="preserve"> fő</w:t>
            </w:r>
          </w:p>
        </w:tc>
        <w:tc>
          <w:tcPr>
            <w:cnfStyle w:val="000010000000" w:firstRow="0" w:lastRow="0" w:firstColumn="0" w:lastColumn="0" w:oddVBand="1" w:evenVBand="0" w:oddHBand="0" w:evenHBand="0" w:firstRowFirstColumn="0" w:firstRowLastColumn="0" w:lastRowFirstColumn="0" w:lastRowLastColumn="0"/>
            <w:tcW w:w="1132" w:type="dxa"/>
          </w:tcPr>
          <w:p w14:paraId="0FB8286B" w14:textId="514FD090" w:rsidR="00131059" w:rsidRPr="00260BA9" w:rsidRDefault="00996840" w:rsidP="00444516">
            <w:pPr>
              <w:jc w:val="center"/>
              <w:rPr>
                <w:rFonts w:ascii="Garamond" w:hAnsi="Garamond"/>
                <w:color w:val="1F4E79" w:themeColor="accent1" w:themeShade="80"/>
              </w:rPr>
            </w:pPr>
            <w:r>
              <w:rPr>
                <w:rFonts w:ascii="Garamond" w:hAnsi="Garamond"/>
                <w:color w:val="1F4E79" w:themeColor="accent1" w:themeShade="80"/>
              </w:rPr>
              <w:t>9</w:t>
            </w:r>
            <w:r w:rsidR="00FD76A0">
              <w:rPr>
                <w:rFonts w:ascii="Garamond" w:hAnsi="Garamond"/>
                <w:color w:val="1F4E79" w:themeColor="accent1" w:themeShade="80"/>
              </w:rPr>
              <w:t>3</w:t>
            </w:r>
            <w:r w:rsidR="00131059" w:rsidRPr="00260BA9">
              <w:rPr>
                <w:rFonts w:ascii="Garamond" w:hAnsi="Garamond"/>
                <w:color w:val="1F4E79" w:themeColor="accent1" w:themeShade="80"/>
              </w:rPr>
              <w:t xml:space="preserve"> fő</w:t>
            </w:r>
          </w:p>
        </w:tc>
      </w:tr>
      <w:tr w:rsidR="00444516" w:rsidRPr="00260BA9" w14:paraId="7682EA2F" w14:textId="77777777" w:rsidTr="00C56C03">
        <w:tblPrEx>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PrEx>
        <w:trPr>
          <w:trHeight w:val="253"/>
        </w:trPr>
        <w:tc>
          <w:tcPr>
            <w:cnfStyle w:val="000010000000" w:firstRow="0" w:lastRow="0" w:firstColumn="0" w:lastColumn="0" w:oddVBand="1" w:evenVBand="0" w:oddHBand="0" w:evenHBand="0" w:firstRowFirstColumn="0" w:firstRowLastColumn="0" w:lastRowFirstColumn="0" w:lastRowLastColumn="0"/>
            <w:tcW w:w="1566" w:type="dxa"/>
            <w:shd w:val="clear" w:color="auto" w:fill="A8D08D" w:themeFill="accent6" w:themeFillTint="99"/>
          </w:tcPr>
          <w:p w14:paraId="6071BAE5" w14:textId="77777777" w:rsidR="00131059" w:rsidRPr="00444516" w:rsidRDefault="00131059" w:rsidP="00131059">
            <w:pPr>
              <w:rPr>
                <w:rFonts w:ascii="Garamond" w:hAnsi="Garamond"/>
                <w:b/>
                <w:color w:val="1F4E79" w:themeColor="accent1" w:themeShade="80"/>
                <w:sz w:val="22"/>
                <w:szCs w:val="22"/>
              </w:rPr>
            </w:pPr>
            <w:r w:rsidRPr="00444516">
              <w:rPr>
                <w:rFonts w:ascii="Garamond" w:hAnsi="Garamond"/>
                <w:b/>
                <w:color w:val="1F4E79" w:themeColor="accent1" w:themeShade="80"/>
                <w:sz w:val="22"/>
                <w:szCs w:val="22"/>
              </w:rPr>
              <w:t>Árpád u. 6 fő</w:t>
            </w:r>
          </w:p>
        </w:tc>
        <w:tc>
          <w:tcPr>
            <w:tcW w:w="699" w:type="dxa"/>
          </w:tcPr>
          <w:p w14:paraId="061BCFC4" w14:textId="77777777" w:rsidR="00131059" w:rsidRPr="00260BA9" w:rsidRDefault="00131059"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0 fő</w:t>
            </w:r>
          </w:p>
        </w:tc>
        <w:tc>
          <w:tcPr>
            <w:cnfStyle w:val="000010000000" w:firstRow="0" w:lastRow="0" w:firstColumn="0" w:lastColumn="0" w:oddVBand="1" w:evenVBand="0" w:oddHBand="0" w:evenHBand="0" w:firstRowFirstColumn="0" w:firstRowLastColumn="0" w:lastRowFirstColumn="0" w:lastRowLastColumn="0"/>
            <w:tcW w:w="851" w:type="dxa"/>
          </w:tcPr>
          <w:p w14:paraId="73FE4D3E" w14:textId="1928D357" w:rsidR="00131059" w:rsidRPr="00260BA9" w:rsidRDefault="00131059" w:rsidP="00444516">
            <w:pPr>
              <w:jc w:val="center"/>
              <w:rPr>
                <w:rFonts w:ascii="Garamond" w:hAnsi="Garamond"/>
                <w:color w:val="1F4E79" w:themeColor="accent1" w:themeShade="80"/>
              </w:rPr>
            </w:pPr>
            <w:r w:rsidRPr="00260BA9">
              <w:rPr>
                <w:rFonts w:ascii="Garamond" w:hAnsi="Garamond"/>
                <w:color w:val="1F4E79" w:themeColor="accent1" w:themeShade="80"/>
              </w:rPr>
              <w:t>0</w:t>
            </w:r>
            <w:r w:rsidR="00DA2C74" w:rsidRPr="00260BA9">
              <w:rPr>
                <w:rFonts w:ascii="Garamond" w:hAnsi="Garamond"/>
                <w:color w:val="1F4E79" w:themeColor="accent1" w:themeShade="80"/>
              </w:rPr>
              <w:t xml:space="preserve"> </w:t>
            </w:r>
            <w:r w:rsidRPr="00260BA9">
              <w:rPr>
                <w:rFonts w:ascii="Garamond" w:hAnsi="Garamond"/>
                <w:color w:val="1F4E79" w:themeColor="accent1" w:themeShade="80"/>
              </w:rPr>
              <w:t>fő</w:t>
            </w:r>
          </w:p>
        </w:tc>
        <w:tc>
          <w:tcPr>
            <w:tcW w:w="992" w:type="dxa"/>
          </w:tcPr>
          <w:p w14:paraId="7DE648D1" w14:textId="331DFEE1" w:rsidR="00131059" w:rsidRPr="00260BA9" w:rsidRDefault="00777A28"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0</w:t>
            </w:r>
            <w:r w:rsidR="00DA2C74" w:rsidRPr="00260BA9">
              <w:rPr>
                <w:rFonts w:ascii="Garamond" w:hAnsi="Garamond"/>
                <w:color w:val="1F4E79" w:themeColor="accent1" w:themeShade="80"/>
              </w:rPr>
              <w:t xml:space="preserve"> </w:t>
            </w:r>
            <w:r w:rsidR="00131059" w:rsidRPr="00260BA9">
              <w:rPr>
                <w:rFonts w:ascii="Garamond" w:hAnsi="Garamond"/>
                <w:color w:val="1F4E79" w:themeColor="accent1" w:themeShade="80"/>
              </w:rPr>
              <w:t>fő</w:t>
            </w:r>
          </w:p>
        </w:tc>
        <w:tc>
          <w:tcPr>
            <w:cnfStyle w:val="000010000000" w:firstRow="0" w:lastRow="0" w:firstColumn="0" w:lastColumn="0" w:oddVBand="1" w:evenVBand="0" w:oddHBand="0" w:evenHBand="0" w:firstRowFirstColumn="0" w:firstRowLastColumn="0" w:lastRowFirstColumn="0" w:lastRowLastColumn="0"/>
            <w:tcW w:w="992" w:type="dxa"/>
          </w:tcPr>
          <w:p w14:paraId="06847F87" w14:textId="77777777" w:rsidR="00131059" w:rsidRPr="00260BA9" w:rsidRDefault="00131059" w:rsidP="00444516">
            <w:pPr>
              <w:jc w:val="center"/>
              <w:rPr>
                <w:rFonts w:ascii="Garamond" w:hAnsi="Garamond"/>
                <w:color w:val="1F4E79" w:themeColor="accent1" w:themeShade="80"/>
              </w:rPr>
            </w:pPr>
            <w:r w:rsidRPr="00260BA9">
              <w:rPr>
                <w:rFonts w:ascii="Garamond" w:hAnsi="Garamond"/>
                <w:color w:val="1F4E79" w:themeColor="accent1" w:themeShade="80"/>
              </w:rPr>
              <w:t>0 fő</w:t>
            </w:r>
          </w:p>
        </w:tc>
        <w:tc>
          <w:tcPr>
            <w:tcW w:w="1046" w:type="dxa"/>
          </w:tcPr>
          <w:p w14:paraId="241D0C6D" w14:textId="20F57FA6" w:rsidR="00131059" w:rsidRPr="00260BA9" w:rsidRDefault="00996840"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0</w:t>
            </w:r>
            <w:r w:rsidR="00DA2C74" w:rsidRPr="00260BA9">
              <w:rPr>
                <w:rFonts w:ascii="Garamond" w:hAnsi="Garamond"/>
                <w:color w:val="1F4E79" w:themeColor="accent1" w:themeShade="80"/>
              </w:rPr>
              <w:t xml:space="preserve"> </w:t>
            </w:r>
            <w:r w:rsidR="00131059" w:rsidRPr="00260BA9">
              <w:rPr>
                <w:rFonts w:ascii="Garamond" w:hAnsi="Garamond"/>
                <w:color w:val="1F4E79" w:themeColor="accent1" w:themeShade="80"/>
              </w:rPr>
              <w:t>fő</w:t>
            </w:r>
          </w:p>
        </w:tc>
        <w:tc>
          <w:tcPr>
            <w:cnfStyle w:val="000010000000" w:firstRow="0" w:lastRow="0" w:firstColumn="0" w:lastColumn="0" w:oddVBand="1" w:evenVBand="0" w:oddHBand="0" w:evenHBand="0" w:firstRowFirstColumn="0" w:firstRowLastColumn="0" w:lastRowFirstColumn="0" w:lastRowLastColumn="0"/>
            <w:tcW w:w="1047" w:type="dxa"/>
          </w:tcPr>
          <w:p w14:paraId="097275C9" w14:textId="2236596F" w:rsidR="00131059" w:rsidRPr="00260BA9" w:rsidRDefault="00996840" w:rsidP="00444516">
            <w:pPr>
              <w:jc w:val="center"/>
              <w:rPr>
                <w:rFonts w:ascii="Garamond" w:hAnsi="Garamond"/>
                <w:color w:val="1F4E79" w:themeColor="accent1" w:themeShade="80"/>
              </w:rPr>
            </w:pPr>
            <w:r>
              <w:rPr>
                <w:rFonts w:ascii="Garamond" w:hAnsi="Garamond"/>
                <w:color w:val="1F4E79" w:themeColor="accent1" w:themeShade="80"/>
              </w:rPr>
              <w:t>0</w:t>
            </w:r>
            <w:r w:rsidR="00DA2C74" w:rsidRPr="00260BA9">
              <w:rPr>
                <w:rFonts w:ascii="Garamond" w:hAnsi="Garamond"/>
                <w:color w:val="1F4E79" w:themeColor="accent1" w:themeShade="80"/>
              </w:rPr>
              <w:t xml:space="preserve"> f</w:t>
            </w:r>
            <w:r w:rsidR="00131059" w:rsidRPr="00260BA9">
              <w:rPr>
                <w:rFonts w:ascii="Garamond" w:hAnsi="Garamond"/>
                <w:color w:val="1F4E79" w:themeColor="accent1" w:themeShade="80"/>
              </w:rPr>
              <w:t>ő</w:t>
            </w:r>
          </w:p>
        </w:tc>
        <w:tc>
          <w:tcPr>
            <w:tcW w:w="1168" w:type="dxa"/>
          </w:tcPr>
          <w:p w14:paraId="071D5EBD" w14:textId="77777777" w:rsidR="00131059" w:rsidRPr="00260BA9" w:rsidRDefault="00131059" w:rsidP="0044451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1F4E79" w:themeColor="accent1" w:themeShade="80"/>
              </w:rPr>
            </w:pPr>
            <w:r w:rsidRPr="00260BA9">
              <w:rPr>
                <w:rFonts w:ascii="Garamond" w:hAnsi="Garamond"/>
                <w:color w:val="1F4E79" w:themeColor="accent1" w:themeShade="80"/>
              </w:rPr>
              <w:t>0 fő</w:t>
            </w:r>
          </w:p>
        </w:tc>
        <w:tc>
          <w:tcPr>
            <w:cnfStyle w:val="000010000000" w:firstRow="0" w:lastRow="0" w:firstColumn="0" w:lastColumn="0" w:oddVBand="1" w:evenVBand="0" w:oddHBand="0" w:evenHBand="0" w:firstRowFirstColumn="0" w:firstRowLastColumn="0" w:lastRowFirstColumn="0" w:lastRowLastColumn="0"/>
            <w:tcW w:w="1132" w:type="dxa"/>
          </w:tcPr>
          <w:p w14:paraId="0CC82D6A" w14:textId="099729FC" w:rsidR="00131059" w:rsidRPr="00260BA9" w:rsidRDefault="00FD76A0" w:rsidP="00444516">
            <w:pPr>
              <w:jc w:val="center"/>
              <w:rPr>
                <w:rFonts w:ascii="Garamond" w:hAnsi="Garamond"/>
                <w:color w:val="1F4E79" w:themeColor="accent1" w:themeShade="80"/>
              </w:rPr>
            </w:pPr>
            <w:r>
              <w:rPr>
                <w:rFonts w:ascii="Garamond" w:hAnsi="Garamond"/>
                <w:color w:val="1F4E79" w:themeColor="accent1" w:themeShade="80"/>
              </w:rPr>
              <w:t>0</w:t>
            </w:r>
            <w:r w:rsidR="00131059" w:rsidRPr="00260BA9">
              <w:rPr>
                <w:rFonts w:ascii="Garamond" w:hAnsi="Garamond"/>
                <w:color w:val="1F4E79" w:themeColor="accent1" w:themeShade="80"/>
              </w:rPr>
              <w:t xml:space="preserve"> fő</w:t>
            </w:r>
          </w:p>
        </w:tc>
      </w:tr>
      <w:tr w:rsidR="00C56C03" w:rsidRPr="00260BA9" w14:paraId="53AF23A3" w14:textId="77777777" w:rsidTr="00C56C03">
        <w:tblPrEx>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PrEx>
        <w:trPr>
          <w:cnfStyle w:val="000000100000" w:firstRow="0" w:lastRow="0" w:firstColumn="0" w:lastColumn="0" w:oddVBand="0" w:evenVBand="0" w:oddHBand="1" w:evenHBand="0" w:firstRowFirstColumn="0" w:firstRowLastColumn="0" w:lastRowFirstColumn="0" w:lastRowLastColumn="0"/>
          <w:trHeight w:val="253"/>
        </w:trPr>
        <w:tc>
          <w:tcPr>
            <w:cnfStyle w:val="000010000000" w:firstRow="0" w:lastRow="0" w:firstColumn="0" w:lastColumn="0" w:oddVBand="1" w:evenVBand="0" w:oddHBand="0" w:evenHBand="0" w:firstRowFirstColumn="0" w:firstRowLastColumn="0" w:lastRowFirstColumn="0" w:lastRowLastColumn="0"/>
            <w:tcW w:w="1566" w:type="dxa"/>
            <w:shd w:val="clear" w:color="auto" w:fill="A8D08D" w:themeFill="accent6" w:themeFillTint="99"/>
          </w:tcPr>
          <w:p w14:paraId="4440878A" w14:textId="0D16FBE8" w:rsidR="00C56C03" w:rsidRPr="00444516" w:rsidRDefault="00C56C03" w:rsidP="00131059">
            <w:pPr>
              <w:rPr>
                <w:rFonts w:ascii="Garamond" w:hAnsi="Garamond"/>
                <w:b/>
                <w:color w:val="1F4E79" w:themeColor="accent1" w:themeShade="80"/>
                <w:sz w:val="22"/>
                <w:szCs w:val="22"/>
              </w:rPr>
            </w:pPr>
            <w:r>
              <w:rPr>
                <w:rFonts w:ascii="Garamond" w:hAnsi="Garamond"/>
                <w:b/>
                <w:color w:val="1F4E79" w:themeColor="accent1" w:themeShade="80"/>
                <w:sz w:val="22"/>
                <w:szCs w:val="22"/>
              </w:rPr>
              <w:t>Összesen:</w:t>
            </w:r>
          </w:p>
        </w:tc>
        <w:tc>
          <w:tcPr>
            <w:tcW w:w="699" w:type="dxa"/>
          </w:tcPr>
          <w:p w14:paraId="7A9C83FC" w14:textId="244988D1" w:rsidR="00C56C03" w:rsidRPr="00260BA9" w:rsidRDefault="002164AE"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0</w:t>
            </w:r>
            <w:r w:rsidR="00C56C03">
              <w:rPr>
                <w:rFonts w:ascii="Garamond" w:hAnsi="Garamond"/>
                <w:color w:val="1F4E79" w:themeColor="accent1" w:themeShade="80"/>
              </w:rPr>
              <w:t xml:space="preserve"> fő</w:t>
            </w:r>
          </w:p>
        </w:tc>
        <w:tc>
          <w:tcPr>
            <w:cnfStyle w:val="000010000000" w:firstRow="0" w:lastRow="0" w:firstColumn="0" w:lastColumn="0" w:oddVBand="1" w:evenVBand="0" w:oddHBand="0" w:evenHBand="0" w:firstRowFirstColumn="0" w:firstRowLastColumn="0" w:lastRowFirstColumn="0" w:lastRowLastColumn="0"/>
            <w:tcW w:w="851" w:type="dxa"/>
          </w:tcPr>
          <w:p w14:paraId="618045FE" w14:textId="06A74178" w:rsidR="00C56C03" w:rsidRPr="00260BA9" w:rsidRDefault="002164AE" w:rsidP="00444516">
            <w:pPr>
              <w:jc w:val="center"/>
              <w:rPr>
                <w:rFonts w:ascii="Garamond" w:hAnsi="Garamond"/>
                <w:color w:val="1F4E79" w:themeColor="accent1" w:themeShade="80"/>
              </w:rPr>
            </w:pPr>
            <w:r>
              <w:rPr>
                <w:rFonts w:ascii="Garamond" w:hAnsi="Garamond"/>
                <w:color w:val="1F4E79" w:themeColor="accent1" w:themeShade="80"/>
              </w:rPr>
              <w:t>94</w:t>
            </w:r>
            <w:r w:rsidR="00C56C03">
              <w:rPr>
                <w:rFonts w:ascii="Garamond" w:hAnsi="Garamond"/>
                <w:color w:val="1F4E79" w:themeColor="accent1" w:themeShade="80"/>
              </w:rPr>
              <w:t xml:space="preserve"> fő</w:t>
            </w:r>
          </w:p>
        </w:tc>
        <w:tc>
          <w:tcPr>
            <w:tcW w:w="992" w:type="dxa"/>
          </w:tcPr>
          <w:p w14:paraId="110A0D66" w14:textId="29F7E0D9" w:rsidR="00C56C03" w:rsidRDefault="00777A28"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30</w:t>
            </w:r>
            <w:r w:rsidR="00C56C03">
              <w:rPr>
                <w:rFonts w:ascii="Garamond" w:hAnsi="Garamond"/>
                <w:color w:val="1F4E79" w:themeColor="accent1" w:themeShade="80"/>
              </w:rPr>
              <w:t xml:space="preserve"> fő</w:t>
            </w:r>
          </w:p>
        </w:tc>
        <w:tc>
          <w:tcPr>
            <w:cnfStyle w:val="000010000000" w:firstRow="0" w:lastRow="0" w:firstColumn="0" w:lastColumn="0" w:oddVBand="1" w:evenVBand="0" w:oddHBand="0" w:evenHBand="0" w:firstRowFirstColumn="0" w:firstRowLastColumn="0" w:lastRowFirstColumn="0" w:lastRowLastColumn="0"/>
            <w:tcW w:w="992" w:type="dxa"/>
          </w:tcPr>
          <w:p w14:paraId="49B0B9A7" w14:textId="3A5F3A46" w:rsidR="00C56C03" w:rsidRPr="00260BA9" w:rsidRDefault="00777A28" w:rsidP="00444516">
            <w:pPr>
              <w:jc w:val="center"/>
              <w:rPr>
                <w:rFonts w:ascii="Garamond" w:hAnsi="Garamond"/>
                <w:color w:val="1F4E79" w:themeColor="accent1" w:themeShade="80"/>
              </w:rPr>
            </w:pPr>
            <w:r>
              <w:rPr>
                <w:rFonts w:ascii="Garamond" w:hAnsi="Garamond"/>
                <w:color w:val="1F4E79" w:themeColor="accent1" w:themeShade="80"/>
              </w:rPr>
              <w:t>6</w:t>
            </w:r>
            <w:r w:rsidR="00C56C03">
              <w:rPr>
                <w:rFonts w:ascii="Garamond" w:hAnsi="Garamond"/>
                <w:color w:val="1F4E79" w:themeColor="accent1" w:themeShade="80"/>
              </w:rPr>
              <w:t>3 fő</w:t>
            </w:r>
          </w:p>
        </w:tc>
        <w:tc>
          <w:tcPr>
            <w:tcW w:w="1046" w:type="dxa"/>
          </w:tcPr>
          <w:p w14:paraId="1BCF0CF8" w14:textId="74FD5F91" w:rsidR="00C56C03" w:rsidRDefault="00532D76"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0</w:t>
            </w:r>
            <w:r w:rsidR="00C56C03">
              <w:rPr>
                <w:rFonts w:ascii="Garamond" w:hAnsi="Garamond"/>
                <w:color w:val="1F4E79" w:themeColor="accent1" w:themeShade="80"/>
              </w:rPr>
              <w:t xml:space="preserve"> fő</w:t>
            </w:r>
          </w:p>
        </w:tc>
        <w:tc>
          <w:tcPr>
            <w:cnfStyle w:val="000010000000" w:firstRow="0" w:lastRow="0" w:firstColumn="0" w:lastColumn="0" w:oddVBand="1" w:evenVBand="0" w:oddHBand="0" w:evenHBand="0" w:firstRowFirstColumn="0" w:firstRowLastColumn="0" w:lastRowFirstColumn="0" w:lastRowLastColumn="0"/>
            <w:tcW w:w="1047" w:type="dxa"/>
          </w:tcPr>
          <w:p w14:paraId="71313CA4" w14:textId="11E28025" w:rsidR="00C56C03" w:rsidRDefault="00532D76" w:rsidP="00444516">
            <w:pPr>
              <w:jc w:val="center"/>
              <w:rPr>
                <w:rFonts w:ascii="Garamond" w:hAnsi="Garamond"/>
                <w:color w:val="1F4E79" w:themeColor="accent1" w:themeShade="80"/>
              </w:rPr>
            </w:pPr>
            <w:r>
              <w:rPr>
                <w:rFonts w:ascii="Garamond" w:hAnsi="Garamond"/>
                <w:color w:val="1F4E79" w:themeColor="accent1" w:themeShade="80"/>
              </w:rPr>
              <w:t>0</w:t>
            </w:r>
            <w:r w:rsidR="00C56C03">
              <w:rPr>
                <w:rFonts w:ascii="Garamond" w:hAnsi="Garamond"/>
                <w:color w:val="1F4E79" w:themeColor="accent1" w:themeShade="80"/>
              </w:rPr>
              <w:t xml:space="preserve"> fő</w:t>
            </w:r>
          </w:p>
        </w:tc>
        <w:tc>
          <w:tcPr>
            <w:tcW w:w="1168" w:type="dxa"/>
          </w:tcPr>
          <w:p w14:paraId="08F0426A" w14:textId="625543A6" w:rsidR="00C56C03" w:rsidRPr="00260BA9" w:rsidRDefault="0057776E" w:rsidP="00444516">
            <w:pPr>
              <w:jc w:val="center"/>
              <w:cnfStyle w:val="000000100000" w:firstRow="0" w:lastRow="0" w:firstColumn="0" w:lastColumn="0" w:oddVBand="0" w:evenVBand="0" w:oddHBand="1" w:evenHBand="0" w:firstRowFirstColumn="0" w:firstRowLastColumn="0" w:lastRowFirstColumn="0" w:lastRowLastColumn="0"/>
              <w:rPr>
                <w:rFonts w:ascii="Garamond" w:hAnsi="Garamond"/>
                <w:color w:val="1F4E79" w:themeColor="accent1" w:themeShade="80"/>
              </w:rPr>
            </w:pPr>
            <w:r>
              <w:rPr>
                <w:rFonts w:ascii="Garamond" w:hAnsi="Garamond"/>
                <w:color w:val="1F4E79" w:themeColor="accent1" w:themeShade="80"/>
              </w:rPr>
              <w:t>0</w:t>
            </w:r>
            <w:r w:rsidR="00C56C03">
              <w:rPr>
                <w:rFonts w:ascii="Garamond" w:hAnsi="Garamond"/>
                <w:color w:val="1F4E79" w:themeColor="accent1" w:themeShade="80"/>
              </w:rPr>
              <w:t xml:space="preserve"> fő</w:t>
            </w:r>
          </w:p>
        </w:tc>
        <w:tc>
          <w:tcPr>
            <w:cnfStyle w:val="000010000000" w:firstRow="0" w:lastRow="0" w:firstColumn="0" w:lastColumn="0" w:oddVBand="1" w:evenVBand="0" w:oddHBand="0" w:evenHBand="0" w:firstRowFirstColumn="0" w:firstRowLastColumn="0" w:lastRowFirstColumn="0" w:lastRowLastColumn="0"/>
            <w:tcW w:w="1132" w:type="dxa"/>
          </w:tcPr>
          <w:p w14:paraId="0430801A" w14:textId="5F91622A" w:rsidR="00C56C03" w:rsidRDefault="00F94B2B" w:rsidP="00444516">
            <w:pPr>
              <w:jc w:val="center"/>
              <w:rPr>
                <w:rFonts w:ascii="Garamond" w:hAnsi="Garamond"/>
                <w:color w:val="1F4E79" w:themeColor="accent1" w:themeShade="80"/>
              </w:rPr>
            </w:pPr>
            <w:r>
              <w:rPr>
                <w:rFonts w:ascii="Garamond" w:hAnsi="Garamond"/>
                <w:color w:val="1F4E79" w:themeColor="accent1" w:themeShade="80"/>
              </w:rPr>
              <w:t>187</w:t>
            </w:r>
            <w:r w:rsidR="00C56C03">
              <w:rPr>
                <w:rFonts w:ascii="Garamond" w:hAnsi="Garamond"/>
                <w:color w:val="1F4E79" w:themeColor="accent1" w:themeShade="80"/>
              </w:rPr>
              <w:t xml:space="preserve"> fő</w:t>
            </w:r>
          </w:p>
        </w:tc>
      </w:tr>
    </w:tbl>
    <w:p w14:paraId="03E29C95" w14:textId="5878314F" w:rsidR="00742389" w:rsidRDefault="00742389" w:rsidP="00FA59B3">
      <w:pPr>
        <w:rPr>
          <w:rFonts w:ascii="Garamond" w:hAnsi="Garamond"/>
          <w:b/>
          <w:color w:val="1F4E79" w:themeColor="accent1" w:themeShade="80"/>
        </w:rPr>
      </w:pPr>
    </w:p>
    <w:p w14:paraId="0C6B3670" w14:textId="77777777" w:rsidR="001A72BB" w:rsidRDefault="001A72BB" w:rsidP="00FA59B3">
      <w:pPr>
        <w:rPr>
          <w:rFonts w:ascii="Garamond" w:hAnsi="Garamond"/>
          <w:b/>
          <w:color w:val="1F4E79" w:themeColor="accent1" w:themeShade="80"/>
        </w:rPr>
      </w:pPr>
    </w:p>
    <w:p w14:paraId="199D63D3" w14:textId="77777777" w:rsidR="001A72BB" w:rsidRDefault="001A72BB" w:rsidP="00FA59B3">
      <w:pPr>
        <w:rPr>
          <w:rFonts w:ascii="Garamond" w:hAnsi="Garamond"/>
          <w:b/>
          <w:color w:val="1F4E79" w:themeColor="accent1" w:themeShade="80"/>
        </w:rPr>
      </w:pPr>
    </w:p>
    <w:p w14:paraId="3A3A97DB" w14:textId="77777777" w:rsidR="001A72BB" w:rsidRDefault="001A72BB" w:rsidP="00FA59B3">
      <w:pPr>
        <w:rPr>
          <w:rFonts w:ascii="Garamond" w:hAnsi="Garamond"/>
          <w:b/>
          <w:color w:val="1F4E79" w:themeColor="accent1" w:themeShade="80"/>
        </w:rPr>
      </w:pPr>
    </w:p>
    <w:p w14:paraId="05E57D98" w14:textId="5F116AC9" w:rsidR="0082522E" w:rsidRPr="00260BA9" w:rsidRDefault="0082522E" w:rsidP="00FA59B3">
      <w:pPr>
        <w:rPr>
          <w:rFonts w:ascii="Garamond" w:hAnsi="Garamond"/>
          <w:b/>
          <w:color w:val="1F4E79" w:themeColor="accent1" w:themeShade="80"/>
        </w:rPr>
      </w:pPr>
      <w:r w:rsidRPr="00260BA9">
        <w:rPr>
          <w:rFonts w:ascii="Garamond" w:hAnsi="Garamond"/>
          <w:b/>
          <w:color w:val="1F4E79" w:themeColor="accent1" w:themeShade="80"/>
        </w:rPr>
        <w:lastRenderedPageBreak/>
        <w:t>Szociális, gyermekvédelmi és egészségügyi szolgáltatások</w:t>
      </w:r>
    </w:p>
    <w:p w14:paraId="56503E4F" w14:textId="18E258F8" w:rsidR="00FA59B3" w:rsidRPr="00260BA9" w:rsidRDefault="00FA59B3" w:rsidP="00FA59B3">
      <w:pPr>
        <w:rPr>
          <w:rFonts w:ascii="Garamond" w:hAnsi="Garamond"/>
          <w:color w:val="1F4E79" w:themeColor="accent1" w:themeShade="80"/>
        </w:rPr>
      </w:pPr>
      <w:r w:rsidRPr="00260BA9">
        <w:rPr>
          <w:rFonts w:ascii="Garamond" w:hAnsi="Garamond"/>
          <w:b/>
          <w:color w:val="1F4E79" w:themeColor="accent1" w:themeShade="80"/>
        </w:rPr>
        <w:t xml:space="preserve">Szerződő fél: </w:t>
      </w:r>
      <w:r w:rsidRPr="00260BA9">
        <w:rPr>
          <w:rFonts w:ascii="Garamond" w:hAnsi="Garamond"/>
          <w:color w:val="1F4E79" w:themeColor="accent1" w:themeShade="80"/>
        </w:rPr>
        <w:t xml:space="preserve">Magyar Vöröskereszt Budapest </w:t>
      </w:r>
      <w:r w:rsidR="00FC263D" w:rsidRPr="00260BA9">
        <w:rPr>
          <w:rFonts w:ascii="Garamond" w:hAnsi="Garamond"/>
          <w:color w:val="1F4E79" w:themeColor="accent1" w:themeShade="80"/>
        </w:rPr>
        <w:t>Fővárosi Szervezete</w:t>
      </w:r>
      <w:r w:rsidR="0082522E" w:rsidRPr="00260BA9">
        <w:rPr>
          <w:rFonts w:ascii="Garamond" w:hAnsi="Garamond"/>
          <w:color w:val="1F4E79" w:themeColor="accent1" w:themeShade="80"/>
        </w:rPr>
        <w:t xml:space="preserve"> (VI</w:t>
      </w:r>
      <w:r w:rsidR="004F3B31">
        <w:rPr>
          <w:rFonts w:ascii="Garamond" w:hAnsi="Garamond"/>
          <w:color w:val="1F4E79" w:themeColor="accent1" w:themeShade="80"/>
        </w:rPr>
        <w:t>.</w:t>
      </w:r>
      <w:r w:rsidR="0082522E" w:rsidRPr="00260BA9">
        <w:rPr>
          <w:rFonts w:ascii="Garamond" w:hAnsi="Garamond"/>
          <w:color w:val="1F4E79" w:themeColor="accent1" w:themeShade="80"/>
        </w:rPr>
        <w:t>-VII. kerületi szervezet)</w:t>
      </w:r>
    </w:p>
    <w:p w14:paraId="5F734260" w14:textId="77777777" w:rsidR="00FA59B3" w:rsidRPr="00260BA9" w:rsidRDefault="00FA59B3" w:rsidP="00FA59B3">
      <w:pPr>
        <w:rPr>
          <w:rFonts w:ascii="Garamond" w:hAnsi="Garamond"/>
          <w:color w:val="1F4E79" w:themeColor="accent1" w:themeShade="80"/>
        </w:rPr>
      </w:pPr>
      <w:r w:rsidRPr="00260BA9">
        <w:rPr>
          <w:rFonts w:ascii="Garamond" w:hAnsi="Garamond"/>
          <w:b/>
          <w:color w:val="1F4E79" w:themeColor="accent1" w:themeShade="80"/>
        </w:rPr>
        <w:t>Képviselő neve:</w:t>
      </w:r>
      <w:r w:rsidRPr="00260BA9">
        <w:rPr>
          <w:rFonts w:ascii="Garamond" w:hAnsi="Garamond"/>
          <w:color w:val="1F4E79" w:themeColor="accent1" w:themeShade="80"/>
        </w:rPr>
        <w:t xml:space="preserve"> Buncsik Ildikó</w:t>
      </w:r>
    </w:p>
    <w:p w14:paraId="63C6495F" w14:textId="77777777" w:rsidR="00FA59B3" w:rsidRPr="00260BA9" w:rsidRDefault="00FA59B3" w:rsidP="00FA59B3">
      <w:pPr>
        <w:rPr>
          <w:rFonts w:ascii="Garamond" w:hAnsi="Garamond"/>
          <w:color w:val="1F4E79" w:themeColor="accent1" w:themeShade="80"/>
        </w:rPr>
      </w:pPr>
      <w:r w:rsidRPr="00260BA9">
        <w:rPr>
          <w:rFonts w:ascii="Garamond" w:hAnsi="Garamond"/>
          <w:b/>
          <w:color w:val="1F4E79" w:themeColor="accent1" w:themeShade="80"/>
        </w:rPr>
        <w:t>Székhelye:</w:t>
      </w:r>
      <w:r w:rsidRPr="00260BA9">
        <w:rPr>
          <w:rFonts w:ascii="Garamond" w:hAnsi="Garamond"/>
          <w:color w:val="1F4E79" w:themeColor="accent1" w:themeShade="80"/>
        </w:rPr>
        <w:t xml:space="preserve"> 1051 Budapest, Arany J. u. 31.</w:t>
      </w:r>
    </w:p>
    <w:p w14:paraId="48F99BF3" w14:textId="77777777" w:rsidR="00FA59B3" w:rsidRPr="00260BA9" w:rsidRDefault="00FA59B3" w:rsidP="00FA59B3">
      <w:pPr>
        <w:rPr>
          <w:rFonts w:ascii="Garamond" w:hAnsi="Garamond"/>
          <w:color w:val="1F4E79" w:themeColor="accent1" w:themeShade="80"/>
        </w:rPr>
      </w:pPr>
      <w:r w:rsidRPr="00260BA9">
        <w:rPr>
          <w:rFonts w:ascii="Garamond" w:hAnsi="Garamond"/>
          <w:b/>
          <w:color w:val="1F4E79" w:themeColor="accent1" w:themeShade="80"/>
        </w:rPr>
        <w:t>Az ellátást biztosító telephely:</w:t>
      </w:r>
      <w:r w:rsidRPr="00260BA9">
        <w:rPr>
          <w:rFonts w:ascii="Garamond" w:hAnsi="Garamond"/>
          <w:color w:val="1F4E79" w:themeColor="accent1" w:themeShade="80"/>
        </w:rPr>
        <w:t xml:space="preserve"> 1074 Budapest, Szövetség u. 17.</w:t>
      </w:r>
    </w:p>
    <w:p w14:paraId="05DA47AB" w14:textId="43AB9E0B" w:rsidR="00FA59B3" w:rsidRPr="00260BA9" w:rsidRDefault="00FA59B3" w:rsidP="00FA59B3">
      <w:pPr>
        <w:rPr>
          <w:rFonts w:ascii="Garamond" w:hAnsi="Garamond"/>
          <w:color w:val="1F4E79" w:themeColor="accent1" w:themeShade="80"/>
        </w:rPr>
      </w:pPr>
      <w:r w:rsidRPr="00260BA9">
        <w:rPr>
          <w:rFonts w:ascii="Garamond" w:hAnsi="Garamond"/>
          <w:b/>
          <w:color w:val="1F4E79" w:themeColor="accent1" w:themeShade="80"/>
        </w:rPr>
        <w:t>A szerződés hatálya:</w:t>
      </w:r>
      <w:r w:rsidRPr="00260BA9">
        <w:rPr>
          <w:rFonts w:ascii="Garamond" w:hAnsi="Garamond"/>
          <w:color w:val="1F4E79" w:themeColor="accent1" w:themeShade="80"/>
        </w:rPr>
        <w:t xml:space="preserve"> határozatlan idejű</w:t>
      </w:r>
    </w:p>
    <w:p w14:paraId="21FC15FB" w14:textId="77777777" w:rsidR="00FA59B3" w:rsidRPr="00260BA9" w:rsidRDefault="00FA59B3" w:rsidP="00FA59B3">
      <w:pPr>
        <w:rPr>
          <w:rFonts w:ascii="Garamond" w:hAnsi="Garamond"/>
          <w:color w:val="1F4E79" w:themeColor="accent1" w:themeShade="80"/>
        </w:rPr>
      </w:pPr>
      <w:r w:rsidRPr="00260BA9">
        <w:rPr>
          <w:rFonts w:ascii="Garamond" w:hAnsi="Garamond"/>
          <w:b/>
          <w:color w:val="1F4E79" w:themeColor="accent1" w:themeShade="80"/>
        </w:rPr>
        <w:t>Képviselő-testületi határozat száma:</w:t>
      </w:r>
      <w:r w:rsidRPr="00260BA9">
        <w:rPr>
          <w:rFonts w:ascii="Garamond" w:hAnsi="Garamond"/>
          <w:color w:val="1F4E79" w:themeColor="accent1" w:themeShade="80"/>
        </w:rPr>
        <w:t xml:space="preserve"> 253/2007.(V.18.)</w:t>
      </w:r>
    </w:p>
    <w:p w14:paraId="3D56FC44" w14:textId="77777777" w:rsidR="00FC394A" w:rsidRPr="00260BA9" w:rsidRDefault="00FC394A" w:rsidP="00FC394A">
      <w:pPr>
        <w:rPr>
          <w:rFonts w:ascii="Garamond" w:hAnsi="Garamond"/>
          <w:color w:val="1F4E79" w:themeColor="accent1" w:themeShade="80"/>
        </w:rPr>
      </w:pPr>
    </w:p>
    <w:p w14:paraId="0741EF04" w14:textId="45563EF9" w:rsidR="00192626" w:rsidRPr="00192626" w:rsidRDefault="005E34D3" w:rsidP="00192626">
      <w:pPr>
        <w:rPr>
          <w:rFonts w:ascii="Garamond" w:hAnsi="Garamond"/>
          <w:color w:val="1F4E79" w:themeColor="accent1" w:themeShade="80"/>
        </w:rPr>
      </w:pPr>
      <w:r w:rsidRPr="00260BA9">
        <w:rPr>
          <w:rFonts w:ascii="Garamond" w:hAnsi="Garamond"/>
          <w:color w:val="1F4E79" w:themeColor="accent1" w:themeShade="80"/>
        </w:rPr>
        <w:t>A</w:t>
      </w:r>
      <w:r w:rsidR="00A02E45">
        <w:rPr>
          <w:rFonts w:ascii="Garamond" w:hAnsi="Garamond"/>
          <w:color w:val="1F4E79" w:themeColor="accent1" w:themeShade="80"/>
        </w:rPr>
        <w:t xml:space="preserve"> 2025</w:t>
      </w:r>
      <w:r w:rsidR="00C12C4D">
        <w:rPr>
          <w:rFonts w:ascii="Garamond" w:hAnsi="Garamond"/>
          <w:color w:val="1F4E79" w:themeColor="accent1" w:themeShade="80"/>
        </w:rPr>
        <w:t>.</w:t>
      </w:r>
      <w:r w:rsidRPr="00260BA9">
        <w:rPr>
          <w:rFonts w:ascii="Garamond" w:hAnsi="Garamond"/>
          <w:color w:val="1F4E79" w:themeColor="accent1" w:themeShade="80"/>
        </w:rPr>
        <w:t xml:space="preserve"> év során rendszeresen fordultak </w:t>
      </w:r>
      <w:r w:rsidR="00192626" w:rsidRPr="00192626">
        <w:rPr>
          <w:rFonts w:ascii="Garamond" w:hAnsi="Garamond"/>
          <w:color w:val="1F4E79" w:themeColor="accent1" w:themeShade="80"/>
        </w:rPr>
        <w:t xml:space="preserve">a szervezethez </w:t>
      </w:r>
      <w:r w:rsidRPr="00260BA9">
        <w:rPr>
          <w:rFonts w:ascii="Garamond" w:hAnsi="Garamond"/>
          <w:color w:val="1F4E79" w:themeColor="accent1" w:themeShade="80"/>
        </w:rPr>
        <w:t>a VI</w:t>
      </w:r>
      <w:r w:rsidR="004F3B31">
        <w:rPr>
          <w:rFonts w:ascii="Garamond" w:hAnsi="Garamond"/>
          <w:color w:val="1F4E79" w:themeColor="accent1" w:themeShade="80"/>
        </w:rPr>
        <w:t>.</w:t>
      </w:r>
      <w:r w:rsidRPr="00260BA9">
        <w:rPr>
          <w:rFonts w:ascii="Garamond" w:hAnsi="Garamond"/>
          <w:color w:val="1F4E79" w:themeColor="accent1" w:themeShade="80"/>
        </w:rPr>
        <w:t>-VII. kerületben élők a romló</w:t>
      </w:r>
      <w:r w:rsidR="00192626">
        <w:rPr>
          <w:rFonts w:ascii="Garamond" w:hAnsi="Garamond"/>
          <w:color w:val="1F4E79" w:themeColor="accent1" w:themeShade="80"/>
        </w:rPr>
        <w:t xml:space="preserve"> </w:t>
      </w:r>
      <w:r w:rsidRPr="00260BA9">
        <w:rPr>
          <w:rFonts w:ascii="Garamond" w:hAnsi="Garamond"/>
          <w:color w:val="1F4E79" w:themeColor="accent1" w:themeShade="80"/>
        </w:rPr>
        <w:t>körülményeik</w:t>
      </w:r>
      <w:r w:rsidR="00192626">
        <w:rPr>
          <w:rFonts w:ascii="Garamond" w:hAnsi="Garamond"/>
          <w:color w:val="1F4E79" w:themeColor="accent1" w:themeShade="80"/>
        </w:rPr>
        <w:t xml:space="preserve"> </w:t>
      </w:r>
      <w:r w:rsidR="00C12C4D">
        <w:rPr>
          <w:rFonts w:ascii="Garamond" w:hAnsi="Garamond"/>
          <w:color w:val="1F4E79" w:themeColor="accent1" w:themeShade="80"/>
        </w:rPr>
        <w:t>miatt</w:t>
      </w:r>
      <w:r w:rsidRPr="00260BA9">
        <w:rPr>
          <w:rFonts w:ascii="Garamond" w:hAnsi="Garamond"/>
          <w:color w:val="1F4E79" w:themeColor="accent1" w:themeShade="80"/>
        </w:rPr>
        <w:t xml:space="preserve"> kríziscsomagért. Az irodához több alkalommal érkeztek t</w:t>
      </w:r>
      <w:r w:rsidR="000A6A43">
        <w:rPr>
          <w:rFonts w:ascii="Garamond" w:hAnsi="Garamond"/>
          <w:color w:val="1F4E79" w:themeColor="accent1" w:themeShade="80"/>
        </w:rPr>
        <w:t xml:space="preserve">öbb forrásból is adományok. </w:t>
      </w:r>
      <w:r w:rsidR="00192626" w:rsidRPr="00192626">
        <w:rPr>
          <w:rFonts w:ascii="Garamond" w:hAnsi="Garamond"/>
          <w:color w:val="1F4E79" w:themeColor="accent1" w:themeShade="80"/>
        </w:rPr>
        <w:t>A szállítmányok között voltak tartós élelmiszerek, higiéniai felszerelések, ruhák, cipők, könyvek, melyeket ki tudt</w:t>
      </w:r>
      <w:r w:rsidR="004F3B31">
        <w:rPr>
          <w:rFonts w:ascii="Garamond" w:hAnsi="Garamond"/>
          <w:color w:val="1F4E79" w:themeColor="accent1" w:themeShade="80"/>
        </w:rPr>
        <w:t>a</w:t>
      </w:r>
      <w:r w:rsidR="00192626" w:rsidRPr="00192626">
        <w:rPr>
          <w:rFonts w:ascii="Garamond" w:hAnsi="Garamond"/>
          <w:color w:val="1F4E79" w:themeColor="accent1" w:themeShade="80"/>
        </w:rPr>
        <w:t>k osztani</w:t>
      </w:r>
      <w:r w:rsidR="00192626">
        <w:rPr>
          <w:rFonts w:ascii="Garamond" w:hAnsi="Garamond"/>
          <w:color w:val="1F4E79" w:themeColor="accent1" w:themeShade="80"/>
        </w:rPr>
        <w:t xml:space="preserve"> a rászorulók </w:t>
      </w:r>
      <w:r w:rsidR="00192626" w:rsidRPr="00192626">
        <w:rPr>
          <w:rFonts w:ascii="Garamond" w:hAnsi="Garamond"/>
          <w:color w:val="1F4E79" w:themeColor="accent1" w:themeShade="80"/>
        </w:rPr>
        <w:t>részére.</w:t>
      </w:r>
    </w:p>
    <w:p w14:paraId="2C0424E9" w14:textId="300E76CF" w:rsidR="00333CC0" w:rsidRDefault="00333CC0" w:rsidP="005E34D3">
      <w:pPr>
        <w:rPr>
          <w:rFonts w:ascii="Garamond" w:hAnsi="Garamond"/>
          <w:color w:val="1F4E79" w:themeColor="accent1" w:themeShade="80"/>
        </w:rPr>
      </w:pPr>
    </w:p>
    <w:p w14:paraId="3AF61D55" w14:textId="7D50D961" w:rsidR="00333CC0" w:rsidRDefault="00333CC0" w:rsidP="00333CC0">
      <w:pPr>
        <w:rPr>
          <w:rFonts w:ascii="Garamond" w:hAnsi="Garamond"/>
          <w:color w:val="1F4E79" w:themeColor="accent1" w:themeShade="80"/>
        </w:rPr>
      </w:pPr>
      <w:r>
        <w:rPr>
          <w:rFonts w:ascii="Garamond" w:hAnsi="Garamond"/>
          <w:color w:val="1F4E79" w:themeColor="accent1" w:themeShade="80"/>
        </w:rPr>
        <w:t>Az iroda rendszeres kapcsolatban volt</w:t>
      </w:r>
      <w:r w:rsidRPr="00333CC0">
        <w:rPr>
          <w:rFonts w:ascii="Garamond" w:hAnsi="Garamond"/>
          <w:color w:val="1F4E79" w:themeColor="accent1" w:themeShade="80"/>
        </w:rPr>
        <w:t xml:space="preserve"> </w:t>
      </w:r>
      <w:r>
        <w:rPr>
          <w:rFonts w:ascii="Garamond" w:hAnsi="Garamond"/>
          <w:color w:val="1F4E79" w:themeColor="accent1" w:themeShade="80"/>
        </w:rPr>
        <w:t xml:space="preserve">a </w:t>
      </w:r>
      <w:r w:rsidRPr="00333CC0">
        <w:rPr>
          <w:rFonts w:ascii="Garamond" w:hAnsi="Garamond"/>
          <w:color w:val="1F4E79" w:themeColor="accent1" w:themeShade="80"/>
        </w:rPr>
        <w:t>Hum</w:t>
      </w:r>
      <w:r>
        <w:rPr>
          <w:rFonts w:ascii="Garamond" w:hAnsi="Garamond"/>
          <w:color w:val="1F4E79" w:themeColor="accent1" w:themeShade="80"/>
        </w:rPr>
        <w:t>án Szolgáltató Család-és Gyermekjóléti Központjának</w:t>
      </w:r>
      <w:r w:rsidR="00F707A7">
        <w:rPr>
          <w:rFonts w:ascii="Garamond" w:hAnsi="Garamond"/>
          <w:color w:val="1F4E79" w:themeColor="accent1" w:themeShade="80"/>
        </w:rPr>
        <w:t xml:space="preserve"> munkatársaival. A</w:t>
      </w:r>
      <w:r w:rsidRPr="00333CC0">
        <w:rPr>
          <w:rFonts w:ascii="Garamond" w:hAnsi="Garamond"/>
          <w:color w:val="1F4E79" w:themeColor="accent1" w:themeShade="80"/>
        </w:rPr>
        <w:t xml:space="preserve"> C</w:t>
      </w:r>
      <w:r>
        <w:rPr>
          <w:rFonts w:ascii="Garamond" w:hAnsi="Garamond"/>
          <w:color w:val="1F4E79" w:themeColor="accent1" w:themeShade="80"/>
        </w:rPr>
        <w:t>salád-és Gyermekjóléti Központ</w:t>
      </w:r>
      <w:r w:rsidRPr="00333CC0">
        <w:rPr>
          <w:rFonts w:ascii="Garamond" w:hAnsi="Garamond"/>
          <w:color w:val="1F4E79" w:themeColor="accent1" w:themeShade="80"/>
        </w:rPr>
        <w:t xml:space="preserve"> által delegált</w:t>
      </w:r>
      <w:r w:rsidR="00523079">
        <w:rPr>
          <w:rFonts w:ascii="Garamond" w:hAnsi="Garamond"/>
          <w:color w:val="1F4E79" w:themeColor="accent1" w:themeShade="80"/>
        </w:rPr>
        <w:t>a</w:t>
      </w:r>
      <w:r w:rsidR="00F707A7">
        <w:rPr>
          <w:rFonts w:ascii="Garamond" w:hAnsi="Garamond"/>
          <w:color w:val="1F4E79" w:themeColor="accent1" w:themeShade="80"/>
        </w:rPr>
        <w:t>k</w:t>
      </w:r>
      <w:r w:rsidR="00523079">
        <w:rPr>
          <w:rFonts w:ascii="Garamond" w:hAnsi="Garamond"/>
          <w:color w:val="1F4E79" w:themeColor="accent1" w:themeShade="80"/>
        </w:rPr>
        <w:t xml:space="preserve"> </w:t>
      </w:r>
      <w:r w:rsidRPr="00333CC0">
        <w:rPr>
          <w:rFonts w:ascii="Garamond" w:hAnsi="Garamond"/>
          <w:color w:val="1F4E79" w:themeColor="accent1" w:themeShade="80"/>
        </w:rPr>
        <w:t>részére</w:t>
      </w:r>
      <w:r w:rsidR="00F707A7">
        <w:rPr>
          <w:rFonts w:ascii="Garamond" w:hAnsi="Garamond"/>
          <w:color w:val="1F4E79" w:themeColor="accent1" w:themeShade="80"/>
        </w:rPr>
        <w:t xml:space="preserve"> minden hónapban</w:t>
      </w:r>
      <w:r w:rsidRPr="00333CC0">
        <w:rPr>
          <w:rFonts w:ascii="Garamond" w:hAnsi="Garamond"/>
          <w:color w:val="1F4E79" w:themeColor="accent1" w:themeShade="80"/>
        </w:rPr>
        <w:t xml:space="preserve"> </w:t>
      </w:r>
      <w:r w:rsidR="00523079">
        <w:rPr>
          <w:rFonts w:ascii="Garamond" w:hAnsi="Garamond"/>
          <w:color w:val="1F4E79" w:themeColor="accent1" w:themeShade="80"/>
        </w:rPr>
        <w:t>élelmiszeradományt osztotta</w:t>
      </w:r>
      <w:r>
        <w:rPr>
          <w:rFonts w:ascii="Garamond" w:hAnsi="Garamond"/>
          <w:color w:val="1F4E79" w:themeColor="accent1" w:themeShade="80"/>
        </w:rPr>
        <w:t>k</w:t>
      </w:r>
      <w:r w:rsidR="00523079">
        <w:rPr>
          <w:rFonts w:ascii="Garamond" w:hAnsi="Garamond"/>
          <w:color w:val="1F4E79" w:themeColor="accent1" w:themeShade="80"/>
        </w:rPr>
        <w:t xml:space="preserve"> ki</w:t>
      </w:r>
      <w:r w:rsidR="003F7919">
        <w:rPr>
          <w:rFonts w:ascii="Garamond" w:hAnsi="Garamond"/>
          <w:color w:val="1F4E79" w:themeColor="accent1" w:themeShade="80"/>
        </w:rPr>
        <w:t xml:space="preserve"> a VII. kerületben</w:t>
      </w:r>
      <w:r w:rsidR="00523079">
        <w:rPr>
          <w:rFonts w:ascii="Garamond" w:hAnsi="Garamond"/>
          <w:color w:val="1F4E79" w:themeColor="accent1" w:themeShade="80"/>
        </w:rPr>
        <w:t>, így</w:t>
      </w:r>
      <w:r w:rsidRPr="00333CC0">
        <w:rPr>
          <w:rFonts w:ascii="Garamond" w:hAnsi="Garamond"/>
          <w:color w:val="1F4E79" w:themeColor="accent1" w:themeShade="80"/>
        </w:rPr>
        <w:t xml:space="preserve"> az év sor</w:t>
      </w:r>
      <w:r>
        <w:rPr>
          <w:rFonts w:ascii="Garamond" w:hAnsi="Garamond"/>
          <w:color w:val="1F4E79" w:themeColor="accent1" w:themeShade="80"/>
        </w:rPr>
        <w:t>án több alkalommal is segítették</w:t>
      </w:r>
      <w:r w:rsidRPr="00333CC0">
        <w:rPr>
          <w:rFonts w:ascii="Garamond" w:hAnsi="Garamond"/>
          <w:color w:val="1F4E79" w:themeColor="accent1" w:themeShade="80"/>
        </w:rPr>
        <w:t xml:space="preserve"> a</w:t>
      </w:r>
      <w:r w:rsidR="00523079">
        <w:rPr>
          <w:rFonts w:ascii="Garamond" w:hAnsi="Garamond"/>
          <w:color w:val="1F4E79" w:themeColor="accent1" w:themeShade="80"/>
        </w:rPr>
        <w:t>z alábbi kategóriák valamelyikébe tartozó személyeket:</w:t>
      </w:r>
      <w:r w:rsidRPr="00333CC0">
        <w:rPr>
          <w:rFonts w:ascii="Garamond" w:hAnsi="Garamond"/>
          <w:color w:val="1F4E79" w:themeColor="accent1" w:themeShade="80"/>
        </w:rPr>
        <w:t xml:space="preserve"> </w:t>
      </w:r>
    </w:p>
    <w:p w14:paraId="7C02E1EC" w14:textId="77777777" w:rsidR="00523079" w:rsidRPr="00523079" w:rsidRDefault="00523079" w:rsidP="00523079">
      <w:pPr>
        <w:numPr>
          <w:ilvl w:val="0"/>
          <w:numId w:val="50"/>
        </w:numPr>
        <w:rPr>
          <w:rFonts w:ascii="Garamond" w:hAnsi="Garamond"/>
          <w:color w:val="1F4E79" w:themeColor="accent1" w:themeShade="80"/>
        </w:rPr>
      </w:pPr>
      <w:r w:rsidRPr="00523079">
        <w:rPr>
          <w:rFonts w:ascii="Garamond" w:hAnsi="Garamond"/>
          <w:color w:val="1F4E79" w:themeColor="accent1" w:themeShade="80"/>
        </w:rPr>
        <w:t xml:space="preserve">nagycsaládosok, </w:t>
      </w:r>
    </w:p>
    <w:p w14:paraId="15A22308" w14:textId="77777777" w:rsidR="00523079" w:rsidRPr="00523079" w:rsidRDefault="00523079" w:rsidP="00523079">
      <w:pPr>
        <w:numPr>
          <w:ilvl w:val="0"/>
          <w:numId w:val="50"/>
        </w:numPr>
        <w:rPr>
          <w:rFonts w:ascii="Garamond" w:hAnsi="Garamond"/>
          <w:color w:val="1F4E79" w:themeColor="accent1" w:themeShade="80"/>
        </w:rPr>
      </w:pPr>
      <w:r w:rsidRPr="00523079">
        <w:rPr>
          <w:rFonts w:ascii="Garamond" w:hAnsi="Garamond"/>
          <w:color w:val="1F4E79" w:themeColor="accent1" w:themeShade="80"/>
        </w:rPr>
        <w:t xml:space="preserve">rászoruló családok, </w:t>
      </w:r>
    </w:p>
    <w:p w14:paraId="0826ACF9" w14:textId="77777777" w:rsidR="00523079" w:rsidRPr="00523079" w:rsidRDefault="00523079" w:rsidP="00523079">
      <w:pPr>
        <w:numPr>
          <w:ilvl w:val="0"/>
          <w:numId w:val="50"/>
        </w:numPr>
        <w:rPr>
          <w:rFonts w:ascii="Garamond" w:hAnsi="Garamond"/>
          <w:color w:val="1F4E79" w:themeColor="accent1" w:themeShade="80"/>
        </w:rPr>
      </w:pPr>
      <w:r w:rsidRPr="00523079">
        <w:rPr>
          <w:rFonts w:ascii="Garamond" w:hAnsi="Garamond"/>
          <w:color w:val="1F4E79" w:themeColor="accent1" w:themeShade="80"/>
        </w:rPr>
        <w:t xml:space="preserve">gyermeküket egyedül nevelők, </w:t>
      </w:r>
    </w:p>
    <w:p w14:paraId="4EC66F5F" w14:textId="77777777" w:rsidR="00523079" w:rsidRPr="00523079" w:rsidRDefault="00523079" w:rsidP="00523079">
      <w:pPr>
        <w:numPr>
          <w:ilvl w:val="0"/>
          <w:numId w:val="50"/>
        </w:numPr>
        <w:rPr>
          <w:rFonts w:ascii="Garamond" w:hAnsi="Garamond"/>
          <w:color w:val="1F4E79" w:themeColor="accent1" w:themeShade="80"/>
        </w:rPr>
      </w:pPr>
      <w:r w:rsidRPr="00523079">
        <w:rPr>
          <w:rFonts w:ascii="Garamond" w:hAnsi="Garamond"/>
          <w:color w:val="1F4E79" w:themeColor="accent1" w:themeShade="80"/>
        </w:rPr>
        <w:t xml:space="preserve">kisnyugdíjasok, </w:t>
      </w:r>
    </w:p>
    <w:p w14:paraId="2DAB8214" w14:textId="77777777" w:rsidR="00523079" w:rsidRPr="00523079" w:rsidRDefault="00523079" w:rsidP="00523079">
      <w:pPr>
        <w:numPr>
          <w:ilvl w:val="0"/>
          <w:numId w:val="50"/>
        </w:numPr>
        <w:rPr>
          <w:rFonts w:ascii="Garamond" w:hAnsi="Garamond"/>
          <w:color w:val="1F4E79" w:themeColor="accent1" w:themeShade="80"/>
        </w:rPr>
      </w:pPr>
      <w:r w:rsidRPr="00523079">
        <w:rPr>
          <w:rFonts w:ascii="Garamond" w:hAnsi="Garamond"/>
          <w:color w:val="1F4E79" w:themeColor="accent1" w:themeShade="80"/>
        </w:rPr>
        <w:t xml:space="preserve">munkanélküliek, </w:t>
      </w:r>
    </w:p>
    <w:p w14:paraId="27AA08B1" w14:textId="77777777" w:rsidR="00523079" w:rsidRPr="00523079" w:rsidRDefault="00523079" w:rsidP="00523079">
      <w:pPr>
        <w:numPr>
          <w:ilvl w:val="0"/>
          <w:numId w:val="50"/>
        </w:numPr>
        <w:rPr>
          <w:rFonts w:ascii="Garamond" w:hAnsi="Garamond"/>
          <w:color w:val="1F4E79" w:themeColor="accent1" w:themeShade="80"/>
        </w:rPr>
      </w:pPr>
      <w:r w:rsidRPr="00523079">
        <w:rPr>
          <w:rFonts w:ascii="Garamond" w:hAnsi="Garamond"/>
          <w:color w:val="1F4E79" w:themeColor="accent1" w:themeShade="80"/>
        </w:rPr>
        <w:t xml:space="preserve">rokkantnyugdíjasok, </w:t>
      </w:r>
    </w:p>
    <w:p w14:paraId="411C3675" w14:textId="77777777" w:rsidR="00523079" w:rsidRPr="00523079" w:rsidRDefault="00523079" w:rsidP="00523079">
      <w:pPr>
        <w:numPr>
          <w:ilvl w:val="0"/>
          <w:numId w:val="50"/>
        </w:numPr>
        <w:rPr>
          <w:rFonts w:ascii="Garamond" w:hAnsi="Garamond"/>
          <w:color w:val="1F4E79" w:themeColor="accent1" w:themeShade="80"/>
        </w:rPr>
      </w:pPr>
      <w:r w:rsidRPr="00523079">
        <w:rPr>
          <w:rFonts w:ascii="Garamond" w:hAnsi="Garamond"/>
          <w:color w:val="1F4E79" w:themeColor="accent1" w:themeShade="80"/>
        </w:rPr>
        <w:t xml:space="preserve">egyedül élő idősek, </w:t>
      </w:r>
    </w:p>
    <w:p w14:paraId="7261FD45" w14:textId="77777777" w:rsidR="00523079" w:rsidRPr="00523079" w:rsidRDefault="00523079" w:rsidP="00523079">
      <w:pPr>
        <w:numPr>
          <w:ilvl w:val="0"/>
          <w:numId w:val="50"/>
        </w:numPr>
        <w:rPr>
          <w:rFonts w:ascii="Garamond" w:hAnsi="Garamond"/>
          <w:color w:val="1F4E79" w:themeColor="accent1" w:themeShade="80"/>
        </w:rPr>
      </w:pPr>
      <w:r w:rsidRPr="00523079">
        <w:rPr>
          <w:rFonts w:ascii="Garamond" w:hAnsi="Garamond"/>
          <w:color w:val="1F4E79" w:themeColor="accent1" w:themeShade="80"/>
        </w:rPr>
        <w:t xml:space="preserve">munkájukat frissen elvesztők, </w:t>
      </w:r>
    </w:p>
    <w:p w14:paraId="343E26F2" w14:textId="77777777" w:rsidR="00523079" w:rsidRPr="00523079" w:rsidRDefault="00523079" w:rsidP="00523079">
      <w:pPr>
        <w:numPr>
          <w:ilvl w:val="0"/>
          <w:numId w:val="50"/>
        </w:numPr>
        <w:rPr>
          <w:rFonts w:ascii="Garamond" w:hAnsi="Garamond"/>
          <w:color w:val="1F4E79" w:themeColor="accent1" w:themeShade="80"/>
        </w:rPr>
      </w:pPr>
      <w:r w:rsidRPr="00523079">
        <w:rPr>
          <w:rFonts w:ascii="Garamond" w:hAnsi="Garamond"/>
          <w:color w:val="1F4E79" w:themeColor="accent1" w:themeShade="80"/>
        </w:rPr>
        <w:t>valamint a halmozottan rászorulók.</w:t>
      </w:r>
    </w:p>
    <w:p w14:paraId="264B6B86" w14:textId="3F9398AD" w:rsidR="00E14B2F" w:rsidRDefault="00E14B2F" w:rsidP="00333CC0">
      <w:pPr>
        <w:rPr>
          <w:rFonts w:ascii="Garamond" w:hAnsi="Garamond"/>
          <w:color w:val="1F4E79" w:themeColor="accent1" w:themeShade="80"/>
        </w:rPr>
      </w:pPr>
    </w:p>
    <w:p w14:paraId="16994B23" w14:textId="5A6E710C" w:rsidR="00E14B2F" w:rsidRPr="00E14B2F" w:rsidRDefault="00A02E45" w:rsidP="00E14B2F">
      <w:pPr>
        <w:rPr>
          <w:rFonts w:ascii="Garamond" w:hAnsi="Garamond"/>
          <w:color w:val="1F4E79" w:themeColor="accent1" w:themeShade="80"/>
        </w:rPr>
      </w:pPr>
      <w:r>
        <w:rPr>
          <w:rFonts w:ascii="Garamond" w:hAnsi="Garamond"/>
          <w:color w:val="1F4E79" w:themeColor="accent1" w:themeShade="80"/>
        </w:rPr>
        <w:t>2025</w:t>
      </w:r>
      <w:r w:rsidR="00E14B2F" w:rsidRPr="00E14B2F">
        <w:rPr>
          <w:rFonts w:ascii="Garamond" w:hAnsi="Garamond"/>
          <w:color w:val="1F4E79" w:themeColor="accent1" w:themeShade="80"/>
        </w:rPr>
        <w:t xml:space="preserve">-ben sem állt meg az a tendencia, hogy növekszik a rászoruló családok száma. Az előző évekhez képest a segélyezettek körében a nagycsaládosok mellett folyamatosan emelkedett a gyermeküket egyedül nevelő szülők, a rokkantsági támogatásban részesülők és az idős lakosok száma. </w:t>
      </w:r>
      <w:r w:rsidR="00E14B2F">
        <w:rPr>
          <w:rFonts w:ascii="Garamond" w:hAnsi="Garamond"/>
          <w:color w:val="1F4E79" w:themeColor="accent1" w:themeShade="80"/>
        </w:rPr>
        <w:t>2024-ben</w:t>
      </w:r>
      <w:r w:rsidR="00E14B2F" w:rsidRPr="00E14B2F">
        <w:rPr>
          <w:rFonts w:ascii="Garamond" w:hAnsi="Garamond"/>
          <w:color w:val="1F4E79" w:themeColor="accent1" w:themeShade="80"/>
        </w:rPr>
        <w:t xml:space="preserve"> is</w:t>
      </w:r>
      <w:r w:rsidR="00AD1BC5">
        <w:rPr>
          <w:rFonts w:ascii="Garamond" w:hAnsi="Garamond"/>
          <w:color w:val="1F4E79" w:themeColor="accent1" w:themeShade="80"/>
        </w:rPr>
        <w:t>mételten</w:t>
      </w:r>
      <w:r w:rsidR="00E14B2F" w:rsidRPr="00E14B2F">
        <w:rPr>
          <w:rFonts w:ascii="Garamond" w:hAnsi="Garamond"/>
          <w:color w:val="1F4E79" w:themeColor="accent1" w:themeShade="80"/>
        </w:rPr>
        <w:t xml:space="preserve"> megjelentek olyanok </w:t>
      </w:r>
      <w:r w:rsidR="00E14B2F">
        <w:rPr>
          <w:rFonts w:ascii="Garamond" w:hAnsi="Garamond"/>
          <w:color w:val="1F4E79" w:themeColor="accent1" w:themeShade="80"/>
        </w:rPr>
        <w:t>az iroda látókörében</w:t>
      </w:r>
      <w:r w:rsidR="00E14B2F" w:rsidRPr="00E14B2F">
        <w:rPr>
          <w:rFonts w:ascii="Garamond" w:hAnsi="Garamond"/>
          <w:color w:val="1F4E79" w:themeColor="accent1" w:themeShade="80"/>
        </w:rPr>
        <w:t>, akik a magas infláció, a megnövekedett rezsiárak miatt kerültek nehéz anyagi helyzetbe. Ezeket az irodához közvetlenül forduló vészhelyzetben lévő embereket tartós élelmiszert tartalm</w:t>
      </w:r>
      <w:r w:rsidR="005453AC">
        <w:rPr>
          <w:rFonts w:ascii="Garamond" w:hAnsi="Garamond"/>
          <w:color w:val="1F4E79" w:themeColor="accent1" w:themeShade="80"/>
        </w:rPr>
        <w:t>azó kríziscsomagokkal segítették</w:t>
      </w:r>
      <w:r w:rsidR="00E14B2F" w:rsidRPr="00E14B2F">
        <w:rPr>
          <w:rFonts w:ascii="Garamond" w:hAnsi="Garamond"/>
          <w:color w:val="1F4E79" w:themeColor="accent1" w:themeShade="80"/>
        </w:rPr>
        <w:t>.</w:t>
      </w:r>
    </w:p>
    <w:p w14:paraId="4F7CDEF5" w14:textId="4BE407E7" w:rsidR="00A67F2B" w:rsidRPr="00260BA9" w:rsidRDefault="00A67F2B" w:rsidP="00A67F2B">
      <w:pPr>
        <w:rPr>
          <w:rFonts w:ascii="Garamond" w:hAnsi="Garamond"/>
          <w:color w:val="1F4E79" w:themeColor="accent1" w:themeShade="80"/>
        </w:rPr>
      </w:pPr>
    </w:p>
    <w:p w14:paraId="04822C5B" w14:textId="27F2A904" w:rsidR="00A67F2B" w:rsidRPr="00260BA9" w:rsidRDefault="00AF4E25" w:rsidP="00A67F2B">
      <w:pPr>
        <w:rPr>
          <w:rFonts w:ascii="Garamond" w:hAnsi="Garamond"/>
          <w:color w:val="1F4E79" w:themeColor="accent1" w:themeShade="80"/>
        </w:rPr>
      </w:pPr>
      <w:r>
        <w:rPr>
          <w:rFonts w:ascii="Garamond" w:hAnsi="Garamond"/>
          <w:color w:val="1F4E79" w:themeColor="accent1" w:themeShade="80"/>
        </w:rPr>
        <w:t>A s</w:t>
      </w:r>
      <w:r w:rsidR="00A67F2B" w:rsidRPr="00260BA9">
        <w:rPr>
          <w:rFonts w:ascii="Garamond" w:hAnsi="Garamond"/>
          <w:color w:val="1F4E79" w:themeColor="accent1" w:themeShade="80"/>
        </w:rPr>
        <w:t>zervezet adományokból és vásárlásból származó termékekkel</w:t>
      </w:r>
      <w:r w:rsidR="000A3C7F" w:rsidRPr="00260BA9">
        <w:rPr>
          <w:rFonts w:ascii="Garamond" w:hAnsi="Garamond"/>
          <w:color w:val="1F4E79" w:themeColor="accent1" w:themeShade="80"/>
        </w:rPr>
        <w:t xml:space="preserve"> tud</w:t>
      </w:r>
      <w:r w:rsidR="002C00E0">
        <w:rPr>
          <w:rFonts w:ascii="Garamond" w:hAnsi="Garamond"/>
          <w:color w:val="1F4E79" w:themeColor="accent1" w:themeShade="80"/>
        </w:rPr>
        <w:t>t</w:t>
      </w:r>
      <w:r w:rsidR="000A3C7F" w:rsidRPr="00260BA9">
        <w:rPr>
          <w:rFonts w:ascii="Garamond" w:hAnsi="Garamond"/>
          <w:color w:val="1F4E79" w:themeColor="accent1" w:themeShade="80"/>
        </w:rPr>
        <w:t>a támogatni a hozzáju</w:t>
      </w:r>
      <w:r w:rsidR="00A67F2B" w:rsidRPr="00260BA9">
        <w:rPr>
          <w:rFonts w:ascii="Garamond" w:hAnsi="Garamond"/>
          <w:color w:val="1F4E79" w:themeColor="accent1" w:themeShade="80"/>
        </w:rPr>
        <w:t>k fordulókat. A rászorultak részére élelmiszercsomagot, vegyi árut, ruhaneműt, cipőt, táskát, játékot, könyvet, illetve szükség esetén bútort</w:t>
      </w:r>
      <w:r w:rsidR="000A3C7F" w:rsidRPr="00260BA9">
        <w:rPr>
          <w:rFonts w:ascii="Garamond" w:hAnsi="Garamond"/>
          <w:color w:val="1F4E79" w:themeColor="accent1" w:themeShade="80"/>
        </w:rPr>
        <w:t xml:space="preserve"> </w:t>
      </w:r>
      <w:r w:rsidR="00A67F2B" w:rsidRPr="00260BA9">
        <w:rPr>
          <w:rFonts w:ascii="Garamond" w:hAnsi="Garamond"/>
          <w:color w:val="1F4E79" w:themeColor="accent1" w:themeShade="80"/>
        </w:rPr>
        <w:t>biztosít</w:t>
      </w:r>
      <w:r>
        <w:rPr>
          <w:rFonts w:ascii="Garamond" w:hAnsi="Garamond"/>
          <w:color w:val="1F4E79" w:themeColor="accent1" w:themeShade="80"/>
        </w:rPr>
        <w:t>ottak</w:t>
      </w:r>
      <w:r w:rsidR="00A67F2B" w:rsidRPr="00260BA9">
        <w:rPr>
          <w:rFonts w:ascii="Garamond" w:hAnsi="Garamond"/>
          <w:color w:val="1F4E79" w:themeColor="accent1" w:themeShade="80"/>
        </w:rPr>
        <w:t xml:space="preserve">. </w:t>
      </w:r>
    </w:p>
    <w:p w14:paraId="0C56A167" w14:textId="77777777" w:rsidR="00593061" w:rsidRDefault="00593061" w:rsidP="00A67F2B">
      <w:pPr>
        <w:rPr>
          <w:rFonts w:ascii="Garamond" w:hAnsi="Garamond"/>
          <w:color w:val="1F4E79" w:themeColor="accent1" w:themeShade="80"/>
        </w:rPr>
      </w:pPr>
    </w:p>
    <w:p w14:paraId="43517C40" w14:textId="5D3F5841" w:rsidR="004A3125" w:rsidRDefault="00593061" w:rsidP="004A3125">
      <w:pPr>
        <w:rPr>
          <w:rFonts w:ascii="Garamond" w:hAnsi="Garamond"/>
          <w:color w:val="1F4E79" w:themeColor="accent1" w:themeShade="80"/>
        </w:rPr>
      </w:pPr>
      <w:r w:rsidRPr="002361E5">
        <w:rPr>
          <w:rFonts w:ascii="Garamond" w:hAnsi="Garamond"/>
          <w:color w:val="1F4E79" w:themeColor="accent1" w:themeShade="80"/>
        </w:rPr>
        <w:t>Havi</w:t>
      </w:r>
      <w:r w:rsidR="004A3125" w:rsidRPr="002361E5">
        <w:rPr>
          <w:rFonts w:ascii="Garamond" w:hAnsi="Garamond"/>
          <w:color w:val="1F4E79" w:themeColor="accent1" w:themeShade="80"/>
        </w:rPr>
        <w:t xml:space="preserve"> </w:t>
      </w:r>
      <w:r w:rsidR="004A3125" w:rsidRPr="002361E5">
        <w:rPr>
          <w:rFonts w:ascii="Garamond" w:hAnsi="Garamond"/>
          <w:bCs/>
          <w:color w:val="1F4E79" w:themeColor="accent1" w:themeShade="80"/>
        </w:rPr>
        <w:t>rendszerességgel i</w:t>
      </w:r>
      <w:r w:rsidR="004C5506" w:rsidRPr="002361E5">
        <w:rPr>
          <w:rFonts w:ascii="Garamond" w:hAnsi="Garamond"/>
          <w:bCs/>
          <w:color w:val="1F4E79" w:themeColor="accent1" w:themeShade="80"/>
        </w:rPr>
        <w:t xml:space="preserve">ngyenes ruhaosztást </w:t>
      </w:r>
      <w:r w:rsidR="004A3125" w:rsidRPr="002361E5">
        <w:rPr>
          <w:rFonts w:ascii="Garamond" w:hAnsi="Garamond"/>
          <w:bCs/>
          <w:color w:val="1F4E79" w:themeColor="accent1" w:themeShade="80"/>
        </w:rPr>
        <w:t>tartottak</w:t>
      </w:r>
      <w:r w:rsidR="004A3125" w:rsidRPr="002361E5">
        <w:rPr>
          <w:rFonts w:ascii="Garamond" w:hAnsi="Garamond"/>
          <w:color w:val="1F4E79" w:themeColor="accent1" w:themeShade="80"/>
        </w:rPr>
        <w:t>, amire szintén egyre nagyobb igény jelentkezett, így volt, hogy havonta több alkalommal is lehetőséget kaptak ruhanemű-, cipő- és táska-, könyv-, valamint plüssállat- és játékadományok válogatására a rászoruló lakosok. Vásároltak 4 db ruhaállványt, amire nagy szükség mutatkozott, mert egyre többen jönnek az ingyenes ruhaosztásaikra (egy év alatt megduplázódott a számuk), és céljuk volt, hogy minél több ruhaadományt tudjanak kitenni kulturált környezetben, amiből válogatni tudnak a hozzájuk érkezők. Augusztusban felújításra került saját költségre az a helyiség, ahol az osztást tartják. Belső faljavítás és tisztasági festés valósult meg, valamint ki lettek cserélv</w:t>
      </w:r>
      <w:r w:rsidR="008A0BF2" w:rsidRPr="002361E5">
        <w:rPr>
          <w:rFonts w:ascii="Garamond" w:hAnsi="Garamond"/>
          <w:color w:val="1F4E79" w:themeColor="accent1" w:themeShade="80"/>
        </w:rPr>
        <w:t>e a mennyezeti lámpák, így nagy</w:t>
      </w:r>
      <w:r w:rsidR="004A3125" w:rsidRPr="002361E5">
        <w:rPr>
          <w:rFonts w:ascii="Garamond" w:hAnsi="Garamond"/>
          <w:color w:val="1F4E79" w:themeColor="accent1" w:themeShade="80"/>
        </w:rPr>
        <w:t>mértékben javultak a belső fényviszonyok.</w:t>
      </w:r>
    </w:p>
    <w:p w14:paraId="6229AC5F" w14:textId="09A95595" w:rsidR="002361E5" w:rsidRDefault="002361E5" w:rsidP="004A3125">
      <w:pPr>
        <w:rPr>
          <w:rFonts w:ascii="Garamond" w:hAnsi="Garamond"/>
          <w:color w:val="1F4E79" w:themeColor="accent1" w:themeShade="80"/>
        </w:rPr>
      </w:pPr>
    </w:p>
    <w:p w14:paraId="1BE3CA74" w14:textId="2DCA4506" w:rsidR="002361E5" w:rsidRPr="002361E5" w:rsidRDefault="002361E5" w:rsidP="002361E5">
      <w:pPr>
        <w:rPr>
          <w:rFonts w:ascii="Garamond" w:hAnsi="Garamond"/>
          <w:color w:val="1F4E79" w:themeColor="accent1" w:themeShade="80"/>
        </w:rPr>
      </w:pPr>
      <w:r w:rsidRPr="002361E5">
        <w:rPr>
          <w:rFonts w:ascii="Garamond" w:hAnsi="Garamond"/>
          <w:color w:val="1F4E79" w:themeColor="accent1" w:themeShade="80"/>
        </w:rPr>
        <w:t xml:space="preserve">2025-ben bútoradomány kérés is </w:t>
      </w:r>
      <w:r>
        <w:rPr>
          <w:rFonts w:ascii="Garamond" w:hAnsi="Garamond"/>
          <w:color w:val="1F4E79" w:themeColor="accent1" w:themeShade="80"/>
        </w:rPr>
        <w:t>érkezett hozzájuk</w:t>
      </w:r>
      <w:r w:rsidRPr="002361E5">
        <w:rPr>
          <w:rFonts w:ascii="Garamond" w:hAnsi="Garamond"/>
          <w:color w:val="1F4E79" w:themeColor="accent1" w:themeShade="80"/>
        </w:rPr>
        <w:t xml:space="preserve"> </w:t>
      </w:r>
      <w:r w:rsidR="009265BC">
        <w:rPr>
          <w:rFonts w:ascii="Garamond" w:hAnsi="Garamond"/>
          <w:color w:val="1F4E79" w:themeColor="accent1" w:themeShade="80"/>
        </w:rPr>
        <w:t>3 fő részéről</w:t>
      </w:r>
      <w:r>
        <w:rPr>
          <w:rFonts w:ascii="Garamond" w:hAnsi="Garamond"/>
          <w:color w:val="1F4E79" w:themeColor="accent1" w:themeShade="80"/>
        </w:rPr>
        <w:t>, melyeknek eleget tudtak tenni, egyes esetekben kollégái</w:t>
      </w:r>
      <w:r w:rsidRPr="002361E5">
        <w:rPr>
          <w:rFonts w:ascii="Garamond" w:hAnsi="Garamond"/>
          <w:color w:val="1F4E79" w:themeColor="accent1" w:themeShade="80"/>
        </w:rPr>
        <w:t>k bevonásával, akik a szállításban és a pakolásban segítettek.</w:t>
      </w:r>
    </w:p>
    <w:p w14:paraId="4044D93F" w14:textId="77777777" w:rsidR="002361E5" w:rsidRPr="004A3125" w:rsidRDefault="002361E5" w:rsidP="004A3125">
      <w:pPr>
        <w:rPr>
          <w:rFonts w:ascii="Garamond" w:hAnsi="Garamond"/>
          <w:color w:val="1F4E79" w:themeColor="accent1" w:themeShade="80"/>
        </w:rPr>
      </w:pPr>
    </w:p>
    <w:p w14:paraId="178F8E4A" w14:textId="38954903" w:rsidR="00593061" w:rsidRDefault="00593061" w:rsidP="00A67F2B">
      <w:pPr>
        <w:rPr>
          <w:rFonts w:ascii="Garamond" w:hAnsi="Garamond"/>
          <w:color w:val="1F4E79" w:themeColor="accent1" w:themeShade="80"/>
        </w:rPr>
      </w:pPr>
    </w:p>
    <w:p w14:paraId="79D83316" w14:textId="136F00CB" w:rsidR="00593061" w:rsidRDefault="00593061" w:rsidP="00A67F2B">
      <w:pPr>
        <w:rPr>
          <w:rFonts w:ascii="Garamond" w:hAnsi="Garamond"/>
          <w:color w:val="1F4E79" w:themeColor="accent1" w:themeShade="80"/>
        </w:rPr>
      </w:pPr>
    </w:p>
    <w:p w14:paraId="179B20E4" w14:textId="77777777" w:rsidR="009265BC" w:rsidRDefault="00A67F2B" w:rsidP="00A67F2B">
      <w:pPr>
        <w:rPr>
          <w:rFonts w:ascii="Garamond" w:hAnsi="Garamond"/>
          <w:color w:val="1F4E79" w:themeColor="accent1" w:themeShade="80"/>
        </w:rPr>
      </w:pPr>
      <w:r w:rsidRPr="009636B4">
        <w:rPr>
          <w:rFonts w:ascii="Garamond" w:hAnsi="Garamond"/>
          <w:color w:val="1F4E79" w:themeColor="accent1" w:themeShade="80"/>
        </w:rPr>
        <w:lastRenderedPageBreak/>
        <w:t xml:space="preserve">A rászorulók részére havi szinten </w:t>
      </w:r>
      <w:r w:rsidR="009265BC">
        <w:rPr>
          <w:rFonts w:ascii="Garamond" w:hAnsi="Garamond"/>
          <w:color w:val="1F4E79" w:themeColor="accent1" w:themeShade="80"/>
        </w:rPr>
        <w:softHyphen/>
      </w:r>
      <w:r w:rsidRPr="009636B4">
        <w:rPr>
          <w:rFonts w:ascii="Garamond" w:hAnsi="Garamond"/>
          <w:color w:val="1F4E79" w:themeColor="accent1" w:themeShade="80"/>
        </w:rPr>
        <w:t>b</w:t>
      </w:r>
      <w:r w:rsidR="009265BC">
        <w:rPr>
          <w:rFonts w:ascii="Garamond" w:hAnsi="Garamond"/>
          <w:color w:val="1F4E79" w:themeColor="accent1" w:themeShade="80"/>
        </w:rPr>
        <w:t>iztosított élelmiszercsomag 2025</w:t>
      </w:r>
      <w:r w:rsidR="009636B4" w:rsidRPr="009636B4">
        <w:rPr>
          <w:rFonts w:ascii="Garamond" w:hAnsi="Garamond"/>
          <w:color w:val="1F4E79" w:themeColor="accent1" w:themeShade="80"/>
        </w:rPr>
        <w:t>-be</w:t>
      </w:r>
      <w:r w:rsidRPr="009636B4">
        <w:rPr>
          <w:rFonts w:ascii="Garamond" w:hAnsi="Garamond"/>
          <w:color w:val="1F4E79" w:themeColor="accent1" w:themeShade="80"/>
        </w:rPr>
        <w:t xml:space="preserve">n </w:t>
      </w:r>
      <w:r w:rsidR="009265BC">
        <w:rPr>
          <w:rFonts w:ascii="Garamond" w:hAnsi="Garamond"/>
          <w:color w:val="1F4E79" w:themeColor="accent1" w:themeShade="80"/>
        </w:rPr>
        <w:t xml:space="preserve">is </w:t>
      </w:r>
      <w:r w:rsidRPr="009636B4">
        <w:rPr>
          <w:rFonts w:ascii="Garamond" w:hAnsi="Garamond"/>
          <w:color w:val="1F4E79" w:themeColor="accent1" w:themeShade="80"/>
        </w:rPr>
        <w:t>változó összetételben tartalmazott alapélelmiszereket, általában rizst, tésztát, búzafinoml</w:t>
      </w:r>
      <w:r w:rsidR="009265BC">
        <w:rPr>
          <w:rFonts w:ascii="Garamond" w:hAnsi="Garamond"/>
          <w:color w:val="1F4E79" w:themeColor="accent1" w:themeShade="80"/>
        </w:rPr>
        <w:t>isztet, tejet, konzervet, babot</w:t>
      </w:r>
      <w:r w:rsidRPr="009636B4">
        <w:rPr>
          <w:rFonts w:ascii="Garamond" w:hAnsi="Garamond"/>
          <w:color w:val="1F4E79" w:themeColor="accent1" w:themeShade="80"/>
        </w:rPr>
        <w:t xml:space="preserve">. </w:t>
      </w:r>
    </w:p>
    <w:p w14:paraId="5833CD2A" w14:textId="2A5055EC" w:rsidR="009265BC" w:rsidRPr="009265BC" w:rsidRDefault="009265BC" w:rsidP="009265BC">
      <w:pPr>
        <w:rPr>
          <w:rFonts w:ascii="Garamond" w:hAnsi="Garamond"/>
          <w:color w:val="1F4E79" w:themeColor="accent1" w:themeShade="80"/>
        </w:rPr>
      </w:pPr>
      <w:r w:rsidRPr="009265BC">
        <w:rPr>
          <w:rFonts w:ascii="Garamond" w:hAnsi="Garamond"/>
          <w:color w:val="1F4E79" w:themeColor="accent1" w:themeShade="80"/>
        </w:rPr>
        <w:t>Az adományokat a S</w:t>
      </w:r>
      <w:r>
        <w:rPr>
          <w:rFonts w:ascii="Garamond" w:hAnsi="Garamond"/>
          <w:color w:val="1F4E79" w:themeColor="accent1" w:themeShade="80"/>
        </w:rPr>
        <w:t xml:space="preserve">zövetség utcai irodában osztották ki személyesen a Család-és Gyermekjóléti Szolgálat/Központ által </w:t>
      </w:r>
      <w:r w:rsidRPr="009265BC">
        <w:rPr>
          <w:rFonts w:ascii="Garamond" w:hAnsi="Garamond"/>
          <w:color w:val="1F4E79" w:themeColor="accent1" w:themeShade="80"/>
        </w:rPr>
        <w:t xml:space="preserve">delegált ügyfelek részére, ami </w:t>
      </w:r>
      <w:r w:rsidRPr="009265BC">
        <w:rPr>
          <w:rFonts w:ascii="Garamond" w:hAnsi="Garamond"/>
          <w:b/>
          <w:bCs/>
          <w:color w:val="1F4E79" w:themeColor="accent1" w:themeShade="80"/>
        </w:rPr>
        <w:t>egész évben összesen 720 támogatott fő</w:t>
      </w:r>
      <w:r w:rsidRPr="009265BC">
        <w:rPr>
          <w:rFonts w:ascii="Garamond" w:hAnsi="Garamond"/>
          <w:color w:val="1F4E79" w:themeColor="accent1" w:themeShade="80"/>
        </w:rPr>
        <w:t>t jelent</w:t>
      </w:r>
      <w:r>
        <w:rPr>
          <w:rFonts w:ascii="Garamond" w:hAnsi="Garamond"/>
          <w:color w:val="1F4E79" w:themeColor="accent1" w:themeShade="80"/>
        </w:rPr>
        <w:t>ett</w:t>
      </w:r>
      <w:r w:rsidRPr="009265BC">
        <w:rPr>
          <w:rFonts w:ascii="Garamond" w:hAnsi="Garamond"/>
          <w:color w:val="1F4E79" w:themeColor="accent1" w:themeShade="80"/>
        </w:rPr>
        <w:t>.</w:t>
      </w:r>
    </w:p>
    <w:p w14:paraId="5652B540" w14:textId="77777777" w:rsidR="009265BC" w:rsidRPr="009265BC" w:rsidRDefault="009265BC" w:rsidP="009265BC">
      <w:pPr>
        <w:rPr>
          <w:rFonts w:ascii="Garamond" w:hAnsi="Garamond"/>
          <w:color w:val="1F4E79" w:themeColor="accent1" w:themeShade="80"/>
        </w:rPr>
      </w:pPr>
      <w:r w:rsidRPr="009265BC">
        <w:rPr>
          <w:rFonts w:ascii="Garamond" w:hAnsi="Garamond"/>
          <w:b/>
          <w:bCs/>
          <w:color w:val="1F4E79" w:themeColor="accent1" w:themeShade="80"/>
        </w:rPr>
        <w:t>Tavasszal az élelmiszer mellé több, mint 60 fő kapott tisztasági felszerelést is</w:t>
      </w:r>
      <w:r w:rsidRPr="009265BC">
        <w:rPr>
          <w:rFonts w:ascii="Garamond" w:hAnsi="Garamond"/>
          <w:color w:val="1F4E79" w:themeColor="accent1" w:themeShade="80"/>
        </w:rPr>
        <w:t xml:space="preserve"> (tusfürdő, sampon, szappan, fogkrém, mosogatószer, öblítő). </w:t>
      </w:r>
    </w:p>
    <w:p w14:paraId="317957C2" w14:textId="0E7EFC63" w:rsidR="009636B4" w:rsidRDefault="009636B4" w:rsidP="00A67F2B">
      <w:pPr>
        <w:rPr>
          <w:rFonts w:ascii="Garamond" w:hAnsi="Garamond"/>
          <w:color w:val="1F4E79" w:themeColor="accent1" w:themeShade="80"/>
        </w:rPr>
      </w:pPr>
    </w:p>
    <w:p w14:paraId="5CE7473D" w14:textId="41B89CFC" w:rsidR="009265BC" w:rsidRPr="009265BC" w:rsidRDefault="009265BC" w:rsidP="009265BC">
      <w:pPr>
        <w:rPr>
          <w:rFonts w:ascii="Garamond" w:hAnsi="Garamond"/>
          <w:color w:val="1F4E79" w:themeColor="accent1" w:themeShade="80"/>
        </w:rPr>
      </w:pPr>
      <w:r>
        <w:rPr>
          <w:rFonts w:ascii="Garamond" w:hAnsi="Garamond"/>
          <w:color w:val="1F4E79" w:themeColor="accent1" w:themeShade="80"/>
        </w:rPr>
        <w:t>2025</w:t>
      </w:r>
      <w:r w:rsidR="008B6801" w:rsidRPr="008B6801">
        <w:rPr>
          <w:rFonts w:ascii="Garamond" w:hAnsi="Garamond"/>
          <w:color w:val="1F4E79" w:themeColor="accent1" w:themeShade="80"/>
        </w:rPr>
        <w:t xml:space="preserve">. évben az önkormányzati támogatáson kívül </w:t>
      </w:r>
      <w:r w:rsidRPr="009265BC">
        <w:rPr>
          <w:rFonts w:ascii="Garamond" w:hAnsi="Garamond"/>
          <w:color w:val="1F4E79" w:themeColor="accent1" w:themeShade="80"/>
        </w:rPr>
        <w:t xml:space="preserve">a lakosságtól, valamint egyéb támogatóktól </w:t>
      </w:r>
      <w:r w:rsidR="008B6801" w:rsidRPr="008B6801">
        <w:rPr>
          <w:rFonts w:ascii="Garamond" w:hAnsi="Garamond"/>
          <w:color w:val="1F4E79" w:themeColor="accent1" w:themeShade="80"/>
        </w:rPr>
        <w:t xml:space="preserve">a VII. kerületi szervezet természetbeni adományban </w:t>
      </w:r>
      <w:r>
        <w:rPr>
          <w:rFonts w:ascii="Garamond" w:hAnsi="Garamond"/>
          <w:color w:val="1F4E79" w:themeColor="accent1" w:themeShade="80"/>
        </w:rPr>
        <w:t xml:space="preserve">összesen </w:t>
      </w:r>
      <w:r>
        <w:rPr>
          <w:rFonts w:ascii="Garamond" w:hAnsi="Garamond"/>
          <w:b/>
          <w:bCs/>
          <w:color w:val="1F4E79" w:themeColor="accent1" w:themeShade="80"/>
        </w:rPr>
        <w:t>3.897.630</w:t>
      </w:r>
      <w:r w:rsidR="008B6801" w:rsidRPr="008B6801">
        <w:rPr>
          <w:rFonts w:ascii="Garamond" w:hAnsi="Garamond"/>
          <w:b/>
          <w:bCs/>
          <w:color w:val="1F4E79" w:themeColor="accent1" w:themeShade="80"/>
        </w:rPr>
        <w:t>.- Ft</w:t>
      </w:r>
      <w:r w:rsidR="008B6801" w:rsidRPr="008B6801">
        <w:rPr>
          <w:rFonts w:ascii="Garamond" w:hAnsi="Garamond"/>
          <w:color w:val="1F4E79" w:themeColor="accent1" w:themeShade="80"/>
        </w:rPr>
        <w:t xml:space="preserve"> összértékben részesült, </w:t>
      </w:r>
      <w:r w:rsidRPr="009265BC">
        <w:rPr>
          <w:rFonts w:ascii="Garamond" w:hAnsi="Garamond"/>
          <w:color w:val="1F4E79" w:themeColor="accent1" w:themeShade="80"/>
        </w:rPr>
        <w:t xml:space="preserve">amit </w:t>
      </w:r>
      <w:r w:rsidRPr="009265BC">
        <w:rPr>
          <w:rFonts w:ascii="Garamond" w:hAnsi="Garamond"/>
          <w:b/>
          <w:bCs/>
          <w:color w:val="1F4E79" w:themeColor="accent1" w:themeShade="80"/>
        </w:rPr>
        <w:t xml:space="preserve">1578 fő </w:t>
      </w:r>
      <w:r w:rsidRPr="009265BC">
        <w:rPr>
          <w:rFonts w:ascii="Garamond" w:hAnsi="Garamond"/>
          <w:bCs/>
          <w:color w:val="1F4E79" w:themeColor="accent1" w:themeShade="80"/>
        </w:rPr>
        <w:t>VII. kerületi lakos részére tudtak kiosztani</w:t>
      </w:r>
      <w:r w:rsidRPr="009265BC">
        <w:rPr>
          <w:rFonts w:ascii="Garamond" w:hAnsi="Garamond"/>
          <w:color w:val="1F4E79" w:themeColor="accent1" w:themeShade="80"/>
        </w:rPr>
        <w:t xml:space="preserve"> élelmiszer, higiénia, ruha és egyéb </w:t>
      </w:r>
      <w:r w:rsidRPr="009265BC">
        <w:rPr>
          <w:rFonts w:ascii="Garamond" w:hAnsi="Garamond"/>
          <w:bCs/>
          <w:color w:val="1F4E79" w:themeColor="accent1" w:themeShade="80"/>
        </w:rPr>
        <w:t>adomány formájában</w:t>
      </w:r>
      <w:r w:rsidRPr="009265BC">
        <w:rPr>
          <w:rFonts w:ascii="Garamond" w:hAnsi="Garamond"/>
          <w:color w:val="1F4E79" w:themeColor="accent1" w:themeShade="80"/>
        </w:rPr>
        <w:t>.</w:t>
      </w:r>
    </w:p>
    <w:p w14:paraId="4F159472" w14:textId="77777777" w:rsidR="008B6801" w:rsidRDefault="008B6801" w:rsidP="00A67F2B">
      <w:pPr>
        <w:rPr>
          <w:rFonts w:ascii="Garamond" w:hAnsi="Garamond"/>
          <w:color w:val="1F4E79" w:themeColor="accent1" w:themeShade="80"/>
        </w:rPr>
      </w:pPr>
    </w:p>
    <w:p w14:paraId="30B486C7" w14:textId="533F4EAD" w:rsidR="008B6801" w:rsidRDefault="009265BC" w:rsidP="008B6801">
      <w:pPr>
        <w:rPr>
          <w:rFonts w:ascii="Garamond" w:hAnsi="Garamond"/>
          <w:color w:val="1F4E79" w:themeColor="accent1" w:themeShade="80"/>
        </w:rPr>
      </w:pPr>
      <w:r>
        <w:rPr>
          <w:rFonts w:ascii="Garamond" w:hAnsi="Garamond"/>
          <w:color w:val="1F4E79" w:themeColor="accent1" w:themeShade="80"/>
        </w:rPr>
        <w:t xml:space="preserve">A 2025. évben a </w:t>
      </w:r>
      <w:r w:rsidR="008B6801" w:rsidRPr="008B6801">
        <w:rPr>
          <w:rFonts w:ascii="Garamond" w:hAnsi="Garamond"/>
          <w:color w:val="1F4E79" w:themeColor="accent1" w:themeShade="80"/>
        </w:rPr>
        <w:t>VII. kerületi szervezet részére beérkezett adományok:</w:t>
      </w:r>
    </w:p>
    <w:p w14:paraId="3EBA3603" w14:textId="1759C843" w:rsidR="009265BC" w:rsidRDefault="009265BC" w:rsidP="008B6801">
      <w:pPr>
        <w:rPr>
          <w:rFonts w:ascii="Garamond" w:hAnsi="Garamond"/>
          <w:color w:val="1F4E79" w:themeColor="accent1" w:themeShade="80"/>
        </w:rPr>
      </w:pPr>
    </w:p>
    <w:p w14:paraId="0D493322" w14:textId="64E4F682" w:rsidR="009265BC" w:rsidRPr="009265BC" w:rsidRDefault="009265BC" w:rsidP="009265BC">
      <w:pPr>
        <w:rPr>
          <w:rFonts w:ascii="Garamond" w:hAnsi="Garamond"/>
          <w:color w:val="1F4E79" w:themeColor="accent1" w:themeShade="80"/>
        </w:rPr>
      </w:pPr>
      <w:r>
        <w:rPr>
          <w:rFonts w:ascii="Garamond" w:hAnsi="Garamond"/>
          <w:color w:val="1F4E79" w:themeColor="accent1" w:themeShade="80"/>
        </w:rPr>
        <w:tab/>
      </w:r>
      <w:r w:rsidRPr="009265BC">
        <w:rPr>
          <w:rFonts w:ascii="Garamond" w:hAnsi="Garamond"/>
          <w:color w:val="1F4E79" w:themeColor="accent1" w:themeShade="80"/>
        </w:rPr>
        <w:t>Áruházi gyűjtések (élelmiszer, higiéniai termékek)</w:t>
      </w:r>
      <w:r w:rsidRPr="009265BC">
        <w:rPr>
          <w:rFonts w:ascii="Garamond" w:hAnsi="Garamond"/>
          <w:color w:val="1F4E79" w:themeColor="accent1" w:themeShade="80"/>
        </w:rPr>
        <w:tab/>
      </w:r>
      <w:r>
        <w:rPr>
          <w:rFonts w:ascii="Garamond" w:hAnsi="Garamond"/>
          <w:color w:val="1F4E79" w:themeColor="accent1" w:themeShade="80"/>
        </w:rPr>
        <w:tab/>
        <w:t xml:space="preserve">   </w:t>
      </w:r>
      <w:r w:rsidRPr="009265BC">
        <w:rPr>
          <w:rFonts w:ascii="Garamond" w:hAnsi="Garamond"/>
          <w:color w:val="1F4E79" w:themeColor="accent1" w:themeShade="80"/>
        </w:rPr>
        <w:t>204.340.- Ft</w:t>
      </w:r>
    </w:p>
    <w:p w14:paraId="4C3B4C62" w14:textId="3BD220A1" w:rsidR="009265BC" w:rsidRPr="009265BC" w:rsidRDefault="009265BC" w:rsidP="009265BC">
      <w:pPr>
        <w:rPr>
          <w:rFonts w:ascii="Garamond" w:hAnsi="Garamond"/>
          <w:color w:val="1F4E79" w:themeColor="accent1" w:themeShade="80"/>
        </w:rPr>
      </w:pPr>
      <w:r>
        <w:rPr>
          <w:rFonts w:ascii="Garamond" w:hAnsi="Garamond"/>
          <w:color w:val="1F4E79" w:themeColor="accent1" w:themeShade="80"/>
        </w:rPr>
        <w:tab/>
      </w:r>
      <w:r w:rsidRPr="009265BC">
        <w:rPr>
          <w:rFonts w:ascii="Garamond" w:hAnsi="Garamond"/>
          <w:color w:val="1F4E79" w:themeColor="accent1" w:themeShade="80"/>
        </w:rPr>
        <w:t>Vöröskereszt központi raktárából érkezett adományok</w:t>
      </w:r>
      <w:r w:rsidRPr="009265BC">
        <w:rPr>
          <w:rFonts w:ascii="Garamond" w:hAnsi="Garamond"/>
          <w:color w:val="1F4E79" w:themeColor="accent1" w:themeShade="80"/>
        </w:rPr>
        <w:tab/>
        <w:t>3.150.250.- Ft</w:t>
      </w:r>
    </w:p>
    <w:p w14:paraId="19EE2BD0" w14:textId="6BBF6706" w:rsidR="009265BC" w:rsidRPr="009265BC" w:rsidRDefault="009265BC" w:rsidP="009265BC">
      <w:pPr>
        <w:rPr>
          <w:rFonts w:ascii="Garamond" w:hAnsi="Garamond"/>
          <w:color w:val="1F4E79" w:themeColor="accent1" w:themeShade="80"/>
        </w:rPr>
      </w:pPr>
      <w:r>
        <w:rPr>
          <w:rFonts w:ascii="Garamond" w:hAnsi="Garamond"/>
          <w:color w:val="1F4E79" w:themeColor="accent1" w:themeShade="80"/>
        </w:rPr>
        <w:tab/>
      </w:r>
      <w:r w:rsidRPr="009265BC">
        <w:rPr>
          <w:rFonts w:ascii="Garamond" w:hAnsi="Garamond"/>
          <w:color w:val="1F4E79" w:themeColor="accent1" w:themeShade="80"/>
        </w:rPr>
        <w:t xml:space="preserve">(élelmiszer, édesség, tisztítószerek, ruha, játék, könyv) </w:t>
      </w:r>
    </w:p>
    <w:p w14:paraId="611386BA" w14:textId="302CCE03" w:rsidR="009265BC" w:rsidRPr="009265BC" w:rsidRDefault="009265BC" w:rsidP="009265BC">
      <w:pPr>
        <w:rPr>
          <w:rFonts w:ascii="Garamond" w:hAnsi="Garamond"/>
          <w:color w:val="1F4E79" w:themeColor="accent1" w:themeShade="80"/>
        </w:rPr>
      </w:pPr>
      <w:r>
        <w:rPr>
          <w:rFonts w:ascii="Garamond" w:hAnsi="Garamond"/>
          <w:color w:val="1F4E79" w:themeColor="accent1" w:themeShade="80"/>
        </w:rPr>
        <w:tab/>
      </w:r>
      <w:r w:rsidRPr="009265BC">
        <w:rPr>
          <w:rFonts w:ascii="Garamond" w:hAnsi="Garamond"/>
          <w:color w:val="1F4E79" w:themeColor="accent1" w:themeShade="80"/>
        </w:rPr>
        <w:t>Lakosságtól beérkezett adományok (ruha, játék, könyv)</w:t>
      </w:r>
      <w:r w:rsidRPr="009265BC">
        <w:rPr>
          <w:rFonts w:ascii="Garamond" w:hAnsi="Garamond"/>
          <w:color w:val="1F4E79" w:themeColor="accent1" w:themeShade="80"/>
        </w:rPr>
        <w:tab/>
      </w:r>
      <w:r>
        <w:rPr>
          <w:rFonts w:ascii="Garamond" w:hAnsi="Garamond"/>
          <w:color w:val="1F4E79" w:themeColor="accent1" w:themeShade="80"/>
        </w:rPr>
        <w:t xml:space="preserve">   </w:t>
      </w:r>
      <w:r w:rsidRPr="009265BC">
        <w:rPr>
          <w:rFonts w:ascii="Garamond" w:hAnsi="Garamond"/>
          <w:color w:val="1F4E79" w:themeColor="accent1" w:themeShade="80"/>
        </w:rPr>
        <w:t>543.040.- Ft</w:t>
      </w:r>
    </w:p>
    <w:p w14:paraId="4524884E" w14:textId="77777777" w:rsidR="009265BC" w:rsidRPr="009265BC" w:rsidRDefault="009265BC" w:rsidP="009265BC">
      <w:pPr>
        <w:rPr>
          <w:rFonts w:ascii="Garamond" w:hAnsi="Garamond"/>
          <w:color w:val="1F4E79" w:themeColor="accent1" w:themeShade="80"/>
        </w:rPr>
      </w:pPr>
    </w:p>
    <w:p w14:paraId="7CF32FA2" w14:textId="77777777" w:rsidR="00032AD2" w:rsidRPr="00032AD2" w:rsidRDefault="00032AD2" w:rsidP="00032AD2">
      <w:pPr>
        <w:rPr>
          <w:rFonts w:ascii="Garamond" w:hAnsi="Garamond"/>
          <w:color w:val="1F4E79" w:themeColor="accent1" w:themeShade="80"/>
        </w:rPr>
      </w:pPr>
      <w:r w:rsidRPr="00032AD2">
        <w:rPr>
          <w:rFonts w:ascii="Garamond" w:hAnsi="Garamond"/>
          <w:color w:val="1F4E79" w:themeColor="accent1" w:themeShade="80"/>
        </w:rPr>
        <w:t xml:space="preserve">A szeptemberi iskolakezdéshez kapcsolódóan rendszeresen osztottak a Bischitz Johanna Integrált Humán Szolgáltató Központ által delegált rászoruló családok diákjai részére iskolakezdéshez való felszereléseket (füzetek, ceruzák, tollak, körzők, gyurmakészletek, ragasztóstiftek, rajzlapok, ecsetkészletek). Augusztus végén az általuk delegált </w:t>
      </w:r>
      <w:r w:rsidRPr="00032AD2">
        <w:rPr>
          <w:rFonts w:ascii="Garamond" w:hAnsi="Garamond"/>
          <w:b/>
          <w:bCs/>
          <w:color w:val="1F4E79" w:themeColor="accent1" w:themeShade="80"/>
        </w:rPr>
        <w:t>60</w:t>
      </w:r>
      <w:r w:rsidRPr="00032AD2">
        <w:rPr>
          <w:rFonts w:ascii="Garamond" w:hAnsi="Garamond"/>
          <w:color w:val="1F4E79" w:themeColor="accent1" w:themeShade="80"/>
        </w:rPr>
        <w:t xml:space="preserve"> rászoruló gyermeknek az önkormányzati támogatás felhasználásával, valamint a Vöröskereszt központi raktárából és a lakossági felajánlásokból tanszercsomagokat állítottak össze összesen </w:t>
      </w:r>
      <w:r w:rsidRPr="00032AD2">
        <w:rPr>
          <w:rFonts w:ascii="Garamond" w:hAnsi="Garamond"/>
          <w:b/>
          <w:bCs/>
          <w:color w:val="1F4E79" w:themeColor="accent1" w:themeShade="80"/>
        </w:rPr>
        <w:t>312.636.- Ft</w:t>
      </w:r>
      <w:r w:rsidRPr="00032AD2">
        <w:rPr>
          <w:rFonts w:ascii="Garamond" w:hAnsi="Garamond"/>
          <w:color w:val="1F4E79" w:themeColor="accent1" w:themeShade="80"/>
        </w:rPr>
        <w:t xml:space="preserve"> értékben. </w:t>
      </w:r>
    </w:p>
    <w:p w14:paraId="60FEB132" w14:textId="66EA7A8F" w:rsidR="008B6801" w:rsidRDefault="008B6801" w:rsidP="00A14719">
      <w:pPr>
        <w:rPr>
          <w:rFonts w:ascii="Garamond" w:hAnsi="Garamond"/>
          <w:color w:val="1F4E79" w:themeColor="accent1" w:themeShade="80"/>
        </w:rPr>
      </w:pPr>
    </w:p>
    <w:p w14:paraId="3F781E63" w14:textId="30CD5AA0" w:rsidR="00CD2FF7" w:rsidRPr="00CD2FF7" w:rsidRDefault="00CD2FF7" w:rsidP="00CD2FF7">
      <w:pPr>
        <w:rPr>
          <w:rFonts w:ascii="Garamond" w:hAnsi="Garamond"/>
          <w:color w:val="1F4E79" w:themeColor="accent1" w:themeShade="80"/>
        </w:rPr>
      </w:pPr>
      <w:r w:rsidRPr="00CD2FF7">
        <w:rPr>
          <w:rFonts w:ascii="Garamond" w:hAnsi="Garamond"/>
          <w:bCs/>
          <w:color w:val="1F4E79" w:themeColor="accent1" w:themeShade="80"/>
        </w:rPr>
        <w:t>2025-ben folytatódott a</w:t>
      </w:r>
      <w:r w:rsidRPr="00CD2FF7">
        <w:rPr>
          <w:rFonts w:ascii="Garamond" w:hAnsi="Garamond"/>
          <w:color w:val="1F4E79" w:themeColor="accent1" w:themeShade="80"/>
        </w:rPr>
        <w:t xml:space="preserve"> menstruációs szegénységre reflektáló </w:t>
      </w:r>
      <w:r>
        <w:rPr>
          <w:rFonts w:ascii="Garamond" w:hAnsi="Garamond"/>
          <w:bCs/>
          <w:color w:val="1F4E79" w:themeColor="accent1" w:themeShade="80"/>
        </w:rPr>
        <w:t>“Lányból Nővé” program</w:t>
      </w:r>
      <w:r w:rsidRPr="00CD2FF7">
        <w:rPr>
          <w:rFonts w:ascii="Garamond" w:hAnsi="Garamond"/>
          <w:color w:val="1F4E79" w:themeColor="accent1" w:themeShade="80"/>
        </w:rPr>
        <w:t xml:space="preserve">. </w:t>
      </w:r>
      <w:r w:rsidR="008B6801" w:rsidRPr="008B6801">
        <w:rPr>
          <w:rFonts w:ascii="Garamond" w:hAnsi="Garamond"/>
          <w:color w:val="1F4E79" w:themeColor="accent1" w:themeShade="80"/>
        </w:rPr>
        <w:t xml:space="preserve">Az Országos Vöröskereszt fontosnak tartotta erre a jelenlévő jelenségre, az iskolai korosztályt is érintő menstruációs szegénységre reagálni. Az ügy kapcsán országosan és Budapesten is partnerség jött létre több iskolával. A VII. kerületben a </w:t>
      </w:r>
      <w:r w:rsidR="008B6801" w:rsidRPr="00775A5C">
        <w:rPr>
          <w:rFonts w:ascii="Garamond" w:hAnsi="Garamond"/>
          <w:bCs/>
          <w:color w:val="1F4E79" w:themeColor="accent1" w:themeShade="80"/>
        </w:rPr>
        <w:t>Baross Gábor Általános Iskolába</w:t>
      </w:r>
      <w:r w:rsidR="00775A5C">
        <w:rPr>
          <w:rFonts w:ascii="Garamond" w:hAnsi="Garamond"/>
          <w:color w:val="1F4E79" w:themeColor="accent1" w:themeShade="80"/>
        </w:rPr>
        <w:t xml:space="preserve"> juttatta el az iroda </w:t>
      </w:r>
      <w:r>
        <w:rPr>
          <w:rFonts w:ascii="Garamond" w:hAnsi="Garamond"/>
          <w:color w:val="1F4E79" w:themeColor="accent1" w:themeShade="80"/>
        </w:rPr>
        <w:t xml:space="preserve">azt az egységcsomagot, </w:t>
      </w:r>
      <w:r w:rsidRPr="00CD2FF7">
        <w:rPr>
          <w:rFonts w:ascii="Garamond" w:hAnsi="Garamond"/>
          <w:color w:val="1F4E79" w:themeColor="accent1" w:themeShade="80"/>
        </w:rPr>
        <w:t>ami</w:t>
      </w:r>
      <w:r w:rsidR="008B6801" w:rsidRPr="00CD2FF7">
        <w:rPr>
          <w:rFonts w:ascii="Garamond" w:hAnsi="Garamond"/>
          <w:color w:val="1F4E79" w:themeColor="accent1" w:themeShade="80"/>
        </w:rPr>
        <w:t xml:space="preserve"> </w:t>
      </w:r>
      <w:r w:rsidRPr="00CD2FF7">
        <w:rPr>
          <w:rFonts w:ascii="Garamond" w:hAnsi="Garamond"/>
          <w:bCs/>
          <w:color w:val="1F4E79" w:themeColor="accent1" w:themeShade="80"/>
        </w:rPr>
        <w:t>prospektusokat és tisztasági betéteket</w:t>
      </w:r>
      <w:r w:rsidRPr="00CD2FF7">
        <w:rPr>
          <w:rFonts w:ascii="Garamond" w:hAnsi="Garamond"/>
          <w:color w:val="1F4E79" w:themeColor="accent1" w:themeShade="80"/>
        </w:rPr>
        <w:t xml:space="preserve"> tartalmazott, melyeket </w:t>
      </w:r>
      <w:r>
        <w:rPr>
          <w:rFonts w:ascii="Garamond" w:hAnsi="Garamond"/>
          <w:bCs/>
          <w:color w:val="1F4E79" w:themeColor="accent1" w:themeShade="80"/>
        </w:rPr>
        <w:t>a tanulók részére osztottá</w:t>
      </w:r>
      <w:r w:rsidRPr="00CD2FF7">
        <w:rPr>
          <w:rFonts w:ascii="Garamond" w:hAnsi="Garamond"/>
          <w:bCs/>
          <w:color w:val="1F4E79" w:themeColor="accent1" w:themeShade="80"/>
        </w:rPr>
        <w:t>k ki a pedagógusok a tanév folyamán</w:t>
      </w:r>
      <w:r w:rsidRPr="00CD2FF7">
        <w:rPr>
          <w:rFonts w:ascii="Garamond" w:hAnsi="Garamond"/>
          <w:color w:val="1F4E79" w:themeColor="accent1" w:themeShade="80"/>
        </w:rPr>
        <w:t xml:space="preserve"> igény szerint.</w:t>
      </w:r>
    </w:p>
    <w:p w14:paraId="3645EDAC" w14:textId="638CACE3" w:rsidR="008B6801" w:rsidRPr="008B6801" w:rsidRDefault="00CD2FF7" w:rsidP="008B6801">
      <w:pPr>
        <w:rPr>
          <w:rFonts w:ascii="Garamond" w:hAnsi="Garamond"/>
          <w:color w:val="1F4E79" w:themeColor="accent1" w:themeShade="80"/>
        </w:rPr>
      </w:pPr>
      <w:r>
        <w:rPr>
          <w:rFonts w:ascii="Garamond" w:hAnsi="Garamond"/>
          <w:color w:val="1F4E79" w:themeColor="accent1" w:themeShade="80"/>
        </w:rPr>
        <w:t>A programnak része</w:t>
      </w:r>
      <w:r w:rsidR="008B6801" w:rsidRPr="008B6801">
        <w:rPr>
          <w:rFonts w:ascii="Garamond" w:hAnsi="Garamond"/>
          <w:color w:val="1F4E79" w:themeColor="accent1" w:themeShade="80"/>
        </w:rPr>
        <w:t xml:space="preserve"> a Magyar Vöröskereszt által készített </w:t>
      </w:r>
      <w:r>
        <w:rPr>
          <w:rFonts w:ascii="Garamond" w:hAnsi="Garamond"/>
          <w:color w:val="1F4E79" w:themeColor="accent1" w:themeShade="80"/>
        </w:rPr>
        <w:t>kis</w:t>
      </w:r>
      <w:r w:rsidR="008B6801" w:rsidRPr="008B6801">
        <w:rPr>
          <w:rFonts w:ascii="Garamond" w:hAnsi="Garamond"/>
          <w:color w:val="1F4E79" w:themeColor="accent1" w:themeShade="80"/>
        </w:rPr>
        <w:t>film is, amely közérthetően és szemléletesen beszél a menstruációról. Ezt a filmet a lányok egy külsős szakemberrel, vagy a</w:t>
      </w:r>
      <w:r w:rsidR="00775A5C">
        <w:rPr>
          <w:rFonts w:ascii="Garamond" w:hAnsi="Garamond"/>
          <w:color w:val="1F4E79" w:themeColor="accent1" w:themeShade="80"/>
        </w:rPr>
        <w:t>z iskola biológia tanárával nézték meg és beszélté</w:t>
      </w:r>
      <w:r w:rsidR="008B6801" w:rsidRPr="008B6801">
        <w:rPr>
          <w:rFonts w:ascii="Garamond" w:hAnsi="Garamond"/>
          <w:color w:val="1F4E79" w:themeColor="accent1" w:themeShade="80"/>
        </w:rPr>
        <w:t>k át.</w:t>
      </w:r>
    </w:p>
    <w:p w14:paraId="7BDAECEC" w14:textId="77777777" w:rsidR="008B6801" w:rsidRDefault="008B6801" w:rsidP="00A14719">
      <w:pPr>
        <w:rPr>
          <w:rFonts w:ascii="Garamond" w:hAnsi="Garamond"/>
          <w:color w:val="1F4E79" w:themeColor="accent1" w:themeShade="80"/>
        </w:rPr>
      </w:pPr>
    </w:p>
    <w:p w14:paraId="33E7645A" w14:textId="07424D4E" w:rsidR="00367697" w:rsidRDefault="00CD2FF7" w:rsidP="00367697">
      <w:pPr>
        <w:rPr>
          <w:rFonts w:ascii="Garamond" w:hAnsi="Garamond"/>
          <w:color w:val="1F4E79" w:themeColor="accent1" w:themeShade="80"/>
        </w:rPr>
      </w:pPr>
      <w:r>
        <w:rPr>
          <w:rFonts w:ascii="Garamond" w:hAnsi="Garamond"/>
          <w:color w:val="1F4E79" w:themeColor="accent1" w:themeShade="80"/>
        </w:rPr>
        <w:t xml:space="preserve">2025-ben </w:t>
      </w:r>
      <w:r w:rsidR="00775A5C">
        <w:rPr>
          <w:rFonts w:ascii="Garamond" w:hAnsi="Garamond"/>
          <w:color w:val="1F4E79" w:themeColor="accent1" w:themeShade="80"/>
        </w:rPr>
        <w:t>aktívan részt vettek</w:t>
      </w:r>
      <w:r w:rsidR="00775A5C" w:rsidRPr="00775A5C">
        <w:rPr>
          <w:rFonts w:ascii="Garamond" w:hAnsi="Garamond"/>
          <w:color w:val="1F4E79" w:themeColor="accent1" w:themeShade="80"/>
        </w:rPr>
        <w:t xml:space="preserve"> </w:t>
      </w:r>
      <w:r>
        <w:rPr>
          <w:rFonts w:ascii="Garamond" w:hAnsi="Garamond"/>
          <w:color w:val="1F4E79" w:themeColor="accent1" w:themeShade="80"/>
        </w:rPr>
        <w:t>a karácsonyi adománygyűjtéseken</w:t>
      </w:r>
      <w:r w:rsidR="00775A5C">
        <w:rPr>
          <w:rFonts w:ascii="Garamond" w:hAnsi="Garamond"/>
          <w:color w:val="1F4E79" w:themeColor="accent1" w:themeShade="80"/>
        </w:rPr>
        <w:t xml:space="preserve"> a</w:t>
      </w:r>
      <w:r>
        <w:rPr>
          <w:rFonts w:ascii="Garamond" w:hAnsi="Garamond"/>
          <w:color w:val="1F4E79" w:themeColor="accent1" w:themeShade="80"/>
        </w:rPr>
        <w:t xml:space="preserve"> </w:t>
      </w:r>
      <w:r w:rsidR="00775A5C" w:rsidRPr="00775A5C">
        <w:rPr>
          <w:rFonts w:ascii="Garamond" w:hAnsi="Garamond"/>
          <w:color w:val="1F4E79" w:themeColor="accent1" w:themeShade="80"/>
        </w:rPr>
        <w:t>Pen</w:t>
      </w:r>
      <w:r>
        <w:rPr>
          <w:rFonts w:ascii="Garamond" w:hAnsi="Garamond"/>
          <w:color w:val="1F4E79" w:themeColor="accent1" w:themeShade="80"/>
        </w:rPr>
        <w:t xml:space="preserve">ny áruházban, valamint </w:t>
      </w:r>
      <w:r w:rsidR="00775A5C" w:rsidRPr="00775A5C">
        <w:rPr>
          <w:rFonts w:ascii="Garamond" w:hAnsi="Garamond"/>
          <w:color w:val="1F4E79" w:themeColor="accent1" w:themeShade="80"/>
        </w:rPr>
        <w:t>Auchan szupermarketben. A beérkező adomány nagy szolgálatot tett, mivel megnövekedett karácsony előtt a kr</w:t>
      </w:r>
      <w:r>
        <w:rPr>
          <w:rFonts w:ascii="Garamond" w:hAnsi="Garamond"/>
          <w:color w:val="1F4E79" w:themeColor="accent1" w:themeShade="80"/>
        </w:rPr>
        <w:t xml:space="preserve">íziscsomagért jelentkezők száma </w:t>
      </w:r>
      <w:r w:rsidRPr="00CD2FF7">
        <w:rPr>
          <w:rFonts w:ascii="Garamond" w:hAnsi="Garamond"/>
          <w:color w:val="1F4E79" w:themeColor="accent1" w:themeShade="80"/>
        </w:rPr>
        <w:t>azok mellett, akiket a Bischitz Johanna Integrált Humán Szolgáltató</w:t>
      </w:r>
      <w:r>
        <w:rPr>
          <w:rFonts w:ascii="Garamond" w:hAnsi="Garamond"/>
          <w:color w:val="1F4E79" w:themeColor="accent1" w:themeShade="80"/>
        </w:rPr>
        <w:t xml:space="preserve"> Központ delegált hozzáju</w:t>
      </w:r>
      <w:r w:rsidRPr="00CD2FF7">
        <w:rPr>
          <w:rFonts w:ascii="Garamond" w:hAnsi="Garamond"/>
          <w:color w:val="1F4E79" w:themeColor="accent1" w:themeShade="80"/>
        </w:rPr>
        <w:t>k.</w:t>
      </w:r>
      <w:r w:rsidR="00775A5C" w:rsidRPr="00775A5C">
        <w:rPr>
          <w:rFonts w:ascii="Garamond" w:hAnsi="Garamond"/>
          <w:color w:val="1F4E79" w:themeColor="accent1" w:themeShade="80"/>
        </w:rPr>
        <w:t xml:space="preserve"> Így a gyűjtött, kapott és vásárolt élelmiszerekből elkészített </w:t>
      </w:r>
      <w:r w:rsidRPr="00115C7F">
        <w:rPr>
          <w:rFonts w:ascii="Garamond" w:hAnsi="Garamond"/>
          <w:b/>
          <w:color w:val="1F4E79" w:themeColor="accent1" w:themeShade="80"/>
        </w:rPr>
        <w:t xml:space="preserve">karácsonyi </w:t>
      </w:r>
      <w:r w:rsidR="00775A5C" w:rsidRPr="00115C7F">
        <w:rPr>
          <w:rFonts w:ascii="Garamond" w:hAnsi="Garamond"/>
          <w:b/>
          <w:color w:val="1F4E79" w:themeColor="accent1" w:themeShade="80"/>
        </w:rPr>
        <w:t>csomagokat</w:t>
      </w:r>
      <w:r w:rsidR="00775A5C">
        <w:rPr>
          <w:rFonts w:ascii="Garamond" w:hAnsi="Garamond"/>
          <w:color w:val="1F4E79" w:themeColor="accent1" w:themeShade="80"/>
        </w:rPr>
        <w:t xml:space="preserve"> osztotta szét az </w:t>
      </w:r>
      <w:r w:rsidR="00775A5C" w:rsidRPr="00775A5C">
        <w:rPr>
          <w:rFonts w:ascii="Garamond" w:hAnsi="Garamond"/>
          <w:color w:val="1F4E79" w:themeColor="accent1" w:themeShade="80"/>
        </w:rPr>
        <w:t>i</w:t>
      </w:r>
      <w:r w:rsidR="00775A5C">
        <w:rPr>
          <w:rFonts w:ascii="Garamond" w:hAnsi="Garamond"/>
          <w:color w:val="1F4E79" w:themeColor="accent1" w:themeShade="80"/>
        </w:rPr>
        <w:t>roda.</w:t>
      </w:r>
      <w:r>
        <w:rPr>
          <w:rFonts w:ascii="Garamond" w:hAnsi="Garamond"/>
          <w:color w:val="1F4E79" w:themeColor="accent1" w:themeShade="80"/>
        </w:rPr>
        <w:t xml:space="preserve"> </w:t>
      </w:r>
      <w:r w:rsidRPr="00CD2FF7">
        <w:rPr>
          <w:rFonts w:ascii="Garamond" w:hAnsi="Garamond"/>
          <w:color w:val="1F4E79" w:themeColor="accent1" w:themeShade="80"/>
        </w:rPr>
        <w:t>Ezek a csom</w:t>
      </w:r>
      <w:r>
        <w:rPr>
          <w:rFonts w:ascii="Garamond" w:hAnsi="Garamond"/>
          <w:color w:val="1F4E79" w:themeColor="accent1" w:themeShade="80"/>
        </w:rPr>
        <w:t>agok az évközben kiosztott alap</w:t>
      </w:r>
      <w:r w:rsidRPr="00CD2FF7">
        <w:rPr>
          <w:rFonts w:ascii="Garamond" w:hAnsi="Garamond"/>
          <w:color w:val="1F4E79" w:themeColor="accent1" w:themeShade="80"/>
        </w:rPr>
        <w:t xml:space="preserve">élelmiszerek (liszt, rizs, cukor, tészta, tej, konzerv) </w:t>
      </w:r>
      <w:r w:rsidRPr="00115C7F">
        <w:rPr>
          <w:rFonts w:ascii="Garamond" w:hAnsi="Garamond"/>
          <w:bCs/>
          <w:color w:val="1F4E79" w:themeColor="accent1" w:themeShade="80"/>
        </w:rPr>
        <w:t>mellett</w:t>
      </w:r>
      <w:r>
        <w:rPr>
          <w:rFonts w:ascii="Garamond" w:hAnsi="Garamond"/>
          <w:color w:val="1F4E79" w:themeColor="accent1" w:themeShade="80"/>
        </w:rPr>
        <w:t xml:space="preserve"> tartalmaztak</w:t>
      </w:r>
      <w:r w:rsidRPr="00CD2FF7">
        <w:rPr>
          <w:rFonts w:ascii="Garamond" w:hAnsi="Garamond"/>
          <w:color w:val="1F4E79" w:themeColor="accent1" w:themeShade="80"/>
        </w:rPr>
        <w:t xml:space="preserve"> még egyéb élelmiszereket (olaj, tea, édesség, keksz, szaloncukor, kakaó, üveges </w:t>
      </w:r>
      <w:r>
        <w:rPr>
          <w:rFonts w:ascii="Garamond" w:hAnsi="Garamond"/>
          <w:color w:val="1F4E79" w:themeColor="accent1" w:themeShade="80"/>
        </w:rPr>
        <w:t xml:space="preserve">szószok, </w:t>
      </w:r>
      <w:r w:rsidR="00A858BD">
        <w:rPr>
          <w:rFonts w:ascii="Garamond" w:hAnsi="Garamond"/>
          <w:color w:val="1F4E79" w:themeColor="accent1" w:themeShade="80"/>
        </w:rPr>
        <w:t xml:space="preserve">hüvelyesek), </w:t>
      </w:r>
      <w:r w:rsidR="00A858BD" w:rsidRPr="00A858BD">
        <w:rPr>
          <w:rFonts w:ascii="Garamond" w:hAnsi="Garamond"/>
          <w:color w:val="1F4E79" w:themeColor="accent1" w:themeShade="80"/>
        </w:rPr>
        <w:t>t</w:t>
      </w:r>
      <w:r w:rsidRPr="00A858BD">
        <w:rPr>
          <w:rFonts w:ascii="Garamond" w:hAnsi="Garamond"/>
          <w:bCs/>
          <w:color w:val="1F4E79" w:themeColor="accent1" w:themeShade="80"/>
        </w:rPr>
        <w:t>isztasági csomagot</w:t>
      </w:r>
      <w:r w:rsidR="00115C7F">
        <w:rPr>
          <w:rFonts w:ascii="Garamond" w:hAnsi="Garamond"/>
          <w:color w:val="1F4E79" w:themeColor="accent1" w:themeShade="80"/>
        </w:rPr>
        <w:t xml:space="preserve"> </w:t>
      </w:r>
      <w:r w:rsidRPr="00CD2FF7">
        <w:rPr>
          <w:rFonts w:ascii="Garamond" w:hAnsi="Garamond"/>
          <w:color w:val="1F4E79" w:themeColor="accent1" w:themeShade="80"/>
        </w:rPr>
        <w:t xml:space="preserve">(mosógél, fogkefe, fogkrém, folyékony szappan, mosogatószer, nedves törlőkendő, papírzsebkendő, </w:t>
      </w:r>
      <w:r w:rsidR="00A858BD">
        <w:rPr>
          <w:rFonts w:ascii="Garamond" w:hAnsi="Garamond"/>
          <w:color w:val="1F4E79" w:themeColor="accent1" w:themeShade="80"/>
        </w:rPr>
        <w:t>domestos), valamint</w:t>
      </w:r>
      <w:r w:rsidR="00115C7F">
        <w:rPr>
          <w:rFonts w:ascii="Garamond" w:hAnsi="Garamond"/>
          <w:color w:val="1F4E79" w:themeColor="accent1" w:themeShade="80"/>
        </w:rPr>
        <w:t xml:space="preserve"> </w:t>
      </w:r>
      <w:r w:rsidR="00A858BD">
        <w:rPr>
          <w:rFonts w:ascii="Garamond" w:hAnsi="Garamond"/>
          <w:color w:val="1F4E79" w:themeColor="accent1" w:themeShade="80"/>
        </w:rPr>
        <w:t xml:space="preserve">ezek mellett </w:t>
      </w:r>
      <w:r w:rsidRPr="00CD2FF7">
        <w:rPr>
          <w:rFonts w:ascii="Garamond" w:hAnsi="Garamond"/>
          <w:color w:val="1F4E79" w:themeColor="accent1" w:themeShade="80"/>
        </w:rPr>
        <w:t>karácsonyra dekorációt és csomagolóanyagot</w:t>
      </w:r>
      <w:r w:rsidR="00A858BD">
        <w:rPr>
          <w:rFonts w:ascii="Garamond" w:hAnsi="Garamond"/>
          <w:color w:val="1F4E79" w:themeColor="accent1" w:themeShade="80"/>
        </w:rPr>
        <w:t xml:space="preserve"> is</w:t>
      </w:r>
      <w:r w:rsidRPr="00CD2FF7">
        <w:rPr>
          <w:rFonts w:ascii="Garamond" w:hAnsi="Garamond"/>
          <w:color w:val="1F4E79" w:themeColor="accent1" w:themeShade="80"/>
        </w:rPr>
        <w:t>.</w:t>
      </w:r>
      <w:r w:rsidR="00115C7F">
        <w:rPr>
          <w:rFonts w:ascii="Garamond" w:hAnsi="Garamond"/>
          <w:color w:val="1F4E79" w:themeColor="accent1" w:themeShade="80"/>
        </w:rPr>
        <w:t xml:space="preserve"> </w:t>
      </w:r>
      <w:r w:rsidR="00115C7F" w:rsidRPr="00115C7F">
        <w:rPr>
          <w:rFonts w:ascii="Garamond" w:hAnsi="Garamond"/>
          <w:b/>
          <w:color w:val="1F4E79" w:themeColor="accent1" w:themeShade="80"/>
        </w:rPr>
        <w:t>Több mint 60 fő</w:t>
      </w:r>
      <w:r w:rsidR="00115C7F">
        <w:rPr>
          <w:rFonts w:ascii="Garamond" w:hAnsi="Garamond"/>
          <w:color w:val="1F4E79" w:themeColor="accent1" w:themeShade="80"/>
        </w:rPr>
        <w:t xml:space="preserve"> részesült ebből a karácsonyi csomagból.</w:t>
      </w:r>
    </w:p>
    <w:p w14:paraId="3D8B755F" w14:textId="4577E694" w:rsidR="00115C7F" w:rsidRDefault="00115C7F" w:rsidP="00775A5C">
      <w:pPr>
        <w:rPr>
          <w:rFonts w:ascii="Garamond" w:hAnsi="Garamond"/>
          <w:color w:val="1F4E79" w:themeColor="accent1" w:themeShade="80"/>
        </w:rPr>
      </w:pPr>
      <w:r>
        <w:rPr>
          <w:rFonts w:ascii="Garamond" w:hAnsi="Garamond"/>
          <w:color w:val="1F4E79" w:themeColor="accent1" w:themeShade="80"/>
        </w:rPr>
        <w:t>Arra is figyeltek, hogy akik többen élt</w:t>
      </w:r>
      <w:r w:rsidRPr="00115C7F">
        <w:rPr>
          <w:rFonts w:ascii="Garamond" w:hAnsi="Garamond"/>
          <w:color w:val="1F4E79" w:themeColor="accent1" w:themeShade="80"/>
        </w:rPr>
        <w:t>ek együtt egy családban (a családsegítő jelzése alapján), ők még kaptak plusz termékeket a cs</w:t>
      </w:r>
      <w:r>
        <w:rPr>
          <w:rFonts w:ascii="Garamond" w:hAnsi="Garamond"/>
          <w:color w:val="1F4E79" w:themeColor="accent1" w:themeShade="80"/>
        </w:rPr>
        <w:t>omaghoz, a gyerekeknek még adtak édességet, ezzel igyekezte</w:t>
      </w:r>
      <w:r w:rsidRPr="00115C7F">
        <w:rPr>
          <w:rFonts w:ascii="Garamond" w:hAnsi="Garamond"/>
          <w:color w:val="1F4E79" w:themeColor="accent1" w:themeShade="80"/>
        </w:rPr>
        <w:t>k személyesebbé tenni az ünnepi osztást.</w:t>
      </w:r>
    </w:p>
    <w:p w14:paraId="0330FF55" w14:textId="60B4532D" w:rsidR="00775A5C" w:rsidRDefault="00775A5C" w:rsidP="00367697">
      <w:pPr>
        <w:rPr>
          <w:rFonts w:ascii="Garamond" w:hAnsi="Garamond"/>
          <w:color w:val="1F4E79" w:themeColor="accent1" w:themeShade="80"/>
        </w:rPr>
      </w:pPr>
    </w:p>
    <w:p w14:paraId="00E7E28F" w14:textId="1D7D0EA3" w:rsidR="00497CA5" w:rsidRDefault="00497CA5" w:rsidP="00367697">
      <w:pPr>
        <w:rPr>
          <w:rFonts w:ascii="Garamond" w:hAnsi="Garamond"/>
          <w:color w:val="1F4E79" w:themeColor="accent1" w:themeShade="80"/>
        </w:rPr>
      </w:pPr>
    </w:p>
    <w:p w14:paraId="61A73903" w14:textId="77777777" w:rsidR="00497CA5" w:rsidRDefault="00497CA5" w:rsidP="00367697">
      <w:pPr>
        <w:rPr>
          <w:rFonts w:ascii="Garamond" w:hAnsi="Garamond"/>
          <w:color w:val="1F4E79" w:themeColor="accent1" w:themeShade="80"/>
        </w:rPr>
      </w:pPr>
    </w:p>
    <w:p w14:paraId="596210BB" w14:textId="77777777" w:rsidR="00424680" w:rsidRPr="00424680" w:rsidRDefault="00424680" w:rsidP="00424680">
      <w:pPr>
        <w:rPr>
          <w:rFonts w:ascii="Garamond" w:hAnsi="Garamond"/>
          <w:bCs/>
          <w:i/>
          <w:iCs/>
          <w:color w:val="1F4E79" w:themeColor="accent1" w:themeShade="80"/>
          <w:u w:val="single"/>
        </w:rPr>
      </w:pPr>
      <w:r w:rsidRPr="00424680">
        <w:rPr>
          <w:rFonts w:ascii="Garamond" w:hAnsi="Garamond"/>
          <w:bCs/>
          <w:i/>
          <w:iCs/>
          <w:color w:val="1F4E79" w:themeColor="accent1" w:themeShade="80"/>
          <w:u w:val="single"/>
        </w:rPr>
        <w:lastRenderedPageBreak/>
        <w:t>Élelmiszermentés</w:t>
      </w:r>
    </w:p>
    <w:p w14:paraId="0E50AC14" w14:textId="4F8514AD" w:rsidR="00424680" w:rsidRPr="00424680" w:rsidRDefault="00424680" w:rsidP="00424680">
      <w:pPr>
        <w:rPr>
          <w:rFonts w:ascii="Garamond" w:hAnsi="Garamond"/>
          <w:color w:val="1F4E79" w:themeColor="accent1" w:themeShade="80"/>
        </w:rPr>
      </w:pPr>
      <w:r w:rsidRPr="00424680">
        <w:rPr>
          <w:rFonts w:ascii="Garamond" w:hAnsi="Garamond"/>
          <w:color w:val="1F4E79" w:themeColor="accent1" w:themeShade="80"/>
        </w:rPr>
        <w:t>Az adományozás és a fenntarthatóság j</w:t>
      </w:r>
      <w:r w:rsidR="00A858BD">
        <w:rPr>
          <w:rFonts w:ascii="Garamond" w:hAnsi="Garamond"/>
          <w:color w:val="1F4E79" w:themeColor="accent1" w:themeShade="80"/>
        </w:rPr>
        <w:t>egyében 2025</w:t>
      </w:r>
      <w:r>
        <w:rPr>
          <w:rFonts w:ascii="Garamond" w:hAnsi="Garamond"/>
          <w:color w:val="1F4E79" w:themeColor="accent1" w:themeShade="80"/>
        </w:rPr>
        <w:t>-ben is részt vette</w:t>
      </w:r>
      <w:r w:rsidRPr="00424680">
        <w:rPr>
          <w:rFonts w:ascii="Garamond" w:hAnsi="Garamond"/>
          <w:color w:val="1F4E79" w:themeColor="accent1" w:themeShade="80"/>
        </w:rPr>
        <w:t>k az ételmentő programban, így a LIDL áruház által forgalmazott, lejárat előtti péksüt</w:t>
      </w:r>
      <w:r>
        <w:rPr>
          <w:rFonts w:ascii="Garamond" w:hAnsi="Garamond"/>
          <w:color w:val="1F4E79" w:themeColor="accent1" w:themeShade="80"/>
        </w:rPr>
        <w:t>eményeket és kenyereket osztották ki a rászorulók között,</w:t>
      </w:r>
      <w:r w:rsidRPr="00424680">
        <w:rPr>
          <w:rFonts w:ascii="Garamond" w:hAnsi="Garamond"/>
          <w:color w:val="1F4E79" w:themeColor="accent1" w:themeShade="80"/>
        </w:rPr>
        <w:t xml:space="preserve"> havi két alkalommal a Szövetség utcában.</w:t>
      </w:r>
    </w:p>
    <w:p w14:paraId="47E63782" w14:textId="77777777" w:rsidR="00424680" w:rsidRPr="00424680" w:rsidRDefault="00424680" w:rsidP="00424680">
      <w:pPr>
        <w:rPr>
          <w:rFonts w:ascii="Garamond" w:hAnsi="Garamond"/>
          <w:color w:val="1F4E79" w:themeColor="accent1" w:themeShade="80"/>
        </w:rPr>
      </w:pPr>
    </w:p>
    <w:p w14:paraId="65EC5190" w14:textId="77777777" w:rsidR="00424680" w:rsidRPr="00424680" w:rsidRDefault="00424680" w:rsidP="00424680">
      <w:pPr>
        <w:rPr>
          <w:rFonts w:ascii="Garamond" w:hAnsi="Garamond"/>
          <w:color w:val="1F4E79" w:themeColor="accent1" w:themeShade="80"/>
        </w:rPr>
      </w:pPr>
      <w:r w:rsidRPr="00424680">
        <w:rPr>
          <w:rFonts w:ascii="Garamond" w:hAnsi="Garamond"/>
          <w:bCs/>
          <w:i/>
          <w:iCs/>
          <w:color w:val="1F4E79" w:themeColor="accent1" w:themeShade="80"/>
          <w:u w:val="single"/>
        </w:rPr>
        <w:t>Ifjúsági tevékenység</w:t>
      </w:r>
    </w:p>
    <w:p w14:paraId="02AB3D0A" w14:textId="72532F6F" w:rsidR="00424680" w:rsidRDefault="00424680" w:rsidP="00424680">
      <w:pPr>
        <w:rPr>
          <w:rFonts w:ascii="Garamond" w:hAnsi="Garamond"/>
          <w:color w:val="1F4E79" w:themeColor="accent1" w:themeShade="80"/>
        </w:rPr>
      </w:pPr>
      <w:r w:rsidRPr="00424680">
        <w:rPr>
          <w:rFonts w:ascii="Garamond" w:hAnsi="Garamond"/>
          <w:color w:val="1F4E79" w:themeColor="accent1" w:themeShade="80"/>
        </w:rPr>
        <w:t>Az Ifjúsági Vöröskereszt kiemelt feladata a Vöröskereszt eszméinek, alapelveinek, humanitárius munkájának megismertetése, bemutatása és népszerűsítése. A felsoroltak mellett az egészséges életmódra nevelést, a különböző prevenciók bemutatá</w:t>
      </w:r>
      <w:r>
        <w:rPr>
          <w:rFonts w:ascii="Garamond" w:hAnsi="Garamond"/>
          <w:color w:val="1F4E79" w:themeColor="accent1" w:themeShade="80"/>
        </w:rPr>
        <w:t>sát is végzik a fiatalok. Cél</w:t>
      </w:r>
      <w:r w:rsidRPr="00424680">
        <w:rPr>
          <w:rFonts w:ascii="Garamond" w:hAnsi="Garamond"/>
          <w:color w:val="1F4E79" w:themeColor="accent1" w:themeShade="80"/>
        </w:rPr>
        <w:t>, hogy a</w:t>
      </w:r>
      <w:r>
        <w:rPr>
          <w:rFonts w:ascii="Garamond" w:hAnsi="Garamond"/>
          <w:color w:val="1F4E79" w:themeColor="accent1" w:themeShade="80"/>
        </w:rPr>
        <w:t xml:space="preserve"> munkatársak a</w:t>
      </w:r>
      <w:r w:rsidRPr="00424680">
        <w:rPr>
          <w:rFonts w:ascii="Garamond" w:hAnsi="Garamond"/>
          <w:color w:val="1F4E79" w:themeColor="accent1" w:themeShade="80"/>
        </w:rPr>
        <w:t>z oktatási intézményekben min</w:t>
      </w:r>
      <w:r>
        <w:rPr>
          <w:rFonts w:ascii="Garamond" w:hAnsi="Garamond"/>
          <w:color w:val="1F4E79" w:themeColor="accent1" w:themeShade="80"/>
        </w:rPr>
        <w:t>él több gyermekkel megismertessék és megszerettessé</w:t>
      </w:r>
      <w:r w:rsidRPr="00424680">
        <w:rPr>
          <w:rFonts w:ascii="Garamond" w:hAnsi="Garamond"/>
          <w:color w:val="1F4E79" w:themeColor="accent1" w:themeShade="80"/>
        </w:rPr>
        <w:t>k a karitatív tevékenységet és az egészséges élet</w:t>
      </w:r>
      <w:r>
        <w:rPr>
          <w:rFonts w:ascii="Garamond" w:hAnsi="Garamond"/>
          <w:color w:val="1F4E79" w:themeColor="accent1" w:themeShade="80"/>
        </w:rPr>
        <w:t xml:space="preserve">mód lehetőségeit. </w:t>
      </w:r>
      <w:r w:rsidR="00E52C7C" w:rsidRPr="00E52C7C">
        <w:rPr>
          <w:rFonts w:ascii="Garamond" w:hAnsi="Garamond"/>
          <w:bCs/>
          <w:color w:val="1F4E79" w:themeColor="accent1" w:themeShade="80"/>
        </w:rPr>
        <w:t>Erzsébet</w:t>
      </w:r>
      <w:r w:rsidR="00E52C7C">
        <w:rPr>
          <w:rFonts w:ascii="Garamond" w:hAnsi="Garamond"/>
          <w:bCs/>
          <w:color w:val="1F4E79" w:themeColor="accent1" w:themeShade="80"/>
        </w:rPr>
        <w:t>városból 2 fő ifjúsági önkéntesü</w:t>
      </w:r>
      <w:r w:rsidR="00E52C7C" w:rsidRPr="00E52C7C">
        <w:rPr>
          <w:rFonts w:ascii="Garamond" w:hAnsi="Garamond"/>
          <w:bCs/>
          <w:color w:val="1F4E79" w:themeColor="accent1" w:themeShade="80"/>
        </w:rPr>
        <w:t>k van</w:t>
      </w:r>
      <w:r w:rsidR="00E52C7C" w:rsidRPr="00E52C7C">
        <w:rPr>
          <w:rFonts w:ascii="Garamond" w:hAnsi="Garamond"/>
          <w:color w:val="1F4E79" w:themeColor="accent1" w:themeShade="80"/>
        </w:rPr>
        <w:t xml:space="preserve">, akik a fent említett programok megvalósítását segítik. </w:t>
      </w:r>
      <w:r w:rsidR="00E52C7C">
        <w:rPr>
          <w:rFonts w:ascii="Garamond" w:hAnsi="Garamond"/>
          <w:color w:val="1F4E79" w:themeColor="accent1" w:themeShade="80"/>
        </w:rPr>
        <w:t>2025</w:t>
      </w:r>
      <w:r>
        <w:rPr>
          <w:rFonts w:ascii="Garamond" w:hAnsi="Garamond"/>
          <w:color w:val="1F4E79" w:themeColor="accent1" w:themeShade="80"/>
        </w:rPr>
        <w:t>-ben</w:t>
      </w:r>
      <w:r w:rsidRPr="00424680">
        <w:rPr>
          <w:rFonts w:ascii="Garamond" w:hAnsi="Garamond"/>
          <w:color w:val="1F4E79" w:themeColor="accent1" w:themeShade="80"/>
        </w:rPr>
        <w:t xml:space="preserve"> több oktatási intézménybe is eljutottak a kollégák</w:t>
      </w:r>
      <w:r w:rsidR="00E52C7C">
        <w:rPr>
          <w:rFonts w:ascii="Garamond" w:hAnsi="Garamond"/>
          <w:color w:val="1F4E79" w:themeColor="accent1" w:themeShade="80"/>
        </w:rPr>
        <w:t xml:space="preserve"> az önkéntesekkel</w:t>
      </w:r>
      <w:r w:rsidRPr="00424680">
        <w:rPr>
          <w:rFonts w:ascii="Garamond" w:hAnsi="Garamond"/>
          <w:color w:val="1F4E79" w:themeColor="accent1" w:themeShade="80"/>
        </w:rPr>
        <w:t>, hogy bemutassák az elsősegélynyújtás gyakorlati lépéseit, és a hallgatók ki is próbálhatták megszerzett tudásukat. Az Elsősegélynyújtó Verseny budapesti területi fordulój</w:t>
      </w:r>
      <w:r w:rsidR="00EC576D">
        <w:rPr>
          <w:rFonts w:ascii="Garamond" w:hAnsi="Garamond"/>
          <w:color w:val="1F4E79" w:themeColor="accent1" w:themeShade="80"/>
        </w:rPr>
        <w:t>án</w:t>
      </w:r>
      <w:r w:rsidR="00E52C7C">
        <w:rPr>
          <w:rFonts w:ascii="Garamond" w:hAnsi="Garamond"/>
          <w:color w:val="1F4E79" w:themeColor="accent1" w:themeShade="80"/>
        </w:rPr>
        <w:t xml:space="preserve"> a VI.-VII. kerületből kettő</w:t>
      </w:r>
      <w:r w:rsidRPr="00424680">
        <w:rPr>
          <w:rFonts w:ascii="Garamond" w:hAnsi="Garamond"/>
          <w:color w:val="1F4E79" w:themeColor="accent1" w:themeShade="80"/>
        </w:rPr>
        <w:t xml:space="preserve"> oktatási intézményből is részt v</w:t>
      </w:r>
      <w:r w:rsidR="00E52C7C">
        <w:rPr>
          <w:rFonts w:ascii="Garamond" w:hAnsi="Garamond"/>
          <w:color w:val="1F4E79" w:themeColor="accent1" w:themeShade="80"/>
        </w:rPr>
        <w:t>ett 1-1 csapat ifjúsági kategóriában</w:t>
      </w:r>
      <w:r w:rsidRPr="00424680">
        <w:rPr>
          <w:rFonts w:ascii="Garamond" w:hAnsi="Garamond"/>
          <w:color w:val="1F4E79" w:themeColor="accent1" w:themeShade="80"/>
        </w:rPr>
        <w:t>, ahol megmérettethették tudásukat.</w:t>
      </w:r>
    </w:p>
    <w:p w14:paraId="2A065EBD" w14:textId="3443F2A2" w:rsidR="00424680" w:rsidRDefault="00424680" w:rsidP="00424680">
      <w:pPr>
        <w:rPr>
          <w:rFonts w:ascii="Garamond" w:hAnsi="Garamond"/>
          <w:color w:val="1F4E79" w:themeColor="accent1" w:themeShade="80"/>
        </w:rPr>
      </w:pPr>
    </w:p>
    <w:p w14:paraId="27272370" w14:textId="77777777" w:rsidR="00424680" w:rsidRPr="00424680" w:rsidRDefault="00424680" w:rsidP="00424680">
      <w:pPr>
        <w:rPr>
          <w:rFonts w:ascii="Garamond" w:hAnsi="Garamond"/>
          <w:bCs/>
          <w:i/>
          <w:iCs/>
          <w:color w:val="1F4E79" w:themeColor="accent1" w:themeShade="80"/>
          <w:u w:val="single"/>
        </w:rPr>
      </w:pPr>
      <w:r w:rsidRPr="00424680">
        <w:rPr>
          <w:rFonts w:ascii="Garamond" w:hAnsi="Garamond"/>
          <w:bCs/>
          <w:i/>
          <w:iCs/>
          <w:color w:val="1F4E79" w:themeColor="accent1" w:themeShade="80"/>
          <w:u w:val="single"/>
        </w:rPr>
        <w:t>Véradás:</w:t>
      </w:r>
    </w:p>
    <w:p w14:paraId="2DC00E37" w14:textId="42B1C3C3" w:rsidR="00424680" w:rsidRPr="00424680" w:rsidRDefault="00EC576D" w:rsidP="00424680">
      <w:pPr>
        <w:rPr>
          <w:rFonts w:ascii="Garamond" w:hAnsi="Garamond"/>
          <w:color w:val="1F4E79" w:themeColor="accent1" w:themeShade="80"/>
        </w:rPr>
      </w:pPr>
      <w:r>
        <w:rPr>
          <w:rFonts w:ascii="Garamond" w:hAnsi="Garamond"/>
          <w:color w:val="1F4E79" w:themeColor="accent1" w:themeShade="80"/>
        </w:rPr>
        <w:t>2025</w:t>
      </w:r>
      <w:r w:rsidR="00424680" w:rsidRPr="00424680">
        <w:rPr>
          <w:rFonts w:ascii="Garamond" w:hAnsi="Garamond"/>
          <w:color w:val="1F4E79" w:themeColor="accent1" w:themeShade="80"/>
        </w:rPr>
        <w:t>-ben a VI</w:t>
      </w:r>
      <w:r w:rsidR="00396508">
        <w:rPr>
          <w:rFonts w:ascii="Garamond" w:hAnsi="Garamond"/>
          <w:color w:val="1F4E79" w:themeColor="accent1" w:themeShade="80"/>
        </w:rPr>
        <w:t>.</w:t>
      </w:r>
      <w:r w:rsidR="00424680" w:rsidRPr="00424680">
        <w:rPr>
          <w:rFonts w:ascii="Garamond" w:hAnsi="Garamond"/>
          <w:color w:val="1F4E79" w:themeColor="accent1" w:themeShade="80"/>
        </w:rPr>
        <w:t xml:space="preserve">-VII. kerületben véradásra </w:t>
      </w:r>
      <w:r>
        <w:rPr>
          <w:rFonts w:ascii="Garamond" w:hAnsi="Garamond"/>
          <w:b/>
          <w:bCs/>
          <w:color w:val="1F4E79" w:themeColor="accent1" w:themeShade="80"/>
        </w:rPr>
        <w:t>51</w:t>
      </w:r>
      <w:r w:rsidR="00424680" w:rsidRPr="00424680">
        <w:rPr>
          <w:rFonts w:ascii="Garamond" w:hAnsi="Garamond"/>
          <w:color w:val="1F4E79" w:themeColor="accent1" w:themeShade="80"/>
        </w:rPr>
        <w:t xml:space="preserve"> alkalommal került sor, összesen </w:t>
      </w:r>
      <w:r>
        <w:rPr>
          <w:rFonts w:ascii="Garamond" w:hAnsi="Garamond"/>
          <w:b/>
          <w:bCs/>
          <w:color w:val="1F4E79" w:themeColor="accent1" w:themeShade="80"/>
        </w:rPr>
        <w:t>2459</w:t>
      </w:r>
      <w:r w:rsidR="00424680" w:rsidRPr="00424680">
        <w:rPr>
          <w:rFonts w:ascii="Garamond" w:hAnsi="Garamond"/>
          <w:color w:val="1F4E79" w:themeColor="accent1" w:themeShade="80"/>
        </w:rPr>
        <w:t xml:space="preserve"> fő </w:t>
      </w:r>
      <w:r>
        <w:rPr>
          <w:rFonts w:ascii="Garamond" w:hAnsi="Garamond"/>
          <w:color w:val="1F4E79" w:themeColor="accent1" w:themeShade="80"/>
        </w:rPr>
        <w:t xml:space="preserve">önkéntes véradó </w:t>
      </w:r>
      <w:r w:rsidR="00424680" w:rsidRPr="00424680">
        <w:rPr>
          <w:rFonts w:ascii="Garamond" w:hAnsi="Garamond"/>
          <w:color w:val="1F4E79" w:themeColor="accent1" w:themeShade="80"/>
        </w:rPr>
        <w:t xml:space="preserve">jelenlétével. A kerületi véradások szervezésében és lebonyolításában </w:t>
      </w:r>
      <w:r w:rsidR="00424680" w:rsidRPr="00424680">
        <w:rPr>
          <w:rFonts w:ascii="Garamond" w:hAnsi="Garamond"/>
          <w:b/>
          <w:bCs/>
          <w:color w:val="1F4E79" w:themeColor="accent1" w:themeShade="80"/>
        </w:rPr>
        <w:t xml:space="preserve">4 </w:t>
      </w:r>
      <w:r w:rsidR="00424680" w:rsidRPr="00424680">
        <w:rPr>
          <w:rFonts w:ascii="Garamond" w:hAnsi="Garamond"/>
          <w:color w:val="1F4E79" w:themeColor="accent1" w:themeShade="80"/>
        </w:rPr>
        <w:t xml:space="preserve">fő véradásszervező önkéntes vett részt. </w:t>
      </w:r>
    </w:p>
    <w:p w14:paraId="2FA12C92" w14:textId="765D2100" w:rsidR="00775A5C" w:rsidRDefault="00775A5C" w:rsidP="00367697">
      <w:pPr>
        <w:rPr>
          <w:rFonts w:ascii="Garamond" w:hAnsi="Garamond"/>
          <w:color w:val="1F4E79" w:themeColor="accent1" w:themeShade="80"/>
        </w:rPr>
      </w:pPr>
    </w:p>
    <w:p w14:paraId="44618DC9" w14:textId="77777777" w:rsidR="00FF6C89" w:rsidRPr="00260BA9" w:rsidRDefault="00FF6C89" w:rsidP="00740560">
      <w:pPr>
        <w:rPr>
          <w:rFonts w:ascii="Garamond" w:hAnsi="Garamond"/>
          <w:bCs/>
          <w:color w:val="1F4E79" w:themeColor="accent1" w:themeShade="80"/>
        </w:rPr>
      </w:pPr>
    </w:p>
    <w:p w14:paraId="279572FF" w14:textId="6DC39C43" w:rsidR="001A000C" w:rsidRPr="00260BA9" w:rsidRDefault="001A000C" w:rsidP="001A000C">
      <w:pPr>
        <w:keepNext/>
        <w:widowControl w:val="0"/>
        <w:overflowPunct w:val="0"/>
        <w:autoSpaceDE w:val="0"/>
        <w:autoSpaceDN w:val="0"/>
        <w:adjustRightInd w:val="0"/>
        <w:textAlignment w:val="baseline"/>
        <w:outlineLvl w:val="1"/>
        <w:rPr>
          <w:rFonts w:ascii="Garamond" w:hAnsi="Garamond"/>
          <w:b/>
          <w:color w:val="1F4E79" w:themeColor="accent1" w:themeShade="80"/>
          <w:u w:val="single"/>
        </w:rPr>
      </w:pPr>
      <w:r w:rsidRPr="00260BA9">
        <w:rPr>
          <w:rFonts w:ascii="Garamond" w:hAnsi="Garamond"/>
          <w:b/>
          <w:color w:val="1F4E79" w:themeColor="accent1" w:themeShade="80"/>
          <w:u w:val="single"/>
        </w:rPr>
        <w:t>Krízisközpont</w:t>
      </w:r>
    </w:p>
    <w:p w14:paraId="2B695C5B" w14:textId="6B0B9133" w:rsidR="001A000C" w:rsidRPr="00260BA9" w:rsidRDefault="001A000C" w:rsidP="001A000C">
      <w:pPr>
        <w:keepNext/>
        <w:numPr>
          <w:ilvl w:val="2"/>
          <w:numId w:val="0"/>
        </w:numPr>
        <w:tabs>
          <w:tab w:val="left" w:pos="1701"/>
          <w:tab w:val="left" w:pos="2977"/>
        </w:tabs>
        <w:ind w:left="1080" w:hanging="1080"/>
        <w:outlineLvl w:val="2"/>
        <w:rPr>
          <w:rFonts w:ascii="Garamond" w:hAnsi="Garamond"/>
          <w:bCs/>
          <w:iCs/>
          <w:color w:val="1F4E79" w:themeColor="accent1" w:themeShade="80"/>
        </w:rPr>
      </w:pPr>
      <w:r w:rsidRPr="00260BA9">
        <w:rPr>
          <w:rFonts w:ascii="Garamond" w:hAnsi="Garamond"/>
          <w:b/>
          <w:iCs/>
          <w:color w:val="1F4E79" w:themeColor="accent1" w:themeShade="80"/>
        </w:rPr>
        <w:t xml:space="preserve">Szerződő fél: </w:t>
      </w:r>
      <w:r w:rsidRPr="00260BA9">
        <w:rPr>
          <w:rFonts w:ascii="Garamond" w:hAnsi="Garamond"/>
          <w:iCs/>
          <w:color w:val="1F4E79" w:themeColor="accent1" w:themeShade="80"/>
        </w:rPr>
        <w:t>S.O.S. Krízis Alapítvány</w:t>
      </w:r>
    </w:p>
    <w:p w14:paraId="0408DFFC" w14:textId="72C039EF" w:rsidR="001A000C" w:rsidRPr="00260BA9" w:rsidRDefault="001A000C" w:rsidP="001A000C">
      <w:pPr>
        <w:rPr>
          <w:rFonts w:ascii="Garamond" w:hAnsi="Garamond"/>
          <w:bCs/>
          <w:iCs/>
          <w:color w:val="1F4E79" w:themeColor="accent1" w:themeShade="80"/>
        </w:rPr>
      </w:pPr>
      <w:r w:rsidRPr="00260BA9">
        <w:rPr>
          <w:rFonts w:ascii="Garamond" w:hAnsi="Garamond"/>
          <w:b/>
          <w:bCs/>
          <w:iCs/>
          <w:color w:val="1F4E79" w:themeColor="accent1" w:themeShade="80"/>
        </w:rPr>
        <w:t xml:space="preserve">Székhelye: </w:t>
      </w:r>
      <w:r w:rsidRPr="00260BA9">
        <w:rPr>
          <w:rFonts w:ascii="Garamond" w:hAnsi="Garamond"/>
          <w:bCs/>
          <w:iCs/>
          <w:color w:val="1F4E79" w:themeColor="accent1" w:themeShade="80"/>
        </w:rPr>
        <w:t>1047 Budapest, Perényi Zsigmond u. 39.</w:t>
      </w:r>
    </w:p>
    <w:p w14:paraId="6385809D" w14:textId="2CF5F1B6" w:rsidR="001A000C" w:rsidRPr="00260BA9" w:rsidRDefault="001A000C" w:rsidP="001A000C">
      <w:pPr>
        <w:rPr>
          <w:rFonts w:ascii="Garamond" w:hAnsi="Garamond"/>
          <w:bCs/>
          <w:iCs/>
          <w:color w:val="1F4E79" w:themeColor="accent1" w:themeShade="80"/>
        </w:rPr>
      </w:pPr>
      <w:r w:rsidRPr="00260BA9">
        <w:rPr>
          <w:rFonts w:ascii="Garamond" w:hAnsi="Garamond"/>
          <w:b/>
          <w:bCs/>
          <w:iCs/>
          <w:color w:val="1F4E79" w:themeColor="accent1" w:themeShade="80"/>
        </w:rPr>
        <w:t>Képviselő neve:</w:t>
      </w:r>
      <w:r w:rsidRPr="00260BA9">
        <w:rPr>
          <w:rFonts w:ascii="Garamond" w:hAnsi="Garamond"/>
          <w:bCs/>
          <w:iCs/>
          <w:color w:val="1F4E79" w:themeColor="accent1" w:themeShade="80"/>
        </w:rPr>
        <w:t xml:space="preserve"> Kalmár György</w:t>
      </w:r>
    </w:p>
    <w:p w14:paraId="13A3FE79" w14:textId="01694777" w:rsidR="001A000C" w:rsidRPr="00260BA9" w:rsidRDefault="001A000C" w:rsidP="001A000C">
      <w:pPr>
        <w:rPr>
          <w:rFonts w:ascii="Garamond" w:hAnsi="Garamond"/>
          <w:b/>
          <w:bCs/>
          <w:i/>
          <w:iCs/>
          <w:color w:val="1F4E79" w:themeColor="accent1" w:themeShade="80"/>
        </w:rPr>
      </w:pPr>
      <w:r w:rsidRPr="00260BA9">
        <w:rPr>
          <w:rFonts w:ascii="Garamond" w:hAnsi="Garamond"/>
          <w:b/>
          <w:bCs/>
          <w:i/>
          <w:iCs/>
          <w:color w:val="1F4E79" w:themeColor="accent1" w:themeShade="80"/>
        </w:rPr>
        <w:t>Az ellátást nyújtó telephely titkos címen található</w:t>
      </w:r>
    </w:p>
    <w:p w14:paraId="0C4ADF90" w14:textId="3C161ADC" w:rsidR="001A000C" w:rsidRPr="00260BA9" w:rsidRDefault="001A000C" w:rsidP="001A000C">
      <w:pPr>
        <w:rPr>
          <w:rFonts w:ascii="Garamond" w:hAnsi="Garamond"/>
          <w:bCs/>
          <w:iCs/>
          <w:color w:val="1F4E79" w:themeColor="accent1" w:themeShade="80"/>
        </w:rPr>
      </w:pPr>
      <w:r w:rsidRPr="00260BA9">
        <w:rPr>
          <w:rFonts w:ascii="Garamond" w:hAnsi="Garamond"/>
          <w:b/>
          <w:bCs/>
          <w:iCs/>
          <w:color w:val="1F4E79" w:themeColor="accent1" w:themeShade="80"/>
        </w:rPr>
        <w:t>A szerződés hatálya:</w:t>
      </w:r>
      <w:r w:rsidRPr="00260BA9">
        <w:rPr>
          <w:rFonts w:ascii="Garamond" w:hAnsi="Garamond"/>
          <w:bCs/>
          <w:iCs/>
          <w:color w:val="1F4E79" w:themeColor="accent1" w:themeShade="80"/>
        </w:rPr>
        <w:t xml:space="preserve"> 2022.</w:t>
      </w:r>
      <w:r w:rsidR="00E45F53">
        <w:rPr>
          <w:rFonts w:ascii="Garamond" w:hAnsi="Garamond"/>
          <w:bCs/>
          <w:iCs/>
          <w:color w:val="1F4E79" w:themeColor="accent1" w:themeShade="80"/>
        </w:rPr>
        <w:t xml:space="preserve"> január </w:t>
      </w:r>
      <w:r w:rsidRPr="00260BA9">
        <w:rPr>
          <w:rFonts w:ascii="Garamond" w:hAnsi="Garamond"/>
          <w:bCs/>
          <w:iCs/>
          <w:color w:val="1F4E79" w:themeColor="accent1" w:themeShade="80"/>
        </w:rPr>
        <w:t>01</w:t>
      </w:r>
      <w:r w:rsidR="00E45F53">
        <w:rPr>
          <w:rFonts w:ascii="Garamond" w:hAnsi="Garamond"/>
          <w:bCs/>
          <w:iCs/>
          <w:color w:val="1F4E79" w:themeColor="accent1" w:themeShade="80"/>
        </w:rPr>
        <w:t>.</w:t>
      </w:r>
      <w:r w:rsidRPr="00260BA9">
        <w:rPr>
          <w:rFonts w:ascii="Garamond" w:hAnsi="Garamond"/>
          <w:bCs/>
          <w:iCs/>
          <w:color w:val="1F4E79" w:themeColor="accent1" w:themeShade="80"/>
        </w:rPr>
        <w:t xml:space="preserve"> - 2026.</w:t>
      </w:r>
      <w:r w:rsidR="00E45F53">
        <w:rPr>
          <w:rFonts w:ascii="Garamond" w:hAnsi="Garamond"/>
          <w:bCs/>
          <w:iCs/>
          <w:color w:val="1F4E79" w:themeColor="accent1" w:themeShade="80"/>
        </w:rPr>
        <w:t xml:space="preserve"> december </w:t>
      </w:r>
      <w:r w:rsidRPr="00260BA9">
        <w:rPr>
          <w:rFonts w:ascii="Garamond" w:hAnsi="Garamond"/>
          <w:bCs/>
          <w:iCs/>
          <w:color w:val="1F4E79" w:themeColor="accent1" w:themeShade="80"/>
        </w:rPr>
        <w:t>31.</w:t>
      </w:r>
    </w:p>
    <w:p w14:paraId="2F6F6012" w14:textId="37D74FE2" w:rsidR="001A000C" w:rsidRPr="00260BA9" w:rsidRDefault="001A000C" w:rsidP="001A000C">
      <w:pPr>
        <w:rPr>
          <w:rFonts w:ascii="Garamond" w:hAnsi="Garamond"/>
          <w:bCs/>
          <w:iCs/>
          <w:color w:val="1F4E79" w:themeColor="accent1" w:themeShade="80"/>
        </w:rPr>
      </w:pPr>
      <w:r w:rsidRPr="00260BA9">
        <w:rPr>
          <w:rFonts w:ascii="Garamond" w:hAnsi="Garamond"/>
          <w:b/>
          <w:bCs/>
          <w:iCs/>
          <w:color w:val="1F4E79" w:themeColor="accent1" w:themeShade="80"/>
        </w:rPr>
        <w:t xml:space="preserve">Képviselő-testület határozat száma: </w:t>
      </w:r>
      <w:r w:rsidRPr="00260BA9">
        <w:rPr>
          <w:rFonts w:ascii="Garamond" w:hAnsi="Garamond"/>
          <w:bCs/>
          <w:iCs/>
          <w:color w:val="1F4E79" w:themeColor="accent1" w:themeShade="80"/>
        </w:rPr>
        <w:t xml:space="preserve">754/2021. (XII.15.) </w:t>
      </w:r>
    </w:p>
    <w:p w14:paraId="5EC55453" w14:textId="6D2BD78F" w:rsidR="001A000C" w:rsidRPr="00260BA9" w:rsidRDefault="001A000C" w:rsidP="001A000C">
      <w:pPr>
        <w:rPr>
          <w:rFonts w:ascii="Garamond" w:hAnsi="Garamond"/>
          <w:b/>
          <w:bCs/>
          <w:iCs/>
          <w:color w:val="1F4E79" w:themeColor="accent1" w:themeShade="80"/>
        </w:rPr>
      </w:pPr>
      <w:r w:rsidRPr="00260BA9">
        <w:rPr>
          <w:rFonts w:ascii="Garamond" w:hAnsi="Garamond"/>
          <w:b/>
          <w:bCs/>
          <w:iCs/>
          <w:color w:val="1F4E79" w:themeColor="accent1" w:themeShade="80"/>
        </w:rPr>
        <w:t xml:space="preserve">Krízisközpont férőhelyszáma: </w:t>
      </w:r>
      <w:r w:rsidRPr="00260BA9">
        <w:rPr>
          <w:rFonts w:ascii="Garamond" w:hAnsi="Garamond"/>
          <w:bCs/>
          <w:iCs/>
          <w:color w:val="1F4E79" w:themeColor="accent1" w:themeShade="80"/>
        </w:rPr>
        <w:t>4 fő</w:t>
      </w:r>
    </w:p>
    <w:p w14:paraId="286B632A" w14:textId="3657BCBC" w:rsidR="00C973BC" w:rsidRDefault="00C973BC" w:rsidP="00444516">
      <w:pPr>
        <w:pStyle w:val="NormlWeb"/>
        <w:spacing w:after="0" w:line="240" w:lineRule="auto"/>
        <w:jc w:val="both"/>
        <w:rPr>
          <w:rFonts w:ascii="Garamond" w:hAnsi="Garamond"/>
          <w:color w:val="1F4E79" w:themeColor="accent1" w:themeShade="80"/>
        </w:rPr>
      </w:pPr>
    </w:p>
    <w:p w14:paraId="68C4A95E" w14:textId="77777777" w:rsidR="002A495B" w:rsidRPr="002A495B" w:rsidRDefault="002A495B" w:rsidP="002A495B">
      <w:pPr>
        <w:pStyle w:val="NormlWeb"/>
        <w:rPr>
          <w:rFonts w:ascii="Garamond" w:hAnsi="Garamond"/>
          <w:color w:val="1F4E79" w:themeColor="accent1" w:themeShade="80"/>
        </w:rPr>
      </w:pPr>
      <w:r>
        <w:rPr>
          <w:rFonts w:ascii="Garamond" w:hAnsi="Garamond"/>
          <w:color w:val="1F4E79" w:themeColor="accent1" w:themeShade="80"/>
        </w:rPr>
        <w:t xml:space="preserve">Az S.O.S. Krízis Alapítvány </w:t>
      </w:r>
      <w:r w:rsidRPr="002A495B">
        <w:rPr>
          <w:rFonts w:ascii="Garamond" w:hAnsi="Garamond"/>
          <w:color w:val="1F4E79" w:themeColor="accent1" w:themeShade="80"/>
        </w:rPr>
        <w:t xml:space="preserve">három intézményt működtet a fővárosban, az azokhoz kapcsolódó kiléptető lakásokkal, külső férőhelyekkel, félutas házzal, összesen 142 férőhelyen, egyidejűen legfeljebb 36 család ellátását biztosítva. </w:t>
      </w:r>
    </w:p>
    <w:p w14:paraId="5BA27BF3" w14:textId="7E6E3490" w:rsidR="002A495B" w:rsidRPr="002A495B" w:rsidRDefault="002A495B" w:rsidP="002A495B">
      <w:pPr>
        <w:pStyle w:val="NormlWeb"/>
        <w:spacing w:after="0" w:line="240" w:lineRule="auto"/>
        <w:rPr>
          <w:rFonts w:ascii="Garamond" w:hAnsi="Garamond"/>
          <w:color w:val="1F4E79" w:themeColor="accent1" w:themeShade="80"/>
        </w:rPr>
      </w:pPr>
      <w:r w:rsidRPr="002A495B">
        <w:rPr>
          <w:rFonts w:ascii="Garamond" w:hAnsi="Garamond"/>
          <w:color w:val="1F4E79" w:themeColor="accent1" w:themeShade="80"/>
        </w:rPr>
        <w:t xml:space="preserve">2025-ben 99 család </w:t>
      </w:r>
      <w:r>
        <w:rPr>
          <w:rFonts w:ascii="Garamond" w:hAnsi="Garamond"/>
          <w:color w:val="1F4E79" w:themeColor="accent1" w:themeShade="80"/>
        </w:rPr>
        <w:t>számára biztosította</w:t>
      </w:r>
      <w:r w:rsidRPr="002A495B">
        <w:rPr>
          <w:rFonts w:ascii="Garamond" w:hAnsi="Garamond"/>
          <w:color w:val="1F4E79" w:themeColor="accent1" w:themeShade="80"/>
        </w:rPr>
        <w:t>k ellátást, ebben 100 nő, 43 férfi, 116 leánygyermek és 122 fiúgyermek volt, összesen 381 fő, egyharmaduk kapcsolat</w:t>
      </w:r>
      <w:r>
        <w:rPr>
          <w:rFonts w:ascii="Garamond" w:hAnsi="Garamond"/>
          <w:color w:val="1F4E79" w:themeColor="accent1" w:themeShade="80"/>
        </w:rPr>
        <w:t>i erőszak miatt került az ellátás</w:t>
      </w:r>
      <w:r w:rsidRPr="002A495B">
        <w:rPr>
          <w:rFonts w:ascii="Garamond" w:hAnsi="Garamond"/>
          <w:color w:val="1F4E79" w:themeColor="accent1" w:themeShade="80"/>
        </w:rPr>
        <w:t>ba.</w:t>
      </w:r>
    </w:p>
    <w:p w14:paraId="0379FC56" w14:textId="77777777" w:rsidR="002A495B" w:rsidRPr="002A495B" w:rsidRDefault="002A495B" w:rsidP="002A495B">
      <w:pPr>
        <w:pStyle w:val="NormlWeb"/>
        <w:spacing w:after="0" w:line="240" w:lineRule="auto"/>
        <w:rPr>
          <w:rFonts w:ascii="Garamond" w:hAnsi="Garamond"/>
          <w:b/>
          <w:bCs/>
          <w:color w:val="1F4E79" w:themeColor="accent1" w:themeShade="80"/>
        </w:rPr>
      </w:pPr>
    </w:p>
    <w:p w14:paraId="79D227A9" w14:textId="51B8506B" w:rsidR="002A495B" w:rsidRPr="00364631" w:rsidRDefault="002A495B" w:rsidP="002A495B">
      <w:pPr>
        <w:pStyle w:val="NormlWeb"/>
        <w:spacing w:after="0" w:line="240" w:lineRule="auto"/>
        <w:rPr>
          <w:rFonts w:ascii="Garamond" w:hAnsi="Garamond"/>
          <w:bCs/>
          <w:color w:val="1F4E79" w:themeColor="accent1" w:themeShade="80"/>
        </w:rPr>
      </w:pPr>
      <w:r w:rsidRPr="00364631">
        <w:rPr>
          <w:rFonts w:ascii="Garamond" w:hAnsi="Garamond"/>
          <w:bCs/>
          <w:color w:val="1F4E79" w:themeColor="accent1" w:themeShade="80"/>
        </w:rPr>
        <w:t xml:space="preserve">2025. évben </w:t>
      </w:r>
      <w:r w:rsidR="00364631" w:rsidRPr="00364631">
        <w:rPr>
          <w:rFonts w:ascii="Garamond" w:hAnsi="Garamond"/>
          <w:bCs/>
          <w:color w:val="1F4E79" w:themeColor="accent1" w:themeShade="80"/>
        </w:rPr>
        <w:t xml:space="preserve">VII. kerületi családok ellátására nem került sor. </w:t>
      </w:r>
    </w:p>
    <w:p w14:paraId="03BE2B14" w14:textId="2E41FAA1" w:rsidR="00C973BC" w:rsidRDefault="00C973BC" w:rsidP="00444516">
      <w:pPr>
        <w:pStyle w:val="NormlWeb"/>
        <w:spacing w:after="0" w:line="240" w:lineRule="auto"/>
        <w:jc w:val="both"/>
        <w:rPr>
          <w:rFonts w:ascii="Garamond" w:hAnsi="Garamond"/>
          <w:color w:val="1F4E79" w:themeColor="accent1" w:themeShade="80"/>
        </w:rPr>
      </w:pPr>
    </w:p>
    <w:p w14:paraId="046547F3" w14:textId="6AAC0187" w:rsidR="00A06D41" w:rsidRDefault="00A06D41" w:rsidP="0087405F">
      <w:pPr>
        <w:rPr>
          <w:rFonts w:ascii="Garamond" w:hAnsi="Garamond"/>
          <w:color w:val="1F4E79" w:themeColor="accent1" w:themeShade="80"/>
        </w:rPr>
      </w:pPr>
    </w:p>
    <w:p w14:paraId="63C38703" w14:textId="2B61BF43" w:rsidR="00497CA5" w:rsidRDefault="00497CA5" w:rsidP="0087405F">
      <w:pPr>
        <w:rPr>
          <w:rFonts w:ascii="Garamond" w:hAnsi="Garamond"/>
          <w:color w:val="1F4E79" w:themeColor="accent1" w:themeShade="80"/>
        </w:rPr>
      </w:pPr>
    </w:p>
    <w:p w14:paraId="5FF3368B" w14:textId="0151A292" w:rsidR="00497CA5" w:rsidRDefault="00497CA5" w:rsidP="0087405F">
      <w:pPr>
        <w:rPr>
          <w:rFonts w:ascii="Garamond" w:hAnsi="Garamond"/>
          <w:color w:val="1F4E79" w:themeColor="accent1" w:themeShade="80"/>
        </w:rPr>
      </w:pPr>
    </w:p>
    <w:p w14:paraId="33D665F9" w14:textId="2C4882D3" w:rsidR="00497CA5" w:rsidRDefault="00497CA5" w:rsidP="0087405F">
      <w:pPr>
        <w:rPr>
          <w:rFonts w:ascii="Garamond" w:hAnsi="Garamond"/>
          <w:color w:val="1F4E79" w:themeColor="accent1" w:themeShade="80"/>
        </w:rPr>
      </w:pPr>
    </w:p>
    <w:p w14:paraId="74CFA9CC" w14:textId="0DEC484F" w:rsidR="00497CA5" w:rsidRDefault="00497CA5" w:rsidP="0087405F">
      <w:pPr>
        <w:rPr>
          <w:rFonts w:ascii="Garamond" w:hAnsi="Garamond"/>
          <w:color w:val="1F4E79" w:themeColor="accent1" w:themeShade="80"/>
        </w:rPr>
      </w:pPr>
    </w:p>
    <w:p w14:paraId="3C9EC2BC" w14:textId="0BBDA3FA" w:rsidR="00497CA5" w:rsidRDefault="00497CA5" w:rsidP="0087405F">
      <w:pPr>
        <w:rPr>
          <w:rFonts w:ascii="Garamond" w:hAnsi="Garamond"/>
          <w:color w:val="1F4E79" w:themeColor="accent1" w:themeShade="80"/>
        </w:rPr>
      </w:pPr>
    </w:p>
    <w:p w14:paraId="0548638C" w14:textId="77777777" w:rsidR="00497CA5" w:rsidRDefault="00497CA5" w:rsidP="0087405F">
      <w:pPr>
        <w:rPr>
          <w:rFonts w:ascii="Garamond" w:hAnsi="Garamond"/>
          <w:color w:val="1F4E79" w:themeColor="accent1" w:themeShade="80"/>
        </w:rPr>
      </w:pPr>
    </w:p>
    <w:tbl>
      <w:tblPr>
        <w:tblStyle w:val="Rcsostblzat"/>
        <w:tblW w:w="0" w:type="auto"/>
        <w:tblLook w:val="04A0" w:firstRow="1" w:lastRow="0" w:firstColumn="1" w:lastColumn="0" w:noHBand="0" w:noVBand="1"/>
      </w:tblPr>
      <w:tblGrid>
        <w:gridCol w:w="9060"/>
      </w:tblGrid>
      <w:tr w:rsidR="00A06D41" w14:paraId="7A374EB5" w14:textId="77777777" w:rsidTr="00A06D41">
        <w:tc>
          <w:tcPr>
            <w:tcW w:w="9060" w:type="dxa"/>
          </w:tcPr>
          <w:p w14:paraId="7BD01EB7" w14:textId="3CE09305" w:rsidR="00A06D41" w:rsidRDefault="00501BA5" w:rsidP="0087405F">
            <w:pPr>
              <w:rPr>
                <w:rFonts w:ascii="Garamond" w:hAnsi="Garamond"/>
                <w:color w:val="1F4E79" w:themeColor="accent1" w:themeShade="80"/>
              </w:rPr>
            </w:pPr>
            <w:r>
              <w:rPr>
                <w:rFonts w:ascii="Garamond" w:hAnsi="Garamond"/>
                <w:b/>
                <w:color w:val="1F4E79" w:themeColor="accent1" w:themeShade="80"/>
              </w:rPr>
              <w:t>A 2025</w:t>
            </w:r>
            <w:r w:rsidR="00A06D41" w:rsidRPr="00A06D41">
              <w:rPr>
                <w:rFonts w:ascii="Garamond" w:hAnsi="Garamond"/>
                <w:b/>
                <w:color w:val="1F4E79" w:themeColor="accent1" w:themeShade="80"/>
              </w:rPr>
              <w:t>. évről készült, kerületi gyermekvédelmi feladatok ellátásáról szóló átfogó értékelést Budapest Főváros VII. kerület Erzsébetváros Önkormányzatának Képviselő-testület</w:t>
            </w:r>
            <w:r w:rsidR="00E228D7">
              <w:rPr>
                <w:rFonts w:ascii="Garamond" w:hAnsi="Garamond"/>
                <w:b/>
                <w:color w:val="1F4E79" w:themeColor="accent1" w:themeShade="80"/>
              </w:rPr>
              <w:t>e …/2026. (V.13</w:t>
            </w:r>
            <w:r w:rsidR="00A06D41" w:rsidRPr="00A06D41">
              <w:rPr>
                <w:rFonts w:ascii="Garamond" w:hAnsi="Garamond"/>
                <w:b/>
                <w:color w:val="1F4E79" w:themeColor="accent1" w:themeShade="80"/>
              </w:rPr>
              <w:t>.) számú határozatával elfogadta.</w:t>
            </w:r>
          </w:p>
        </w:tc>
      </w:tr>
    </w:tbl>
    <w:p w14:paraId="0333AFD1" w14:textId="77777777" w:rsidR="00A06D41" w:rsidRPr="00260BA9" w:rsidRDefault="00A06D41" w:rsidP="0087405F">
      <w:pPr>
        <w:rPr>
          <w:rFonts w:ascii="Garamond" w:hAnsi="Garamond"/>
          <w:color w:val="1F4E79" w:themeColor="accent1" w:themeShade="80"/>
        </w:rPr>
      </w:pPr>
    </w:p>
    <w:sectPr w:rsidR="00A06D41" w:rsidRPr="00260BA9" w:rsidSect="00FB0CBF">
      <w:footerReference w:type="default" r:id="rId22"/>
      <w:pgSz w:w="11906" w:h="16838"/>
      <w:pgMar w:top="85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29929" w14:textId="77777777" w:rsidR="00275802" w:rsidRDefault="00275802" w:rsidP="00FB0CBF">
      <w:r>
        <w:separator/>
      </w:r>
    </w:p>
  </w:endnote>
  <w:endnote w:type="continuationSeparator" w:id="0">
    <w:p w14:paraId="1308FC5D" w14:textId="77777777" w:rsidR="00275802" w:rsidRDefault="00275802" w:rsidP="00FB0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font279">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Noto Sans Symbols">
    <w:altName w:val="Calibri"/>
    <w:charset w:val="00"/>
    <w:family w:val="auto"/>
    <w:pitch w:val="default"/>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8361305"/>
      <w:docPartObj>
        <w:docPartGallery w:val="Page Numbers (Bottom of Page)"/>
        <w:docPartUnique/>
      </w:docPartObj>
    </w:sdtPr>
    <w:sdtEndPr>
      <w:rPr>
        <w:rFonts w:ascii="Garamond" w:hAnsi="Garamond"/>
      </w:rPr>
    </w:sdtEndPr>
    <w:sdtContent>
      <w:p w14:paraId="2A092D49" w14:textId="02EC6DE9" w:rsidR="00275802" w:rsidRPr="00444516" w:rsidRDefault="00275802">
        <w:pPr>
          <w:pStyle w:val="llb"/>
          <w:jc w:val="right"/>
          <w:rPr>
            <w:rFonts w:ascii="Garamond" w:hAnsi="Garamond"/>
          </w:rPr>
        </w:pPr>
        <w:r w:rsidRPr="00444516">
          <w:rPr>
            <w:rFonts w:ascii="Garamond" w:hAnsi="Garamond"/>
          </w:rPr>
          <w:fldChar w:fldCharType="begin"/>
        </w:r>
        <w:r w:rsidRPr="00444516">
          <w:rPr>
            <w:rFonts w:ascii="Garamond" w:hAnsi="Garamond"/>
          </w:rPr>
          <w:instrText>PAGE   \* MERGEFORMAT</w:instrText>
        </w:r>
        <w:r w:rsidRPr="00444516">
          <w:rPr>
            <w:rFonts w:ascii="Garamond" w:hAnsi="Garamond"/>
          </w:rPr>
          <w:fldChar w:fldCharType="separate"/>
        </w:r>
        <w:r w:rsidR="008527DC">
          <w:rPr>
            <w:rFonts w:ascii="Garamond" w:hAnsi="Garamond"/>
            <w:noProof/>
          </w:rPr>
          <w:t>4</w:t>
        </w:r>
        <w:r w:rsidRPr="00444516">
          <w:rPr>
            <w:rFonts w:ascii="Garamond" w:hAnsi="Garamond"/>
          </w:rPr>
          <w:fldChar w:fldCharType="end"/>
        </w:r>
      </w:p>
    </w:sdtContent>
  </w:sdt>
  <w:p w14:paraId="6442EC7B" w14:textId="77777777" w:rsidR="00275802" w:rsidRDefault="00275802">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9D08E" w14:textId="77777777" w:rsidR="00275802" w:rsidRDefault="00275802" w:rsidP="00FB0CBF">
      <w:r>
        <w:separator/>
      </w:r>
    </w:p>
  </w:footnote>
  <w:footnote w:type="continuationSeparator" w:id="0">
    <w:p w14:paraId="143FB6A8" w14:textId="77777777" w:rsidR="00275802" w:rsidRDefault="00275802" w:rsidP="00FB0CBF">
      <w:r>
        <w:continuationSeparator/>
      </w:r>
    </w:p>
  </w:footnote>
  <w:footnote w:id="1">
    <w:p w14:paraId="63B98002" w14:textId="77777777" w:rsidR="00275802" w:rsidRPr="004826A8" w:rsidRDefault="00275802" w:rsidP="00260FC4">
      <w:pPr>
        <w:pStyle w:val="Lbjegyzetszveg"/>
        <w:jc w:val="both"/>
        <w:rPr>
          <w:rFonts w:ascii="Garamond" w:eastAsia="Calibri" w:hAnsi="Garamond"/>
          <w:iCs/>
          <w:color w:val="1F4E79" w:themeColor="accent1" w:themeShade="80"/>
        </w:rPr>
      </w:pPr>
      <w:r w:rsidRPr="004826A8">
        <w:rPr>
          <w:rStyle w:val="Lbjegyzet-hivatkozs"/>
          <w:rFonts w:ascii="Garamond" w:hAnsi="Garamond"/>
          <w:color w:val="1F4E79" w:themeColor="accent1" w:themeShade="80"/>
        </w:rPr>
        <w:footnoteRef/>
      </w:r>
      <w:r w:rsidRPr="004826A8">
        <w:rPr>
          <w:rFonts w:ascii="Garamond" w:hAnsi="Garamond"/>
          <w:color w:val="1F4E79" w:themeColor="accent1" w:themeShade="80"/>
        </w:rPr>
        <w:t xml:space="preserve"> Erzsébetvárosi ifjú polgár: </w:t>
      </w:r>
      <w:r w:rsidRPr="004826A8">
        <w:rPr>
          <w:rFonts w:ascii="Garamond" w:eastAsia="Calibri" w:hAnsi="Garamond"/>
          <w:iCs/>
          <w:color w:val="1F4E79" w:themeColor="accent1" w:themeShade="80"/>
        </w:rPr>
        <w:t>adott naptári évben született újszülött, akinek a születésekor kiadott személyi azonosítót és lakcímet tartalmazó hatósági igazolványában erzsébetvárosi lakóhely szerepel, és életvitelszerűen a kerületben lakik, továbbá egyik szülője legalább egy éve igazoltan kerületi lakóhellyel rendelkezik.</w:t>
      </w:r>
    </w:p>
  </w:footnote>
  <w:footnote w:id="2">
    <w:p w14:paraId="25CF1687" w14:textId="22DFE448" w:rsidR="00275802" w:rsidRPr="006726CA" w:rsidRDefault="00275802" w:rsidP="006726CA">
      <w:pPr>
        <w:spacing w:line="276" w:lineRule="auto"/>
        <w:rPr>
          <w:rFonts w:ascii="Garamond" w:eastAsia="Calibri" w:hAnsi="Garamond"/>
          <w:iCs/>
          <w:sz w:val="20"/>
          <w:szCs w:val="20"/>
        </w:rPr>
      </w:pPr>
      <w:r w:rsidRPr="004826A8">
        <w:rPr>
          <w:rStyle w:val="Lbjegyzet-hivatkozs"/>
          <w:rFonts w:ascii="Garamond" w:eastAsiaTheme="majorEastAsia" w:hAnsi="Garamond"/>
          <w:color w:val="1F4E79" w:themeColor="accent1" w:themeShade="80"/>
          <w:sz w:val="20"/>
          <w:szCs w:val="20"/>
        </w:rPr>
        <w:footnoteRef/>
      </w:r>
      <w:r w:rsidRPr="004826A8">
        <w:rPr>
          <w:rFonts w:ascii="Garamond" w:hAnsi="Garamond"/>
          <w:color w:val="1F4E79" w:themeColor="accent1" w:themeShade="80"/>
          <w:sz w:val="20"/>
          <w:szCs w:val="20"/>
        </w:rPr>
        <w:t xml:space="preserve"> </w:t>
      </w:r>
      <w:r w:rsidRPr="004826A8">
        <w:rPr>
          <w:rFonts w:ascii="Garamond" w:eastAsia="Calibri" w:hAnsi="Garamond"/>
          <w:iCs/>
          <w:color w:val="1F4E79" w:themeColor="accent1" w:themeShade="80"/>
          <w:sz w:val="20"/>
          <w:szCs w:val="20"/>
        </w:rPr>
        <w:t>Nagykorú erzsébetvárosi polgár: 18. életévét betöltött személy, akinek lakóhelye legalább 1 éve igazoltan Erzsébetvárosban van, és életvitelszerűen itt tartózkodik.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2"/>
      <w:numFmt w:val="decimal"/>
      <w:lvlText w:val="%1."/>
      <w:lvlJc w:val="left"/>
      <w:pPr>
        <w:tabs>
          <w:tab w:val="num" w:pos="720"/>
        </w:tabs>
        <w:ind w:left="720" w:hanging="360"/>
      </w:pPr>
      <w:rPr>
        <w:rFonts w:ascii="Times New Roman" w:eastAsia="Arial" w:hAnsi="Times New Roman" w:cs="Times New Roman"/>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singleLevel"/>
    <w:tmpl w:val="00000006"/>
    <w:name w:val="WW8Num11"/>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8"/>
    <w:multiLevelType w:val="singleLevel"/>
    <w:tmpl w:val="00000008"/>
    <w:name w:val="WW8Num14"/>
    <w:lvl w:ilvl="0">
      <w:start w:val="2016"/>
      <w:numFmt w:val="bullet"/>
      <w:lvlText w:val="-"/>
      <w:lvlJc w:val="left"/>
      <w:pPr>
        <w:tabs>
          <w:tab w:val="num" w:pos="0"/>
        </w:tabs>
        <w:ind w:left="677" w:hanging="360"/>
      </w:pPr>
      <w:rPr>
        <w:rFonts w:ascii="Times New Roman" w:hAnsi="Times New Roman" w:cs="Times New Roman" w:hint="default"/>
      </w:rPr>
    </w:lvl>
  </w:abstractNum>
  <w:abstractNum w:abstractNumId="4" w15:restartNumberingAfterBreak="0">
    <w:nsid w:val="00000018"/>
    <w:multiLevelType w:val="multilevel"/>
    <w:tmpl w:val="00000018"/>
    <w:name w:val="WWNum2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2260F32"/>
    <w:multiLevelType w:val="hybridMultilevel"/>
    <w:tmpl w:val="B8D8D72C"/>
    <w:lvl w:ilvl="0" w:tplc="040E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3B27773"/>
    <w:multiLevelType w:val="hybridMultilevel"/>
    <w:tmpl w:val="7E16ADD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04D93266"/>
    <w:multiLevelType w:val="multilevel"/>
    <w:tmpl w:val="D88043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13458E"/>
    <w:multiLevelType w:val="hybridMultilevel"/>
    <w:tmpl w:val="B182666A"/>
    <w:lvl w:ilvl="0" w:tplc="FFFFFFFF">
      <w:start w:val="1"/>
      <w:numFmt w:val="bullet"/>
      <w:lvlText w:val=""/>
      <w:lvlJc w:val="left"/>
      <w:pPr>
        <w:ind w:left="720" w:hanging="360"/>
      </w:pPr>
      <w:rPr>
        <w:rFonts w:ascii="Wingdings" w:hAnsi="Wingdings" w:hint="default"/>
      </w:rPr>
    </w:lvl>
    <w:lvl w:ilvl="1" w:tplc="040E000B">
      <w:start w:val="1"/>
      <w:numFmt w:val="bullet"/>
      <w:lvlText w:val=""/>
      <w:lvlJc w:val="left"/>
      <w:pPr>
        <w:ind w:left="720" w:hanging="360"/>
      </w:pPr>
      <w:rPr>
        <w:rFonts w:ascii="Wingdings" w:hAnsi="Wingdings" w:hint="default"/>
      </w:rPr>
    </w:lvl>
    <w:lvl w:ilvl="2" w:tplc="7A4E7EF8">
      <w:start w:val="2023"/>
      <w:numFmt w:val="bullet"/>
      <w:lvlText w:val="-"/>
      <w:lvlJc w:val="left"/>
      <w:pPr>
        <w:ind w:left="2160" w:hanging="360"/>
      </w:pPr>
      <w:rPr>
        <w:rFonts w:ascii="Palatino Linotype" w:eastAsia="Cambria" w:hAnsi="Palatino Linotype"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6895CA1"/>
    <w:multiLevelType w:val="hybridMultilevel"/>
    <w:tmpl w:val="B0E488D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072A0801"/>
    <w:multiLevelType w:val="hybridMultilevel"/>
    <w:tmpl w:val="8C1A5060"/>
    <w:lvl w:ilvl="0" w:tplc="FFFFFFFF">
      <w:start w:val="1"/>
      <w:numFmt w:val="bullet"/>
      <w:lvlText w:val=""/>
      <w:lvlJc w:val="left"/>
      <w:pPr>
        <w:ind w:left="720" w:hanging="360"/>
      </w:pPr>
      <w:rPr>
        <w:rFonts w:ascii="Wingdings" w:hAnsi="Wingdings" w:hint="default"/>
      </w:rPr>
    </w:lvl>
    <w:lvl w:ilvl="1" w:tplc="040E000B">
      <w:start w:val="1"/>
      <w:numFmt w:val="bullet"/>
      <w:lvlText w:val=""/>
      <w:lvlJc w:val="left"/>
      <w:pPr>
        <w:ind w:left="720" w:hanging="360"/>
      </w:pPr>
      <w:rPr>
        <w:rFonts w:ascii="Wingdings" w:hAnsi="Wingdings" w:hint="default"/>
      </w:rPr>
    </w:lvl>
    <w:lvl w:ilvl="2" w:tplc="D298B93A">
      <w:start w:val="2024"/>
      <w:numFmt w:val="bullet"/>
      <w:lvlText w:val=""/>
      <w:lvlJc w:val="left"/>
      <w:pPr>
        <w:ind w:left="2160" w:hanging="360"/>
      </w:pPr>
      <w:rPr>
        <w:rFonts w:ascii="Symbol" w:eastAsia="Cambria" w:hAnsi="Symbol"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77F5221"/>
    <w:multiLevelType w:val="hybridMultilevel"/>
    <w:tmpl w:val="EC46B8D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08DB5CBE"/>
    <w:multiLevelType w:val="hybridMultilevel"/>
    <w:tmpl w:val="71B8422C"/>
    <w:lvl w:ilvl="0" w:tplc="06FEAD98">
      <w:start w:val="1"/>
      <w:numFmt w:val="bullet"/>
      <w:lvlText w:val=""/>
      <w:lvlJc w:val="left"/>
      <w:pPr>
        <w:tabs>
          <w:tab w:val="num" w:pos="567"/>
        </w:tabs>
        <w:ind w:left="567" w:hanging="283"/>
      </w:pPr>
      <w:rPr>
        <w:rFonts w:ascii="Symbol" w:hAnsi="Symbol" w:hint="default"/>
        <w:sz w:val="24"/>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9F179E"/>
    <w:multiLevelType w:val="multilevel"/>
    <w:tmpl w:val="AE9641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C35DEC"/>
    <w:multiLevelType w:val="hybridMultilevel"/>
    <w:tmpl w:val="3C0E715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11407B84"/>
    <w:multiLevelType w:val="hybridMultilevel"/>
    <w:tmpl w:val="A390580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117436F7"/>
    <w:multiLevelType w:val="hybridMultilevel"/>
    <w:tmpl w:val="1C2C0C68"/>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135602D1"/>
    <w:multiLevelType w:val="hybridMultilevel"/>
    <w:tmpl w:val="54BC20E8"/>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150F1F10"/>
    <w:multiLevelType w:val="multilevel"/>
    <w:tmpl w:val="8E0A7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90A41A0"/>
    <w:multiLevelType w:val="hybridMultilevel"/>
    <w:tmpl w:val="4DE0225E"/>
    <w:lvl w:ilvl="0" w:tplc="CDB8BDF0">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97A1DB4"/>
    <w:multiLevelType w:val="hybridMultilevel"/>
    <w:tmpl w:val="5E22DC98"/>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1AE32826"/>
    <w:multiLevelType w:val="hybridMultilevel"/>
    <w:tmpl w:val="D1FEA97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1C0E04AC"/>
    <w:multiLevelType w:val="hybridMultilevel"/>
    <w:tmpl w:val="737CB6C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23FF2CFD"/>
    <w:multiLevelType w:val="multilevel"/>
    <w:tmpl w:val="50F2A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57E0EE7"/>
    <w:multiLevelType w:val="multilevel"/>
    <w:tmpl w:val="AC7EF374"/>
    <w:lvl w:ilvl="0">
      <w:start w:val="1"/>
      <w:numFmt w:val="decimal"/>
      <w:lvlText w:val="%1."/>
      <w:lvlJc w:val="left"/>
      <w:pPr>
        <w:ind w:left="1440" w:hanging="360"/>
      </w:pPr>
      <w:rPr>
        <w:rFonts w:ascii="Garamond" w:eastAsia="Times New Roman" w:hAnsi="Garamond" w:cs="Times New Roman"/>
        <w:b/>
      </w:rPr>
    </w:lvl>
    <w:lvl w:ilvl="1">
      <w:start w:val="1"/>
      <w:numFmt w:val="decimal"/>
      <w:isLgl/>
      <w:lvlText w:val="%1.%2."/>
      <w:lvlJc w:val="left"/>
      <w:pPr>
        <w:ind w:left="1800" w:hanging="360"/>
      </w:pPr>
      <w:rPr>
        <w:rFonts w:hint="default"/>
        <w:b w:val="0"/>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25" w15:restartNumberingAfterBreak="0">
    <w:nsid w:val="28690302"/>
    <w:multiLevelType w:val="hybridMultilevel"/>
    <w:tmpl w:val="94C6E3AE"/>
    <w:lvl w:ilvl="0" w:tplc="040E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28730BA0"/>
    <w:multiLevelType w:val="hybridMultilevel"/>
    <w:tmpl w:val="BFCED8B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2A386AC3"/>
    <w:multiLevelType w:val="hybridMultilevel"/>
    <w:tmpl w:val="19C6082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30304F8D"/>
    <w:multiLevelType w:val="hybridMultilevel"/>
    <w:tmpl w:val="2C34221A"/>
    <w:lvl w:ilvl="0" w:tplc="9AF680A2">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312A6359"/>
    <w:multiLevelType w:val="hybridMultilevel"/>
    <w:tmpl w:val="E2C06BDC"/>
    <w:lvl w:ilvl="0" w:tplc="4E603E66">
      <w:start w:val="1"/>
      <w:numFmt w:val="bullet"/>
      <w:lvlText w:val=""/>
      <w:lvlJc w:val="left"/>
      <w:pPr>
        <w:ind w:left="720" w:hanging="360"/>
      </w:pPr>
      <w:rPr>
        <w:rFonts w:ascii="Symbol" w:hAnsi="Symbol" w:hint="default"/>
        <w:b w:val="0"/>
        <w:color w:val="1F4E79" w:themeColor="accent1" w:themeShade="80"/>
        <w:sz w:val="24"/>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44ED0CBC"/>
    <w:multiLevelType w:val="hybridMultilevel"/>
    <w:tmpl w:val="C43829BE"/>
    <w:lvl w:ilvl="0" w:tplc="040E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7960CFE"/>
    <w:multiLevelType w:val="hybridMultilevel"/>
    <w:tmpl w:val="A79A30A8"/>
    <w:lvl w:ilvl="0" w:tplc="040E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8371D03"/>
    <w:multiLevelType w:val="multilevel"/>
    <w:tmpl w:val="E4FC295C"/>
    <w:lvl w:ilvl="0">
      <w:start w:val="1"/>
      <w:numFmt w:val="decimal"/>
      <w:pStyle w:val="2Fcm"/>
      <w:lvlText w:val="%1."/>
      <w:lvlJc w:val="left"/>
      <w:pPr>
        <w:ind w:left="720" w:hanging="360"/>
      </w:pPr>
      <w:rPr>
        <w:rFonts w:hint="default"/>
        <w:b/>
        <w:u w:val="none"/>
      </w:rPr>
    </w:lvl>
    <w:lvl w:ilvl="1">
      <w:start w:val="1"/>
      <w:numFmt w:val="decimal"/>
      <w:pStyle w:val="3Alcm"/>
      <w:isLgl/>
      <w:lvlText w:val="%1.%2."/>
      <w:lvlJc w:val="left"/>
      <w:pPr>
        <w:ind w:left="1004" w:hanging="720"/>
      </w:pPr>
      <w:rPr>
        <w:rFonts w:hint="default"/>
        <w:b/>
        <w:bCs/>
        <w:i w:val="0"/>
      </w:rPr>
    </w:lvl>
    <w:lvl w:ilvl="2">
      <w:start w:val="1"/>
      <w:numFmt w:val="decimal"/>
      <w:isLgl/>
      <w:lvlText w:val="%1.%2.%3."/>
      <w:lvlJc w:val="left"/>
      <w:pPr>
        <w:ind w:left="1080" w:hanging="720"/>
      </w:pPr>
      <w:rPr>
        <w:rFonts w:hint="default"/>
        <w:b/>
        <w:i/>
      </w:rPr>
    </w:lvl>
    <w:lvl w:ilvl="3">
      <w:start w:val="1"/>
      <w:numFmt w:val="decimal"/>
      <w:isLgl/>
      <w:lvlText w:val="%1.%2.%3.%4."/>
      <w:lvlJc w:val="left"/>
      <w:pPr>
        <w:ind w:left="1440" w:hanging="1080"/>
      </w:pPr>
      <w:rPr>
        <w:rFonts w:hint="default"/>
        <w:b/>
        <w:i/>
      </w:rPr>
    </w:lvl>
    <w:lvl w:ilvl="4">
      <w:start w:val="1"/>
      <w:numFmt w:val="decimal"/>
      <w:isLgl/>
      <w:lvlText w:val="%1.%2.%3.%4.%5."/>
      <w:lvlJc w:val="left"/>
      <w:pPr>
        <w:ind w:left="1440" w:hanging="1080"/>
      </w:pPr>
      <w:rPr>
        <w:rFonts w:hint="default"/>
        <w:b/>
        <w:i/>
      </w:rPr>
    </w:lvl>
    <w:lvl w:ilvl="5">
      <w:start w:val="1"/>
      <w:numFmt w:val="decimal"/>
      <w:isLgl/>
      <w:lvlText w:val="%1.%2.%3.%4.%5.%6."/>
      <w:lvlJc w:val="left"/>
      <w:pPr>
        <w:ind w:left="1800" w:hanging="1440"/>
      </w:pPr>
      <w:rPr>
        <w:rFonts w:hint="default"/>
        <w:b/>
        <w:i/>
      </w:rPr>
    </w:lvl>
    <w:lvl w:ilvl="6">
      <w:start w:val="1"/>
      <w:numFmt w:val="decimal"/>
      <w:isLgl/>
      <w:lvlText w:val="%1.%2.%3.%4.%5.%6.%7."/>
      <w:lvlJc w:val="left"/>
      <w:pPr>
        <w:ind w:left="2160" w:hanging="1800"/>
      </w:pPr>
      <w:rPr>
        <w:rFonts w:hint="default"/>
        <w:b/>
        <w:i/>
      </w:rPr>
    </w:lvl>
    <w:lvl w:ilvl="7">
      <w:start w:val="1"/>
      <w:numFmt w:val="decimal"/>
      <w:isLgl/>
      <w:lvlText w:val="%1.%2.%3.%4.%5.%6.%7.%8."/>
      <w:lvlJc w:val="left"/>
      <w:pPr>
        <w:ind w:left="2160" w:hanging="1800"/>
      </w:pPr>
      <w:rPr>
        <w:rFonts w:hint="default"/>
        <w:b/>
        <w:i/>
      </w:rPr>
    </w:lvl>
    <w:lvl w:ilvl="8">
      <w:start w:val="1"/>
      <w:numFmt w:val="decimal"/>
      <w:isLgl/>
      <w:lvlText w:val="%1.%2.%3.%4.%5.%6.%7.%8.%9."/>
      <w:lvlJc w:val="left"/>
      <w:pPr>
        <w:ind w:left="2520" w:hanging="2160"/>
      </w:pPr>
      <w:rPr>
        <w:rFonts w:hint="default"/>
        <w:b/>
        <w:i/>
      </w:rPr>
    </w:lvl>
  </w:abstractNum>
  <w:abstractNum w:abstractNumId="33" w15:restartNumberingAfterBreak="0">
    <w:nsid w:val="49120451"/>
    <w:multiLevelType w:val="multilevel"/>
    <w:tmpl w:val="F238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922B79"/>
    <w:multiLevelType w:val="multilevel"/>
    <w:tmpl w:val="306AB0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C1758EE"/>
    <w:multiLevelType w:val="multilevel"/>
    <w:tmpl w:val="7EA62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0A500B"/>
    <w:multiLevelType w:val="hybridMultilevel"/>
    <w:tmpl w:val="D6E82AAA"/>
    <w:lvl w:ilvl="0" w:tplc="040E0001">
      <w:start w:val="1"/>
      <w:numFmt w:val="bullet"/>
      <w:lvlText w:val=""/>
      <w:lvlJc w:val="left"/>
      <w:pPr>
        <w:ind w:left="720" w:hanging="360"/>
      </w:pPr>
      <w:rPr>
        <w:rFonts w:ascii="Symbol" w:hAnsi="Symbol" w:hint="default"/>
      </w:rPr>
    </w:lvl>
    <w:lvl w:ilvl="1" w:tplc="1214D4C2">
      <w:numFmt w:val="bullet"/>
      <w:lvlText w:val="-"/>
      <w:lvlJc w:val="left"/>
      <w:pPr>
        <w:ind w:left="1440" w:hanging="360"/>
      </w:pPr>
      <w:rPr>
        <w:rFonts w:ascii="Calibri" w:eastAsiaTheme="minorHAnsi" w:hAnsi="Calibri" w:cstheme="minorBidi"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532904BB"/>
    <w:multiLevelType w:val="multilevel"/>
    <w:tmpl w:val="C4B01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3AD6B3A"/>
    <w:multiLevelType w:val="hybridMultilevel"/>
    <w:tmpl w:val="5E24ECA4"/>
    <w:lvl w:ilvl="0" w:tplc="E390911C">
      <w:start w:val="1"/>
      <w:numFmt w:val="decimal"/>
      <w:lvlText w:val="%1."/>
      <w:lvlJc w:val="left"/>
      <w:pPr>
        <w:ind w:left="2084" w:hanging="360"/>
      </w:pPr>
      <w:rPr>
        <w:b/>
        <w:sz w:val="24"/>
        <w:szCs w:val="24"/>
      </w:rPr>
    </w:lvl>
    <w:lvl w:ilvl="1" w:tplc="040E0019">
      <w:start w:val="1"/>
      <w:numFmt w:val="lowerLetter"/>
      <w:lvlText w:val="%2."/>
      <w:lvlJc w:val="left"/>
      <w:pPr>
        <w:ind w:left="2804" w:hanging="360"/>
      </w:pPr>
    </w:lvl>
    <w:lvl w:ilvl="2" w:tplc="040E001B" w:tentative="1">
      <w:start w:val="1"/>
      <w:numFmt w:val="lowerRoman"/>
      <w:lvlText w:val="%3."/>
      <w:lvlJc w:val="right"/>
      <w:pPr>
        <w:ind w:left="3524" w:hanging="180"/>
      </w:pPr>
    </w:lvl>
    <w:lvl w:ilvl="3" w:tplc="040E000F" w:tentative="1">
      <w:start w:val="1"/>
      <w:numFmt w:val="decimal"/>
      <w:lvlText w:val="%4."/>
      <w:lvlJc w:val="left"/>
      <w:pPr>
        <w:ind w:left="4244" w:hanging="360"/>
      </w:pPr>
    </w:lvl>
    <w:lvl w:ilvl="4" w:tplc="040E0019" w:tentative="1">
      <w:start w:val="1"/>
      <w:numFmt w:val="lowerLetter"/>
      <w:lvlText w:val="%5."/>
      <w:lvlJc w:val="left"/>
      <w:pPr>
        <w:ind w:left="4964" w:hanging="360"/>
      </w:pPr>
    </w:lvl>
    <w:lvl w:ilvl="5" w:tplc="040E001B" w:tentative="1">
      <w:start w:val="1"/>
      <w:numFmt w:val="lowerRoman"/>
      <w:lvlText w:val="%6."/>
      <w:lvlJc w:val="right"/>
      <w:pPr>
        <w:ind w:left="5684" w:hanging="180"/>
      </w:pPr>
    </w:lvl>
    <w:lvl w:ilvl="6" w:tplc="040E000F" w:tentative="1">
      <w:start w:val="1"/>
      <w:numFmt w:val="decimal"/>
      <w:lvlText w:val="%7."/>
      <w:lvlJc w:val="left"/>
      <w:pPr>
        <w:ind w:left="6404" w:hanging="360"/>
      </w:pPr>
    </w:lvl>
    <w:lvl w:ilvl="7" w:tplc="040E0019" w:tentative="1">
      <w:start w:val="1"/>
      <w:numFmt w:val="lowerLetter"/>
      <w:lvlText w:val="%8."/>
      <w:lvlJc w:val="left"/>
      <w:pPr>
        <w:ind w:left="7124" w:hanging="360"/>
      </w:pPr>
    </w:lvl>
    <w:lvl w:ilvl="8" w:tplc="040E001B" w:tentative="1">
      <w:start w:val="1"/>
      <w:numFmt w:val="lowerRoman"/>
      <w:lvlText w:val="%9."/>
      <w:lvlJc w:val="right"/>
      <w:pPr>
        <w:ind w:left="7844" w:hanging="180"/>
      </w:pPr>
    </w:lvl>
  </w:abstractNum>
  <w:abstractNum w:abstractNumId="39" w15:restartNumberingAfterBreak="0">
    <w:nsid w:val="586C768D"/>
    <w:multiLevelType w:val="multilevel"/>
    <w:tmpl w:val="5BF4FF40"/>
    <w:lvl w:ilvl="0">
      <w:start w:val="1"/>
      <w:numFmt w:val="decimal"/>
      <w:lvlText w:val="%1."/>
      <w:lvlJc w:val="left"/>
      <w:pPr>
        <w:tabs>
          <w:tab w:val="num" w:pos="720"/>
        </w:tabs>
        <w:ind w:left="720" w:hanging="360"/>
      </w:pPr>
      <w:rPr>
        <w:rFonts w:ascii="Garamond" w:hAnsi="Garamond" w:cs="Times New Roman" w:hint="default"/>
        <w:b/>
        <w:sz w:val="24"/>
        <w:szCs w:val="24"/>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0" w15:restartNumberingAfterBreak="0">
    <w:nsid w:val="58FA26E6"/>
    <w:multiLevelType w:val="hybridMultilevel"/>
    <w:tmpl w:val="6C822BB2"/>
    <w:lvl w:ilvl="0" w:tplc="CB82C36E">
      <w:start w:val="1"/>
      <w:numFmt w:val="upperRoman"/>
      <w:lvlText w:val="%1."/>
      <w:lvlJc w:val="left"/>
      <w:pPr>
        <w:ind w:left="2498" w:hanging="720"/>
      </w:pPr>
      <w:rPr>
        <w:rFonts w:hint="default"/>
        <w:b/>
      </w:rPr>
    </w:lvl>
    <w:lvl w:ilvl="1" w:tplc="040E0019" w:tentative="1">
      <w:start w:val="1"/>
      <w:numFmt w:val="lowerLetter"/>
      <w:lvlText w:val="%2."/>
      <w:lvlJc w:val="left"/>
      <w:pPr>
        <w:ind w:left="2858" w:hanging="360"/>
      </w:pPr>
    </w:lvl>
    <w:lvl w:ilvl="2" w:tplc="040E001B" w:tentative="1">
      <w:start w:val="1"/>
      <w:numFmt w:val="lowerRoman"/>
      <w:lvlText w:val="%3."/>
      <w:lvlJc w:val="right"/>
      <w:pPr>
        <w:ind w:left="3578" w:hanging="180"/>
      </w:pPr>
    </w:lvl>
    <w:lvl w:ilvl="3" w:tplc="040E000F" w:tentative="1">
      <w:start w:val="1"/>
      <w:numFmt w:val="decimal"/>
      <w:lvlText w:val="%4."/>
      <w:lvlJc w:val="left"/>
      <w:pPr>
        <w:ind w:left="4298" w:hanging="360"/>
      </w:pPr>
    </w:lvl>
    <w:lvl w:ilvl="4" w:tplc="040E0019" w:tentative="1">
      <w:start w:val="1"/>
      <w:numFmt w:val="lowerLetter"/>
      <w:lvlText w:val="%5."/>
      <w:lvlJc w:val="left"/>
      <w:pPr>
        <w:ind w:left="5018" w:hanging="360"/>
      </w:pPr>
    </w:lvl>
    <w:lvl w:ilvl="5" w:tplc="040E001B" w:tentative="1">
      <w:start w:val="1"/>
      <w:numFmt w:val="lowerRoman"/>
      <w:lvlText w:val="%6."/>
      <w:lvlJc w:val="right"/>
      <w:pPr>
        <w:ind w:left="5738" w:hanging="180"/>
      </w:pPr>
    </w:lvl>
    <w:lvl w:ilvl="6" w:tplc="040E000F" w:tentative="1">
      <w:start w:val="1"/>
      <w:numFmt w:val="decimal"/>
      <w:lvlText w:val="%7."/>
      <w:lvlJc w:val="left"/>
      <w:pPr>
        <w:ind w:left="6458" w:hanging="360"/>
      </w:pPr>
    </w:lvl>
    <w:lvl w:ilvl="7" w:tplc="040E0019" w:tentative="1">
      <w:start w:val="1"/>
      <w:numFmt w:val="lowerLetter"/>
      <w:lvlText w:val="%8."/>
      <w:lvlJc w:val="left"/>
      <w:pPr>
        <w:ind w:left="7178" w:hanging="360"/>
      </w:pPr>
    </w:lvl>
    <w:lvl w:ilvl="8" w:tplc="040E001B">
      <w:start w:val="1"/>
      <w:numFmt w:val="lowerRoman"/>
      <w:lvlText w:val="%9."/>
      <w:lvlJc w:val="right"/>
      <w:pPr>
        <w:ind w:left="7898" w:hanging="180"/>
      </w:pPr>
    </w:lvl>
  </w:abstractNum>
  <w:abstractNum w:abstractNumId="41" w15:restartNumberingAfterBreak="0">
    <w:nsid w:val="59FB3F82"/>
    <w:multiLevelType w:val="hybridMultilevel"/>
    <w:tmpl w:val="69D2034C"/>
    <w:lvl w:ilvl="0" w:tplc="040E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A97100E"/>
    <w:multiLevelType w:val="multilevel"/>
    <w:tmpl w:val="2A66E292"/>
    <w:lvl w:ilvl="0">
      <w:start w:val="1"/>
      <w:numFmt w:val="decimal"/>
      <w:lvlText w:val="%1."/>
      <w:lvlJc w:val="left"/>
      <w:pPr>
        <w:ind w:left="1582" w:hanging="360"/>
      </w:pPr>
      <w:rPr>
        <w:rFonts w:hint="default"/>
        <w:b/>
      </w:rPr>
    </w:lvl>
    <w:lvl w:ilvl="1">
      <w:start w:val="2"/>
      <w:numFmt w:val="decimal"/>
      <w:isLgl/>
      <w:lvlText w:val="%1.%2."/>
      <w:lvlJc w:val="left"/>
      <w:pPr>
        <w:ind w:left="1942" w:hanging="720"/>
      </w:pPr>
      <w:rPr>
        <w:rFonts w:hint="default"/>
        <w:u w:val="none"/>
      </w:rPr>
    </w:lvl>
    <w:lvl w:ilvl="2">
      <w:start w:val="1"/>
      <w:numFmt w:val="decimal"/>
      <w:isLgl/>
      <w:lvlText w:val="%1.%2.%3."/>
      <w:lvlJc w:val="left"/>
      <w:pPr>
        <w:ind w:left="1942" w:hanging="720"/>
      </w:pPr>
      <w:rPr>
        <w:rFonts w:hint="default"/>
        <w:u w:val="none"/>
      </w:rPr>
    </w:lvl>
    <w:lvl w:ilvl="3">
      <w:start w:val="1"/>
      <w:numFmt w:val="decimal"/>
      <w:isLgl/>
      <w:lvlText w:val="%1.%2.%3.%4."/>
      <w:lvlJc w:val="left"/>
      <w:pPr>
        <w:ind w:left="2302" w:hanging="1080"/>
      </w:pPr>
      <w:rPr>
        <w:rFonts w:hint="default"/>
        <w:u w:val="none"/>
      </w:rPr>
    </w:lvl>
    <w:lvl w:ilvl="4">
      <w:start w:val="1"/>
      <w:numFmt w:val="decimal"/>
      <w:isLgl/>
      <w:lvlText w:val="%1.%2.%3.%4.%5."/>
      <w:lvlJc w:val="left"/>
      <w:pPr>
        <w:ind w:left="2302" w:hanging="1080"/>
      </w:pPr>
      <w:rPr>
        <w:rFonts w:hint="default"/>
        <w:u w:val="none"/>
      </w:rPr>
    </w:lvl>
    <w:lvl w:ilvl="5">
      <w:start w:val="1"/>
      <w:numFmt w:val="decimal"/>
      <w:isLgl/>
      <w:lvlText w:val="%1.%2.%3.%4.%5.%6."/>
      <w:lvlJc w:val="left"/>
      <w:pPr>
        <w:ind w:left="2662" w:hanging="1440"/>
      </w:pPr>
      <w:rPr>
        <w:rFonts w:hint="default"/>
        <w:u w:val="none"/>
      </w:rPr>
    </w:lvl>
    <w:lvl w:ilvl="6">
      <w:start w:val="1"/>
      <w:numFmt w:val="decimal"/>
      <w:isLgl/>
      <w:lvlText w:val="%1.%2.%3.%4.%5.%6.%7."/>
      <w:lvlJc w:val="left"/>
      <w:pPr>
        <w:ind w:left="3022" w:hanging="1800"/>
      </w:pPr>
      <w:rPr>
        <w:rFonts w:hint="default"/>
        <w:u w:val="none"/>
      </w:rPr>
    </w:lvl>
    <w:lvl w:ilvl="7">
      <w:start w:val="1"/>
      <w:numFmt w:val="decimal"/>
      <w:isLgl/>
      <w:lvlText w:val="%1.%2.%3.%4.%5.%6.%7.%8."/>
      <w:lvlJc w:val="left"/>
      <w:pPr>
        <w:ind w:left="3022" w:hanging="1800"/>
      </w:pPr>
      <w:rPr>
        <w:rFonts w:hint="default"/>
        <w:u w:val="none"/>
      </w:rPr>
    </w:lvl>
    <w:lvl w:ilvl="8">
      <w:start w:val="1"/>
      <w:numFmt w:val="decimal"/>
      <w:isLgl/>
      <w:lvlText w:val="%1.%2.%3.%4.%5.%6.%7.%8.%9."/>
      <w:lvlJc w:val="left"/>
      <w:pPr>
        <w:ind w:left="3382" w:hanging="2160"/>
      </w:pPr>
      <w:rPr>
        <w:rFonts w:hint="default"/>
        <w:u w:val="none"/>
      </w:rPr>
    </w:lvl>
  </w:abstractNum>
  <w:abstractNum w:abstractNumId="43" w15:restartNumberingAfterBreak="0">
    <w:nsid w:val="64AF57A1"/>
    <w:multiLevelType w:val="hybridMultilevel"/>
    <w:tmpl w:val="CEC4D5F4"/>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720" w:hanging="360"/>
      </w:pPr>
      <w:rPr>
        <w:rFonts w:ascii="Wingdings" w:hAnsi="Wingdings" w:hint="default"/>
      </w:rPr>
    </w:lvl>
    <w:lvl w:ilvl="2" w:tplc="040E000B">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5646BBF"/>
    <w:multiLevelType w:val="hybridMultilevel"/>
    <w:tmpl w:val="4442F924"/>
    <w:lvl w:ilvl="0" w:tplc="835E4C44">
      <w:start w:val="1"/>
      <w:numFmt w:val="upperRoman"/>
      <w:lvlText w:val="%1."/>
      <w:lvlJc w:val="left"/>
      <w:pPr>
        <w:ind w:left="1080" w:hanging="72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6AF46D46"/>
    <w:multiLevelType w:val="hybridMultilevel"/>
    <w:tmpl w:val="65CE1918"/>
    <w:lvl w:ilvl="0" w:tplc="040E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DF57598"/>
    <w:multiLevelType w:val="hybridMultilevel"/>
    <w:tmpl w:val="FFFFFFFF"/>
    <w:lvl w:ilvl="0" w:tplc="E2988E48">
      <w:start w:val="1"/>
      <w:numFmt w:val="bullet"/>
      <w:lvlText w:val="-"/>
      <w:lvlJc w:val="left"/>
      <w:pPr>
        <w:ind w:left="720" w:hanging="360"/>
      </w:pPr>
      <w:rPr>
        <w:rFonts w:ascii="Aptos" w:hAnsi="Aptos" w:hint="default"/>
      </w:rPr>
    </w:lvl>
    <w:lvl w:ilvl="1" w:tplc="00FE91A8">
      <w:start w:val="1"/>
      <w:numFmt w:val="bullet"/>
      <w:lvlText w:val="o"/>
      <w:lvlJc w:val="left"/>
      <w:pPr>
        <w:ind w:left="1440" w:hanging="360"/>
      </w:pPr>
      <w:rPr>
        <w:rFonts w:ascii="Courier New" w:hAnsi="Courier New" w:hint="default"/>
      </w:rPr>
    </w:lvl>
    <w:lvl w:ilvl="2" w:tplc="79541C2E">
      <w:start w:val="1"/>
      <w:numFmt w:val="bullet"/>
      <w:lvlText w:val=""/>
      <w:lvlJc w:val="left"/>
      <w:pPr>
        <w:ind w:left="2160" w:hanging="360"/>
      </w:pPr>
      <w:rPr>
        <w:rFonts w:ascii="Wingdings" w:hAnsi="Wingdings" w:hint="default"/>
      </w:rPr>
    </w:lvl>
    <w:lvl w:ilvl="3" w:tplc="87843C6C">
      <w:start w:val="1"/>
      <w:numFmt w:val="bullet"/>
      <w:lvlText w:val=""/>
      <w:lvlJc w:val="left"/>
      <w:pPr>
        <w:ind w:left="2880" w:hanging="360"/>
      </w:pPr>
      <w:rPr>
        <w:rFonts w:ascii="Symbol" w:hAnsi="Symbol" w:hint="default"/>
      </w:rPr>
    </w:lvl>
    <w:lvl w:ilvl="4" w:tplc="625CED32">
      <w:start w:val="1"/>
      <w:numFmt w:val="bullet"/>
      <w:lvlText w:val="o"/>
      <w:lvlJc w:val="left"/>
      <w:pPr>
        <w:ind w:left="3600" w:hanging="360"/>
      </w:pPr>
      <w:rPr>
        <w:rFonts w:ascii="Courier New" w:hAnsi="Courier New" w:hint="default"/>
      </w:rPr>
    </w:lvl>
    <w:lvl w:ilvl="5" w:tplc="525C1318">
      <w:start w:val="1"/>
      <w:numFmt w:val="bullet"/>
      <w:lvlText w:val=""/>
      <w:lvlJc w:val="left"/>
      <w:pPr>
        <w:ind w:left="4320" w:hanging="360"/>
      </w:pPr>
      <w:rPr>
        <w:rFonts w:ascii="Wingdings" w:hAnsi="Wingdings" w:hint="default"/>
      </w:rPr>
    </w:lvl>
    <w:lvl w:ilvl="6" w:tplc="CB0ABCA8">
      <w:start w:val="1"/>
      <w:numFmt w:val="bullet"/>
      <w:lvlText w:val=""/>
      <w:lvlJc w:val="left"/>
      <w:pPr>
        <w:ind w:left="5040" w:hanging="360"/>
      </w:pPr>
      <w:rPr>
        <w:rFonts w:ascii="Symbol" w:hAnsi="Symbol" w:hint="default"/>
      </w:rPr>
    </w:lvl>
    <w:lvl w:ilvl="7" w:tplc="1422E524">
      <w:start w:val="1"/>
      <w:numFmt w:val="bullet"/>
      <w:lvlText w:val="o"/>
      <w:lvlJc w:val="left"/>
      <w:pPr>
        <w:ind w:left="5760" w:hanging="360"/>
      </w:pPr>
      <w:rPr>
        <w:rFonts w:ascii="Courier New" w:hAnsi="Courier New" w:hint="default"/>
      </w:rPr>
    </w:lvl>
    <w:lvl w:ilvl="8" w:tplc="15D883EA">
      <w:start w:val="1"/>
      <w:numFmt w:val="bullet"/>
      <w:lvlText w:val=""/>
      <w:lvlJc w:val="left"/>
      <w:pPr>
        <w:ind w:left="6480" w:hanging="360"/>
      </w:pPr>
      <w:rPr>
        <w:rFonts w:ascii="Wingdings" w:hAnsi="Wingdings" w:hint="default"/>
      </w:rPr>
    </w:lvl>
  </w:abstractNum>
  <w:abstractNum w:abstractNumId="47" w15:restartNumberingAfterBreak="0">
    <w:nsid w:val="70BF0C79"/>
    <w:multiLevelType w:val="multilevel"/>
    <w:tmpl w:val="7CCE90D8"/>
    <w:lvl w:ilvl="0">
      <w:numFmt w:val="bullet"/>
      <w:lvlText w:val="-"/>
      <w:lvlJc w:val="left"/>
      <w:pPr>
        <w:ind w:left="720" w:hanging="360"/>
      </w:pPr>
      <w:rPr>
        <w:rFonts w:ascii="Times New Roman" w:eastAsia="SimSu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71BD2349"/>
    <w:multiLevelType w:val="hybridMultilevel"/>
    <w:tmpl w:val="81FE84A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9" w15:restartNumberingAfterBreak="0">
    <w:nsid w:val="73F53F80"/>
    <w:multiLevelType w:val="multilevel"/>
    <w:tmpl w:val="81342808"/>
    <w:lvl w:ilvl="0">
      <w:start w:val="1"/>
      <w:numFmt w:val="decimal"/>
      <w:pStyle w:val="Felsorol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74C04E1F"/>
    <w:multiLevelType w:val="hybridMultilevel"/>
    <w:tmpl w:val="6D12E018"/>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1" w15:restartNumberingAfterBreak="0">
    <w:nsid w:val="76EA4FC3"/>
    <w:multiLevelType w:val="hybridMultilevel"/>
    <w:tmpl w:val="9FEE0810"/>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2" w15:restartNumberingAfterBreak="0">
    <w:nsid w:val="78495844"/>
    <w:multiLevelType w:val="hybridMultilevel"/>
    <w:tmpl w:val="D62A9AC4"/>
    <w:lvl w:ilvl="0" w:tplc="762E63CA">
      <w:start w:val="38"/>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3" w15:restartNumberingAfterBreak="0">
    <w:nsid w:val="784B3A65"/>
    <w:multiLevelType w:val="hybridMultilevel"/>
    <w:tmpl w:val="B73ADD04"/>
    <w:lvl w:ilvl="0" w:tplc="040E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CF6373D"/>
    <w:multiLevelType w:val="hybridMultilevel"/>
    <w:tmpl w:val="BA82A5A8"/>
    <w:lvl w:ilvl="0" w:tplc="C39828F8">
      <w:start w:val="1"/>
      <w:numFmt w:val="bullet"/>
      <w:lvlText w:val=""/>
      <w:lvlJc w:val="left"/>
      <w:pPr>
        <w:ind w:left="360" w:hanging="360"/>
      </w:pPr>
      <w:rPr>
        <w:rFonts w:ascii="Symbol" w:hAnsi="Symbol" w:hint="default"/>
        <w:color w:val="auto"/>
      </w:rPr>
    </w:lvl>
    <w:lvl w:ilvl="1" w:tplc="040E0003">
      <w:start w:val="1"/>
      <w:numFmt w:val="bullet"/>
      <w:lvlText w:val="o"/>
      <w:lvlJc w:val="left"/>
      <w:pPr>
        <w:ind w:left="1505" w:hanging="360"/>
      </w:pPr>
      <w:rPr>
        <w:rFonts w:ascii="Courier New" w:hAnsi="Courier New" w:cs="Courier New" w:hint="default"/>
      </w:rPr>
    </w:lvl>
    <w:lvl w:ilvl="2" w:tplc="040E0005" w:tentative="1">
      <w:start w:val="1"/>
      <w:numFmt w:val="bullet"/>
      <w:lvlText w:val=""/>
      <w:lvlJc w:val="left"/>
      <w:pPr>
        <w:ind w:left="2225" w:hanging="360"/>
      </w:pPr>
      <w:rPr>
        <w:rFonts w:ascii="Wingdings" w:hAnsi="Wingdings" w:hint="default"/>
      </w:rPr>
    </w:lvl>
    <w:lvl w:ilvl="3" w:tplc="040E0001" w:tentative="1">
      <w:start w:val="1"/>
      <w:numFmt w:val="bullet"/>
      <w:lvlText w:val=""/>
      <w:lvlJc w:val="left"/>
      <w:pPr>
        <w:ind w:left="2945" w:hanging="360"/>
      </w:pPr>
      <w:rPr>
        <w:rFonts w:ascii="Symbol" w:hAnsi="Symbol" w:hint="default"/>
      </w:rPr>
    </w:lvl>
    <w:lvl w:ilvl="4" w:tplc="040E0003" w:tentative="1">
      <w:start w:val="1"/>
      <w:numFmt w:val="bullet"/>
      <w:lvlText w:val="o"/>
      <w:lvlJc w:val="left"/>
      <w:pPr>
        <w:ind w:left="3665" w:hanging="360"/>
      </w:pPr>
      <w:rPr>
        <w:rFonts w:ascii="Courier New" w:hAnsi="Courier New" w:cs="Courier New" w:hint="default"/>
      </w:rPr>
    </w:lvl>
    <w:lvl w:ilvl="5" w:tplc="040E0005" w:tentative="1">
      <w:start w:val="1"/>
      <w:numFmt w:val="bullet"/>
      <w:lvlText w:val=""/>
      <w:lvlJc w:val="left"/>
      <w:pPr>
        <w:ind w:left="4385" w:hanging="360"/>
      </w:pPr>
      <w:rPr>
        <w:rFonts w:ascii="Wingdings" w:hAnsi="Wingdings" w:hint="default"/>
      </w:rPr>
    </w:lvl>
    <w:lvl w:ilvl="6" w:tplc="040E0001" w:tentative="1">
      <w:start w:val="1"/>
      <w:numFmt w:val="bullet"/>
      <w:lvlText w:val=""/>
      <w:lvlJc w:val="left"/>
      <w:pPr>
        <w:ind w:left="5105" w:hanging="360"/>
      </w:pPr>
      <w:rPr>
        <w:rFonts w:ascii="Symbol" w:hAnsi="Symbol" w:hint="default"/>
      </w:rPr>
    </w:lvl>
    <w:lvl w:ilvl="7" w:tplc="040E0003" w:tentative="1">
      <w:start w:val="1"/>
      <w:numFmt w:val="bullet"/>
      <w:lvlText w:val="o"/>
      <w:lvlJc w:val="left"/>
      <w:pPr>
        <w:ind w:left="5825" w:hanging="360"/>
      </w:pPr>
      <w:rPr>
        <w:rFonts w:ascii="Courier New" w:hAnsi="Courier New" w:cs="Courier New" w:hint="default"/>
      </w:rPr>
    </w:lvl>
    <w:lvl w:ilvl="8" w:tplc="040E0005" w:tentative="1">
      <w:start w:val="1"/>
      <w:numFmt w:val="bullet"/>
      <w:lvlText w:val=""/>
      <w:lvlJc w:val="left"/>
      <w:pPr>
        <w:ind w:left="6545" w:hanging="360"/>
      </w:pPr>
      <w:rPr>
        <w:rFonts w:ascii="Wingdings" w:hAnsi="Wingdings" w:hint="default"/>
      </w:rPr>
    </w:lvl>
  </w:abstractNum>
  <w:num w:numId="1">
    <w:abstractNumId w:val="38"/>
  </w:num>
  <w:num w:numId="2">
    <w:abstractNumId w:val="44"/>
  </w:num>
  <w:num w:numId="3">
    <w:abstractNumId w:val="29"/>
  </w:num>
  <w:num w:numId="4">
    <w:abstractNumId w:val="40"/>
  </w:num>
  <w:num w:numId="5">
    <w:abstractNumId w:val="42"/>
  </w:num>
  <w:num w:numId="6">
    <w:abstractNumId w:val="24"/>
  </w:num>
  <w:num w:numId="7">
    <w:abstractNumId w:val="39"/>
  </w:num>
  <w:num w:numId="8">
    <w:abstractNumId w:val="15"/>
  </w:num>
  <w:num w:numId="9">
    <w:abstractNumId w:val="12"/>
  </w:num>
  <w:num w:numId="10">
    <w:abstractNumId w:val="51"/>
  </w:num>
  <w:num w:numId="11">
    <w:abstractNumId w:val="49"/>
  </w:num>
  <w:num w:numId="12">
    <w:abstractNumId w:val="32"/>
  </w:num>
  <w:num w:numId="13">
    <w:abstractNumId w:val="52"/>
  </w:num>
  <w:num w:numId="14">
    <w:abstractNumId w:val="27"/>
  </w:num>
  <w:num w:numId="15">
    <w:abstractNumId w:val="43"/>
  </w:num>
  <w:num w:numId="16">
    <w:abstractNumId w:val="19"/>
  </w:num>
  <w:num w:numId="17">
    <w:abstractNumId w:val="45"/>
  </w:num>
  <w:num w:numId="18">
    <w:abstractNumId w:val="47"/>
  </w:num>
  <w:num w:numId="19">
    <w:abstractNumId w:val="36"/>
  </w:num>
  <w:num w:numId="20">
    <w:abstractNumId w:val="6"/>
  </w:num>
  <w:num w:numId="21">
    <w:abstractNumId w:val="22"/>
  </w:num>
  <w:num w:numId="22">
    <w:abstractNumId w:val="41"/>
  </w:num>
  <w:num w:numId="23">
    <w:abstractNumId w:val="10"/>
  </w:num>
  <w:num w:numId="24">
    <w:abstractNumId w:val="8"/>
  </w:num>
  <w:num w:numId="25">
    <w:abstractNumId w:val="48"/>
  </w:num>
  <w:num w:numId="26">
    <w:abstractNumId w:val="25"/>
  </w:num>
  <w:num w:numId="27">
    <w:abstractNumId w:val="53"/>
  </w:num>
  <w:num w:numId="28">
    <w:abstractNumId w:val="21"/>
  </w:num>
  <w:num w:numId="29">
    <w:abstractNumId w:val="30"/>
  </w:num>
  <w:num w:numId="30">
    <w:abstractNumId w:val="11"/>
  </w:num>
  <w:num w:numId="31">
    <w:abstractNumId w:val="28"/>
  </w:num>
  <w:num w:numId="32">
    <w:abstractNumId w:val="54"/>
  </w:num>
  <w:num w:numId="33">
    <w:abstractNumId w:val="5"/>
  </w:num>
  <w:num w:numId="34">
    <w:abstractNumId w:val="14"/>
  </w:num>
  <w:num w:numId="35">
    <w:abstractNumId w:val="13"/>
  </w:num>
  <w:num w:numId="36">
    <w:abstractNumId w:val="7"/>
  </w:num>
  <w:num w:numId="37">
    <w:abstractNumId w:val="17"/>
  </w:num>
  <w:num w:numId="38">
    <w:abstractNumId w:val="26"/>
  </w:num>
  <w:num w:numId="39">
    <w:abstractNumId w:val="9"/>
  </w:num>
  <w:num w:numId="40">
    <w:abstractNumId w:val="50"/>
  </w:num>
  <w:num w:numId="41">
    <w:abstractNumId w:val="33"/>
  </w:num>
  <w:num w:numId="42">
    <w:abstractNumId w:val="23"/>
  </w:num>
  <w:num w:numId="43">
    <w:abstractNumId w:val="37"/>
  </w:num>
  <w:num w:numId="44">
    <w:abstractNumId w:val="35"/>
  </w:num>
  <w:num w:numId="45">
    <w:abstractNumId w:val="18"/>
  </w:num>
  <w:num w:numId="46">
    <w:abstractNumId w:val="34"/>
  </w:num>
  <w:num w:numId="47">
    <w:abstractNumId w:val="20"/>
  </w:num>
  <w:num w:numId="48">
    <w:abstractNumId w:val="31"/>
  </w:num>
  <w:num w:numId="49">
    <w:abstractNumId w:val="16"/>
  </w:num>
  <w:num w:numId="50">
    <w:abstractNumId w:val="4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A7F"/>
    <w:rsid w:val="000028D6"/>
    <w:rsid w:val="000103B0"/>
    <w:rsid w:val="000109DE"/>
    <w:rsid w:val="00011A29"/>
    <w:rsid w:val="00020E9F"/>
    <w:rsid w:val="00022029"/>
    <w:rsid w:val="00022ADB"/>
    <w:rsid w:val="000233A8"/>
    <w:rsid w:val="00023772"/>
    <w:rsid w:val="00026F58"/>
    <w:rsid w:val="00030F5A"/>
    <w:rsid w:val="000316BD"/>
    <w:rsid w:val="00031D70"/>
    <w:rsid w:val="00032AD2"/>
    <w:rsid w:val="000379AE"/>
    <w:rsid w:val="0004040C"/>
    <w:rsid w:val="00040FB6"/>
    <w:rsid w:val="00040FCB"/>
    <w:rsid w:val="00041552"/>
    <w:rsid w:val="00045401"/>
    <w:rsid w:val="00053112"/>
    <w:rsid w:val="00054DCB"/>
    <w:rsid w:val="000565BB"/>
    <w:rsid w:val="000569A7"/>
    <w:rsid w:val="00056CB0"/>
    <w:rsid w:val="000605A6"/>
    <w:rsid w:val="00060D2E"/>
    <w:rsid w:val="00065FC8"/>
    <w:rsid w:val="0006624F"/>
    <w:rsid w:val="00071EDD"/>
    <w:rsid w:val="00072ED8"/>
    <w:rsid w:val="00073178"/>
    <w:rsid w:val="00073986"/>
    <w:rsid w:val="00077EA2"/>
    <w:rsid w:val="00077F3D"/>
    <w:rsid w:val="0008236D"/>
    <w:rsid w:val="0008253B"/>
    <w:rsid w:val="00083242"/>
    <w:rsid w:val="00083B5C"/>
    <w:rsid w:val="0008485B"/>
    <w:rsid w:val="00086A66"/>
    <w:rsid w:val="00087F9A"/>
    <w:rsid w:val="000903D6"/>
    <w:rsid w:val="00090690"/>
    <w:rsid w:val="00093E81"/>
    <w:rsid w:val="00095140"/>
    <w:rsid w:val="000969D2"/>
    <w:rsid w:val="00097FDF"/>
    <w:rsid w:val="000A32CD"/>
    <w:rsid w:val="000A3C7F"/>
    <w:rsid w:val="000A6A43"/>
    <w:rsid w:val="000B095A"/>
    <w:rsid w:val="000B0B7C"/>
    <w:rsid w:val="000B6745"/>
    <w:rsid w:val="000B71B2"/>
    <w:rsid w:val="000C07BB"/>
    <w:rsid w:val="000C532D"/>
    <w:rsid w:val="000C6116"/>
    <w:rsid w:val="000D036C"/>
    <w:rsid w:val="000D1856"/>
    <w:rsid w:val="000D23D7"/>
    <w:rsid w:val="000D4CBE"/>
    <w:rsid w:val="000D725E"/>
    <w:rsid w:val="000E145D"/>
    <w:rsid w:val="000E1A5D"/>
    <w:rsid w:val="000E2316"/>
    <w:rsid w:val="000E4CFD"/>
    <w:rsid w:val="000E4F99"/>
    <w:rsid w:val="000E6FE8"/>
    <w:rsid w:val="000F0363"/>
    <w:rsid w:val="000F0E68"/>
    <w:rsid w:val="000F115D"/>
    <w:rsid w:val="000F374C"/>
    <w:rsid w:val="001014FC"/>
    <w:rsid w:val="001015F3"/>
    <w:rsid w:val="00103ECC"/>
    <w:rsid w:val="00105078"/>
    <w:rsid w:val="00107B2C"/>
    <w:rsid w:val="00111566"/>
    <w:rsid w:val="00115C7F"/>
    <w:rsid w:val="00120828"/>
    <w:rsid w:val="001224F3"/>
    <w:rsid w:val="00124774"/>
    <w:rsid w:val="00131059"/>
    <w:rsid w:val="0013236A"/>
    <w:rsid w:val="00134952"/>
    <w:rsid w:val="00134A6E"/>
    <w:rsid w:val="0013525C"/>
    <w:rsid w:val="00135CC1"/>
    <w:rsid w:val="001427E8"/>
    <w:rsid w:val="0014429E"/>
    <w:rsid w:val="00144FF3"/>
    <w:rsid w:val="0014712F"/>
    <w:rsid w:val="001503C3"/>
    <w:rsid w:val="00150E4D"/>
    <w:rsid w:val="00155234"/>
    <w:rsid w:val="00161685"/>
    <w:rsid w:val="00161E26"/>
    <w:rsid w:val="0016220A"/>
    <w:rsid w:val="00162E5D"/>
    <w:rsid w:val="00165644"/>
    <w:rsid w:val="0016585A"/>
    <w:rsid w:val="00165F02"/>
    <w:rsid w:val="00167A31"/>
    <w:rsid w:val="00167F1B"/>
    <w:rsid w:val="00171CC8"/>
    <w:rsid w:val="00174200"/>
    <w:rsid w:val="001773B5"/>
    <w:rsid w:val="00181D20"/>
    <w:rsid w:val="00182543"/>
    <w:rsid w:val="00183D24"/>
    <w:rsid w:val="0018502E"/>
    <w:rsid w:val="001866D8"/>
    <w:rsid w:val="00186E79"/>
    <w:rsid w:val="00187247"/>
    <w:rsid w:val="001879BF"/>
    <w:rsid w:val="0019248A"/>
    <w:rsid w:val="00192626"/>
    <w:rsid w:val="001929D4"/>
    <w:rsid w:val="0019435B"/>
    <w:rsid w:val="00196995"/>
    <w:rsid w:val="00196C1D"/>
    <w:rsid w:val="0019728A"/>
    <w:rsid w:val="00197AD5"/>
    <w:rsid w:val="00197D9E"/>
    <w:rsid w:val="00197FA3"/>
    <w:rsid w:val="001A000C"/>
    <w:rsid w:val="001A1319"/>
    <w:rsid w:val="001A4049"/>
    <w:rsid w:val="001A4053"/>
    <w:rsid w:val="001A6847"/>
    <w:rsid w:val="001A72BB"/>
    <w:rsid w:val="001B0467"/>
    <w:rsid w:val="001B0C73"/>
    <w:rsid w:val="001B0E92"/>
    <w:rsid w:val="001B173E"/>
    <w:rsid w:val="001B190F"/>
    <w:rsid w:val="001B2891"/>
    <w:rsid w:val="001B2C67"/>
    <w:rsid w:val="001B399B"/>
    <w:rsid w:val="001B6E43"/>
    <w:rsid w:val="001B799E"/>
    <w:rsid w:val="001C20C7"/>
    <w:rsid w:val="001C3E8C"/>
    <w:rsid w:val="001C3FA4"/>
    <w:rsid w:val="001C4F0D"/>
    <w:rsid w:val="001C544F"/>
    <w:rsid w:val="001C5BFC"/>
    <w:rsid w:val="001C5E38"/>
    <w:rsid w:val="001C6F59"/>
    <w:rsid w:val="001C728C"/>
    <w:rsid w:val="001D02B3"/>
    <w:rsid w:val="001D3A6D"/>
    <w:rsid w:val="001D48B2"/>
    <w:rsid w:val="001D6912"/>
    <w:rsid w:val="001E04D5"/>
    <w:rsid w:val="001E4024"/>
    <w:rsid w:val="001E6150"/>
    <w:rsid w:val="001F6BE1"/>
    <w:rsid w:val="00201B3B"/>
    <w:rsid w:val="00202227"/>
    <w:rsid w:val="002038C2"/>
    <w:rsid w:val="00205207"/>
    <w:rsid w:val="00205761"/>
    <w:rsid w:val="00205BC9"/>
    <w:rsid w:val="002065DB"/>
    <w:rsid w:val="0020686D"/>
    <w:rsid w:val="00207AB8"/>
    <w:rsid w:val="00210011"/>
    <w:rsid w:val="002122EF"/>
    <w:rsid w:val="002162A3"/>
    <w:rsid w:val="002164AE"/>
    <w:rsid w:val="00216569"/>
    <w:rsid w:val="002169DE"/>
    <w:rsid w:val="00221967"/>
    <w:rsid w:val="00221F5E"/>
    <w:rsid w:val="002231EB"/>
    <w:rsid w:val="002270C3"/>
    <w:rsid w:val="00231056"/>
    <w:rsid w:val="00231FA2"/>
    <w:rsid w:val="00233563"/>
    <w:rsid w:val="00233575"/>
    <w:rsid w:val="00234EA8"/>
    <w:rsid w:val="002361E5"/>
    <w:rsid w:val="002375FD"/>
    <w:rsid w:val="00240291"/>
    <w:rsid w:val="00241FDF"/>
    <w:rsid w:val="00242DFC"/>
    <w:rsid w:val="0024433F"/>
    <w:rsid w:val="00245411"/>
    <w:rsid w:val="002515FC"/>
    <w:rsid w:val="00251EC2"/>
    <w:rsid w:val="0025260D"/>
    <w:rsid w:val="00252B99"/>
    <w:rsid w:val="00253CF2"/>
    <w:rsid w:val="00254024"/>
    <w:rsid w:val="00254B95"/>
    <w:rsid w:val="00254C0C"/>
    <w:rsid w:val="002570B8"/>
    <w:rsid w:val="00260BA9"/>
    <w:rsid w:val="00260FC4"/>
    <w:rsid w:val="0026168D"/>
    <w:rsid w:val="002616A1"/>
    <w:rsid w:val="002631DF"/>
    <w:rsid w:val="0026345E"/>
    <w:rsid w:val="00264489"/>
    <w:rsid w:val="00265C00"/>
    <w:rsid w:val="00272FC4"/>
    <w:rsid w:val="00275802"/>
    <w:rsid w:val="0027584A"/>
    <w:rsid w:val="00275B0B"/>
    <w:rsid w:val="00276133"/>
    <w:rsid w:val="00277C0E"/>
    <w:rsid w:val="00282090"/>
    <w:rsid w:val="00290EC4"/>
    <w:rsid w:val="0029480B"/>
    <w:rsid w:val="00294AFC"/>
    <w:rsid w:val="00296EAC"/>
    <w:rsid w:val="002A33EA"/>
    <w:rsid w:val="002A40FC"/>
    <w:rsid w:val="002A495B"/>
    <w:rsid w:val="002A5DB4"/>
    <w:rsid w:val="002A5F0D"/>
    <w:rsid w:val="002A6142"/>
    <w:rsid w:val="002A76AA"/>
    <w:rsid w:val="002B06BD"/>
    <w:rsid w:val="002B166A"/>
    <w:rsid w:val="002B4096"/>
    <w:rsid w:val="002B41EC"/>
    <w:rsid w:val="002B4BFB"/>
    <w:rsid w:val="002B6B7C"/>
    <w:rsid w:val="002C00E0"/>
    <w:rsid w:val="002C10A4"/>
    <w:rsid w:val="002C636F"/>
    <w:rsid w:val="002D16F2"/>
    <w:rsid w:val="002D22BE"/>
    <w:rsid w:val="002D3274"/>
    <w:rsid w:val="002D3A2C"/>
    <w:rsid w:val="002D3A41"/>
    <w:rsid w:val="002E2AC9"/>
    <w:rsid w:val="002E3090"/>
    <w:rsid w:val="002E3D42"/>
    <w:rsid w:val="002E3DC4"/>
    <w:rsid w:val="002E4F15"/>
    <w:rsid w:val="002F055E"/>
    <w:rsid w:val="002F48E3"/>
    <w:rsid w:val="002F5ECC"/>
    <w:rsid w:val="002F64A9"/>
    <w:rsid w:val="002F79BE"/>
    <w:rsid w:val="00300A7A"/>
    <w:rsid w:val="0030238A"/>
    <w:rsid w:val="003037F1"/>
    <w:rsid w:val="00303E90"/>
    <w:rsid w:val="0030620B"/>
    <w:rsid w:val="003065F0"/>
    <w:rsid w:val="003073DC"/>
    <w:rsid w:val="00313E01"/>
    <w:rsid w:val="003143DB"/>
    <w:rsid w:val="003167A9"/>
    <w:rsid w:val="00317FF8"/>
    <w:rsid w:val="00322D93"/>
    <w:rsid w:val="00323416"/>
    <w:rsid w:val="00327CBD"/>
    <w:rsid w:val="00333CC0"/>
    <w:rsid w:val="00335E75"/>
    <w:rsid w:val="00337A69"/>
    <w:rsid w:val="00340CFD"/>
    <w:rsid w:val="00343B00"/>
    <w:rsid w:val="0034502B"/>
    <w:rsid w:val="00352B45"/>
    <w:rsid w:val="003546C5"/>
    <w:rsid w:val="00356701"/>
    <w:rsid w:val="003611FC"/>
    <w:rsid w:val="00361D44"/>
    <w:rsid w:val="00364631"/>
    <w:rsid w:val="003657D2"/>
    <w:rsid w:val="00365838"/>
    <w:rsid w:val="00367697"/>
    <w:rsid w:val="00367B1B"/>
    <w:rsid w:val="00371A0A"/>
    <w:rsid w:val="003725C9"/>
    <w:rsid w:val="00373928"/>
    <w:rsid w:val="0037573A"/>
    <w:rsid w:val="00376211"/>
    <w:rsid w:val="00376374"/>
    <w:rsid w:val="00377556"/>
    <w:rsid w:val="0038167B"/>
    <w:rsid w:val="00381B96"/>
    <w:rsid w:val="003842D6"/>
    <w:rsid w:val="0038518F"/>
    <w:rsid w:val="0039064E"/>
    <w:rsid w:val="00390AD4"/>
    <w:rsid w:val="00390E93"/>
    <w:rsid w:val="00392911"/>
    <w:rsid w:val="00392F15"/>
    <w:rsid w:val="00394572"/>
    <w:rsid w:val="00396508"/>
    <w:rsid w:val="00396F3B"/>
    <w:rsid w:val="003978C4"/>
    <w:rsid w:val="003A0DD4"/>
    <w:rsid w:val="003A2A7F"/>
    <w:rsid w:val="003A3E59"/>
    <w:rsid w:val="003A4826"/>
    <w:rsid w:val="003A685C"/>
    <w:rsid w:val="003A6B49"/>
    <w:rsid w:val="003A7089"/>
    <w:rsid w:val="003A72FD"/>
    <w:rsid w:val="003A7B05"/>
    <w:rsid w:val="003A7D3D"/>
    <w:rsid w:val="003B03BC"/>
    <w:rsid w:val="003B220E"/>
    <w:rsid w:val="003B2865"/>
    <w:rsid w:val="003B357D"/>
    <w:rsid w:val="003B656D"/>
    <w:rsid w:val="003B72D0"/>
    <w:rsid w:val="003C0632"/>
    <w:rsid w:val="003C0F6B"/>
    <w:rsid w:val="003C1A58"/>
    <w:rsid w:val="003C1AA0"/>
    <w:rsid w:val="003C3112"/>
    <w:rsid w:val="003C487C"/>
    <w:rsid w:val="003C4CDF"/>
    <w:rsid w:val="003D24CD"/>
    <w:rsid w:val="003D533E"/>
    <w:rsid w:val="003D6FE5"/>
    <w:rsid w:val="003D78B0"/>
    <w:rsid w:val="003E3D40"/>
    <w:rsid w:val="003E483D"/>
    <w:rsid w:val="003E54DD"/>
    <w:rsid w:val="003F1728"/>
    <w:rsid w:val="003F17F9"/>
    <w:rsid w:val="003F23DB"/>
    <w:rsid w:val="003F2AC9"/>
    <w:rsid w:val="003F31A4"/>
    <w:rsid w:val="003F7919"/>
    <w:rsid w:val="00400F0F"/>
    <w:rsid w:val="004013F0"/>
    <w:rsid w:val="00402A83"/>
    <w:rsid w:val="004042FC"/>
    <w:rsid w:val="00404C49"/>
    <w:rsid w:val="00405AA6"/>
    <w:rsid w:val="0040694E"/>
    <w:rsid w:val="00407967"/>
    <w:rsid w:val="00412ED7"/>
    <w:rsid w:val="004130B8"/>
    <w:rsid w:val="004140FE"/>
    <w:rsid w:val="00414CA3"/>
    <w:rsid w:val="00414CB7"/>
    <w:rsid w:val="00414D91"/>
    <w:rsid w:val="00416CEA"/>
    <w:rsid w:val="004202BE"/>
    <w:rsid w:val="00422FBB"/>
    <w:rsid w:val="0042366E"/>
    <w:rsid w:val="00424680"/>
    <w:rsid w:val="0042497D"/>
    <w:rsid w:val="00425DF3"/>
    <w:rsid w:val="00426680"/>
    <w:rsid w:val="00426CB7"/>
    <w:rsid w:val="004278E5"/>
    <w:rsid w:val="0043033F"/>
    <w:rsid w:val="00430D33"/>
    <w:rsid w:val="00431A34"/>
    <w:rsid w:val="00431FD9"/>
    <w:rsid w:val="00434E61"/>
    <w:rsid w:val="0043566D"/>
    <w:rsid w:val="00442883"/>
    <w:rsid w:val="004430FA"/>
    <w:rsid w:val="00444380"/>
    <w:rsid w:val="00444516"/>
    <w:rsid w:val="004468FE"/>
    <w:rsid w:val="00446B66"/>
    <w:rsid w:val="00447F6E"/>
    <w:rsid w:val="0045014D"/>
    <w:rsid w:val="00450279"/>
    <w:rsid w:val="0045052C"/>
    <w:rsid w:val="004506B3"/>
    <w:rsid w:val="0045244A"/>
    <w:rsid w:val="004545DA"/>
    <w:rsid w:val="004634B9"/>
    <w:rsid w:val="00463786"/>
    <w:rsid w:val="00463ACD"/>
    <w:rsid w:val="0047037B"/>
    <w:rsid w:val="004731DB"/>
    <w:rsid w:val="00473F9C"/>
    <w:rsid w:val="00480E3A"/>
    <w:rsid w:val="00481993"/>
    <w:rsid w:val="004821F1"/>
    <w:rsid w:val="004826A8"/>
    <w:rsid w:val="00483ED6"/>
    <w:rsid w:val="00485BF6"/>
    <w:rsid w:val="00487090"/>
    <w:rsid w:val="00494839"/>
    <w:rsid w:val="00497CA5"/>
    <w:rsid w:val="004A0D19"/>
    <w:rsid w:val="004A0DB7"/>
    <w:rsid w:val="004A1D70"/>
    <w:rsid w:val="004A3125"/>
    <w:rsid w:val="004A3DA2"/>
    <w:rsid w:val="004A78E0"/>
    <w:rsid w:val="004A7A49"/>
    <w:rsid w:val="004B2661"/>
    <w:rsid w:val="004B37EB"/>
    <w:rsid w:val="004B6371"/>
    <w:rsid w:val="004B67D3"/>
    <w:rsid w:val="004B775E"/>
    <w:rsid w:val="004B796B"/>
    <w:rsid w:val="004C40A9"/>
    <w:rsid w:val="004C5506"/>
    <w:rsid w:val="004C5B73"/>
    <w:rsid w:val="004D0420"/>
    <w:rsid w:val="004D09F9"/>
    <w:rsid w:val="004D0A82"/>
    <w:rsid w:val="004D280E"/>
    <w:rsid w:val="004D4093"/>
    <w:rsid w:val="004E14B0"/>
    <w:rsid w:val="004E5DF7"/>
    <w:rsid w:val="004E6E43"/>
    <w:rsid w:val="004F3206"/>
    <w:rsid w:val="004F3B31"/>
    <w:rsid w:val="00500483"/>
    <w:rsid w:val="00500CF3"/>
    <w:rsid w:val="00501BA5"/>
    <w:rsid w:val="00501CFF"/>
    <w:rsid w:val="005041C4"/>
    <w:rsid w:val="00505AFA"/>
    <w:rsid w:val="005076CD"/>
    <w:rsid w:val="00507B6E"/>
    <w:rsid w:val="005120BB"/>
    <w:rsid w:val="005123D2"/>
    <w:rsid w:val="00517068"/>
    <w:rsid w:val="005178B5"/>
    <w:rsid w:val="00521BA9"/>
    <w:rsid w:val="00523079"/>
    <w:rsid w:val="00524C23"/>
    <w:rsid w:val="00525102"/>
    <w:rsid w:val="0052539A"/>
    <w:rsid w:val="00525A1B"/>
    <w:rsid w:val="00526EC2"/>
    <w:rsid w:val="005273C9"/>
    <w:rsid w:val="00527431"/>
    <w:rsid w:val="00527D03"/>
    <w:rsid w:val="0053002D"/>
    <w:rsid w:val="005304F5"/>
    <w:rsid w:val="005327E9"/>
    <w:rsid w:val="00532BBE"/>
    <w:rsid w:val="00532D76"/>
    <w:rsid w:val="00534719"/>
    <w:rsid w:val="00536755"/>
    <w:rsid w:val="00537296"/>
    <w:rsid w:val="00542FBF"/>
    <w:rsid w:val="00544B8F"/>
    <w:rsid w:val="005453AC"/>
    <w:rsid w:val="0054605B"/>
    <w:rsid w:val="005478BD"/>
    <w:rsid w:val="005512A1"/>
    <w:rsid w:val="005515FB"/>
    <w:rsid w:val="0055472F"/>
    <w:rsid w:val="00554748"/>
    <w:rsid w:val="005549BD"/>
    <w:rsid w:val="00554E11"/>
    <w:rsid w:val="005554A4"/>
    <w:rsid w:val="00555850"/>
    <w:rsid w:val="00556A41"/>
    <w:rsid w:val="005579D9"/>
    <w:rsid w:val="00563CAE"/>
    <w:rsid w:val="00564A7D"/>
    <w:rsid w:val="005663E4"/>
    <w:rsid w:val="0056659E"/>
    <w:rsid w:val="00566967"/>
    <w:rsid w:val="00570A0F"/>
    <w:rsid w:val="005722EC"/>
    <w:rsid w:val="00572731"/>
    <w:rsid w:val="00574F79"/>
    <w:rsid w:val="005750F7"/>
    <w:rsid w:val="00575554"/>
    <w:rsid w:val="00575B3E"/>
    <w:rsid w:val="0057776E"/>
    <w:rsid w:val="00577CF1"/>
    <w:rsid w:val="00581B44"/>
    <w:rsid w:val="00583A9C"/>
    <w:rsid w:val="005868D2"/>
    <w:rsid w:val="0058786F"/>
    <w:rsid w:val="00587B63"/>
    <w:rsid w:val="00590EA6"/>
    <w:rsid w:val="00591400"/>
    <w:rsid w:val="00593061"/>
    <w:rsid w:val="00594B99"/>
    <w:rsid w:val="00595236"/>
    <w:rsid w:val="005960D3"/>
    <w:rsid w:val="005A6279"/>
    <w:rsid w:val="005A6565"/>
    <w:rsid w:val="005A7382"/>
    <w:rsid w:val="005A76F4"/>
    <w:rsid w:val="005B003E"/>
    <w:rsid w:val="005B0427"/>
    <w:rsid w:val="005B2207"/>
    <w:rsid w:val="005B3578"/>
    <w:rsid w:val="005B4420"/>
    <w:rsid w:val="005B563E"/>
    <w:rsid w:val="005B5A24"/>
    <w:rsid w:val="005B5B1A"/>
    <w:rsid w:val="005B6233"/>
    <w:rsid w:val="005B6C7A"/>
    <w:rsid w:val="005B7802"/>
    <w:rsid w:val="005B79FE"/>
    <w:rsid w:val="005C0339"/>
    <w:rsid w:val="005C0EB5"/>
    <w:rsid w:val="005C0FB7"/>
    <w:rsid w:val="005C1F8F"/>
    <w:rsid w:val="005C34DB"/>
    <w:rsid w:val="005C3CF5"/>
    <w:rsid w:val="005C4A63"/>
    <w:rsid w:val="005C5899"/>
    <w:rsid w:val="005C6170"/>
    <w:rsid w:val="005C7337"/>
    <w:rsid w:val="005D034E"/>
    <w:rsid w:val="005D0E88"/>
    <w:rsid w:val="005D1B31"/>
    <w:rsid w:val="005D1F03"/>
    <w:rsid w:val="005D317B"/>
    <w:rsid w:val="005D47A7"/>
    <w:rsid w:val="005D5107"/>
    <w:rsid w:val="005E0B87"/>
    <w:rsid w:val="005E2E61"/>
    <w:rsid w:val="005E34D3"/>
    <w:rsid w:val="005E56B8"/>
    <w:rsid w:val="005E5EC6"/>
    <w:rsid w:val="005F0B78"/>
    <w:rsid w:val="005F0F76"/>
    <w:rsid w:val="005F163B"/>
    <w:rsid w:val="005F1BF3"/>
    <w:rsid w:val="005F66BD"/>
    <w:rsid w:val="005F7A6A"/>
    <w:rsid w:val="005F7C9C"/>
    <w:rsid w:val="006017B9"/>
    <w:rsid w:val="00601D33"/>
    <w:rsid w:val="006039DD"/>
    <w:rsid w:val="00603CEF"/>
    <w:rsid w:val="00604676"/>
    <w:rsid w:val="00604F9D"/>
    <w:rsid w:val="00605F6A"/>
    <w:rsid w:val="00606DFB"/>
    <w:rsid w:val="006114A0"/>
    <w:rsid w:val="00612070"/>
    <w:rsid w:val="00612F2D"/>
    <w:rsid w:val="00616120"/>
    <w:rsid w:val="00617454"/>
    <w:rsid w:val="00617B24"/>
    <w:rsid w:val="00620E36"/>
    <w:rsid w:val="006211C2"/>
    <w:rsid w:val="00627F2D"/>
    <w:rsid w:val="00630CEF"/>
    <w:rsid w:val="00631175"/>
    <w:rsid w:val="00632788"/>
    <w:rsid w:val="0063293A"/>
    <w:rsid w:val="00633833"/>
    <w:rsid w:val="00635652"/>
    <w:rsid w:val="00635E2F"/>
    <w:rsid w:val="006365B2"/>
    <w:rsid w:val="00637C2A"/>
    <w:rsid w:val="006402F2"/>
    <w:rsid w:val="006403BA"/>
    <w:rsid w:val="00642080"/>
    <w:rsid w:val="006430F4"/>
    <w:rsid w:val="006446DB"/>
    <w:rsid w:val="0064538E"/>
    <w:rsid w:val="00646020"/>
    <w:rsid w:val="00646BD9"/>
    <w:rsid w:val="00650686"/>
    <w:rsid w:val="006519BE"/>
    <w:rsid w:val="00653352"/>
    <w:rsid w:val="006621E9"/>
    <w:rsid w:val="0066244A"/>
    <w:rsid w:val="00663D14"/>
    <w:rsid w:val="00663EF2"/>
    <w:rsid w:val="00664972"/>
    <w:rsid w:val="00666092"/>
    <w:rsid w:val="006726CA"/>
    <w:rsid w:val="00673507"/>
    <w:rsid w:val="00676E08"/>
    <w:rsid w:val="00684599"/>
    <w:rsid w:val="00687A58"/>
    <w:rsid w:val="006911F2"/>
    <w:rsid w:val="00693464"/>
    <w:rsid w:val="00696C9D"/>
    <w:rsid w:val="006A0C46"/>
    <w:rsid w:val="006A36D2"/>
    <w:rsid w:val="006A3B2A"/>
    <w:rsid w:val="006A3D91"/>
    <w:rsid w:val="006A53FB"/>
    <w:rsid w:val="006A6674"/>
    <w:rsid w:val="006B3435"/>
    <w:rsid w:val="006B514F"/>
    <w:rsid w:val="006B60B2"/>
    <w:rsid w:val="006B62C2"/>
    <w:rsid w:val="006B64EB"/>
    <w:rsid w:val="006B7FBF"/>
    <w:rsid w:val="006C1492"/>
    <w:rsid w:val="006C1D87"/>
    <w:rsid w:val="006C21AE"/>
    <w:rsid w:val="006C2E66"/>
    <w:rsid w:val="006C3134"/>
    <w:rsid w:val="006C392E"/>
    <w:rsid w:val="006C3F31"/>
    <w:rsid w:val="006C475A"/>
    <w:rsid w:val="006C6FF1"/>
    <w:rsid w:val="006D16B2"/>
    <w:rsid w:val="006D4845"/>
    <w:rsid w:val="006E1956"/>
    <w:rsid w:val="006E1B6D"/>
    <w:rsid w:val="006E3750"/>
    <w:rsid w:val="006E3E1D"/>
    <w:rsid w:val="006F0262"/>
    <w:rsid w:val="006F0F95"/>
    <w:rsid w:val="006F2D5E"/>
    <w:rsid w:val="006F3F13"/>
    <w:rsid w:val="006F5EF0"/>
    <w:rsid w:val="006F5F18"/>
    <w:rsid w:val="006F7B0A"/>
    <w:rsid w:val="007003BB"/>
    <w:rsid w:val="00702158"/>
    <w:rsid w:val="00703226"/>
    <w:rsid w:val="00703466"/>
    <w:rsid w:val="00703C20"/>
    <w:rsid w:val="0070762D"/>
    <w:rsid w:val="0071188B"/>
    <w:rsid w:val="00711ACD"/>
    <w:rsid w:val="00712A51"/>
    <w:rsid w:val="00716E2E"/>
    <w:rsid w:val="00720016"/>
    <w:rsid w:val="00721E65"/>
    <w:rsid w:val="00722076"/>
    <w:rsid w:val="007221DE"/>
    <w:rsid w:val="00723C31"/>
    <w:rsid w:val="00723F02"/>
    <w:rsid w:val="0072413F"/>
    <w:rsid w:val="0072627C"/>
    <w:rsid w:val="00726611"/>
    <w:rsid w:val="00726EE6"/>
    <w:rsid w:val="007319E5"/>
    <w:rsid w:val="00732C96"/>
    <w:rsid w:val="00735DF9"/>
    <w:rsid w:val="00735EB8"/>
    <w:rsid w:val="0073617D"/>
    <w:rsid w:val="00740560"/>
    <w:rsid w:val="00742389"/>
    <w:rsid w:val="00743D5E"/>
    <w:rsid w:val="007459E6"/>
    <w:rsid w:val="00746501"/>
    <w:rsid w:val="00746FE5"/>
    <w:rsid w:val="0075084C"/>
    <w:rsid w:val="00753290"/>
    <w:rsid w:val="00753ECC"/>
    <w:rsid w:val="00754F8F"/>
    <w:rsid w:val="00757C03"/>
    <w:rsid w:val="00761354"/>
    <w:rsid w:val="00764954"/>
    <w:rsid w:val="00766A75"/>
    <w:rsid w:val="00767021"/>
    <w:rsid w:val="007676AB"/>
    <w:rsid w:val="007700F9"/>
    <w:rsid w:val="00771DE2"/>
    <w:rsid w:val="00773403"/>
    <w:rsid w:val="007750C0"/>
    <w:rsid w:val="00775A5C"/>
    <w:rsid w:val="007767E0"/>
    <w:rsid w:val="00777A28"/>
    <w:rsid w:val="00780996"/>
    <w:rsid w:val="007833A9"/>
    <w:rsid w:val="00786F3D"/>
    <w:rsid w:val="00787777"/>
    <w:rsid w:val="00790F08"/>
    <w:rsid w:val="00793FAF"/>
    <w:rsid w:val="00795021"/>
    <w:rsid w:val="00795496"/>
    <w:rsid w:val="00795D6B"/>
    <w:rsid w:val="00796AF0"/>
    <w:rsid w:val="00797051"/>
    <w:rsid w:val="00797B0F"/>
    <w:rsid w:val="007A031A"/>
    <w:rsid w:val="007A053A"/>
    <w:rsid w:val="007A054C"/>
    <w:rsid w:val="007A15CD"/>
    <w:rsid w:val="007B02EF"/>
    <w:rsid w:val="007B0E03"/>
    <w:rsid w:val="007B1060"/>
    <w:rsid w:val="007B1521"/>
    <w:rsid w:val="007B5221"/>
    <w:rsid w:val="007B61C9"/>
    <w:rsid w:val="007B6885"/>
    <w:rsid w:val="007B689E"/>
    <w:rsid w:val="007C0F4E"/>
    <w:rsid w:val="007C14D4"/>
    <w:rsid w:val="007C2372"/>
    <w:rsid w:val="007C4764"/>
    <w:rsid w:val="007C6FFE"/>
    <w:rsid w:val="007C793B"/>
    <w:rsid w:val="007C7A62"/>
    <w:rsid w:val="007D1DBD"/>
    <w:rsid w:val="007D36C5"/>
    <w:rsid w:val="007D6871"/>
    <w:rsid w:val="007D69F7"/>
    <w:rsid w:val="007D7489"/>
    <w:rsid w:val="007D75B9"/>
    <w:rsid w:val="007D7893"/>
    <w:rsid w:val="007E06B7"/>
    <w:rsid w:val="007E08BF"/>
    <w:rsid w:val="007E0A67"/>
    <w:rsid w:val="007E3CF5"/>
    <w:rsid w:val="007F3193"/>
    <w:rsid w:val="007F3901"/>
    <w:rsid w:val="007F4118"/>
    <w:rsid w:val="007F42BB"/>
    <w:rsid w:val="007F6E6C"/>
    <w:rsid w:val="007F72B6"/>
    <w:rsid w:val="007F76D4"/>
    <w:rsid w:val="007F7FD1"/>
    <w:rsid w:val="008004FB"/>
    <w:rsid w:val="00800513"/>
    <w:rsid w:val="00800565"/>
    <w:rsid w:val="008007D3"/>
    <w:rsid w:val="008010DC"/>
    <w:rsid w:val="00802E0A"/>
    <w:rsid w:val="0080616A"/>
    <w:rsid w:val="008079B4"/>
    <w:rsid w:val="00807E11"/>
    <w:rsid w:val="00811B07"/>
    <w:rsid w:val="00815AFD"/>
    <w:rsid w:val="008160D5"/>
    <w:rsid w:val="00816C8B"/>
    <w:rsid w:val="0082115D"/>
    <w:rsid w:val="00821AD6"/>
    <w:rsid w:val="008228B5"/>
    <w:rsid w:val="008228D3"/>
    <w:rsid w:val="008229C7"/>
    <w:rsid w:val="00822A00"/>
    <w:rsid w:val="00822A06"/>
    <w:rsid w:val="00822F6D"/>
    <w:rsid w:val="00823163"/>
    <w:rsid w:val="008234CB"/>
    <w:rsid w:val="00824EF1"/>
    <w:rsid w:val="0082522E"/>
    <w:rsid w:val="00825F4F"/>
    <w:rsid w:val="008262B3"/>
    <w:rsid w:val="0082664B"/>
    <w:rsid w:val="00830BC1"/>
    <w:rsid w:val="008311B6"/>
    <w:rsid w:val="008312D3"/>
    <w:rsid w:val="00832065"/>
    <w:rsid w:val="00832738"/>
    <w:rsid w:val="008336D7"/>
    <w:rsid w:val="00833ACB"/>
    <w:rsid w:val="00833C95"/>
    <w:rsid w:val="00837631"/>
    <w:rsid w:val="00840BCF"/>
    <w:rsid w:val="00840C69"/>
    <w:rsid w:val="00840FD0"/>
    <w:rsid w:val="00841396"/>
    <w:rsid w:val="008423AA"/>
    <w:rsid w:val="0084497A"/>
    <w:rsid w:val="00846454"/>
    <w:rsid w:val="0084683A"/>
    <w:rsid w:val="00846894"/>
    <w:rsid w:val="00846FC3"/>
    <w:rsid w:val="0084716D"/>
    <w:rsid w:val="00850B9D"/>
    <w:rsid w:val="008527DC"/>
    <w:rsid w:val="00852FE0"/>
    <w:rsid w:val="00855985"/>
    <w:rsid w:val="008576B0"/>
    <w:rsid w:val="00861765"/>
    <w:rsid w:val="00861D07"/>
    <w:rsid w:val="00863131"/>
    <w:rsid w:val="008637CF"/>
    <w:rsid w:val="008646FD"/>
    <w:rsid w:val="00867091"/>
    <w:rsid w:val="0086737A"/>
    <w:rsid w:val="008673DB"/>
    <w:rsid w:val="008738E5"/>
    <w:rsid w:val="0087405F"/>
    <w:rsid w:val="00875171"/>
    <w:rsid w:val="0087547B"/>
    <w:rsid w:val="0087634C"/>
    <w:rsid w:val="00876ED3"/>
    <w:rsid w:val="00877B8B"/>
    <w:rsid w:val="00877C58"/>
    <w:rsid w:val="00881E1B"/>
    <w:rsid w:val="00885CBF"/>
    <w:rsid w:val="0088648F"/>
    <w:rsid w:val="00887878"/>
    <w:rsid w:val="00887AED"/>
    <w:rsid w:val="00891B76"/>
    <w:rsid w:val="00891E83"/>
    <w:rsid w:val="00891FCC"/>
    <w:rsid w:val="0089368F"/>
    <w:rsid w:val="008944AE"/>
    <w:rsid w:val="00894ADE"/>
    <w:rsid w:val="00894C81"/>
    <w:rsid w:val="00894CA8"/>
    <w:rsid w:val="00896A3B"/>
    <w:rsid w:val="008A0BF2"/>
    <w:rsid w:val="008A4F51"/>
    <w:rsid w:val="008A606A"/>
    <w:rsid w:val="008A6075"/>
    <w:rsid w:val="008A66A1"/>
    <w:rsid w:val="008B066E"/>
    <w:rsid w:val="008B2064"/>
    <w:rsid w:val="008B3000"/>
    <w:rsid w:val="008B3244"/>
    <w:rsid w:val="008B349B"/>
    <w:rsid w:val="008B433E"/>
    <w:rsid w:val="008B45EC"/>
    <w:rsid w:val="008B4BE3"/>
    <w:rsid w:val="008B5DAD"/>
    <w:rsid w:val="008B602A"/>
    <w:rsid w:val="008B6801"/>
    <w:rsid w:val="008B73C0"/>
    <w:rsid w:val="008B7DD8"/>
    <w:rsid w:val="008C0149"/>
    <w:rsid w:val="008C0812"/>
    <w:rsid w:val="008C098B"/>
    <w:rsid w:val="008C1734"/>
    <w:rsid w:val="008C21C2"/>
    <w:rsid w:val="008C47BD"/>
    <w:rsid w:val="008D123E"/>
    <w:rsid w:val="008D22CF"/>
    <w:rsid w:val="008D7984"/>
    <w:rsid w:val="008E0F5B"/>
    <w:rsid w:val="008E3C50"/>
    <w:rsid w:val="008F7690"/>
    <w:rsid w:val="009053FD"/>
    <w:rsid w:val="009054E3"/>
    <w:rsid w:val="00905F3C"/>
    <w:rsid w:val="009107B5"/>
    <w:rsid w:val="00910E00"/>
    <w:rsid w:val="00911888"/>
    <w:rsid w:val="00914D18"/>
    <w:rsid w:val="009172B0"/>
    <w:rsid w:val="00917968"/>
    <w:rsid w:val="0092020B"/>
    <w:rsid w:val="009221AB"/>
    <w:rsid w:val="009223E8"/>
    <w:rsid w:val="009244B6"/>
    <w:rsid w:val="00924FA9"/>
    <w:rsid w:val="00925ACA"/>
    <w:rsid w:val="009263D6"/>
    <w:rsid w:val="009265BC"/>
    <w:rsid w:val="0093140B"/>
    <w:rsid w:val="00933D12"/>
    <w:rsid w:val="00934C47"/>
    <w:rsid w:val="009415F2"/>
    <w:rsid w:val="009425F1"/>
    <w:rsid w:val="0094290A"/>
    <w:rsid w:val="00942CA5"/>
    <w:rsid w:val="0094324C"/>
    <w:rsid w:val="009440F9"/>
    <w:rsid w:val="00950AA9"/>
    <w:rsid w:val="00953D3F"/>
    <w:rsid w:val="0095408E"/>
    <w:rsid w:val="009551E2"/>
    <w:rsid w:val="00955960"/>
    <w:rsid w:val="00955FC0"/>
    <w:rsid w:val="0096126B"/>
    <w:rsid w:val="00963514"/>
    <w:rsid w:val="009636B4"/>
    <w:rsid w:val="00964188"/>
    <w:rsid w:val="00970119"/>
    <w:rsid w:val="00970FB9"/>
    <w:rsid w:val="00971291"/>
    <w:rsid w:val="00973A49"/>
    <w:rsid w:val="00974BFB"/>
    <w:rsid w:val="00976CC8"/>
    <w:rsid w:val="009772AF"/>
    <w:rsid w:val="0097758C"/>
    <w:rsid w:val="0098048B"/>
    <w:rsid w:val="00980491"/>
    <w:rsid w:val="00984446"/>
    <w:rsid w:val="00984604"/>
    <w:rsid w:val="00984C28"/>
    <w:rsid w:val="009856B6"/>
    <w:rsid w:val="009857C8"/>
    <w:rsid w:val="00987017"/>
    <w:rsid w:val="00987FDF"/>
    <w:rsid w:val="00990286"/>
    <w:rsid w:val="0099046F"/>
    <w:rsid w:val="00995210"/>
    <w:rsid w:val="009958FD"/>
    <w:rsid w:val="00996840"/>
    <w:rsid w:val="00996E1C"/>
    <w:rsid w:val="009A0AE9"/>
    <w:rsid w:val="009A3C4F"/>
    <w:rsid w:val="009A45A3"/>
    <w:rsid w:val="009A4BFD"/>
    <w:rsid w:val="009B00ED"/>
    <w:rsid w:val="009B1DF2"/>
    <w:rsid w:val="009B7842"/>
    <w:rsid w:val="009C1378"/>
    <w:rsid w:val="009C4509"/>
    <w:rsid w:val="009D5C2D"/>
    <w:rsid w:val="009E09C4"/>
    <w:rsid w:val="009E6AA9"/>
    <w:rsid w:val="009E7547"/>
    <w:rsid w:val="009F1558"/>
    <w:rsid w:val="009F1F5C"/>
    <w:rsid w:val="009F52E5"/>
    <w:rsid w:val="009F6D7A"/>
    <w:rsid w:val="009F6DE3"/>
    <w:rsid w:val="009F7213"/>
    <w:rsid w:val="00A02E45"/>
    <w:rsid w:val="00A0473F"/>
    <w:rsid w:val="00A0558E"/>
    <w:rsid w:val="00A06D41"/>
    <w:rsid w:val="00A12C91"/>
    <w:rsid w:val="00A13DC5"/>
    <w:rsid w:val="00A140FB"/>
    <w:rsid w:val="00A14719"/>
    <w:rsid w:val="00A15673"/>
    <w:rsid w:val="00A15711"/>
    <w:rsid w:val="00A15CAC"/>
    <w:rsid w:val="00A239BA"/>
    <w:rsid w:val="00A2782A"/>
    <w:rsid w:val="00A34C02"/>
    <w:rsid w:val="00A36C4B"/>
    <w:rsid w:val="00A37CEA"/>
    <w:rsid w:val="00A40291"/>
    <w:rsid w:val="00A411EA"/>
    <w:rsid w:val="00A4281C"/>
    <w:rsid w:val="00A519AD"/>
    <w:rsid w:val="00A51DCF"/>
    <w:rsid w:val="00A51F41"/>
    <w:rsid w:val="00A53471"/>
    <w:rsid w:val="00A55A67"/>
    <w:rsid w:val="00A5616A"/>
    <w:rsid w:val="00A61588"/>
    <w:rsid w:val="00A61682"/>
    <w:rsid w:val="00A6178C"/>
    <w:rsid w:val="00A62567"/>
    <w:rsid w:val="00A655F8"/>
    <w:rsid w:val="00A67F2B"/>
    <w:rsid w:val="00A7013C"/>
    <w:rsid w:val="00A730B8"/>
    <w:rsid w:val="00A74784"/>
    <w:rsid w:val="00A75088"/>
    <w:rsid w:val="00A75457"/>
    <w:rsid w:val="00A77DAA"/>
    <w:rsid w:val="00A81E36"/>
    <w:rsid w:val="00A829EA"/>
    <w:rsid w:val="00A82EA6"/>
    <w:rsid w:val="00A83887"/>
    <w:rsid w:val="00A83E81"/>
    <w:rsid w:val="00A84A3D"/>
    <w:rsid w:val="00A858BD"/>
    <w:rsid w:val="00A87611"/>
    <w:rsid w:val="00A90690"/>
    <w:rsid w:val="00A919C1"/>
    <w:rsid w:val="00A91D63"/>
    <w:rsid w:val="00A93119"/>
    <w:rsid w:val="00A93AF4"/>
    <w:rsid w:val="00A93C79"/>
    <w:rsid w:val="00AA020C"/>
    <w:rsid w:val="00AA09FA"/>
    <w:rsid w:val="00AA1950"/>
    <w:rsid w:val="00AA2F87"/>
    <w:rsid w:val="00AA3A41"/>
    <w:rsid w:val="00AA3D1D"/>
    <w:rsid w:val="00AA49A6"/>
    <w:rsid w:val="00AA6556"/>
    <w:rsid w:val="00AA669F"/>
    <w:rsid w:val="00AA67C9"/>
    <w:rsid w:val="00AA7A0B"/>
    <w:rsid w:val="00AA7B9E"/>
    <w:rsid w:val="00AA7D13"/>
    <w:rsid w:val="00AB317C"/>
    <w:rsid w:val="00AB684D"/>
    <w:rsid w:val="00AC40B7"/>
    <w:rsid w:val="00AC60E9"/>
    <w:rsid w:val="00AC7E95"/>
    <w:rsid w:val="00AD055E"/>
    <w:rsid w:val="00AD0D1F"/>
    <w:rsid w:val="00AD0E2E"/>
    <w:rsid w:val="00AD1BC5"/>
    <w:rsid w:val="00AD224E"/>
    <w:rsid w:val="00AD69C5"/>
    <w:rsid w:val="00AE1AE6"/>
    <w:rsid w:val="00AE1EFB"/>
    <w:rsid w:val="00AE345E"/>
    <w:rsid w:val="00AE50EA"/>
    <w:rsid w:val="00AE5C7C"/>
    <w:rsid w:val="00AE640B"/>
    <w:rsid w:val="00AF00E3"/>
    <w:rsid w:val="00AF245F"/>
    <w:rsid w:val="00AF39F9"/>
    <w:rsid w:val="00AF4B04"/>
    <w:rsid w:val="00AF4E25"/>
    <w:rsid w:val="00AF5248"/>
    <w:rsid w:val="00AF5CFD"/>
    <w:rsid w:val="00AF6D53"/>
    <w:rsid w:val="00B03497"/>
    <w:rsid w:val="00B048B1"/>
    <w:rsid w:val="00B0662C"/>
    <w:rsid w:val="00B146A8"/>
    <w:rsid w:val="00B179E9"/>
    <w:rsid w:val="00B17D1C"/>
    <w:rsid w:val="00B21EEC"/>
    <w:rsid w:val="00B2218A"/>
    <w:rsid w:val="00B22C6C"/>
    <w:rsid w:val="00B24CA2"/>
    <w:rsid w:val="00B26200"/>
    <w:rsid w:val="00B26946"/>
    <w:rsid w:val="00B26C60"/>
    <w:rsid w:val="00B26F90"/>
    <w:rsid w:val="00B312EA"/>
    <w:rsid w:val="00B3152F"/>
    <w:rsid w:val="00B32FDF"/>
    <w:rsid w:val="00B33C7A"/>
    <w:rsid w:val="00B33CA1"/>
    <w:rsid w:val="00B340E5"/>
    <w:rsid w:val="00B34E70"/>
    <w:rsid w:val="00B358F6"/>
    <w:rsid w:val="00B41E0E"/>
    <w:rsid w:val="00B42DEE"/>
    <w:rsid w:val="00B436E6"/>
    <w:rsid w:val="00B4683F"/>
    <w:rsid w:val="00B47C58"/>
    <w:rsid w:val="00B47DCA"/>
    <w:rsid w:val="00B510BE"/>
    <w:rsid w:val="00B5281C"/>
    <w:rsid w:val="00B54CB4"/>
    <w:rsid w:val="00B55D29"/>
    <w:rsid w:val="00B575FC"/>
    <w:rsid w:val="00B60727"/>
    <w:rsid w:val="00B62250"/>
    <w:rsid w:val="00B62545"/>
    <w:rsid w:val="00B63452"/>
    <w:rsid w:val="00B662CB"/>
    <w:rsid w:val="00B7466D"/>
    <w:rsid w:val="00B75317"/>
    <w:rsid w:val="00B75F6C"/>
    <w:rsid w:val="00B763F5"/>
    <w:rsid w:val="00B76A43"/>
    <w:rsid w:val="00B77A23"/>
    <w:rsid w:val="00B77C34"/>
    <w:rsid w:val="00B830EA"/>
    <w:rsid w:val="00B85117"/>
    <w:rsid w:val="00B852C1"/>
    <w:rsid w:val="00B8540C"/>
    <w:rsid w:val="00B865BA"/>
    <w:rsid w:val="00B945FC"/>
    <w:rsid w:val="00B95AA5"/>
    <w:rsid w:val="00B962D4"/>
    <w:rsid w:val="00B97041"/>
    <w:rsid w:val="00B97187"/>
    <w:rsid w:val="00B974C8"/>
    <w:rsid w:val="00BA12D9"/>
    <w:rsid w:val="00BA2161"/>
    <w:rsid w:val="00BA34CE"/>
    <w:rsid w:val="00BA70EC"/>
    <w:rsid w:val="00BB129D"/>
    <w:rsid w:val="00BB2419"/>
    <w:rsid w:val="00BB6674"/>
    <w:rsid w:val="00BB6AD9"/>
    <w:rsid w:val="00BC0E26"/>
    <w:rsid w:val="00BC2F44"/>
    <w:rsid w:val="00BC4237"/>
    <w:rsid w:val="00BC4BE4"/>
    <w:rsid w:val="00BC6754"/>
    <w:rsid w:val="00BC7F8E"/>
    <w:rsid w:val="00BD005E"/>
    <w:rsid w:val="00BD58A8"/>
    <w:rsid w:val="00BD7AD5"/>
    <w:rsid w:val="00BD7B11"/>
    <w:rsid w:val="00BD7B90"/>
    <w:rsid w:val="00BE2313"/>
    <w:rsid w:val="00BE2C9E"/>
    <w:rsid w:val="00BE4CDC"/>
    <w:rsid w:val="00BE6DE1"/>
    <w:rsid w:val="00BF00EF"/>
    <w:rsid w:val="00BF15C6"/>
    <w:rsid w:val="00BF7D7F"/>
    <w:rsid w:val="00C002C3"/>
    <w:rsid w:val="00C00501"/>
    <w:rsid w:val="00C02EEC"/>
    <w:rsid w:val="00C03AF0"/>
    <w:rsid w:val="00C03C8C"/>
    <w:rsid w:val="00C067EA"/>
    <w:rsid w:val="00C06A2D"/>
    <w:rsid w:val="00C1231D"/>
    <w:rsid w:val="00C12C4D"/>
    <w:rsid w:val="00C13F83"/>
    <w:rsid w:val="00C20028"/>
    <w:rsid w:val="00C212CD"/>
    <w:rsid w:val="00C2364B"/>
    <w:rsid w:val="00C25B82"/>
    <w:rsid w:val="00C26450"/>
    <w:rsid w:val="00C27D6D"/>
    <w:rsid w:val="00C306AC"/>
    <w:rsid w:val="00C30840"/>
    <w:rsid w:val="00C327A0"/>
    <w:rsid w:val="00C33C92"/>
    <w:rsid w:val="00C377BC"/>
    <w:rsid w:val="00C37F7C"/>
    <w:rsid w:val="00C4572B"/>
    <w:rsid w:val="00C45AEF"/>
    <w:rsid w:val="00C53412"/>
    <w:rsid w:val="00C53DE0"/>
    <w:rsid w:val="00C54E59"/>
    <w:rsid w:val="00C55538"/>
    <w:rsid w:val="00C56C03"/>
    <w:rsid w:val="00C5786F"/>
    <w:rsid w:val="00C61856"/>
    <w:rsid w:val="00C62F5D"/>
    <w:rsid w:val="00C709F4"/>
    <w:rsid w:val="00C711BE"/>
    <w:rsid w:val="00C715AD"/>
    <w:rsid w:val="00C72631"/>
    <w:rsid w:val="00C740FF"/>
    <w:rsid w:val="00C75E36"/>
    <w:rsid w:val="00C7610C"/>
    <w:rsid w:val="00C83897"/>
    <w:rsid w:val="00C85578"/>
    <w:rsid w:val="00C8660E"/>
    <w:rsid w:val="00C86773"/>
    <w:rsid w:val="00C87E26"/>
    <w:rsid w:val="00C90A59"/>
    <w:rsid w:val="00C931DE"/>
    <w:rsid w:val="00C973BC"/>
    <w:rsid w:val="00C976B1"/>
    <w:rsid w:val="00CA0707"/>
    <w:rsid w:val="00CA1075"/>
    <w:rsid w:val="00CA45A3"/>
    <w:rsid w:val="00CB09C8"/>
    <w:rsid w:val="00CB4D65"/>
    <w:rsid w:val="00CB6C28"/>
    <w:rsid w:val="00CB7985"/>
    <w:rsid w:val="00CB7AE5"/>
    <w:rsid w:val="00CC4910"/>
    <w:rsid w:val="00CC5A12"/>
    <w:rsid w:val="00CC64F0"/>
    <w:rsid w:val="00CC6C81"/>
    <w:rsid w:val="00CC7C3F"/>
    <w:rsid w:val="00CD122A"/>
    <w:rsid w:val="00CD2FF7"/>
    <w:rsid w:val="00CD7D84"/>
    <w:rsid w:val="00CE0526"/>
    <w:rsid w:val="00CE1A50"/>
    <w:rsid w:val="00CE1B20"/>
    <w:rsid w:val="00CE39C4"/>
    <w:rsid w:val="00CE4A3E"/>
    <w:rsid w:val="00CE4A6D"/>
    <w:rsid w:val="00CE7F79"/>
    <w:rsid w:val="00CF00FA"/>
    <w:rsid w:val="00CF05AB"/>
    <w:rsid w:val="00CF1E48"/>
    <w:rsid w:val="00CF48D5"/>
    <w:rsid w:val="00CF57D9"/>
    <w:rsid w:val="00CF7384"/>
    <w:rsid w:val="00CF7B99"/>
    <w:rsid w:val="00D033BB"/>
    <w:rsid w:val="00D05A45"/>
    <w:rsid w:val="00D07F7B"/>
    <w:rsid w:val="00D10C92"/>
    <w:rsid w:val="00D114E0"/>
    <w:rsid w:val="00D14504"/>
    <w:rsid w:val="00D14DD4"/>
    <w:rsid w:val="00D17AF4"/>
    <w:rsid w:val="00D201CA"/>
    <w:rsid w:val="00D22B84"/>
    <w:rsid w:val="00D22E94"/>
    <w:rsid w:val="00D23C97"/>
    <w:rsid w:val="00D25F35"/>
    <w:rsid w:val="00D27D14"/>
    <w:rsid w:val="00D30E1C"/>
    <w:rsid w:val="00D34CD5"/>
    <w:rsid w:val="00D365A5"/>
    <w:rsid w:val="00D44608"/>
    <w:rsid w:val="00D449C9"/>
    <w:rsid w:val="00D4713B"/>
    <w:rsid w:val="00D47B8C"/>
    <w:rsid w:val="00D566E1"/>
    <w:rsid w:val="00D61540"/>
    <w:rsid w:val="00D61FA8"/>
    <w:rsid w:val="00D64A74"/>
    <w:rsid w:val="00D67A82"/>
    <w:rsid w:val="00D67B97"/>
    <w:rsid w:val="00D7121E"/>
    <w:rsid w:val="00D7204B"/>
    <w:rsid w:val="00D72F3A"/>
    <w:rsid w:val="00D74964"/>
    <w:rsid w:val="00D75B5E"/>
    <w:rsid w:val="00D77FEA"/>
    <w:rsid w:val="00D83C71"/>
    <w:rsid w:val="00D84EF5"/>
    <w:rsid w:val="00D85C37"/>
    <w:rsid w:val="00D86B88"/>
    <w:rsid w:val="00D912DB"/>
    <w:rsid w:val="00D91CDF"/>
    <w:rsid w:val="00D93917"/>
    <w:rsid w:val="00D93E03"/>
    <w:rsid w:val="00D94FD8"/>
    <w:rsid w:val="00D958D1"/>
    <w:rsid w:val="00D96D35"/>
    <w:rsid w:val="00DA2C74"/>
    <w:rsid w:val="00DB27AF"/>
    <w:rsid w:val="00DB2D18"/>
    <w:rsid w:val="00DB3CA0"/>
    <w:rsid w:val="00DB5228"/>
    <w:rsid w:val="00DB630A"/>
    <w:rsid w:val="00DB6B7E"/>
    <w:rsid w:val="00DC3024"/>
    <w:rsid w:val="00DC5423"/>
    <w:rsid w:val="00DC55F0"/>
    <w:rsid w:val="00DC648F"/>
    <w:rsid w:val="00DC7FD3"/>
    <w:rsid w:val="00DD28F9"/>
    <w:rsid w:val="00DD347A"/>
    <w:rsid w:val="00DD4C12"/>
    <w:rsid w:val="00DD54A5"/>
    <w:rsid w:val="00DD5EBC"/>
    <w:rsid w:val="00DE0A44"/>
    <w:rsid w:val="00DF1460"/>
    <w:rsid w:val="00DF2F66"/>
    <w:rsid w:val="00DF30E6"/>
    <w:rsid w:val="00DF3579"/>
    <w:rsid w:val="00DF3977"/>
    <w:rsid w:val="00DF5015"/>
    <w:rsid w:val="00DF74E7"/>
    <w:rsid w:val="00E05A18"/>
    <w:rsid w:val="00E07686"/>
    <w:rsid w:val="00E10410"/>
    <w:rsid w:val="00E14B2F"/>
    <w:rsid w:val="00E14B5C"/>
    <w:rsid w:val="00E167EF"/>
    <w:rsid w:val="00E2162A"/>
    <w:rsid w:val="00E228D7"/>
    <w:rsid w:val="00E235DC"/>
    <w:rsid w:val="00E2469B"/>
    <w:rsid w:val="00E34E54"/>
    <w:rsid w:val="00E350E6"/>
    <w:rsid w:val="00E37B17"/>
    <w:rsid w:val="00E424AF"/>
    <w:rsid w:val="00E43CAF"/>
    <w:rsid w:val="00E43CF6"/>
    <w:rsid w:val="00E45F53"/>
    <w:rsid w:val="00E45FBF"/>
    <w:rsid w:val="00E46665"/>
    <w:rsid w:val="00E51FB9"/>
    <w:rsid w:val="00E52042"/>
    <w:rsid w:val="00E52C7C"/>
    <w:rsid w:val="00E5386C"/>
    <w:rsid w:val="00E54010"/>
    <w:rsid w:val="00E602F8"/>
    <w:rsid w:val="00E606B2"/>
    <w:rsid w:val="00E61308"/>
    <w:rsid w:val="00E627F7"/>
    <w:rsid w:val="00E659F0"/>
    <w:rsid w:val="00E669F7"/>
    <w:rsid w:val="00E70748"/>
    <w:rsid w:val="00E7105D"/>
    <w:rsid w:val="00E72C50"/>
    <w:rsid w:val="00E738C6"/>
    <w:rsid w:val="00E75611"/>
    <w:rsid w:val="00E767AA"/>
    <w:rsid w:val="00E77448"/>
    <w:rsid w:val="00E82A76"/>
    <w:rsid w:val="00E843DB"/>
    <w:rsid w:val="00E849B8"/>
    <w:rsid w:val="00E87357"/>
    <w:rsid w:val="00E90077"/>
    <w:rsid w:val="00E90A1D"/>
    <w:rsid w:val="00E93090"/>
    <w:rsid w:val="00E93DEF"/>
    <w:rsid w:val="00E95407"/>
    <w:rsid w:val="00E95B5A"/>
    <w:rsid w:val="00E95EF4"/>
    <w:rsid w:val="00E9687A"/>
    <w:rsid w:val="00E977D1"/>
    <w:rsid w:val="00EA39D1"/>
    <w:rsid w:val="00EA4E09"/>
    <w:rsid w:val="00EA5552"/>
    <w:rsid w:val="00EA6E50"/>
    <w:rsid w:val="00EA7691"/>
    <w:rsid w:val="00EA7972"/>
    <w:rsid w:val="00EB0FC5"/>
    <w:rsid w:val="00EB1649"/>
    <w:rsid w:val="00EB1979"/>
    <w:rsid w:val="00EB2863"/>
    <w:rsid w:val="00EB287B"/>
    <w:rsid w:val="00EB3C4C"/>
    <w:rsid w:val="00EC0A5E"/>
    <w:rsid w:val="00EC1B1F"/>
    <w:rsid w:val="00EC576D"/>
    <w:rsid w:val="00ED04D5"/>
    <w:rsid w:val="00ED31E5"/>
    <w:rsid w:val="00ED6BAF"/>
    <w:rsid w:val="00ED7CEF"/>
    <w:rsid w:val="00ED7D65"/>
    <w:rsid w:val="00ED7F36"/>
    <w:rsid w:val="00EE0175"/>
    <w:rsid w:val="00EE1DEE"/>
    <w:rsid w:val="00EE63EB"/>
    <w:rsid w:val="00EE7263"/>
    <w:rsid w:val="00EE7ECB"/>
    <w:rsid w:val="00EF1E44"/>
    <w:rsid w:val="00EF2F77"/>
    <w:rsid w:val="00EF46C0"/>
    <w:rsid w:val="00EF5209"/>
    <w:rsid w:val="00EF5AB7"/>
    <w:rsid w:val="00EF62DD"/>
    <w:rsid w:val="00EF7A80"/>
    <w:rsid w:val="00F01429"/>
    <w:rsid w:val="00F02C0E"/>
    <w:rsid w:val="00F05C29"/>
    <w:rsid w:val="00F065E1"/>
    <w:rsid w:val="00F10CEC"/>
    <w:rsid w:val="00F118CE"/>
    <w:rsid w:val="00F119B0"/>
    <w:rsid w:val="00F12EAE"/>
    <w:rsid w:val="00F15286"/>
    <w:rsid w:val="00F2295C"/>
    <w:rsid w:val="00F304CC"/>
    <w:rsid w:val="00F31290"/>
    <w:rsid w:val="00F327EF"/>
    <w:rsid w:val="00F329F2"/>
    <w:rsid w:val="00F33FAB"/>
    <w:rsid w:val="00F34024"/>
    <w:rsid w:val="00F34BF8"/>
    <w:rsid w:val="00F37C38"/>
    <w:rsid w:val="00F42DDC"/>
    <w:rsid w:val="00F441AA"/>
    <w:rsid w:val="00F442F0"/>
    <w:rsid w:val="00F44968"/>
    <w:rsid w:val="00F45AAD"/>
    <w:rsid w:val="00F47248"/>
    <w:rsid w:val="00F4779D"/>
    <w:rsid w:val="00F47C69"/>
    <w:rsid w:val="00F502CA"/>
    <w:rsid w:val="00F515A1"/>
    <w:rsid w:val="00F538A7"/>
    <w:rsid w:val="00F53FD3"/>
    <w:rsid w:val="00F5464B"/>
    <w:rsid w:val="00F60A9F"/>
    <w:rsid w:val="00F60C2F"/>
    <w:rsid w:val="00F63438"/>
    <w:rsid w:val="00F6359A"/>
    <w:rsid w:val="00F644DF"/>
    <w:rsid w:val="00F6551D"/>
    <w:rsid w:val="00F65997"/>
    <w:rsid w:val="00F67F3B"/>
    <w:rsid w:val="00F707A7"/>
    <w:rsid w:val="00F712FC"/>
    <w:rsid w:val="00F714DE"/>
    <w:rsid w:val="00F72263"/>
    <w:rsid w:val="00F725AA"/>
    <w:rsid w:val="00F7329E"/>
    <w:rsid w:val="00F74A4F"/>
    <w:rsid w:val="00F76CE0"/>
    <w:rsid w:val="00F84F10"/>
    <w:rsid w:val="00F85095"/>
    <w:rsid w:val="00F85FEE"/>
    <w:rsid w:val="00F93C6A"/>
    <w:rsid w:val="00F94B2B"/>
    <w:rsid w:val="00F969DF"/>
    <w:rsid w:val="00FA0779"/>
    <w:rsid w:val="00FA2230"/>
    <w:rsid w:val="00FA59B3"/>
    <w:rsid w:val="00FA6811"/>
    <w:rsid w:val="00FB0CBF"/>
    <w:rsid w:val="00FB3187"/>
    <w:rsid w:val="00FB38A3"/>
    <w:rsid w:val="00FB49AD"/>
    <w:rsid w:val="00FB4FEF"/>
    <w:rsid w:val="00FC263D"/>
    <w:rsid w:val="00FC394A"/>
    <w:rsid w:val="00FD2C70"/>
    <w:rsid w:val="00FD6A24"/>
    <w:rsid w:val="00FD6AD3"/>
    <w:rsid w:val="00FD76A0"/>
    <w:rsid w:val="00FE078C"/>
    <w:rsid w:val="00FE2A0D"/>
    <w:rsid w:val="00FE3BD9"/>
    <w:rsid w:val="00FE4A73"/>
    <w:rsid w:val="00FE5C6F"/>
    <w:rsid w:val="00FE7488"/>
    <w:rsid w:val="00FE7990"/>
    <w:rsid w:val="00FF0DE3"/>
    <w:rsid w:val="00FF20DB"/>
    <w:rsid w:val="00FF49C5"/>
    <w:rsid w:val="00FF4CDE"/>
    <w:rsid w:val="00FF6169"/>
    <w:rsid w:val="00FF6C89"/>
    <w:rsid w:val="00FF798B"/>
    <w:rsid w:val="00FF7CD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8AAD0"/>
  <w15:chartTrackingRefBased/>
  <w15:docId w15:val="{319B98C8-9BD7-45EC-9570-750BDC5F1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A2A7F"/>
    <w:pPr>
      <w:spacing w:after="0" w:line="240" w:lineRule="auto"/>
      <w:jc w:val="both"/>
    </w:pPr>
    <w:rPr>
      <w:rFonts w:ascii="Times New Roman" w:eastAsia="Times New Roman" w:hAnsi="Times New Roman" w:cs="Times New Roman"/>
      <w:sz w:val="24"/>
      <w:szCs w:val="24"/>
      <w:lang w:eastAsia="hu-HU"/>
    </w:rPr>
  </w:style>
  <w:style w:type="paragraph" w:styleId="Cmsor1">
    <w:name w:val="heading 1"/>
    <w:basedOn w:val="Norml"/>
    <w:next w:val="Norml"/>
    <w:link w:val="Cmsor1Char"/>
    <w:uiPriority w:val="9"/>
    <w:qFormat/>
    <w:rsid w:val="00B75F6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qFormat/>
    <w:rsid w:val="003546C5"/>
    <w:pPr>
      <w:keepNext/>
      <w:keepLines/>
      <w:spacing w:before="40" w:line="259" w:lineRule="auto"/>
      <w:jc w:val="left"/>
      <w:outlineLvl w:val="1"/>
    </w:pPr>
    <w:rPr>
      <w:rFonts w:ascii="Calibri Light" w:hAnsi="Calibri Light"/>
      <w:color w:val="2E74B5"/>
      <w:sz w:val="26"/>
      <w:szCs w:val="26"/>
      <w:lang w:eastAsia="en-US"/>
    </w:rPr>
  </w:style>
  <w:style w:type="paragraph" w:styleId="Cmsor3">
    <w:name w:val="heading 3"/>
    <w:basedOn w:val="Norml"/>
    <w:next w:val="Norml"/>
    <w:link w:val="Cmsor3Char"/>
    <w:uiPriority w:val="9"/>
    <w:qFormat/>
    <w:rsid w:val="003546C5"/>
    <w:pPr>
      <w:keepNext/>
      <w:jc w:val="left"/>
      <w:outlineLvl w:val="2"/>
    </w:pPr>
    <w:rPr>
      <w:rFonts w:ascii="Arial" w:hAnsi="Arial" w:cs="Arial"/>
      <w:b/>
      <w:bCs/>
    </w:rPr>
  </w:style>
  <w:style w:type="paragraph" w:styleId="Cmsor4">
    <w:name w:val="heading 4"/>
    <w:basedOn w:val="Norml"/>
    <w:next w:val="Norml"/>
    <w:link w:val="Cmsor4Char"/>
    <w:uiPriority w:val="9"/>
    <w:qFormat/>
    <w:rsid w:val="003546C5"/>
    <w:pPr>
      <w:keepNext/>
      <w:jc w:val="left"/>
      <w:outlineLvl w:val="3"/>
    </w:pPr>
    <w:rPr>
      <w:sz w:val="28"/>
    </w:rPr>
  </w:style>
  <w:style w:type="paragraph" w:styleId="Cmsor5">
    <w:name w:val="heading 5"/>
    <w:basedOn w:val="Norml"/>
    <w:next w:val="Norml"/>
    <w:link w:val="Cmsor5Char"/>
    <w:uiPriority w:val="9"/>
    <w:qFormat/>
    <w:rsid w:val="003546C5"/>
    <w:pPr>
      <w:keepNext/>
      <w:jc w:val="center"/>
      <w:outlineLvl w:val="4"/>
    </w:pPr>
    <w:rPr>
      <w:b/>
      <w:bCs/>
      <w:sz w:val="28"/>
    </w:rPr>
  </w:style>
  <w:style w:type="paragraph" w:styleId="Cmsor6">
    <w:name w:val="heading 6"/>
    <w:basedOn w:val="Norml"/>
    <w:next w:val="Norml"/>
    <w:link w:val="Cmsor6Char"/>
    <w:uiPriority w:val="9"/>
    <w:semiHidden/>
    <w:unhideWhenUsed/>
    <w:qFormat/>
    <w:rsid w:val="003A4826"/>
    <w:pPr>
      <w:keepNext/>
      <w:keepLines/>
      <w:spacing w:before="40" w:line="300" w:lineRule="auto"/>
      <w:jc w:val="left"/>
      <w:outlineLvl w:val="5"/>
    </w:pPr>
    <w:rPr>
      <w:rFonts w:asciiTheme="majorHAnsi" w:eastAsiaTheme="majorEastAsia" w:hAnsiTheme="majorHAnsi" w:cstheme="majorBidi"/>
      <w:i/>
      <w:iCs/>
      <w:sz w:val="26"/>
      <w:szCs w:val="26"/>
      <w:lang w:eastAsia="en-US"/>
    </w:rPr>
  </w:style>
  <w:style w:type="paragraph" w:styleId="Cmsor7">
    <w:name w:val="heading 7"/>
    <w:basedOn w:val="Norml"/>
    <w:next w:val="Norml"/>
    <w:link w:val="Cmsor7Char"/>
    <w:uiPriority w:val="9"/>
    <w:semiHidden/>
    <w:unhideWhenUsed/>
    <w:qFormat/>
    <w:rsid w:val="003A4826"/>
    <w:pPr>
      <w:keepNext/>
      <w:keepLines/>
      <w:spacing w:before="40" w:line="300" w:lineRule="auto"/>
      <w:jc w:val="left"/>
      <w:outlineLvl w:val="6"/>
    </w:pPr>
    <w:rPr>
      <w:rFonts w:asciiTheme="majorHAnsi" w:eastAsiaTheme="majorEastAsia" w:hAnsiTheme="majorHAnsi" w:cstheme="majorBidi"/>
      <w:lang w:eastAsia="en-US"/>
    </w:rPr>
  </w:style>
  <w:style w:type="paragraph" w:styleId="Cmsor8">
    <w:name w:val="heading 8"/>
    <w:basedOn w:val="Norml"/>
    <w:next w:val="Norml"/>
    <w:link w:val="Cmsor8Char"/>
    <w:uiPriority w:val="9"/>
    <w:semiHidden/>
    <w:unhideWhenUsed/>
    <w:qFormat/>
    <w:rsid w:val="003A4826"/>
    <w:pPr>
      <w:keepNext/>
      <w:keepLines/>
      <w:spacing w:before="40" w:line="300" w:lineRule="auto"/>
      <w:jc w:val="left"/>
      <w:outlineLvl w:val="7"/>
    </w:pPr>
    <w:rPr>
      <w:rFonts w:asciiTheme="majorHAnsi" w:eastAsiaTheme="majorEastAsia" w:hAnsiTheme="majorHAnsi" w:cstheme="majorBidi"/>
      <w:i/>
      <w:iCs/>
      <w:sz w:val="22"/>
      <w:szCs w:val="22"/>
      <w:lang w:eastAsia="en-US"/>
    </w:rPr>
  </w:style>
  <w:style w:type="paragraph" w:styleId="Cmsor9">
    <w:name w:val="heading 9"/>
    <w:basedOn w:val="Norml"/>
    <w:next w:val="Norml"/>
    <w:link w:val="Cmsor9Char"/>
    <w:uiPriority w:val="9"/>
    <w:semiHidden/>
    <w:unhideWhenUsed/>
    <w:qFormat/>
    <w:rsid w:val="003A4826"/>
    <w:pPr>
      <w:keepNext/>
      <w:keepLines/>
      <w:spacing w:before="40" w:line="300" w:lineRule="auto"/>
      <w:jc w:val="left"/>
      <w:outlineLvl w:val="8"/>
    </w:pPr>
    <w:rPr>
      <w:rFonts w:asciiTheme="minorHAnsi" w:eastAsiaTheme="minorEastAsia" w:hAnsiTheme="minorHAnsi" w:cstheme="minorBidi"/>
      <w:b/>
      <w:bCs/>
      <w:i/>
      <w:iCs/>
      <w:sz w:val="21"/>
      <w:szCs w:val="21"/>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uiPriority w:val="99"/>
    <w:rsid w:val="003A2A7F"/>
    <w:pPr>
      <w:tabs>
        <w:tab w:val="left" w:pos="720"/>
      </w:tabs>
      <w:overflowPunct w:val="0"/>
      <w:autoSpaceDE w:val="0"/>
      <w:autoSpaceDN w:val="0"/>
      <w:adjustRightInd w:val="0"/>
      <w:textAlignment w:val="baseline"/>
    </w:pPr>
  </w:style>
  <w:style w:type="character" w:customStyle="1" w:styleId="SzvegtrzsChar">
    <w:name w:val="Szövegtörzs Char"/>
    <w:basedOn w:val="Bekezdsalapbettpusa"/>
    <w:link w:val="Szvegtrzs"/>
    <w:uiPriority w:val="99"/>
    <w:rsid w:val="003A2A7F"/>
    <w:rPr>
      <w:rFonts w:ascii="Times New Roman" w:eastAsia="Times New Roman" w:hAnsi="Times New Roman" w:cs="Times New Roman"/>
      <w:sz w:val="24"/>
      <w:szCs w:val="24"/>
      <w:lang w:eastAsia="hu-HU"/>
    </w:rPr>
  </w:style>
  <w:style w:type="paragraph" w:styleId="Listaszerbekezds">
    <w:name w:val="List Paragraph"/>
    <w:aliases w:val="List Paragraph à moi,lista_2,Számozott lista 1,Eszeri felsorolás,List Paragraph1,Welt L Char,Welt L,Bullet List,FooterText,numbered,Paragraphe de liste1,Bulletr List Paragraph,列出段落,列出段落1,Listeafsnit1,リスト段落1"/>
    <w:basedOn w:val="Norml"/>
    <w:link w:val="ListaszerbekezdsChar"/>
    <w:uiPriority w:val="34"/>
    <w:qFormat/>
    <w:rsid w:val="003A2A7F"/>
    <w:pPr>
      <w:spacing w:after="200" w:line="276" w:lineRule="auto"/>
      <w:ind w:left="720"/>
      <w:contextualSpacing/>
    </w:pPr>
    <w:rPr>
      <w:rFonts w:ascii="Calibri" w:eastAsia="Calibri" w:hAnsi="Calibri"/>
      <w:sz w:val="22"/>
      <w:szCs w:val="22"/>
      <w:lang w:eastAsia="en-US"/>
    </w:rPr>
  </w:style>
  <w:style w:type="table" w:styleId="Vilgosrnykols3jellszn">
    <w:name w:val="Light Shading Accent 3"/>
    <w:basedOn w:val="Normltblzat"/>
    <w:uiPriority w:val="60"/>
    <w:rsid w:val="003A2A7F"/>
    <w:pPr>
      <w:spacing w:after="0" w:line="240" w:lineRule="auto"/>
    </w:pPr>
    <w:rPr>
      <w:rFonts w:ascii="Times New Roman" w:eastAsia="Times New Roman" w:hAnsi="Times New Roman" w:cs="Times New Roman"/>
      <w:color w:val="7B7B7B" w:themeColor="accent3" w:themeShade="BF"/>
      <w:sz w:val="20"/>
      <w:szCs w:val="20"/>
      <w:lang w:eastAsia="hu-HU"/>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staszertblzat23jellszn">
    <w:name w:val="List Table 2 Accent 3"/>
    <w:basedOn w:val="Normltblzat"/>
    <w:uiPriority w:val="47"/>
    <w:rsid w:val="003A2A7F"/>
    <w:pPr>
      <w:spacing w:after="0" w:line="240" w:lineRule="auto"/>
    </w:pPr>
    <w:rPr>
      <w:rFonts w:ascii="Times New Roman" w:eastAsia="Times New Roman" w:hAnsi="Times New Roman" w:cs="Times New Roman"/>
      <w:sz w:val="20"/>
      <w:szCs w:val="20"/>
      <w:lang w:eastAsia="hu-HU"/>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aszerbekezdsChar">
    <w:name w:val="Listaszerű bekezdés Char"/>
    <w:aliases w:val="List Paragraph à moi Char,lista_2 Char,Számozott lista 1 Char,Eszeri felsorolás Char,List Paragraph1 Char,Welt L Char Char,Welt L Char1,Bullet List Char,FooterText Char,numbered Char,Paragraphe de liste1 Char,列出段落 Char"/>
    <w:basedOn w:val="Bekezdsalapbettpusa"/>
    <w:link w:val="Listaszerbekezds"/>
    <w:uiPriority w:val="34"/>
    <w:rsid w:val="003A2A7F"/>
    <w:rPr>
      <w:rFonts w:ascii="Calibri" w:eastAsia="Calibri" w:hAnsi="Calibri" w:cs="Times New Roman"/>
    </w:rPr>
  </w:style>
  <w:style w:type="paragraph" w:styleId="Buborkszveg">
    <w:name w:val="Balloon Text"/>
    <w:basedOn w:val="Norml"/>
    <w:link w:val="BuborkszvegChar"/>
    <w:unhideWhenUsed/>
    <w:rsid w:val="005549BD"/>
    <w:rPr>
      <w:rFonts w:ascii="Segoe UI" w:hAnsi="Segoe UI" w:cs="Segoe UI"/>
      <w:sz w:val="18"/>
      <w:szCs w:val="18"/>
    </w:rPr>
  </w:style>
  <w:style w:type="character" w:customStyle="1" w:styleId="BuborkszvegChar">
    <w:name w:val="Buborékszöveg Char"/>
    <w:basedOn w:val="Bekezdsalapbettpusa"/>
    <w:link w:val="Buborkszveg"/>
    <w:rsid w:val="005549BD"/>
    <w:rPr>
      <w:rFonts w:ascii="Segoe UI" w:eastAsia="Times New Roman" w:hAnsi="Segoe UI" w:cs="Segoe UI"/>
      <w:sz w:val="18"/>
      <w:szCs w:val="18"/>
      <w:lang w:eastAsia="hu-HU"/>
    </w:rPr>
  </w:style>
  <w:style w:type="character" w:customStyle="1" w:styleId="Cmsor1Char">
    <w:name w:val="Címsor 1 Char"/>
    <w:basedOn w:val="Bekezdsalapbettpusa"/>
    <w:link w:val="Cmsor1"/>
    <w:uiPriority w:val="9"/>
    <w:rsid w:val="00B75F6C"/>
    <w:rPr>
      <w:rFonts w:asciiTheme="majorHAnsi" w:eastAsiaTheme="majorEastAsia" w:hAnsiTheme="majorHAnsi" w:cstheme="majorBidi"/>
      <w:color w:val="2E74B5" w:themeColor="accent1" w:themeShade="BF"/>
      <w:sz w:val="32"/>
      <w:szCs w:val="32"/>
      <w:lang w:eastAsia="hu-HU"/>
    </w:rPr>
  </w:style>
  <w:style w:type="paragraph" w:styleId="Tartalomjegyzkcmsora">
    <w:name w:val="TOC Heading"/>
    <w:basedOn w:val="Cmsor1"/>
    <w:next w:val="Norml"/>
    <w:uiPriority w:val="39"/>
    <w:unhideWhenUsed/>
    <w:qFormat/>
    <w:rsid w:val="00B75F6C"/>
    <w:pPr>
      <w:spacing w:before="480"/>
      <w:outlineLvl w:val="9"/>
    </w:pPr>
    <w:rPr>
      <w:b/>
      <w:bCs/>
      <w:sz w:val="28"/>
      <w:szCs w:val="28"/>
    </w:rPr>
  </w:style>
  <w:style w:type="paragraph" w:customStyle="1" w:styleId="Fszveg1">
    <w:name w:val="Főszöveg1"/>
    <w:basedOn w:val="Szvegtrzs"/>
    <w:link w:val="Fszveg1Char"/>
    <w:qFormat/>
    <w:rsid w:val="00B75F6C"/>
    <w:rPr>
      <w:rFonts w:ascii="Garamond" w:hAnsi="Garamond"/>
      <w:color w:val="1F4E79" w:themeColor="accent1" w:themeShade="80"/>
    </w:rPr>
  </w:style>
  <w:style w:type="character" w:customStyle="1" w:styleId="Fszveg1Char">
    <w:name w:val="Főszöveg1 Char"/>
    <w:basedOn w:val="SzvegtrzsChar"/>
    <w:link w:val="Fszveg1"/>
    <w:rsid w:val="00B75F6C"/>
    <w:rPr>
      <w:rFonts w:ascii="Garamond" w:eastAsia="Times New Roman" w:hAnsi="Garamond" w:cs="Times New Roman"/>
      <w:color w:val="1F4E79" w:themeColor="accent1" w:themeShade="80"/>
      <w:sz w:val="24"/>
      <w:szCs w:val="24"/>
      <w:lang w:eastAsia="hu-HU"/>
    </w:rPr>
  </w:style>
  <w:style w:type="character" w:customStyle="1" w:styleId="Cmsor2Char">
    <w:name w:val="Címsor 2 Char"/>
    <w:basedOn w:val="Bekezdsalapbettpusa"/>
    <w:link w:val="Cmsor2"/>
    <w:uiPriority w:val="9"/>
    <w:rsid w:val="003546C5"/>
    <w:rPr>
      <w:rFonts w:ascii="Calibri Light" w:eastAsia="Times New Roman" w:hAnsi="Calibri Light" w:cs="Times New Roman"/>
      <w:color w:val="2E74B5"/>
      <w:sz w:val="26"/>
      <w:szCs w:val="26"/>
    </w:rPr>
  </w:style>
  <w:style w:type="character" w:customStyle="1" w:styleId="Cmsor3Char">
    <w:name w:val="Címsor 3 Char"/>
    <w:basedOn w:val="Bekezdsalapbettpusa"/>
    <w:link w:val="Cmsor3"/>
    <w:uiPriority w:val="9"/>
    <w:rsid w:val="003546C5"/>
    <w:rPr>
      <w:rFonts w:ascii="Arial" w:eastAsia="Times New Roman" w:hAnsi="Arial" w:cs="Arial"/>
      <w:b/>
      <w:bCs/>
      <w:sz w:val="24"/>
      <w:szCs w:val="24"/>
      <w:lang w:eastAsia="hu-HU"/>
    </w:rPr>
  </w:style>
  <w:style w:type="character" w:customStyle="1" w:styleId="Cmsor4Char">
    <w:name w:val="Címsor 4 Char"/>
    <w:basedOn w:val="Bekezdsalapbettpusa"/>
    <w:link w:val="Cmsor4"/>
    <w:uiPriority w:val="9"/>
    <w:rsid w:val="003546C5"/>
    <w:rPr>
      <w:rFonts w:ascii="Times New Roman" w:eastAsia="Times New Roman" w:hAnsi="Times New Roman" w:cs="Times New Roman"/>
      <w:sz w:val="28"/>
      <w:szCs w:val="24"/>
      <w:lang w:eastAsia="hu-HU"/>
    </w:rPr>
  </w:style>
  <w:style w:type="character" w:customStyle="1" w:styleId="Cmsor5Char">
    <w:name w:val="Címsor 5 Char"/>
    <w:basedOn w:val="Bekezdsalapbettpusa"/>
    <w:link w:val="Cmsor5"/>
    <w:uiPriority w:val="9"/>
    <w:rsid w:val="003546C5"/>
    <w:rPr>
      <w:rFonts w:ascii="Times New Roman" w:eastAsia="Times New Roman" w:hAnsi="Times New Roman" w:cs="Times New Roman"/>
      <w:b/>
      <w:bCs/>
      <w:sz w:val="28"/>
      <w:szCs w:val="24"/>
      <w:lang w:eastAsia="hu-HU"/>
    </w:rPr>
  </w:style>
  <w:style w:type="paragraph" w:styleId="lfej">
    <w:name w:val="header"/>
    <w:basedOn w:val="Norml"/>
    <w:link w:val="lfejChar"/>
    <w:uiPriority w:val="99"/>
    <w:unhideWhenUsed/>
    <w:rsid w:val="003546C5"/>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lfejChar">
    <w:name w:val="Élőfej Char"/>
    <w:basedOn w:val="Bekezdsalapbettpusa"/>
    <w:link w:val="lfej"/>
    <w:uiPriority w:val="99"/>
    <w:rsid w:val="003546C5"/>
  </w:style>
  <w:style w:type="paragraph" w:styleId="llb">
    <w:name w:val="footer"/>
    <w:basedOn w:val="Norml"/>
    <w:link w:val="llbChar"/>
    <w:uiPriority w:val="99"/>
    <w:unhideWhenUsed/>
    <w:rsid w:val="003546C5"/>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llbChar">
    <w:name w:val="Élőláb Char"/>
    <w:basedOn w:val="Bekezdsalapbettpusa"/>
    <w:link w:val="llb"/>
    <w:uiPriority w:val="99"/>
    <w:rsid w:val="003546C5"/>
  </w:style>
  <w:style w:type="numbering" w:customStyle="1" w:styleId="Nemlista1">
    <w:name w:val="Nem lista1"/>
    <w:next w:val="Nemlista"/>
    <w:semiHidden/>
    <w:unhideWhenUsed/>
    <w:rsid w:val="003546C5"/>
  </w:style>
  <w:style w:type="paragraph" w:styleId="NormlWeb">
    <w:name w:val="Normal (Web)"/>
    <w:basedOn w:val="Norml"/>
    <w:uiPriority w:val="99"/>
    <w:rsid w:val="003546C5"/>
    <w:pPr>
      <w:spacing w:after="200" w:line="276" w:lineRule="auto"/>
      <w:jc w:val="left"/>
    </w:pPr>
    <w:rPr>
      <w:rFonts w:ascii="Calibri" w:hAnsi="Calibri"/>
      <w:lang w:eastAsia="en-US"/>
    </w:rPr>
  </w:style>
  <w:style w:type="paragraph" w:customStyle="1" w:styleId="Listaszerbekezds1">
    <w:name w:val="Listaszerű bekezdés1"/>
    <w:basedOn w:val="Norml"/>
    <w:rsid w:val="003546C5"/>
    <w:pPr>
      <w:spacing w:after="200" w:line="276" w:lineRule="auto"/>
      <w:ind w:left="720"/>
      <w:jc w:val="left"/>
    </w:pPr>
    <w:rPr>
      <w:rFonts w:ascii="Calibri" w:hAnsi="Calibri" w:cs="Calibri"/>
      <w:sz w:val="22"/>
      <w:szCs w:val="22"/>
      <w:lang w:eastAsia="en-US"/>
    </w:rPr>
  </w:style>
  <w:style w:type="table" w:styleId="Rcsostblzat">
    <w:name w:val="Table Grid"/>
    <w:basedOn w:val="Normltblzat"/>
    <w:uiPriority w:val="39"/>
    <w:rsid w:val="003546C5"/>
    <w:pPr>
      <w:spacing w:after="0" w:line="240" w:lineRule="auto"/>
    </w:pPr>
    <w:rPr>
      <w:rFonts w:ascii="Calibri" w:eastAsia="Times New Roman" w:hAnsi="Calibri"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ttext">
    <w:name w:val="content_text"/>
    <w:basedOn w:val="Norml"/>
    <w:uiPriority w:val="99"/>
    <w:rsid w:val="003546C5"/>
    <w:pPr>
      <w:spacing w:before="100" w:beforeAutospacing="1" w:after="100" w:afterAutospacing="1"/>
      <w:jc w:val="left"/>
    </w:pPr>
    <w:rPr>
      <w:rFonts w:ascii="Calibri" w:hAnsi="Calibri"/>
    </w:rPr>
  </w:style>
  <w:style w:type="paragraph" w:customStyle="1" w:styleId="contenttitlehetedhet">
    <w:name w:val="content_title_hetedhet"/>
    <w:basedOn w:val="Norml"/>
    <w:uiPriority w:val="99"/>
    <w:rsid w:val="003546C5"/>
    <w:pPr>
      <w:spacing w:before="100" w:beforeAutospacing="1" w:after="100" w:afterAutospacing="1"/>
      <w:jc w:val="left"/>
    </w:pPr>
    <w:rPr>
      <w:rFonts w:ascii="Calibri" w:hAnsi="Calibri"/>
    </w:rPr>
  </w:style>
  <w:style w:type="character" w:customStyle="1" w:styleId="apple-converted-space">
    <w:name w:val="apple-converted-space"/>
    <w:rsid w:val="003546C5"/>
  </w:style>
  <w:style w:type="character" w:customStyle="1" w:styleId="apple-style-span">
    <w:name w:val="apple-style-span"/>
    <w:uiPriority w:val="99"/>
    <w:rsid w:val="003546C5"/>
  </w:style>
  <w:style w:type="character" w:styleId="Oldalszm">
    <w:name w:val="page number"/>
    <w:basedOn w:val="Bekezdsalapbettpusa"/>
    <w:rsid w:val="003546C5"/>
    <w:rPr>
      <w:rFonts w:cs="Times New Roman"/>
    </w:rPr>
  </w:style>
  <w:style w:type="paragraph" w:customStyle="1" w:styleId="Heading11">
    <w:name w:val="Heading 11"/>
    <w:basedOn w:val="Norml"/>
    <w:uiPriority w:val="99"/>
    <w:rsid w:val="003546C5"/>
    <w:pPr>
      <w:suppressAutoHyphens/>
      <w:spacing w:before="200" w:line="276" w:lineRule="auto"/>
      <w:jc w:val="left"/>
    </w:pPr>
    <w:rPr>
      <w:rFonts w:ascii="Trebuchet MS" w:hAnsi="Trebuchet MS" w:cs="Trebuchet MS"/>
      <w:color w:val="000000"/>
      <w:sz w:val="32"/>
      <w:szCs w:val="32"/>
      <w:lang w:val="en-US" w:eastAsia="en-US"/>
    </w:rPr>
  </w:style>
  <w:style w:type="paragraph" w:customStyle="1" w:styleId="Tblzattartalom">
    <w:name w:val="Táblázattartalom"/>
    <w:basedOn w:val="Norml"/>
    <w:rsid w:val="003546C5"/>
    <w:pPr>
      <w:suppressLineNumbers/>
      <w:suppressAutoHyphens/>
      <w:spacing w:line="276" w:lineRule="auto"/>
      <w:jc w:val="left"/>
    </w:pPr>
    <w:rPr>
      <w:rFonts w:ascii="Arial" w:hAnsi="Arial" w:cs="Arial"/>
      <w:color w:val="000000"/>
      <w:sz w:val="22"/>
      <w:szCs w:val="22"/>
      <w:lang w:eastAsia="en-US"/>
    </w:rPr>
  </w:style>
  <w:style w:type="paragraph" w:customStyle="1" w:styleId="box">
    <w:name w:val="box"/>
    <w:basedOn w:val="Norml"/>
    <w:uiPriority w:val="99"/>
    <w:rsid w:val="003546C5"/>
    <w:pPr>
      <w:spacing w:before="120" w:after="120"/>
      <w:jc w:val="left"/>
    </w:pPr>
    <w:rPr>
      <w:rFonts w:ascii="Calibri" w:hAnsi="Calibri"/>
      <w:sz w:val="32"/>
      <w:szCs w:val="32"/>
      <w:lang w:val="en-GB"/>
    </w:rPr>
  </w:style>
  <w:style w:type="paragraph" w:customStyle="1" w:styleId="Nincstrkz1">
    <w:name w:val="Nincs térköz1"/>
    <w:rsid w:val="003546C5"/>
    <w:pPr>
      <w:spacing w:after="0" w:line="240" w:lineRule="auto"/>
    </w:pPr>
    <w:rPr>
      <w:rFonts w:ascii="Cambria" w:eastAsia="Calibri" w:hAnsi="Cambria" w:cs="Cambria"/>
      <w:sz w:val="24"/>
      <w:szCs w:val="24"/>
      <w:lang w:val="en-US"/>
    </w:rPr>
  </w:style>
  <w:style w:type="character" w:styleId="Kiemels">
    <w:name w:val="Emphasis"/>
    <w:basedOn w:val="Bekezdsalapbettpusa"/>
    <w:uiPriority w:val="20"/>
    <w:qFormat/>
    <w:rsid w:val="003546C5"/>
    <w:rPr>
      <w:rFonts w:cs="Times New Roman"/>
      <w:i/>
    </w:rPr>
  </w:style>
  <w:style w:type="table" w:customStyle="1" w:styleId="Rcsostblzat1">
    <w:name w:val="Rácsos táblázat1"/>
    <w:uiPriority w:val="39"/>
    <w:rsid w:val="003546C5"/>
    <w:pPr>
      <w:spacing w:after="0" w:line="240" w:lineRule="auto"/>
    </w:pPr>
    <w:rPr>
      <w:rFonts w:ascii="Times New Roman" w:eastAsia="Times New Roman" w:hAnsi="Times New Roman" w:cs="Times New Roman"/>
      <w:sz w:val="20"/>
      <w:szCs w:val="20"/>
      <w:lang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iemels2">
    <w:name w:val="Strong"/>
    <w:basedOn w:val="Bekezdsalapbettpusa"/>
    <w:uiPriority w:val="22"/>
    <w:qFormat/>
    <w:rsid w:val="003546C5"/>
    <w:rPr>
      <w:rFonts w:cs="Times New Roman"/>
      <w:b/>
    </w:rPr>
  </w:style>
  <w:style w:type="paragraph" w:styleId="Szvegtrzs2">
    <w:name w:val="Body Text 2"/>
    <w:basedOn w:val="Norml"/>
    <w:link w:val="Szvegtrzs2Char"/>
    <w:rsid w:val="003546C5"/>
    <w:pPr>
      <w:spacing w:after="120" w:line="480" w:lineRule="auto"/>
      <w:jc w:val="left"/>
    </w:pPr>
    <w:rPr>
      <w:rFonts w:ascii="Calibri" w:eastAsia="Calibri" w:hAnsi="Calibri"/>
      <w:sz w:val="22"/>
      <w:szCs w:val="22"/>
      <w:lang w:eastAsia="en-US"/>
    </w:rPr>
  </w:style>
  <w:style w:type="character" w:customStyle="1" w:styleId="Szvegtrzs2Char">
    <w:name w:val="Szövegtörzs 2 Char"/>
    <w:basedOn w:val="Bekezdsalapbettpusa"/>
    <w:link w:val="Szvegtrzs2"/>
    <w:rsid w:val="003546C5"/>
    <w:rPr>
      <w:rFonts w:ascii="Calibri" w:eastAsia="Calibri" w:hAnsi="Calibri" w:cs="Times New Roman"/>
    </w:rPr>
  </w:style>
  <w:style w:type="paragraph" w:styleId="Cm">
    <w:name w:val="Title"/>
    <w:basedOn w:val="Norml"/>
    <w:link w:val="CmChar"/>
    <w:uiPriority w:val="10"/>
    <w:qFormat/>
    <w:rsid w:val="003546C5"/>
    <w:pPr>
      <w:jc w:val="center"/>
    </w:pPr>
    <w:rPr>
      <w:b/>
      <w:bCs/>
      <w:sz w:val="40"/>
    </w:rPr>
  </w:style>
  <w:style w:type="character" w:customStyle="1" w:styleId="CmChar">
    <w:name w:val="Cím Char"/>
    <w:basedOn w:val="Bekezdsalapbettpusa"/>
    <w:link w:val="Cm"/>
    <w:uiPriority w:val="10"/>
    <w:rsid w:val="003546C5"/>
    <w:rPr>
      <w:rFonts w:ascii="Times New Roman" w:eastAsia="Times New Roman" w:hAnsi="Times New Roman" w:cs="Times New Roman"/>
      <w:b/>
      <w:bCs/>
      <w:sz w:val="40"/>
      <w:szCs w:val="24"/>
      <w:lang w:eastAsia="hu-HU"/>
    </w:rPr>
  </w:style>
  <w:style w:type="paragraph" w:customStyle="1" w:styleId="Norml1">
    <w:name w:val="Normál1"/>
    <w:basedOn w:val="Norml"/>
    <w:uiPriority w:val="99"/>
    <w:rsid w:val="003546C5"/>
    <w:pPr>
      <w:spacing w:before="100" w:beforeAutospacing="1" w:after="100" w:afterAutospacing="1"/>
      <w:jc w:val="left"/>
    </w:pPr>
  </w:style>
  <w:style w:type="character" w:styleId="Jegyzethivatkozs">
    <w:name w:val="annotation reference"/>
    <w:basedOn w:val="Bekezdsalapbettpusa"/>
    <w:uiPriority w:val="99"/>
    <w:semiHidden/>
    <w:rsid w:val="003546C5"/>
    <w:rPr>
      <w:rFonts w:cs="Times New Roman"/>
      <w:sz w:val="16"/>
      <w:szCs w:val="16"/>
    </w:rPr>
  </w:style>
  <w:style w:type="paragraph" w:styleId="Jegyzetszveg">
    <w:name w:val="annotation text"/>
    <w:basedOn w:val="Norml"/>
    <w:link w:val="JegyzetszvegChar"/>
    <w:uiPriority w:val="99"/>
    <w:semiHidden/>
    <w:rsid w:val="003546C5"/>
    <w:pPr>
      <w:spacing w:after="160"/>
      <w:jc w:val="left"/>
    </w:pPr>
    <w:rPr>
      <w:rFonts w:ascii="Calibri" w:eastAsia="Calibri" w:hAnsi="Calibri"/>
      <w:sz w:val="20"/>
      <w:szCs w:val="20"/>
      <w:lang w:eastAsia="en-US"/>
    </w:rPr>
  </w:style>
  <w:style w:type="character" w:customStyle="1" w:styleId="JegyzetszvegChar">
    <w:name w:val="Jegyzetszöveg Char"/>
    <w:basedOn w:val="Bekezdsalapbettpusa"/>
    <w:link w:val="Jegyzetszveg"/>
    <w:uiPriority w:val="99"/>
    <w:rsid w:val="003546C5"/>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rsid w:val="003546C5"/>
    <w:rPr>
      <w:b/>
      <w:bCs/>
    </w:rPr>
  </w:style>
  <w:style w:type="character" w:customStyle="1" w:styleId="MegjegyzstrgyaChar">
    <w:name w:val="Megjegyzés tárgya Char"/>
    <w:basedOn w:val="JegyzetszvegChar"/>
    <w:link w:val="Megjegyzstrgya"/>
    <w:uiPriority w:val="99"/>
    <w:rsid w:val="003546C5"/>
    <w:rPr>
      <w:rFonts w:ascii="Calibri" w:eastAsia="Calibri" w:hAnsi="Calibri" w:cs="Times New Roman"/>
      <w:b/>
      <w:bCs/>
      <w:sz w:val="20"/>
      <w:szCs w:val="20"/>
    </w:rPr>
  </w:style>
  <w:style w:type="paragraph" w:styleId="Vltozat">
    <w:name w:val="Revision"/>
    <w:hidden/>
    <w:uiPriority w:val="99"/>
    <w:semiHidden/>
    <w:rsid w:val="003546C5"/>
    <w:pPr>
      <w:spacing w:after="0" w:line="240" w:lineRule="auto"/>
    </w:pPr>
    <w:rPr>
      <w:rFonts w:ascii="Calibri" w:eastAsia="Calibri" w:hAnsi="Calibri" w:cs="Times New Roman"/>
    </w:rPr>
  </w:style>
  <w:style w:type="numbering" w:customStyle="1" w:styleId="Nemlista2">
    <w:name w:val="Nem lista2"/>
    <w:next w:val="Nemlista"/>
    <w:semiHidden/>
    <w:rsid w:val="003546C5"/>
  </w:style>
  <w:style w:type="paragraph" w:styleId="Alcm">
    <w:name w:val="Subtitle"/>
    <w:basedOn w:val="Norml"/>
    <w:link w:val="AlcmChar"/>
    <w:uiPriority w:val="11"/>
    <w:qFormat/>
    <w:rsid w:val="003546C5"/>
    <w:pPr>
      <w:jc w:val="left"/>
    </w:pPr>
    <w:rPr>
      <w:bCs/>
      <w:sz w:val="28"/>
    </w:rPr>
  </w:style>
  <w:style w:type="character" w:customStyle="1" w:styleId="AlcmChar">
    <w:name w:val="Alcím Char"/>
    <w:basedOn w:val="Bekezdsalapbettpusa"/>
    <w:link w:val="Alcm"/>
    <w:uiPriority w:val="11"/>
    <w:rsid w:val="003546C5"/>
    <w:rPr>
      <w:rFonts w:ascii="Times New Roman" w:eastAsia="Times New Roman" w:hAnsi="Times New Roman" w:cs="Times New Roman"/>
      <w:bCs/>
      <w:sz w:val="28"/>
      <w:szCs w:val="24"/>
      <w:lang w:eastAsia="hu-HU"/>
    </w:rPr>
  </w:style>
  <w:style w:type="paragraph" w:styleId="Szvegtrzs3">
    <w:name w:val="Body Text 3"/>
    <w:basedOn w:val="Norml"/>
    <w:link w:val="Szvegtrzs3Char"/>
    <w:rsid w:val="003546C5"/>
    <w:pPr>
      <w:jc w:val="center"/>
    </w:pPr>
    <w:rPr>
      <w:rFonts w:ascii="Comic Sans MS" w:hAnsi="Comic Sans MS"/>
      <w:b/>
      <w:sz w:val="52"/>
      <w:szCs w:val="52"/>
    </w:rPr>
  </w:style>
  <w:style w:type="character" w:customStyle="1" w:styleId="Szvegtrzs3Char">
    <w:name w:val="Szövegtörzs 3 Char"/>
    <w:basedOn w:val="Bekezdsalapbettpusa"/>
    <w:link w:val="Szvegtrzs3"/>
    <w:rsid w:val="003546C5"/>
    <w:rPr>
      <w:rFonts w:ascii="Comic Sans MS" w:eastAsia="Times New Roman" w:hAnsi="Comic Sans MS" w:cs="Times New Roman"/>
      <w:b/>
      <w:sz w:val="52"/>
      <w:szCs w:val="52"/>
      <w:lang w:eastAsia="hu-HU"/>
    </w:rPr>
  </w:style>
  <w:style w:type="paragraph" w:customStyle="1" w:styleId="Norml2">
    <w:name w:val="Normál2"/>
    <w:basedOn w:val="Norml"/>
    <w:uiPriority w:val="99"/>
    <w:rsid w:val="003546C5"/>
    <w:pPr>
      <w:spacing w:before="100" w:beforeAutospacing="1" w:after="100" w:afterAutospacing="1"/>
      <w:jc w:val="left"/>
    </w:pPr>
  </w:style>
  <w:style w:type="character" w:styleId="Hiperhivatkozs">
    <w:name w:val="Hyperlink"/>
    <w:uiPriority w:val="99"/>
    <w:rsid w:val="003546C5"/>
    <w:rPr>
      <w:color w:val="0000FF"/>
      <w:u w:val="single"/>
    </w:rPr>
  </w:style>
  <w:style w:type="table" w:customStyle="1" w:styleId="Rcsostblzat2">
    <w:name w:val="Rácsos táblázat2"/>
    <w:basedOn w:val="Normltblzat"/>
    <w:next w:val="Rcsostblzat"/>
    <w:uiPriority w:val="39"/>
    <w:rsid w:val="003546C5"/>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szerbekezds2">
    <w:name w:val="Listaszerű bekezdés2"/>
    <w:basedOn w:val="Norml"/>
    <w:uiPriority w:val="99"/>
    <w:qFormat/>
    <w:rsid w:val="003546C5"/>
    <w:pPr>
      <w:spacing w:after="200" w:line="276" w:lineRule="auto"/>
      <w:ind w:left="720"/>
      <w:jc w:val="left"/>
    </w:pPr>
    <w:rPr>
      <w:rFonts w:ascii="Calibri" w:eastAsia="Calibri" w:hAnsi="Calibri" w:cs="Calibri"/>
      <w:sz w:val="22"/>
      <w:szCs w:val="22"/>
      <w:lang w:eastAsia="en-US"/>
    </w:rPr>
  </w:style>
  <w:style w:type="numbering" w:customStyle="1" w:styleId="Nemlista3">
    <w:name w:val="Nem lista3"/>
    <w:next w:val="Nemlista"/>
    <w:uiPriority w:val="99"/>
    <w:semiHidden/>
    <w:unhideWhenUsed/>
    <w:rsid w:val="003546C5"/>
  </w:style>
  <w:style w:type="paragraph" w:styleId="Nincstrkz">
    <w:name w:val="No Spacing"/>
    <w:link w:val="NincstrkzChar"/>
    <w:uiPriority w:val="1"/>
    <w:qFormat/>
    <w:rsid w:val="003546C5"/>
    <w:pPr>
      <w:spacing w:after="0" w:line="240" w:lineRule="auto"/>
    </w:pPr>
    <w:rPr>
      <w:rFonts w:ascii="Times New Roman" w:eastAsia="Times New Roman" w:hAnsi="Times New Roman" w:cs="Times New Roman"/>
      <w:sz w:val="24"/>
      <w:szCs w:val="24"/>
      <w:lang w:eastAsia="hu-HU"/>
    </w:rPr>
  </w:style>
  <w:style w:type="character" w:customStyle="1" w:styleId="NincstrkzChar">
    <w:name w:val="Nincs térköz Char"/>
    <w:link w:val="Nincstrkz"/>
    <w:uiPriority w:val="1"/>
    <w:locked/>
    <w:rsid w:val="003546C5"/>
    <w:rPr>
      <w:rFonts w:ascii="Times New Roman" w:eastAsia="Times New Roman" w:hAnsi="Times New Roman" w:cs="Times New Roman"/>
      <w:sz w:val="24"/>
      <w:szCs w:val="24"/>
      <w:lang w:eastAsia="hu-HU"/>
    </w:rPr>
  </w:style>
  <w:style w:type="paragraph" w:customStyle="1" w:styleId="Nincstrkz2">
    <w:name w:val="Nincs térköz2"/>
    <w:rsid w:val="003546C5"/>
    <w:pPr>
      <w:spacing w:after="0" w:line="240" w:lineRule="auto"/>
    </w:pPr>
    <w:rPr>
      <w:rFonts w:ascii="Times New Roman" w:eastAsia="Calibri" w:hAnsi="Times New Roman" w:cs="Times New Roman"/>
      <w:sz w:val="24"/>
      <w:szCs w:val="24"/>
      <w:lang w:eastAsia="hu-HU"/>
    </w:rPr>
  </w:style>
  <w:style w:type="paragraph" w:customStyle="1" w:styleId="Szvegtrzsbehzssal31">
    <w:name w:val="Szövegtörzs behúzással 31"/>
    <w:basedOn w:val="Norml"/>
    <w:rsid w:val="003546C5"/>
    <w:pPr>
      <w:widowControl w:val="0"/>
      <w:overflowPunct w:val="0"/>
      <w:autoSpaceDE w:val="0"/>
      <w:autoSpaceDN w:val="0"/>
      <w:adjustRightInd w:val="0"/>
      <w:ind w:left="567" w:hanging="567"/>
      <w:textAlignment w:val="baseline"/>
    </w:pPr>
    <w:rPr>
      <w:rFonts w:ascii="Bookman Old Style" w:hAnsi="Bookman Old Style"/>
      <w:szCs w:val="20"/>
    </w:rPr>
  </w:style>
  <w:style w:type="table" w:styleId="Vilgoslista3jellszn">
    <w:name w:val="Light List Accent 3"/>
    <w:basedOn w:val="Normltblzat"/>
    <w:uiPriority w:val="61"/>
    <w:rsid w:val="00EF5AB7"/>
    <w:pPr>
      <w:spacing w:after="0" w:line="240" w:lineRule="auto"/>
    </w:pPr>
    <w:rPr>
      <w:rFonts w:ascii="Times New Roman" w:eastAsia="Times New Roman" w:hAnsi="Times New Roman" w:cs="Times New Roman"/>
      <w:sz w:val="20"/>
      <w:szCs w:val="20"/>
      <w:lang w:eastAsia="hu-H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Standard">
    <w:name w:val="Standard"/>
    <w:rsid w:val="00823163"/>
    <w:pPr>
      <w:widowControl w:val="0"/>
      <w:suppressAutoHyphens/>
      <w:spacing w:after="0" w:line="240" w:lineRule="auto"/>
      <w:textAlignment w:val="baseline"/>
    </w:pPr>
    <w:rPr>
      <w:rFonts w:ascii="Times New Roman" w:eastAsia="SimSun" w:hAnsi="Times New Roman" w:cs="Mangal"/>
      <w:kern w:val="2"/>
      <w:sz w:val="24"/>
      <w:szCs w:val="24"/>
      <w:lang w:eastAsia="zh-CN" w:bidi="hi-IN"/>
    </w:rPr>
  </w:style>
  <w:style w:type="paragraph" w:customStyle="1" w:styleId="Default">
    <w:name w:val="Default"/>
    <w:rsid w:val="00FC394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zvegtrzs21">
    <w:name w:val="Szövegtörzs 21"/>
    <w:basedOn w:val="Norml"/>
    <w:rsid w:val="00FC394A"/>
    <w:pPr>
      <w:spacing w:after="120" w:line="480" w:lineRule="auto"/>
      <w:jc w:val="left"/>
    </w:pPr>
    <w:rPr>
      <w:lang w:eastAsia="ar-SA"/>
    </w:rPr>
  </w:style>
  <w:style w:type="character" w:customStyle="1" w:styleId="Cmsor6Char">
    <w:name w:val="Címsor 6 Char"/>
    <w:basedOn w:val="Bekezdsalapbettpusa"/>
    <w:link w:val="Cmsor6"/>
    <w:uiPriority w:val="9"/>
    <w:semiHidden/>
    <w:rsid w:val="003A4826"/>
    <w:rPr>
      <w:rFonts w:asciiTheme="majorHAnsi" w:eastAsiaTheme="majorEastAsia" w:hAnsiTheme="majorHAnsi" w:cstheme="majorBidi"/>
      <w:i/>
      <w:iCs/>
      <w:sz w:val="26"/>
      <w:szCs w:val="26"/>
    </w:rPr>
  </w:style>
  <w:style w:type="character" w:customStyle="1" w:styleId="Cmsor7Char">
    <w:name w:val="Címsor 7 Char"/>
    <w:basedOn w:val="Bekezdsalapbettpusa"/>
    <w:link w:val="Cmsor7"/>
    <w:uiPriority w:val="9"/>
    <w:semiHidden/>
    <w:rsid w:val="003A4826"/>
    <w:rPr>
      <w:rFonts w:asciiTheme="majorHAnsi" w:eastAsiaTheme="majorEastAsia" w:hAnsiTheme="majorHAnsi" w:cstheme="majorBidi"/>
      <w:sz w:val="24"/>
      <w:szCs w:val="24"/>
    </w:rPr>
  </w:style>
  <w:style w:type="character" w:customStyle="1" w:styleId="Cmsor8Char">
    <w:name w:val="Címsor 8 Char"/>
    <w:basedOn w:val="Bekezdsalapbettpusa"/>
    <w:link w:val="Cmsor8"/>
    <w:uiPriority w:val="9"/>
    <w:semiHidden/>
    <w:rsid w:val="003A4826"/>
    <w:rPr>
      <w:rFonts w:asciiTheme="majorHAnsi" w:eastAsiaTheme="majorEastAsia" w:hAnsiTheme="majorHAnsi" w:cstheme="majorBidi"/>
      <w:i/>
      <w:iCs/>
    </w:rPr>
  </w:style>
  <w:style w:type="character" w:customStyle="1" w:styleId="Cmsor9Char">
    <w:name w:val="Címsor 9 Char"/>
    <w:basedOn w:val="Bekezdsalapbettpusa"/>
    <w:link w:val="Cmsor9"/>
    <w:uiPriority w:val="9"/>
    <w:semiHidden/>
    <w:rsid w:val="003A4826"/>
    <w:rPr>
      <w:rFonts w:eastAsiaTheme="minorEastAsia"/>
      <w:b/>
      <w:bCs/>
      <w:i/>
      <w:iCs/>
      <w:sz w:val="21"/>
      <w:szCs w:val="21"/>
    </w:rPr>
  </w:style>
  <w:style w:type="paragraph" w:styleId="Kpalrs">
    <w:name w:val="caption"/>
    <w:basedOn w:val="Norml"/>
    <w:next w:val="Norml"/>
    <w:uiPriority w:val="35"/>
    <w:unhideWhenUsed/>
    <w:qFormat/>
    <w:rsid w:val="003A4826"/>
    <w:pPr>
      <w:spacing w:after="160"/>
      <w:jc w:val="left"/>
    </w:pPr>
    <w:rPr>
      <w:rFonts w:asciiTheme="minorHAnsi" w:eastAsiaTheme="minorEastAsia" w:hAnsiTheme="minorHAnsi" w:cstheme="minorBidi"/>
      <w:b/>
      <w:bCs/>
      <w:color w:val="404040" w:themeColor="text1" w:themeTint="BF"/>
      <w:sz w:val="16"/>
      <w:szCs w:val="16"/>
      <w:lang w:eastAsia="en-US"/>
    </w:rPr>
  </w:style>
  <w:style w:type="paragraph" w:styleId="Idzet">
    <w:name w:val="Quote"/>
    <w:basedOn w:val="Norml"/>
    <w:next w:val="Norml"/>
    <w:link w:val="IdzetChar"/>
    <w:uiPriority w:val="29"/>
    <w:qFormat/>
    <w:rsid w:val="003A4826"/>
    <w:pPr>
      <w:spacing w:before="160" w:after="160" w:line="300" w:lineRule="auto"/>
      <w:ind w:left="720" w:right="720"/>
      <w:jc w:val="center"/>
    </w:pPr>
    <w:rPr>
      <w:rFonts w:asciiTheme="minorHAnsi" w:eastAsiaTheme="minorEastAsia" w:hAnsiTheme="minorHAnsi" w:cstheme="minorBidi"/>
      <w:i/>
      <w:iCs/>
      <w:color w:val="7B7B7B" w:themeColor="accent3" w:themeShade="BF"/>
      <w:lang w:eastAsia="en-US"/>
    </w:rPr>
  </w:style>
  <w:style w:type="character" w:customStyle="1" w:styleId="IdzetChar">
    <w:name w:val="Idézet Char"/>
    <w:basedOn w:val="Bekezdsalapbettpusa"/>
    <w:link w:val="Idzet"/>
    <w:uiPriority w:val="29"/>
    <w:rsid w:val="003A4826"/>
    <w:rPr>
      <w:rFonts w:eastAsiaTheme="minorEastAsia"/>
      <w:i/>
      <w:iCs/>
      <w:color w:val="7B7B7B" w:themeColor="accent3" w:themeShade="BF"/>
      <w:sz w:val="24"/>
      <w:szCs w:val="24"/>
    </w:rPr>
  </w:style>
  <w:style w:type="paragraph" w:styleId="Kiemeltidzet">
    <w:name w:val="Intense Quote"/>
    <w:basedOn w:val="Norml"/>
    <w:next w:val="Norml"/>
    <w:link w:val="KiemeltidzetChar"/>
    <w:uiPriority w:val="30"/>
    <w:qFormat/>
    <w:rsid w:val="003A4826"/>
    <w:pPr>
      <w:spacing w:before="160" w:after="160" w:line="276" w:lineRule="auto"/>
      <w:ind w:left="936" w:right="936"/>
      <w:jc w:val="center"/>
    </w:pPr>
    <w:rPr>
      <w:rFonts w:asciiTheme="majorHAnsi" w:eastAsiaTheme="majorEastAsia" w:hAnsiTheme="majorHAnsi" w:cstheme="majorBidi"/>
      <w:caps/>
      <w:color w:val="2E74B5" w:themeColor="accent1" w:themeShade="BF"/>
      <w:sz w:val="28"/>
      <w:szCs w:val="28"/>
      <w:lang w:eastAsia="en-US"/>
    </w:rPr>
  </w:style>
  <w:style w:type="character" w:customStyle="1" w:styleId="KiemeltidzetChar">
    <w:name w:val="Kiemelt idézet Char"/>
    <w:basedOn w:val="Bekezdsalapbettpusa"/>
    <w:link w:val="Kiemeltidzet"/>
    <w:uiPriority w:val="30"/>
    <w:rsid w:val="003A4826"/>
    <w:rPr>
      <w:rFonts w:asciiTheme="majorHAnsi" w:eastAsiaTheme="majorEastAsia" w:hAnsiTheme="majorHAnsi" w:cstheme="majorBidi"/>
      <w:caps/>
      <w:color w:val="2E74B5" w:themeColor="accent1" w:themeShade="BF"/>
      <w:sz w:val="28"/>
      <w:szCs w:val="28"/>
    </w:rPr>
  </w:style>
  <w:style w:type="character" w:styleId="Finomkiemels">
    <w:name w:val="Subtle Emphasis"/>
    <w:basedOn w:val="Bekezdsalapbettpusa"/>
    <w:uiPriority w:val="19"/>
    <w:qFormat/>
    <w:rsid w:val="003A4826"/>
    <w:rPr>
      <w:i/>
      <w:iCs/>
      <w:color w:val="595959" w:themeColor="text1" w:themeTint="A6"/>
    </w:rPr>
  </w:style>
  <w:style w:type="character" w:styleId="Erskiemels">
    <w:name w:val="Intense Emphasis"/>
    <w:basedOn w:val="Bekezdsalapbettpusa"/>
    <w:uiPriority w:val="21"/>
    <w:qFormat/>
    <w:rsid w:val="003A4826"/>
    <w:rPr>
      <w:b/>
      <w:bCs/>
      <w:i/>
      <w:iCs/>
      <w:color w:val="auto"/>
    </w:rPr>
  </w:style>
  <w:style w:type="character" w:styleId="Finomhivatkozs">
    <w:name w:val="Subtle Reference"/>
    <w:basedOn w:val="Bekezdsalapbettpusa"/>
    <w:uiPriority w:val="31"/>
    <w:qFormat/>
    <w:rsid w:val="003A4826"/>
    <w:rPr>
      <w:caps w:val="0"/>
      <w:smallCaps/>
      <w:color w:val="404040" w:themeColor="text1" w:themeTint="BF"/>
      <w:spacing w:val="0"/>
      <w:u w:val="single" w:color="7F7F7F" w:themeColor="text1" w:themeTint="80"/>
    </w:rPr>
  </w:style>
  <w:style w:type="character" w:styleId="Ershivatkozs">
    <w:name w:val="Intense Reference"/>
    <w:basedOn w:val="Bekezdsalapbettpusa"/>
    <w:uiPriority w:val="32"/>
    <w:qFormat/>
    <w:rsid w:val="003A4826"/>
    <w:rPr>
      <w:b/>
      <w:bCs/>
      <w:caps w:val="0"/>
      <w:smallCaps/>
      <w:color w:val="auto"/>
      <w:spacing w:val="0"/>
      <w:u w:val="single"/>
    </w:rPr>
  </w:style>
  <w:style w:type="character" w:styleId="Knyvcme">
    <w:name w:val="Book Title"/>
    <w:basedOn w:val="Bekezdsalapbettpusa"/>
    <w:uiPriority w:val="33"/>
    <w:qFormat/>
    <w:rsid w:val="003A4826"/>
    <w:rPr>
      <w:b/>
      <w:bCs/>
      <w:caps w:val="0"/>
      <w:smallCaps/>
      <w:spacing w:val="0"/>
    </w:rPr>
  </w:style>
  <w:style w:type="paragraph" w:styleId="TJ1">
    <w:name w:val="toc 1"/>
    <w:basedOn w:val="Norml"/>
    <w:next w:val="Norml"/>
    <w:autoRedefine/>
    <w:uiPriority w:val="39"/>
    <w:unhideWhenUsed/>
    <w:rsid w:val="003A4826"/>
    <w:pPr>
      <w:spacing w:after="100" w:line="300" w:lineRule="auto"/>
      <w:jc w:val="left"/>
    </w:pPr>
    <w:rPr>
      <w:rFonts w:asciiTheme="minorHAnsi" w:eastAsiaTheme="minorEastAsia" w:hAnsiTheme="minorHAnsi" w:cstheme="minorBidi"/>
      <w:sz w:val="21"/>
      <w:szCs w:val="21"/>
      <w:lang w:eastAsia="en-US"/>
    </w:rPr>
  </w:style>
  <w:style w:type="character" w:customStyle="1" w:styleId="JegyzetszvegChar2">
    <w:name w:val="Jegyzetszöveg Char2"/>
    <w:basedOn w:val="Bekezdsalapbettpusa"/>
    <w:uiPriority w:val="99"/>
    <w:semiHidden/>
    <w:rsid w:val="003A4826"/>
    <w:rPr>
      <w:rFonts w:ascii="Calibri" w:eastAsia="Calibri" w:hAnsi="Calibri" w:cs="font279"/>
      <w:sz w:val="20"/>
      <w:szCs w:val="20"/>
    </w:rPr>
  </w:style>
  <w:style w:type="paragraph" w:styleId="Dokumentumtrkp">
    <w:name w:val="Document Map"/>
    <w:basedOn w:val="Norml"/>
    <w:link w:val="DokumentumtrkpChar"/>
    <w:uiPriority w:val="99"/>
    <w:semiHidden/>
    <w:rsid w:val="00485BF6"/>
    <w:pPr>
      <w:shd w:val="clear" w:color="auto" w:fill="000080"/>
      <w:spacing w:after="120" w:line="264" w:lineRule="auto"/>
      <w:jc w:val="left"/>
    </w:pPr>
    <w:rPr>
      <w:rFonts w:ascii="Tahoma" w:eastAsiaTheme="minorEastAsia" w:hAnsi="Tahoma" w:cs="Tahoma"/>
      <w:sz w:val="20"/>
      <w:szCs w:val="20"/>
    </w:rPr>
  </w:style>
  <w:style w:type="character" w:customStyle="1" w:styleId="DokumentumtrkpChar">
    <w:name w:val="Dokumentumtérkép Char"/>
    <w:basedOn w:val="Bekezdsalapbettpusa"/>
    <w:link w:val="Dokumentumtrkp"/>
    <w:uiPriority w:val="99"/>
    <w:semiHidden/>
    <w:rsid w:val="00485BF6"/>
    <w:rPr>
      <w:rFonts w:ascii="Tahoma" w:eastAsiaTheme="minorEastAsia" w:hAnsi="Tahoma" w:cs="Tahoma"/>
      <w:sz w:val="20"/>
      <w:szCs w:val="20"/>
      <w:shd w:val="clear" w:color="auto" w:fill="000080"/>
      <w:lang w:eastAsia="hu-HU"/>
    </w:rPr>
  </w:style>
  <w:style w:type="paragraph" w:customStyle="1" w:styleId="NormlWeb1">
    <w:name w:val="Normál (Web)1"/>
    <w:basedOn w:val="Norml"/>
    <w:rsid w:val="00485BF6"/>
    <w:pPr>
      <w:suppressAutoHyphens/>
      <w:spacing w:before="280" w:after="280"/>
      <w:jc w:val="left"/>
    </w:pPr>
    <w:rPr>
      <w:rFonts w:asciiTheme="minorHAnsi" w:hAnsiTheme="minorHAnsi" w:cs="font279"/>
      <w:sz w:val="21"/>
      <w:szCs w:val="21"/>
    </w:rPr>
  </w:style>
  <w:style w:type="character" w:customStyle="1" w:styleId="Bekezdsalapbettpusa1">
    <w:name w:val="Bekezdés alapbetűtípusa1"/>
    <w:rsid w:val="00485BF6"/>
  </w:style>
  <w:style w:type="character" w:customStyle="1" w:styleId="Kiemels21">
    <w:name w:val="Kiemelés21"/>
    <w:basedOn w:val="Bekezdsalapbettpusa1"/>
    <w:rsid w:val="00485BF6"/>
  </w:style>
  <w:style w:type="character" w:customStyle="1" w:styleId="JegyzetszvegChar1">
    <w:name w:val="Jegyzetszöveg Char1"/>
    <w:basedOn w:val="Bekezdsalapbettpusa1"/>
    <w:rsid w:val="00485BF6"/>
  </w:style>
  <w:style w:type="character" w:customStyle="1" w:styleId="MegjegyzstrgyaChar1">
    <w:name w:val="Megjegyzés tárgya Char1"/>
    <w:basedOn w:val="JegyzetszvegChar1"/>
    <w:rsid w:val="00485BF6"/>
    <w:rPr>
      <w:b/>
      <w:bCs/>
      <w:sz w:val="20"/>
      <w:szCs w:val="20"/>
    </w:rPr>
  </w:style>
  <w:style w:type="character" w:customStyle="1" w:styleId="Jegyzethivatkozs1">
    <w:name w:val="Jegyzethivatkozás1"/>
    <w:basedOn w:val="Bekezdsalapbettpusa1"/>
    <w:rsid w:val="00485BF6"/>
  </w:style>
  <w:style w:type="character" w:customStyle="1" w:styleId="LbjegyzetszvegChar">
    <w:name w:val="Lábjegyzetszöveg Char"/>
    <w:basedOn w:val="Bekezdsalapbettpusa1"/>
    <w:uiPriority w:val="99"/>
    <w:rsid w:val="00485BF6"/>
  </w:style>
  <w:style w:type="character" w:customStyle="1" w:styleId="FootnoteCharacters">
    <w:name w:val="Footnote Characters"/>
    <w:basedOn w:val="Bekezdsalapbettpusa1"/>
    <w:rsid w:val="00485BF6"/>
  </w:style>
  <w:style w:type="character" w:styleId="Lbjegyzet-hivatkozs">
    <w:name w:val="footnote reference"/>
    <w:uiPriority w:val="99"/>
    <w:rsid w:val="00485BF6"/>
    <w:rPr>
      <w:vertAlign w:val="superscript"/>
    </w:rPr>
  </w:style>
  <w:style w:type="character" w:customStyle="1" w:styleId="apple-tab-span">
    <w:name w:val="apple-tab-span"/>
    <w:basedOn w:val="Bekezdsalapbettpusa1"/>
    <w:rsid w:val="00485BF6"/>
  </w:style>
  <w:style w:type="character" w:customStyle="1" w:styleId="ListLabel1">
    <w:name w:val="ListLabel 1"/>
    <w:rsid w:val="00485BF6"/>
    <w:rPr>
      <w:rFonts w:eastAsia="Calibri" w:cs="Times New Roman"/>
    </w:rPr>
  </w:style>
  <w:style w:type="character" w:customStyle="1" w:styleId="ListLabel2">
    <w:name w:val="ListLabel 2"/>
    <w:rsid w:val="00485BF6"/>
    <w:rPr>
      <w:rFonts w:cs="Courier New"/>
    </w:rPr>
  </w:style>
  <w:style w:type="character" w:customStyle="1" w:styleId="ListLabel3">
    <w:name w:val="ListLabel 3"/>
    <w:rsid w:val="00485BF6"/>
    <w:rPr>
      <w:rFonts w:cs="Courier New"/>
    </w:rPr>
  </w:style>
  <w:style w:type="character" w:customStyle="1" w:styleId="ListLabel4">
    <w:name w:val="ListLabel 4"/>
    <w:rsid w:val="00485BF6"/>
    <w:rPr>
      <w:rFonts w:cs="Courier New"/>
    </w:rPr>
  </w:style>
  <w:style w:type="character" w:customStyle="1" w:styleId="ListLabel5">
    <w:name w:val="ListLabel 5"/>
    <w:rsid w:val="00485BF6"/>
    <w:rPr>
      <w:rFonts w:cs="Courier New"/>
    </w:rPr>
  </w:style>
  <w:style w:type="character" w:customStyle="1" w:styleId="ListLabel6">
    <w:name w:val="ListLabel 6"/>
    <w:rsid w:val="00485BF6"/>
    <w:rPr>
      <w:rFonts w:cs="Courier New"/>
    </w:rPr>
  </w:style>
  <w:style w:type="character" w:customStyle="1" w:styleId="ListLabel7">
    <w:name w:val="ListLabel 7"/>
    <w:rsid w:val="00485BF6"/>
    <w:rPr>
      <w:rFonts w:cs="Courier New"/>
    </w:rPr>
  </w:style>
  <w:style w:type="character" w:customStyle="1" w:styleId="ListLabel8">
    <w:name w:val="ListLabel 8"/>
    <w:rsid w:val="00485BF6"/>
    <w:rPr>
      <w:rFonts w:cs="Courier New"/>
    </w:rPr>
  </w:style>
  <w:style w:type="character" w:customStyle="1" w:styleId="ListLabel9">
    <w:name w:val="ListLabel 9"/>
    <w:rsid w:val="00485BF6"/>
    <w:rPr>
      <w:rFonts w:cs="Courier New"/>
    </w:rPr>
  </w:style>
  <w:style w:type="character" w:customStyle="1" w:styleId="ListLabel10">
    <w:name w:val="ListLabel 10"/>
    <w:rsid w:val="00485BF6"/>
    <w:rPr>
      <w:rFonts w:cs="Courier New"/>
    </w:rPr>
  </w:style>
  <w:style w:type="character" w:customStyle="1" w:styleId="ListLabel11">
    <w:name w:val="ListLabel 11"/>
    <w:rsid w:val="00485BF6"/>
    <w:rPr>
      <w:sz w:val="20"/>
    </w:rPr>
  </w:style>
  <w:style w:type="character" w:customStyle="1" w:styleId="ListLabel12">
    <w:name w:val="ListLabel 12"/>
    <w:rsid w:val="00485BF6"/>
    <w:rPr>
      <w:sz w:val="20"/>
    </w:rPr>
  </w:style>
  <w:style w:type="character" w:customStyle="1" w:styleId="ListLabel13">
    <w:name w:val="ListLabel 13"/>
    <w:rsid w:val="00485BF6"/>
    <w:rPr>
      <w:sz w:val="20"/>
    </w:rPr>
  </w:style>
  <w:style w:type="character" w:customStyle="1" w:styleId="ListLabel14">
    <w:name w:val="ListLabel 14"/>
    <w:rsid w:val="00485BF6"/>
    <w:rPr>
      <w:sz w:val="20"/>
    </w:rPr>
  </w:style>
  <w:style w:type="character" w:customStyle="1" w:styleId="ListLabel15">
    <w:name w:val="ListLabel 15"/>
    <w:rsid w:val="00485BF6"/>
    <w:rPr>
      <w:sz w:val="20"/>
    </w:rPr>
  </w:style>
  <w:style w:type="character" w:customStyle="1" w:styleId="ListLabel16">
    <w:name w:val="ListLabel 16"/>
    <w:rsid w:val="00485BF6"/>
    <w:rPr>
      <w:sz w:val="20"/>
    </w:rPr>
  </w:style>
  <w:style w:type="character" w:customStyle="1" w:styleId="ListLabel17">
    <w:name w:val="ListLabel 17"/>
    <w:rsid w:val="00485BF6"/>
    <w:rPr>
      <w:sz w:val="20"/>
    </w:rPr>
  </w:style>
  <w:style w:type="character" w:customStyle="1" w:styleId="ListLabel18">
    <w:name w:val="ListLabel 18"/>
    <w:rsid w:val="00485BF6"/>
    <w:rPr>
      <w:sz w:val="20"/>
    </w:rPr>
  </w:style>
  <w:style w:type="character" w:customStyle="1" w:styleId="ListLabel19">
    <w:name w:val="ListLabel 19"/>
    <w:rsid w:val="00485BF6"/>
    <w:rPr>
      <w:sz w:val="20"/>
    </w:rPr>
  </w:style>
  <w:style w:type="character" w:customStyle="1" w:styleId="ListLabel20">
    <w:name w:val="ListLabel 20"/>
    <w:rsid w:val="00485BF6"/>
    <w:rPr>
      <w:rFonts w:cs="Courier New"/>
    </w:rPr>
  </w:style>
  <w:style w:type="character" w:customStyle="1" w:styleId="ListLabel21">
    <w:name w:val="ListLabel 21"/>
    <w:rsid w:val="00485BF6"/>
    <w:rPr>
      <w:rFonts w:cs="Courier New"/>
    </w:rPr>
  </w:style>
  <w:style w:type="character" w:customStyle="1" w:styleId="ListLabel22">
    <w:name w:val="ListLabel 22"/>
    <w:rsid w:val="00485BF6"/>
    <w:rPr>
      <w:rFonts w:cs="Courier New"/>
    </w:rPr>
  </w:style>
  <w:style w:type="character" w:customStyle="1" w:styleId="ListLabel23">
    <w:name w:val="ListLabel 23"/>
    <w:rsid w:val="00485BF6"/>
    <w:rPr>
      <w:rFonts w:eastAsia="Times New Roman" w:cs="Times New Roman"/>
    </w:rPr>
  </w:style>
  <w:style w:type="character" w:customStyle="1" w:styleId="ListLabel24">
    <w:name w:val="ListLabel 24"/>
    <w:rsid w:val="00485BF6"/>
    <w:rPr>
      <w:rFonts w:eastAsia="Courier New" w:cs="Courier New"/>
    </w:rPr>
  </w:style>
  <w:style w:type="character" w:customStyle="1" w:styleId="ListLabel25">
    <w:name w:val="ListLabel 25"/>
    <w:rsid w:val="00485BF6"/>
    <w:rPr>
      <w:rFonts w:eastAsia="Noto Sans Symbols" w:cs="Noto Sans Symbols"/>
    </w:rPr>
  </w:style>
  <w:style w:type="character" w:customStyle="1" w:styleId="ListLabel26">
    <w:name w:val="ListLabel 26"/>
    <w:rsid w:val="00485BF6"/>
    <w:rPr>
      <w:rFonts w:eastAsia="Noto Sans Symbols" w:cs="Noto Sans Symbols"/>
    </w:rPr>
  </w:style>
  <w:style w:type="character" w:customStyle="1" w:styleId="ListLabel27">
    <w:name w:val="ListLabel 27"/>
    <w:rsid w:val="00485BF6"/>
    <w:rPr>
      <w:rFonts w:eastAsia="Courier New" w:cs="Courier New"/>
    </w:rPr>
  </w:style>
  <w:style w:type="character" w:customStyle="1" w:styleId="ListLabel28">
    <w:name w:val="ListLabel 28"/>
    <w:rsid w:val="00485BF6"/>
    <w:rPr>
      <w:rFonts w:eastAsia="Noto Sans Symbols" w:cs="Noto Sans Symbols"/>
    </w:rPr>
  </w:style>
  <w:style w:type="character" w:customStyle="1" w:styleId="ListLabel29">
    <w:name w:val="ListLabel 29"/>
    <w:rsid w:val="00485BF6"/>
    <w:rPr>
      <w:rFonts w:eastAsia="Noto Sans Symbols" w:cs="Noto Sans Symbols"/>
    </w:rPr>
  </w:style>
  <w:style w:type="character" w:customStyle="1" w:styleId="ListLabel30">
    <w:name w:val="ListLabel 30"/>
    <w:rsid w:val="00485BF6"/>
    <w:rPr>
      <w:rFonts w:eastAsia="Courier New" w:cs="Courier New"/>
    </w:rPr>
  </w:style>
  <w:style w:type="character" w:customStyle="1" w:styleId="ListLabel31">
    <w:name w:val="ListLabel 31"/>
    <w:rsid w:val="00485BF6"/>
    <w:rPr>
      <w:rFonts w:eastAsia="Noto Sans Symbols" w:cs="Noto Sans Symbols"/>
    </w:rPr>
  </w:style>
  <w:style w:type="character" w:customStyle="1" w:styleId="ListLabel32">
    <w:name w:val="ListLabel 32"/>
    <w:rsid w:val="00485BF6"/>
    <w:rPr>
      <w:rFonts w:cs="Courier New"/>
    </w:rPr>
  </w:style>
  <w:style w:type="character" w:customStyle="1" w:styleId="ListLabel33">
    <w:name w:val="ListLabel 33"/>
    <w:rsid w:val="00485BF6"/>
    <w:rPr>
      <w:rFonts w:cs="Courier New"/>
    </w:rPr>
  </w:style>
  <w:style w:type="character" w:customStyle="1" w:styleId="ListLabel34">
    <w:name w:val="ListLabel 34"/>
    <w:rsid w:val="00485BF6"/>
    <w:rPr>
      <w:rFonts w:cs="Courier New"/>
    </w:rPr>
  </w:style>
  <w:style w:type="character" w:customStyle="1" w:styleId="ListLabel35">
    <w:name w:val="ListLabel 35"/>
    <w:rsid w:val="00485BF6"/>
    <w:rPr>
      <w:rFonts w:cs="Courier New"/>
    </w:rPr>
  </w:style>
  <w:style w:type="character" w:customStyle="1" w:styleId="ListLabel36">
    <w:name w:val="ListLabel 36"/>
    <w:rsid w:val="00485BF6"/>
    <w:rPr>
      <w:rFonts w:cs="Courier New"/>
    </w:rPr>
  </w:style>
  <w:style w:type="character" w:customStyle="1" w:styleId="ListLabel37">
    <w:name w:val="ListLabel 37"/>
    <w:rsid w:val="00485BF6"/>
    <w:rPr>
      <w:rFonts w:cs="Courier New"/>
    </w:rPr>
  </w:style>
  <w:style w:type="character" w:customStyle="1" w:styleId="ListLabel38">
    <w:name w:val="ListLabel 38"/>
    <w:rsid w:val="00485BF6"/>
    <w:rPr>
      <w:rFonts w:cs="Courier New"/>
    </w:rPr>
  </w:style>
  <w:style w:type="character" w:customStyle="1" w:styleId="ListLabel39">
    <w:name w:val="ListLabel 39"/>
    <w:rsid w:val="00485BF6"/>
    <w:rPr>
      <w:rFonts w:cs="Courier New"/>
    </w:rPr>
  </w:style>
  <w:style w:type="character" w:customStyle="1" w:styleId="ListLabel40">
    <w:name w:val="ListLabel 40"/>
    <w:rsid w:val="00485BF6"/>
    <w:rPr>
      <w:rFonts w:cs="Courier New"/>
    </w:rPr>
  </w:style>
  <w:style w:type="character" w:customStyle="1" w:styleId="ListLabel41">
    <w:name w:val="ListLabel 41"/>
    <w:rsid w:val="00485BF6"/>
    <w:rPr>
      <w:rFonts w:eastAsia="Calibri" w:cs="Calibri"/>
    </w:rPr>
  </w:style>
  <w:style w:type="character" w:customStyle="1" w:styleId="ListLabel42">
    <w:name w:val="ListLabel 42"/>
    <w:rsid w:val="00485BF6"/>
    <w:rPr>
      <w:rFonts w:cs="Courier New"/>
    </w:rPr>
  </w:style>
  <w:style w:type="character" w:customStyle="1" w:styleId="ListLabel43">
    <w:name w:val="ListLabel 43"/>
    <w:rsid w:val="00485BF6"/>
    <w:rPr>
      <w:rFonts w:cs="Courier New"/>
    </w:rPr>
  </w:style>
  <w:style w:type="character" w:customStyle="1" w:styleId="ListLabel44">
    <w:name w:val="ListLabel 44"/>
    <w:rsid w:val="00485BF6"/>
    <w:rPr>
      <w:rFonts w:cs="Courier New"/>
    </w:rPr>
  </w:style>
  <w:style w:type="character" w:customStyle="1" w:styleId="ListLabel45">
    <w:name w:val="ListLabel 45"/>
    <w:rsid w:val="00485BF6"/>
    <w:rPr>
      <w:rFonts w:cs="Courier New"/>
    </w:rPr>
  </w:style>
  <w:style w:type="character" w:customStyle="1" w:styleId="ListLabel46">
    <w:name w:val="ListLabel 46"/>
    <w:rsid w:val="00485BF6"/>
    <w:rPr>
      <w:rFonts w:cs="Courier New"/>
    </w:rPr>
  </w:style>
  <w:style w:type="character" w:customStyle="1" w:styleId="ListLabel47">
    <w:name w:val="ListLabel 47"/>
    <w:rsid w:val="00485BF6"/>
    <w:rPr>
      <w:rFonts w:cs="Courier New"/>
    </w:rPr>
  </w:style>
  <w:style w:type="character" w:customStyle="1" w:styleId="ListLabel48">
    <w:name w:val="ListLabel 48"/>
    <w:rsid w:val="00485BF6"/>
    <w:rPr>
      <w:rFonts w:cs="Courier New"/>
    </w:rPr>
  </w:style>
  <w:style w:type="character" w:customStyle="1" w:styleId="ListLabel49">
    <w:name w:val="ListLabel 49"/>
    <w:rsid w:val="00485BF6"/>
    <w:rPr>
      <w:rFonts w:cs="Courier New"/>
    </w:rPr>
  </w:style>
  <w:style w:type="character" w:customStyle="1" w:styleId="ListLabel50">
    <w:name w:val="ListLabel 50"/>
    <w:rsid w:val="00485BF6"/>
    <w:rPr>
      <w:rFonts w:cs="Courier New"/>
    </w:rPr>
  </w:style>
  <w:style w:type="character" w:customStyle="1" w:styleId="ListLabel51">
    <w:name w:val="ListLabel 51"/>
    <w:rsid w:val="00485BF6"/>
    <w:rPr>
      <w:rFonts w:cs="Courier New"/>
    </w:rPr>
  </w:style>
  <w:style w:type="character" w:customStyle="1" w:styleId="ListLabel52">
    <w:name w:val="ListLabel 52"/>
    <w:rsid w:val="00485BF6"/>
    <w:rPr>
      <w:rFonts w:cs="Courier New"/>
    </w:rPr>
  </w:style>
  <w:style w:type="character" w:customStyle="1" w:styleId="ListLabel53">
    <w:name w:val="ListLabel 53"/>
    <w:rsid w:val="00485BF6"/>
    <w:rPr>
      <w:rFonts w:cs="Courier New"/>
    </w:rPr>
  </w:style>
  <w:style w:type="character" w:customStyle="1" w:styleId="ListLabel54">
    <w:name w:val="ListLabel 54"/>
    <w:rsid w:val="00485BF6"/>
    <w:rPr>
      <w:sz w:val="20"/>
    </w:rPr>
  </w:style>
  <w:style w:type="character" w:customStyle="1" w:styleId="ListLabel55">
    <w:name w:val="ListLabel 55"/>
    <w:rsid w:val="00485BF6"/>
    <w:rPr>
      <w:sz w:val="20"/>
    </w:rPr>
  </w:style>
  <w:style w:type="character" w:customStyle="1" w:styleId="ListLabel56">
    <w:name w:val="ListLabel 56"/>
    <w:rsid w:val="00485BF6"/>
    <w:rPr>
      <w:sz w:val="20"/>
    </w:rPr>
  </w:style>
  <w:style w:type="character" w:customStyle="1" w:styleId="ListLabel57">
    <w:name w:val="ListLabel 57"/>
    <w:rsid w:val="00485BF6"/>
    <w:rPr>
      <w:sz w:val="20"/>
    </w:rPr>
  </w:style>
  <w:style w:type="character" w:customStyle="1" w:styleId="ListLabel58">
    <w:name w:val="ListLabel 58"/>
    <w:rsid w:val="00485BF6"/>
    <w:rPr>
      <w:sz w:val="20"/>
    </w:rPr>
  </w:style>
  <w:style w:type="character" w:customStyle="1" w:styleId="ListLabel59">
    <w:name w:val="ListLabel 59"/>
    <w:rsid w:val="00485BF6"/>
    <w:rPr>
      <w:sz w:val="20"/>
    </w:rPr>
  </w:style>
  <w:style w:type="character" w:customStyle="1" w:styleId="ListLabel60">
    <w:name w:val="ListLabel 60"/>
    <w:rsid w:val="00485BF6"/>
    <w:rPr>
      <w:sz w:val="20"/>
    </w:rPr>
  </w:style>
  <w:style w:type="character" w:customStyle="1" w:styleId="ListLabel61">
    <w:name w:val="ListLabel 61"/>
    <w:rsid w:val="00485BF6"/>
    <w:rPr>
      <w:sz w:val="20"/>
    </w:rPr>
  </w:style>
  <w:style w:type="character" w:customStyle="1" w:styleId="ListLabel62">
    <w:name w:val="ListLabel 62"/>
    <w:rsid w:val="00485BF6"/>
    <w:rPr>
      <w:sz w:val="20"/>
    </w:rPr>
  </w:style>
  <w:style w:type="character" w:customStyle="1" w:styleId="ListLabel63">
    <w:name w:val="ListLabel 63"/>
    <w:rsid w:val="00485BF6"/>
    <w:rPr>
      <w:rFonts w:cs="Courier New"/>
    </w:rPr>
  </w:style>
  <w:style w:type="character" w:customStyle="1" w:styleId="ListLabel64">
    <w:name w:val="ListLabel 64"/>
    <w:rsid w:val="00485BF6"/>
    <w:rPr>
      <w:rFonts w:cs="Courier New"/>
    </w:rPr>
  </w:style>
  <w:style w:type="character" w:customStyle="1" w:styleId="ListLabel65">
    <w:name w:val="ListLabel 65"/>
    <w:rsid w:val="00485BF6"/>
    <w:rPr>
      <w:rFonts w:cs="Courier New"/>
    </w:rPr>
  </w:style>
  <w:style w:type="character" w:customStyle="1" w:styleId="ListLabel66">
    <w:name w:val="ListLabel 66"/>
    <w:rsid w:val="00485BF6"/>
    <w:rPr>
      <w:rFonts w:cs="Courier New"/>
    </w:rPr>
  </w:style>
  <w:style w:type="character" w:customStyle="1" w:styleId="ListLabel67">
    <w:name w:val="ListLabel 67"/>
    <w:rsid w:val="00485BF6"/>
    <w:rPr>
      <w:rFonts w:cs="Courier New"/>
    </w:rPr>
  </w:style>
  <w:style w:type="character" w:customStyle="1" w:styleId="ListLabel68">
    <w:name w:val="ListLabel 68"/>
    <w:rsid w:val="00485BF6"/>
    <w:rPr>
      <w:rFonts w:cs="Courier New"/>
    </w:rPr>
  </w:style>
  <w:style w:type="character" w:customStyle="1" w:styleId="ListLabel69">
    <w:name w:val="ListLabel 69"/>
    <w:rsid w:val="00485BF6"/>
    <w:rPr>
      <w:rFonts w:cs="Courier New"/>
    </w:rPr>
  </w:style>
  <w:style w:type="character" w:customStyle="1" w:styleId="ListLabel70">
    <w:name w:val="ListLabel 70"/>
    <w:rsid w:val="00485BF6"/>
    <w:rPr>
      <w:rFonts w:cs="Courier New"/>
    </w:rPr>
  </w:style>
  <w:style w:type="character" w:customStyle="1" w:styleId="ListLabel71">
    <w:name w:val="ListLabel 71"/>
    <w:rsid w:val="00485BF6"/>
    <w:rPr>
      <w:rFonts w:cs="Courier New"/>
    </w:rPr>
  </w:style>
  <w:style w:type="character" w:customStyle="1" w:styleId="ListLabel72">
    <w:name w:val="ListLabel 72"/>
    <w:rsid w:val="00485BF6"/>
    <w:rPr>
      <w:rFonts w:cs="Courier New"/>
    </w:rPr>
  </w:style>
  <w:style w:type="character" w:customStyle="1" w:styleId="ListLabel73">
    <w:name w:val="ListLabel 73"/>
    <w:rsid w:val="00485BF6"/>
    <w:rPr>
      <w:rFonts w:cs="Courier New"/>
    </w:rPr>
  </w:style>
  <w:style w:type="character" w:customStyle="1" w:styleId="ListLabel74">
    <w:name w:val="ListLabel 74"/>
    <w:rsid w:val="00485BF6"/>
    <w:rPr>
      <w:rFonts w:cs="Courier New"/>
    </w:rPr>
  </w:style>
  <w:style w:type="character" w:customStyle="1" w:styleId="ListLabel75">
    <w:name w:val="ListLabel 75"/>
    <w:rsid w:val="00485BF6"/>
    <w:rPr>
      <w:sz w:val="20"/>
    </w:rPr>
  </w:style>
  <w:style w:type="character" w:customStyle="1" w:styleId="ListLabel76">
    <w:name w:val="ListLabel 76"/>
    <w:rsid w:val="00485BF6"/>
    <w:rPr>
      <w:sz w:val="20"/>
    </w:rPr>
  </w:style>
  <w:style w:type="character" w:customStyle="1" w:styleId="ListLabel77">
    <w:name w:val="ListLabel 77"/>
    <w:rsid w:val="00485BF6"/>
    <w:rPr>
      <w:sz w:val="20"/>
    </w:rPr>
  </w:style>
  <w:style w:type="character" w:customStyle="1" w:styleId="ListLabel78">
    <w:name w:val="ListLabel 78"/>
    <w:rsid w:val="00485BF6"/>
    <w:rPr>
      <w:sz w:val="20"/>
    </w:rPr>
  </w:style>
  <w:style w:type="character" w:customStyle="1" w:styleId="ListLabel79">
    <w:name w:val="ListLabel 79"/>
    <w:rsid w:val="00485BF6"/>
    <w:rPr>
      <w:sz w:val="20"/>
    </w:rPr>
  </w:style>
  <w:style w:type="character" w:customStyle="1" w:styleId="ListLabel80">
    <w:name w:val="ListLabel 80"/>
    <w:rsid w:val="00485BF6"/>
    <w:rPr>
      <w:sz w:val="20"/>
    </w:rPr>
  </w:style>
  <w:style w:type="character" w:customStyle="1" w:styleId="ListLabel81">
    <w:name w:val="ListLabel 81"/>
    <w:rsid w:val="00485BF6"/>
    <w:rPr>
      <w:sz w:val="20"/>
    </w:rPr>
  </w:style>
  <w:style w:type="character" w:customStyle="1" w:styleId="ListLabel82">
    <w:name w:val="ListLabel 82"/>
    <w:rsid w:val="00485BF6"/>
    <w:rPr>
      <w:sz w:val="20"/>
    </w:rPr>
  </w:style>
  <w:style w:type="character" w:customStyle="1" w:styleId="ListLabel83">
    <w:name w:val="ListLabel 83"/>
    <w:rsid w:val="00485BF6"/>
    <w:rPr>
      <w:sz w:val="20"/>
    </w:rPr>
  </w:style>
  <w:style w:type="character" w:customStyle="1" w:styleId="ListLabel84">
    <w:name w:val="ListLabel 84"/>
    <w:rsid w:val="00485BF6"/>
    <w:rPr>
      <w:sz w:val="20"/>
    </w:rPr>
  </w:style>
  <w:style w:type="character" w:customStyle="1" w:styleId="ListLabel85">
    <w:name w:val="ListLabel 85"/>
    <w:rsid w:val="00485BF6"/>
    <w:rPr>
      <w:sz w:val="20"/>
    </w:rPr>
  </w:style>
  <w:style w:type="character" w:customStyle="1" w:styleId="ListLabel86">
    <w:name w:val="ListLabel 86"/>
    <w:rsid w:val="00485BF6"/>
    <w:rPr>
      <w:sz w:val="20"/>
    </w:rPr>
  </w:style>
  <w:style w:type="character" w:customStyle="1" w:styleId="ListLabel87">
    <w:name w:val="ListLabel 87"/>
    <w:rsid w:val="00485BF6"/>
    <w:rPr>
      <w:sz w:val="20"/>
    </w:rPr>
  </w:style>
  <w:style w:type="character" w:customStyle="1" w:styleId="ListLabel88">
    <w:name w:val="ListLabel 88"/>
    <w:rsid w:val="00485BF6"/>
    <w:rPr>
      <w:sz w:val="20"/>
    </w:rPr>
  </w:style>
  <w:style w:type="character" w:customStyle="1" w:styleId="ListLabel89">
    <w:name w:val="ListLabel 89"/>
    <w:rsid w:val="00485BF6"/>
    <w:rPr>
      <w:sz w:val="20"/>
    </w:rPr>
  </w:style>
  <w:style w:type="character" w:customStyle="1" w:styleId="ListLabel90">
    <w:name w:val="ListLabel 90"/>
    <w:rsid w:val="00485BF6"/>
    <w:rPr>
      <w:sz w:val="20"/>
    </w:rPr>
  </w:style>
  <w:style w:type="character" w:customStyle="1" w:styleId="ListLabel91">
    <w:name w:val="ListLabel 91"/>
    <w:rsid w:val="00485BF6"/>
    <w:rPr>
      <w:sz w:val="20"/>
    </w:rPr>
  </w:style>
  <w:style w:type="character" w:customStyle="1" w:styleId="ListLabel92">
    <w:name w:val="ListLabel 92"/>
    <w:rsid w:val="00485BF6"/>
    <w:rPr>
      <w:sz w:val="20"/>
    </w:rPr>
  </w:style>
  <w:style w:type="character" w:customStyle="1" w:styleId="ListLabel93">
    <w:name w:val="ListLabel 93"/>
    <w:rsid w:val="00485BF6"/>
    <w:rPr>
      <w:sz w:val="20"/>
    </w:rPr>
  </w:style>
  <w:style w:type="character" w:customStyle="1" w:styleId="ListLabel94">
    <w:name w:val="ListLabel 94"/>
    <w:rsid w:val="00485BF6"/>
    <w:rPr>
      <w:sz w:val="20"/>
    </w:rPr>
  </w:style>
  <w:style w:type="character" w:customStyle="1" w:styleId="ListLabel95">
    <w:name w:val="ListLabel 95"/>
    <w:rsid w:val="00485BF6"/>
    <w:rPr>
      <w:sz w:val="20"/>
    </w:rPr>
  </w:style>
  <w:style w:type="character" w:customStyle="1" w:styleId="ListLabel96">
    <w:name w:val="ListLabel 96"/>
    <w:rsid w:val="00485BF6"/>
    <w:rPr>
      <w:sz w:val="20"/>
    </w:rPr>
  </w:style>
  <w:style w:type="character" w:customStyle="1" w:styleId="ListLabel97">
    <w:name w:val="ListLabel 97"/>
    <w:rsid w:val="00485BF6"/>
    <w:rPr>
      <w:sz w:val="20"/>
    </w:rPr>
  </w:style>
  <w:style w:type="character" w:customStyle="1" w:styleId="ListLabel98">
    <w:name w:val="ListLabel 98"/>
    <w:rsid w:val="00485BF6"/>
    <w:rPr>
      <w:sz w:val="20"/>
    </w:rPr>
  </w:style>
  <w:style w:type="character" w:customStyle="1" w:styleId="ListLabel99">
    <w:name w:val="ListLabel 99"/>
    <w:rsid w:val="00485BF6"/>
    <w:rPr>
      <w:sz w:val="20"/>
    </w:rPr>
  </w:style>
  <w:style w:type="character" w:customStyle="1" w:styleId="ListLabel100">
    <w:name w:val="ListLabel 100"/>
    <w:rsid w:val="00485BF6"/>
    <w:rPr>
      <w:sz w:val="20"/>
    </w:rPr>
  </w:style>
  <w:style w:type="character" w:customStyle="1" w:styleId="ListLabel101">
    <w:name w:val="ListLabel 101"/>
    <w:rsid w:val="00485BF6"/>
    <w:rPr>
      <w:sz w:val="20"/>
    </w:rPr>
  </w:style>
  <w:style w:type="character" w:customStyle="1" w:styleId="ListLabel102">
    <w:name w:val="ListLabel 102"/>
    <w:rsid w:val="00485BF6"/>
    <w:rPr>
      <w:sz w:val="20"/>
    </w:rPr>
  </w:style>
  <w:style w:type="character" w:customStyle="1" w:styleId="ListLabel103">
    <w:name w:val="ListLabel 103"/>
    <w:rsid w:val="00485BF6"/>
    <w:rPr>
      <w:sz w:val="20"/>
    </w:rPr>
  </w:style>
  <w:style w:type="character" w:customStyle="1" w:styleId="ListLabel104">
    <w:name w:val="ListLabel 104"/>
    <w:rsid w:val="00485BF6"/>
    <w:rPr>
      <w:sz w:val="20"/>
    </w:rPr>
  </w:style>
  <w:style w:type="character" w:customStyle="1" w:styleId="ListLabel105">
    <w:name w:val="ListLabel 105"/>
    <w:rsid w:val="00485BF6"/>
    <w:rPr>
      <w:sz w:val="20"/>
    </w:rPr>
  </w:style>
  <w:style w:type="character" w:customStyle="1" w:styleId="ListLabel106">
    <w:name w:val="ListLabel 106"/>
    <w:rsid w:val="00485BF6"/>
    <w:rPr>
      <w:sz w:val="20"/>
    </w:rPr>
  </w:style>
  <w:style w:type="character" w:customStyle="1" w:styleId="ListLabel107">
    <w:name w:val="ListLabel 107"/>
    <w:rsid w:val="00485BF6"/>
    <w:rPr>
      <w:sz w:val="20"/>
    </w:rPr>
  </w:style>
  <w:style w:type="character" w:customStyle="1" w:styleId="ListLabel108">
    <w:name w:val="ListLabel 108"/>
    <w:rsid w:val="00485BF6"/>
    <w:rPr>
      <w:sz w:val="20"/>
    </w:rPr>
  </w:style>
  <w:style w:type="character" w:customStyle="1" w:styleId="ListLabel109">
    <w:name w:val="ListLabel 109"/>
    <w:rsid w:val="00485BF6"/>
    <w:rPr>
      <w:sz w:val="20"/>
    </w:rPr>
  </w:style>
  <w:style w:type="character" w:customStyle="1" w:styleId="ListLabel110">
    <w:name w:val="ListLabel 110"/>
    <w:rsid w:val="00485BF6"/>
    <w:rPr>
      <w:sz w:val="20"/>
    </w:rPr>
  </w:style>
  <w:style w:type="character" w:customStyle="1" w:styleId="ListLabel111">
    <w:name w:val="ListLabel 111"/>
    <w:rsid w:val="00485BF6"/>
    <w:rPr>
      <w:sz w:val="20"/>
    </w:rPr>
  </w:style>
  <w:style w:type="character" w:customStyle="1" w:styleId="ListLabel112">
    <w:name w:val="ListLabel 112"/>
    <w:rsid w:val="00485BF6"/>
    <w:rPr>
      <w:sz w:val="20"/>
    </w:rPr>
  </w:style>
  <w:style w:type="character" w:customStyle="1" w:styleId="ListLabel113">
    <w:name w:val="ListLabel 113"/>
    <w:rsid w:val="00485BF6"/>
    <w:rPr>
      <w:sz w:val="20"/>
    </w:rPr>
  </w:style>
  <w:style w:type="character" w:customStyle="1" w:styleId="ListLabel114">
    <w:name w:val="ListLabel 114"/>
    <w:rsid w:val="00485BF6"/>
    <w:rPr>
      <w:sz w:val="20"/>
    </w:rPr>
  </w:style>
  <w:style w:type="character" w:customStyle="1" w:styleId="ListLabel115">
    <w:name w:val="ListLabel 115"/>
    <w:rsid w:val="00485BF6"/>
    <w:rPr>
      <w:sz w:val="20"/>
    </w:rPr>
  </w:style>
  <w:style w:type="character" w:customStyle="1" w:styleId="ListLabel116">
    <w:name w:val="ListLabel 116"/>
    <w:rsid w:val="00485BF6"/>
    <w:rPr>
      <w:sz w:val="20"/>
    </w:rPr>
  </w:style>
  <w:style w:type="character" w:customStyle="1" w:styleId="ListLabel117">
    <w:name w:val="ListLabel 117"/>
    <w:rsid w:val="00485BF6"/>
    <w:rPr>
      <w:sz w:val="20"/>
    </w:rPr>
  </w:style>
  <w:style w:type="character" w:customStyle="1" w:styleId="ListLabel118">
    <w:name w:val="ListLabel 118"/>
    <w:rsid w:val="00485BF6"/>
    <w:rPr>
      <w:sz w:val="20"/>
    </w:rPr>
  </w:style>
  <w:style w:type="character" w:customStyle="1" w:styleId="ListLabel119">
    <w:name w:val="ListLabel 119"/>
    <w:rsid w:val="00485BF6"/>
    <w:rPr>
      <w:sz w:val="20"/>
    </w:rPr>
  </w:style>
  <w:style w:type="character" w:customStyle="1" w:styleId="ListLabel120">
    <w:name w:val="ListLabel 120"/>
    <w:rsid w:val="00485BF6"/>
    <w:rPr>
      <w:sz w:val="20"/>
    </w:rPr>
  </w:style>
  <w:style w:type="character" w:customStyle="1" w:styleId="ListLabel121">
    <w:name w:val="ListLabel 121"/>
    <w:rsid w:val="00485BF6"/>
    <w:rPr>
      <w:sz w:val="20"/>
    </w:rPr>
  </w:style>
  <w:style w:type="character" w:customStyle="1" w:styleId="ListLabel122">
    <w:name w:val="ListLabel 122"/>
    <w:rsid w:val="00485BF6"/>
    <w:rPr>
      <w:sz w:val="20"/>
    </w:rPr>
  </w:style>
  <w:style w:type="character" w:customStyle="1" w:styleId="ListLabel123">
    <w:name w:val="ListLabel 123"/>
    <w:rsid w:val="00485BF6"/>
    <w:rPr>
      <w:sz w:val="20"/>
    </w:rPr>
  </w:style>
  <w:style w:type="character" w:customStyle="1" w:styleId="ListLabel124">
    <w:name w:val="ListLabel 124"/>
    <w:rsid w:val="00485BF6"/>
    <w:rPr>
      <w:sz w:val="20"/>
    </w:rPr>
  </w:style>
  <w:style w:type="character" w:customStyle="1" w:styleId="ListLabel125">
    <w:name w:val="ListLabel 125"/>
    <w:rsid w:val="00485BF6"/>
    <w:rPr>
      <w:sz w:val="20"/>
    </w:rPr>
  </w:style>
  <w:style w:type="character" w:customStyle="1" w:styleId="ListLabel126">
    <w:name w:val="ListLabel 126"/>
    <w:rsid w:val="00485BF6"/>
    <w:rPr>
      <w:sz w:val="20"/>
    </w:rPr>
  </w:style>
  <w:style w:type="character" w:customStyle="1" w:styleId="ListLabel127">
    <w:name w:val="ListLabel 127"/>
    <w:rsid w:val="00485BF6"/>
    <w:rPr>
      <w:sz w:val="20"/>
    </w:rPr>
  </w:style>
  <w:style w:type="character" w:customStyle="1" w:styleId="ListLabel128">
    <w:name w:val="ListLabel 128"/>
    <w:rsid w:val="00485BF6"/>
    <w:rPr>
      <w:sz w:val="20"/>
    </w:rPr>
  </w:style>
  <w:style w:type="character" w:customStyle="1" w:styleId="ListLabel129">
    <w:name w:val="ListLabel 129"/>
    <w:rsid w:val="00485BF6"/>
    <w:rPr>
      <w:sz w:val="20"/>
    </w:rPr>
  </w:style>
  <w:style w:type="character" w:customStyle="1" w:styleId="ListLabel130">
    <w:name w:val="ListLabel 130"/>
    <w:rsid w:val="00485BF6"/>
    <w:rPr>
      <w:sz w:val="20"/>
    </w:rPr>
  </w:style>
  <w:style w:type="character" w:customStyle="1" w:styleId="ListLabel131">
    <w:name w:val="ListLabel 131"/>
    <w:rsid w:val="00485BF6"/>
    <w:rPr>
      <w:sz w:val="20"/>
    </w:rPr>
  </w:style>
  <w:style w:type="character" w:customStyle="1" w:styleId="ListLabel132">
    <w:name w:val="ListLabel 132"/>
    <w:rsid w:val="00485BF6"/>
    <w:rPr>
      <w:sz w:val="20"/>
    </w:rPr>
  </w:style>
  <w:style w:type="character" w:customStyle="1" w:styleId="ListLabel133">
    <w:name w:val="ListLabel 133"/>
    <w:rsid w:val="00485BF6"/>
    <w:rPr>
      <w:sz w:val="20"/>
    </w:rPr>
  </w:style>
  <w:style w:type="character" w:customStyle="1" w:styleId="ListLabel134">
    <w:name w:val="ListLabel 134"/>
    <w:rsid w:val="00485BF6"/>
    <w:rPr>
      <w:sz w:val="20"/>
    </w:rPr>
  </w:style>
  <w:style w:type="character" w:customStyle="1" w:styleId="ListLabel135">
    <w:name w:val="ListLabel 135"/>
    <w:rsid w:val="00485BF6"/>
    <w:rPr>
      <w:sz w:val="20"/>
    </w:rPr>
  </w:style>
  <w:style w:type="character" w:customStyle="1" w:styleId="ListLabel136">
    <w:name w:val="ListLabel 136"/>
    <w:rsid w:val="00485BF6"/>
    <w:rPr>
      <w:sz w:val="20"/>
    </w:rPr>
  </w:style>
  <w:style w:type="character" w:customStyle="1" w:styleId="ListLabel137">
    <w:name w:val="ListLabel 137"/>
    <w:rsid w:val="00485BF6"/>
    <w:rPr>
      <w:sz w:val="20"/>
    </w:rPr>
  </w:style>
  <w:style w:type="character" w:customStyle="1" w:styleId="ListLabel138">
    <w:name w:val="ListLabel 138"/>
    <w:rsid w:val="00485BF6"/>
    <w:rPr>
      <w:sz w:val="20"/>
    </w:rPr>
  </w:style>
  <w:style w:type="character" w:customStyle="1" w:styleId="ListLabel139">
    <w:name w:val="ListLabel 139"/>
    <w:rsid w:val="00485BF6"/>
    <w:rPr>
      <w:sz w:val="20"/>
    </w:rPr>
  </w:style>
  <w:style w:type="character" w:customStyle="1" w:styleId="ListLabel140">
    <w:name w:val="ListLabel 140"/>
    <w:rsid w:val="00485BF6"/>
    <w:rPr>
      <w:sz w:val="20"/>
    </w:rPr>
  </w:style>
  <w:style w:type="character" w:customStyle="1" w:styleId="ListLabel141">
    <w:name w:val="ListLabel 141"/>
    <w:rsid w:val="00485BF6"/>
    <w:rPr>
      <w:sz w:val="20"/>
    </w:rPr>
  </w:style>
  <w:style w:type="character" w:customStyle="1" w:styleId="ListLabel142">
    <w:name w:val="ListLabel 142"/>
    <w:rsid w:val="00485BF6"/>
    <w:rPr>
      <w:sz w:val="20"/>
    </w:rPr>
  </w:style>
  <w:style w:type="character" w:customStyle="1" w:styleId="ListLabel143">
    <w:name w:val="ListLabel 143"/>
    <w:rsid w:val="00485BF6"/>
    <w:rPr>
      <w:sz w:val="20"/>
    </w:rPr>
  </w:style>
  <w:style w:type="character" w:customStyle="1" w:styleId="ListLabel144">
    <w:name w:val="ListLabel 144"/>
    <w:rsid w:val="00485BF6"/>
    <w:rPr>
      <w:sz w:val="20"/>
    </w:rPr>
  </w:style>
  <w:style w:type="character" w:customStyle="1" w:styleId="ListLabel145">
    <w:name w:val="ListLabel 145"/>
    <w:rsid w:val="00485BF6"/>
    <w:rPr>
      <w:sz w:val="20"/>
    </w:rPr>
  </w:style>
  <w:style w:type="character" w:customStyle="1" w:styleId="ListLabel146">
    <w:name w:val="ListLabel 146"/>
    <w:rsid w:val="00485BF6"/>
    <w:rPr>
      <w:sz w:val="20"/>
    </w:rPr>
  </w:style>
  <w:style w:type="character" w:customStyle="1" w:styleId="ListLabel147">
    <w:name w:val="ListLabel 147"/>
    <w:rsid w:val="00485BF6"/>
    <w:rPr>
      <w:rFonts w:cs="Courier New"/>
    </w:rPr>
  </w:style>
  <w:style w:type="character" w:customStyle="1" w:styleId="ListLabel148">
    <w:name w:val="ListLabel 148"/>
    <w:rsid w:val="00485BF6"/>
    <w:rPr>
      <w:rFonts w:cs="Courier New"/>
    </w:rPr>
  </w:style>
  <w:style w:type="character" w:customStyle="1" w:styleId="ListLabel149">
    <w:name w:val="ListLabel 149"/>
    <w:rsid w:val="00485BF6"/>
    <w:rPr>
      <w:rFonts w:cs="Courier New"/>
    </w:rPr>
  </w:style>
  <w:style w:type="character" w:customStyle="1" w:styleId="ListLabel150">
    <w:name w:val="ListLabel 150"/>
    <w:rsid w:val="00485BF6"/>
    <w:rPr>
      <w:rFonts w:cs="Courier New"/>
    </w:rPr>
  </w:style>
  <w:style w:type="character" w:customStyle="1" w:styleId="ListLabel151">
    <w:name w:val="ListLabel 151"/>
    <w:rsid w:val="00485BF6"/>
    <w:rPr>
      <w:rFonts w:cs="Courier New"/>
    </w:rPr>
  </w:style>
  <w:style w:type="character" w:customStyle="1" w:styleId="ListLabel152">
    <w:name w:val="ListLabel 152"/>
    <w:rsid w:val="00485BF6"/>
    <w:rPr>
      <w:rFonts w:cs="Courier New"/>
    </w:rPr>
  </w:style>
  <w:style w:type="character" w:customStyle="1" w:styleId="ListLabel153">
    <w:name w:val="ListLabel 153"/>
    <w:rsid w:val="00485BF6"/>
    <w:rPr>
      <w:rFonts w:cs="Courier New"/>
    </w:rPr>
  </w:style>
  <w:style w:type="character" w:customStyle="1" w:styleId="ListLabel154">
    <w:name w:val="ListLabel 154"/>
    <w:rsid w:val="00485BF6"/>
    <w:rPr>
      <w:rFonts w:cs="Courier New"/>
    </w:rPr>
  </w:style>
  <w:style w:type="character" w:customStyle="1" w:styleId="ListLabel155">
    <w:name w:val="ListLabel 155"/>
    <w:rsid w:val="00485BF6"/>
    <w:rPr>
      <w:rFonts w:cs="Courier New"/>
    </w:rPr>
  </w:style>
  <w:style w:type="character" w:customStyle="1" w:styleId="ListLabel156">
    <w:name w:val="ListLabel 156"/>
    <w:rsid w:val="00485BF6"/>
    <w:rPr>
      <w:sz w:val="20"/>
    </w:rPr>
  </w:style>
  <w:style w:type="character" w:customStyle="1" w:styleId="ListLabel157">
    <w:name w:val="ListLabel 157"/>
    <w:rsid w:val="00485BF6"/>
    <w:rPr>
      <w:sz w:val="20"/>
    </w:rPr>
  </w:style>
  <w:style w:type="character" w:customStyle="1" w:styleId="ListLabel158">
    <w:name w:val="ListLabel 158"/>
    <w:rsid w:val="00485BF6"/>
    <w:rPr>
      <w:sz w:val="20"/>
    </w:rPr>
  </w:style>
  <w:style w:type="character" w:customStyle="1" w:styleId="ListLabel159">
    <w:name w:val="ListLabel 159"/>
    <w:rsid w:val="00485BF6"/>
    <w:rPr>
      <w:sz w:val="20"/>
    </w:rPr>
  </w:style>
  <w:style w:type="character" w:customStyle="1" w:styleId="ListLabel160">
    <w:name w:val="ListLabel 160"/>
    <w:rsid w:val="00485BF6"/>
    <w:rPr>
      <w:sz w:val="20"/>
    </w:rPr>
  </w:style>
  <w:style w:type="character" w:customStyle="1" w:styleId="ListLabel161">
    <w:name w:val="ListLabel 161"/>
    <w:rsid w:val="00485BF6"/>
    <w:rPr>
      <w:sz w:val="20"/>
    </w:rPr>
  </w:style>
  <w:style w:type="character" w:customStyle="1" w:styleId="ListLabel162">
    <w:name w:val="ListLabel 162"/>
    <w:rsid w:val="00485BF6"/>
    <w:rPr>
      <w:sz w:val="20"/>
    </w:rPr>
  </w:style>
  <w:style w:type="character" w:customStyle="1" w:styleId="ListLabel163">
    <w:name w:val="ListLabel 163"/>
    <w:rsid w:val="00485BF6"/>
    <w:rPr>
      <w:sz w:val="20"/>
    </w:rPr>
  </w:style>
  <w:style w:type="character" w:customStyle="1" w:styleId="ListLabel164">
    <w:name w:val="ListLabel 164"/>
    <w:rsid w:val="00485BF6"/>
    <w:rPr>
      <w:sz w:val="20"/>
    </w:rPr>
  </w:style>
  <w:style w:type="character" w:customStyle="1" w:styleId="ListLabel165">
    <w:name w:val="ListLabel 165"/>
    <w:rsid w:val="00485BF6"/>
    <w:rPr>
      <w:sz w:val="20"/>
    </w:rPr>
  </w:style>
  <w:style w:type="character" w:customStyle="1" w:styleId="ListLabel166">
    <w:name w:val="ListLabel 166"/>
    <w:rsid w:val="00485BF6"/>
    <w:rPr>
      <w:sz w:val="20"/>
    </w:rPr>
  </w:style>
  <w:style w:type="character" w:customStyle="1" w:styleId="ListLabel167">
    <w:name w:val="ListLabel 167"/>
    <w:rsid w:val="00485BF6"/>
    <w:rPr>
      <w:sz w:val="20"/>
    </w:rPr>
  </w:style>
  <w:style w:type="character" w:customStyle="1" w:styleId="ListLabel168">
    <w:name w:val="ListLabel 168"/>
    <w:rsid w:val="00485BF6"/>
    <w:rPr>
      <w:sz w:val="20"/>
    </w:rPr>
  </w:style>
  <w:style w:type="character" w:customStyle="1" w:styleId="ListLabel169">
    <w:name w:val="ListLabel 169"/>
    <w:rsid w:val="00485BF6"/>
    <w:rPr>
      <w:sz w:val="20"/>
    </w:rPr>
  </w:style>
  <w:style w:type="character" w:customStyle="1" w:styleId="ListLabel170">
    <w:name w:val="ListLabel 170"/>
    <w:rsid w:val="00485BF6"/>
    <w:rPr>
      <w:sz w:val="20"/>
    </w:rPr>
  </w:style>
  <w:style w:type="character" w:customStyle="1" w:styleId="ListLabel171">
    <w:name w:val="ListLabel 171"/>
    <w:rsid w:val="00485BF6"/>
    <w:rPr>
      <w:sz w:val="20"/>
    </w:rPr>
  </w:style>
  <w:style w:type="character" w:customStyle="1" w:styleId="ListLabel172">
    <w:name w:val="ListLabel 172"/>
    <w:rsid w:val="00485BF6"/>
    <w:rPr>
      <w:sz w:val="20"/>
    </w:rPr>
  </w:style>
  <w:style w:type="character" w:customStyle="1" w:styleId="ListLabel173">
    <w:name w:val="ListLabel 173"/>
    <w:rsid w:val="00485BF6"/>
    <w:rPr>
      <w:sz w:val="20"/>
    </w:rPr>
  </w:style>
  <w:style w:type="character" w:customStyle="1" w:styleId="ListLabel174">
    <w:name w:val="ListLabel 174"/>
    <w:rsid w:val="00485BF6"/>
    <w:rPr>
      <w:sz w:val="20"/>
    </w:rPr>
  </w:style>
  <w:style w:type="character" w:customStyle="1" w:styleId="ListLabel175">
    <w:name w:val="ListLabel 175"/>
    <w:rsid w:val="00485BF6"/>
    <w:rPr>
      <w:sz w:val="20"/>
    </w:rPr>
  </w:style>
  <w:style w:type="character" w:customStyle="1" w:styleId="ListLabel176">
    <w:name w:val="ListLabel 176"/>
    <w:rsid w:val="00485BF6"/>
    <w:rPr>
      <w:sz w:val="20"/>
    </w:rPr>
  </w:style>
  <w:style w:type="character" w:customStyle="1" w:styleId="ListLabel177">
    <w:name w:val="ListLabel 177"/>
    <w:rsid w:val="00485BF6"/>
    <w:rPr>
      <w:sz w:val="20"/>
    </w:rPr>
  </w:style>
  <w:style w:type="character" w:customStyle="1" w:styleId="ListLabel178">
    <w:name w:val="ListLabel 178"/>
    <w:rsid w:val="00485BF6"/>
    <w:rPr>
      <w:sz w:val="20"/>
    </w:rPr>
  </w:style>
  <w:style w:type="character" w:customStyle="1" w:styleId="ListLabel179">
    <w:name w:val="ListLabel 179"/>
    <w:rsid w:val="00485BF6"/>
    <w:rPr>
      <w:sz w:val="20"/>
    </w:rPr>
  </w:style>
  <w:style w:type="character" w:customStyle="1" w:styleId="ListLabel180">
    <w:name w:val="ListLabel 180"/>
    <w:rsid w:val="00485BF6"/>
    <w:rPr>
      <w:sz w:val="20"/>
    </w:rPr>
  </w:style>
  <w:style w:type="character" w:customStyle="1" w:styleId="ListLabel181">
    <w:name w:val="ListLabel 181"/>
    <w:rsid w:val="00485BF6"/>
    <w:rPr>
      <w:sz w:val="20"/>
    </w:rPr>
  </w:style>
  <w:style w:type="character" w:customStyle="1" w:styleId="ListLabel182">
    <w:name w:val="ListLabel 182"/>
    <w:rsid w:val="00485BF6"/>
    <w:rPr>
      <w:sz w:val="20"/>
    </w:rPr>
  </w:style>
  <w:style w:type="character" w:customStyle="1" w:styleId="ListLabel183">
    <w:name w:val="ListLabel 183"/>
    <w:rsid w:val="00485BF6"/>
    <w:rPr>
      <w:sz w:val="20"/>
    </w:rPr>
  </w:style>
  <w:style w:type="character" w:customStyle="1" w:styleId="ListLabel184">
    <w:name w:val="ListLabel 184"/>
    <w:rsid w:val="00485BF6"/>
    <w:rPr>
      <w:sz w:val="20"/>
    </w:rPr>
  </w:style>
  <w:style w:type="character" w:customStyle="1" w:styleId="ListLabel185">
    <w:name w:val="ListLabel 185"/>
    <w:rsid w:val="00485BF6"/>
    <w:rPr>
      <w:sz w:val="20"/>
    </w:rPr>
  </w:style>
  <w:style w:type="character" w:customStyle="1" w:styleId="ListLabel186">
    <w:name w:val="ListLabel 186"/>
    <w:rsid w:val="00485BF6"/>
    <w:rPr>
      <w:sz w:val="20"/>
    </w:rPr>
  </w:style>
  <w:style w:type="character" w:customStyle="1" w:styleId="ListLabel187">
    <w:name w:val="ListLabel 187"/>
    <w:rsid w:val="00485BF6"/>
    <w:rPr>
      <w:sz w:val="20"/>
    </w:rPr>
  </w:style>
  <w:style w:type="character" w:customStyle="1" w:styleId="ListLabel188">
    <w:name w:val="ListLabel 188"/>
    <w:rsid w:val="00485BF6"/>
    <w:rPr>
      <w:sz w:val="20"/>
    </w:rPr>
  </w:style>
  <w:style w:type="character" w:customStyle="1" w:styleId="ListLabel189">
    <w:name w:val="ListLabel 189"/>
    <w:rsid w:val="00485BF6"/>
    <w:rPr>
      <w:sz w:val="20"/>
    </w:rPr>
  </w:style>
  <w:style w:type="character" w:customStyle="1" w:styleId="ListLabel190">
    <w:name w:val="ListLabel 190"/>
    <w:rsid w:val="00485BF6"/>
    <w:rPr>
      <w:sz w:val="20"/>
    </w:rPr>
  </w:style>
  <w:style w:type="character" w:customStyle="1" w:styleId="ListLabel191">
    <w:name w:val="ListLabel 191"/>
    <w:rsid w:val="00485BF6"/>
    <w:rPr>
      <w:sz w:val="20"/>
    </w:rPr>
  </w:style>
  <w:style w:type="character" w:customStyle="1" w:styleId="ListLabel192">
    <w:name w:val="ListLabel 192"/>
    <w:rsid w:val="00485BF6"/>
    <w:rPr>
      <w:sz w:val="20"/>
    </w:rPr>
  </w:style>
  <w:style w:type="character" w:customStyle="1" w:styleId="ListLabel193">
    <w:name w:val="ListLabel 193"/>
    <w:rsid w:val="00485BF6"/>
    <w:rPr>
      <w:sz w:val="20"/>
    </w:rPr>
  </w:style>
  <w:style w:type="character" w:customStyle="1" w:styleId="ListLabel194">
    <w:name w:val="ListLabel 194"/>
    <w:rsid w:val="00485BF6"/>
    <w:rPr>
      <w:sz w:val="20"/>
    </w:rPr>
  </w:style>
  <w:style w:type="character" w:customStyle="1" w:styleId="ListLabel195">
    <w:name w:val="ListLabel 195"/>
    <w:rsid w:val="00485BF6"/>
    <w:rPr>
      <w:sz w:val="20"/>
    </w:rPr>
  </w:style>
  <w:style w:type="character" w:customStyle="1" w:styleId="ListLabel196">
    <w:name w:val="ListLabel 196"/>
    <w:rsid w:val="00485BF6"/>
    <w:rPr>
      <w:sz w:val="20"/>
    </w:rPr>
  </w:style>
  <w:style w:type="character" w:customStyle="1" w:styleId="ListLabel197">
    <w:name w:val="ListLabel 197"/>
    <w:rsid w:val="00485BF6"/>
    <w:rPr>
      <w:sz w:val="20"/>
    </w:rPr>
  </w:style>
  <w:style w:type="character" w:customStyle="1" w:styleId="ListLabel198">
    <w:name w:val="ListLabel 198"/>
    <w:rsid w:val="00485BF6"/>
    <w:rPr>
      <w:sz w:val="20"/>
    </w:rPr>
  </w:style>
  <w:style w:type="character" w:customStyle="1" w:styleId="ListLabel199">
    <w:name w:val="ListLabel 199"/>
    <w:rsid w:val="00485BF6"/>
    <w:rPr>
      <w:sz w:val="20"/>
    </w:rPr>
  </w:style>
  <w:style w:type="character" w:customStyle="1" w:styleId="ListLabel200">
    <w:name w:val="ListLabel 200"/>
    <w:rsid w:val="00485BF6"/>
    <w:rPr>
      <w:sz w:val="20"/>
    </w:rPr>
  </w:style>
  <w:style w:type="character" w:customStyle="1" w:styleId="ListLabel201">
    <w:name w:val="ListLabel 201"/>
    <w:rsid w:val="00485BF6"/>
    <w:rPr>
      <w:sz w:val="20"/>
    </w:rPr>
  </w:style>
  <w:style w:type="character" w:customStyle="1" w:styleId="ListLabel202">
    <w:name w:val="ListLabel 202"/>
    <w:rsid w:val="00485BF6"/>
    <w:rPr>
      <w:sz w:val="20"/>
    </w:rPr>
  </w:style>
  <w:style w:type="character" w:customStyle="1" w:styleId="ListLabel203">
    <w:name w:val="ListLabel 203"/>
    <w:rsid w:val="00485BF6"/>
    <w:rPr>
      <w:sz w:val="20"/>
    </w:rPr>
  </w:style>
  <w:style w:type="character" w:customStyle="1" w:styleId="ListLabel204">
    <w:name w:val="ListLabel 204"/>
    <w:rsid w:val="00485BF6"/>
    <w:rPr>
      <w:sz w:val="20"/>
    </w:rPr>
  </w:style>
  <w:style w:type="character" w:customStyle="1" w:styleId="ListLabel205">
    <w:name w:val="ListLabel 205"/>
    <w:rsid w:val="00485BF6"/>
    <w:rPr>
      <w:sz w:val="20"/>
    </w:rPr>
  </w:style>
  <w:style w:type="character" w:customStyle="1" w:styleId="ListLabel206">
    <w:name w:val="ListLabel 206"/>
    <w:rsid w:val="00485BF6"/>
    <w:rPr>
      <w:sz w:val="20"/>
    </w:rPr>
  </w:style>
  <w:style w:type="character" w:customStyle="1" w:styleId="ListLabel207">
    <w:name w:val="ListLabel 207"/>
    <w:rsid w:val="00485BF6"/>
    <w:rPr>
      <w:sz w:val="20"/>
    </w:rPr>
  </w:style>
  <w:style w:type="character" w:customStyle="1" w:styleId="ListLabel208">
    <w:name w:val="ListLabel 208"/>
    <w:rsid w:val="00485BF6"/>
    <w:rPr>
      <w:sz w:val="20"/>
    </w:rPr>
  </w:style>
  <w:style w:type="character" w:customStyle="1" w:styleId="ListLabel209">
    <w:name w:val="ListLabel 209"/>
    <w:rsid w:val="00485BF6"/>
    <w:rPr>
      <w:sz w:val="20"/>
    </w:rPr>
  </w:style>
  <w:style w:type="character" w:customStyle="1" w:styleId="ListLabel210">
    <w:name w:val="ListLabel 210"/>
    <w:rsid w:val="00485BF6"/>
    <w:rPr>
      <w:sz w:val="20"/>
    </w:rPr>
  </w:style>
  <w:style w:type="character" w:customStyle="1" w:styleId="ListLabel211">
    <w:name w:val="ListLabel 211"/>
    <w:rsid w:val="00485BF6"/>
    <w:rPr>
      <w:sz w:val="20"/>
    </w:rPr>
  </w:style>
  <w:style w:type="character" w:customStyle="1" w:styleId="ListLabel212">
    <w:name w:val="ListLabel 212"/>
    <w:rsid w:val="00485BF6"/>
    <w:rPr>
      <w:sz w:val="20"/>
    </w:rPr>
  </w:style>
  <w:style w:type="character" w:customStyle="1" w:styleId="ListLabel213">
    <w:name w:val="ListLabel 213"/>
    <w:rsid w:val="00485BF6"/>
    <w:rPr>
      <w:sz w:val="20"/>
    </w:rPr>
  </w:style>
  <w:style w:type="character" w:customStyle="1" w:styleId="ListLabel214">
    <w:name w:val="ListLabel 214"/>
    <w:rsid w:val="00485BF6"/>
    <w:rPr>
      <w:sz w:val="20"/>
    </w:rPr>
  </w:style>
  <w:style w:type="character" w:customStyle="1" w:styleId="ListLabel215">
    <w:name w:val="ListLabel 215"/>
    <w:rsid w:val="00485BF6"/>
    <w:rPr>
      <w:sz w:val="20"/>
    </w:rPr>
  </w:style>
  <w:style w:type="character" w:customStyle="1" w:styleId="ListLabel216">
    <w:name w:val="ListLabel 216"/>
    <w:rsid w:val="00485BF6"/>
    <w:rPr>
      <w:sz w:val="20"/>
    </w:rPr>
  </w:style>
  <w:style w:type="character" w:customStyle="1" w:styleId="ListLabel217">
    <w:name w:val="ListLabel 217"/>
    <w:rsid w:val="00485BF6"/>
    <w:rPr>
      <w:sz w:val="20"/>
    </w:rPr>
  </w:style>
  <w:style w:type="character" w:customStyle="1" w:styleId="ListLabel218">
    <w:name w:val="ListLabel 218"/>
    <w:rsid w:val="00485BF6"/>
    <w:rPr>
      <w:sz w:val="20"/>
    </w:rPr>
  </w:style>
  <w:style w:type="character" w:customStyle="1" w:styleId="ListLabel219">
    <w:name w:val="ListLabel 219"/>
    <w:rsid w:val="00485BF6"/>
    <w:rPr>
      <w:sz w:val="20"/>
    </w:rPr>
  </w:style>
  <w:style w:type="character" w:customStyle="1" w:styleId="ListLabel220">
    <w:name w:val="ListLabel 220"/>
    <w:rsid w:val="00485BF6"/>
    <w:rPr>
      <w:sz w:val="20"/>
    </w:rPr>
  </w:style>
  <w:style w:type="character" w:customStyle="1" w:styleId="ListLabel221">
    <w:name w:val="ListLabel 221"/>
    <w:rsid w:val="00485BF6"/>
    <w:rPr>
      <w:sz w:val="20"/>
    </w:rPr>
  </w:style>
  <w:style w:type="character" w:customStyle="1" w:styleId="ListLabel222">
    <w:name w:val="ListLabel 222"/>
    <w:rsid w:val="00485BF6"/>
    <w:rPr>
      <w:sz w:val="20"/>
    </w:rPr>
  </w:style>
  <w:style w:type="character" w:customStyle="1" w:styleId="ListLabel223">
    <w:name w:val="ListLabel 223"/>
    <w:rsid w:val="00485BF6"/>
    <w:rPr>
      <w:sz w:val="20"/>
    </w:rPr>
  </w:style>
  <w:style w:type="character" w:customStyle="1" w:styleId="ListLabel224">
    <w:name w:val="ListLabel 224"/>
    <w:rsid w:val="00485BF6"/>
    <w:rPr>
      <w:sz w:val="20"/>
    </w:rPr>
  </w:style>
  <w:style w:type="character" w:customStyle="1" w:styleId="ListLabel225">
    <w:name w:val="ListLabel 225"/>
    <w:rsid w:val="00485BF6"/>
    <w:rPr>
      <w:sz w:val="20"/>
    </w:rPr>
  </w:style>
  <w:style w:type="character" w:customStyle="1" w:styleId="ListLabel226">
    <w:name w:val="ListLabel 226"/>
    <w:rsid w:val="00485BF6"/>
    <w:rPr>
      <w:sz w:val="20"/>
    </w:rPr>
  </w:style>
  <w:style w:type="character" w:customStyle="1" w:styleId="ListLabel227">
    <w:name w:val="ListLabel 227"/>
    <w:rsid w:val="00485BF6"/>
    <w:rPr>
      <w:sz w:val="20"/>
    </w:rPr>
  </w:style>
  <w:style w:type="character" w:customStyle="1" w:styleId="ListLabel228">
    <w:name w:val="ListLabel 228"/>
    <w:rsid w:val="00485BF6"/>
    <w:rPr>
      <w:sz w:val="20"/>
    </w:rPr>
  </w:style>
  <w:style w:type="character" w:customStyle="1" w:styleId="ListLabel229">
    <w:name w:val="ListLabel 229"/>
    <w:rsid w:val="00485BF6"/>
    <w:rPr>
      <w:sz w:val="20"/>
    </w:rPr>
  </w:style>
  <w:style w:type="character" w:customStyle="1" w:styleId="ListLabel230">
    <w:name w:val="ListLabel 230"/>
    <w:rsid w:val="00485BF6"/>
    <w:rPr>
      <w:sz w:val="20"/>
    </w:rPr>
  </w:style>
  <w:style w:type="character" w:customStyle="1" w:styleId="ListLabel231">
    <w:name w:val="ListLabel 231"/>
    <w:rsid w:val="00485BF6"/>
    <w:rPr>
      <w:sz w:val="20"/>
    </w:rPr>
  </w:style>
  <w:style w:type="character" w:customStyle="1" w:styleId="ListLabel232">
    <w:name w:val="ListLabel 232"/>
    <w:rsid w:val="00485BF6"/>
    <w:rPr>
      <w:sz w:val="20"/>
    </w:rPr>
  </w:style>
  <w:style w:type="character" w:customStyle="1" w:styleId="ListLabel233">
    <w:name w:val="ListLabel 233"/>
    <w:rsid w:val="00485BF6"/>
    <w:rPr>
      <w:sz w:val="20"/>
    </w:rPr>
  </w:style>
  <w:style w:type="character" w:customStyle="1" w:styleId="ListLabel234">
    <w:name w:val="ListLabel 234"/>
    <w:rsid w:val="00485BF6"/>
    <w:rPr>
      <w:sz w:val="20"/>
    </w:rPr>
  </w:style>
  <w:style w:type="character" w:customStyle="1" w:styleId="ListLabel235">
    <w:name w:val="ListLabel 235"/>
    <w:rsid w:val="00485BF6"/>
    <w:rPr>
      <w:sz w:val="20"/>
    </w:rPr>
  </w:style>
  <w:style w:type="character" w:customStyle="1" w:styleId="ListLabel236">
    <w:name w:val="ListLabel 236"/>
    <w:rsid w:val="00485BF6"/>
    <w:rPr>
      <w:sz w:val="20"/>
    </w:rPr>
  </w:style>
  <w:style w:type="character" w:customStyle="1" w:styleId="ListLabel237">
    <w:name w:val="ListLabel 237"/>
    <w:rsid w:val="00485BF6"/>
    <w:rPr>
      <w:sz w:val="20"/>
    </w:rPr>
  </w:style>
  <w:style w:type="character" w:customStyle="1" w:styleId="ListLabel238">
    <w:name w:val="ListLabel 238"/>
    <w:rsid w:val="00485BF6"/>
    <w:rPr>
      <w:sz w:val="20"/>
    </w:rPr>
  </w:style>
  <w:style w:type="character" w:customStyle="1" w:styleId="ListLabel239">
    <w:name w:val="ListLabel 239"/>
    <w:rsid w:val="00485BF6"/>
    <w:rPr>
      <w:sz w:val="20"/>
    </w:rPr>
  </w:style>
  <w:style w:type="character" w:customStyle="1" w:styleId="ListLabel240">
    <w:name w:val="ListLabel 240"/>
    <w:rsid w:val="00485BF6"/>
    <w:rPr>
      <w:sz w:val="20"/>
    </w:rPr>
  </w:style>
  <w:style w:type="character" w:customStyle="1" w:styleId="ListLabel241">
    <w:name w:val="ListLabel 241"/>
    <w:rsid w:val="00485BF6"/>
    <w:rPr>
      <w:sz w:val="20"/>
    </w:rPr>
  </w:style>
  <w:style w:type="character" w:customStyle="1" w:styleId="ListLabel242">
    <w:name w:val="ListLabel 242"/>
    <w:rsid w:val="00485BF6"/>
    <w:rPr>
      <w:sz w:val="20"/>
    </w:rPr>
  </w:style>
  <w:style w:type="character" w:customStyle="1" w:styleId="ListLabel243">
    <w:name w:val="ListLabel 243"/>
    <w:rsid w:val="00485BF6"/>
    <w:rPr>
      <w:sz w:val="20"/>
    </w:rPr>
  </w:style>
  <w:style w:type="character" w:customStyle="1" w:styleId="ListLabel244">
    <w:name w:val="ListLabel 244"/>
    <w:rsid w:val="00485BF6"/>
    <w:rPr>
      <w:sz w:val="20"/>
    </w:rPr>
  </w:style>
  <w:style w:type="character" w:customStyle="1" w:styleId="ListLabel245">
    <w:name w:val="ListLabel 245"/>
    <w:rsid w:val="00485BF6"/>
    <w:rPr>
      <w:sz w:val="20"/>
    </w:rPr>
  </w:style>
  <w:style w:type="character" w:customStyle="1" w:styleId="ListLabel246">
    <w:name w:val="ListLabel 246"/>
    <w:rsid w:val="00485BF6"/>
    <w:rPr>
      <w:sz w:val="20"/>
    </w:rPr>
  </w:style>
  <w:style w:type="character" w:customStyle="1" w:styleId="ListLabel247">
    <w:name w:val="ListLabel 247"/>
    <w:rsid w:val="00485BF6"/>
    <w:rPr>
      <w:sz w:val="20"/>
    </w:rPr>
  </w:style>
  <w:style w:type="character" w:customStyle="1" w:styleId="ListLabel248">
    <w:name w:val="ListLabel 248"/>
    <w:rsid w:val="00485BF6"/>
    <w:rPr>
      <w:sz w:val="20"/>
    </w:rPr>
  </w:style>
  <w:style w:type="character" w:customStyle="1" w:styleId="ListLabel249">
    <w:name w:val="ListLabel 249"/>
    <w:rsid w:val="00485BF6"/>
    <w:rPr>
      <w:sz w:val="20"/>
    </w:rPr>
  </w:style>
  <w:style w:type="character" w:customStyle="1" w:styleId="ListLabel250">
    <w:name w:val="ListLabel 250"/>
    <w:rsid w:val="00485BF6"/>
    <w:rPr>
      <w:sz w:val="20"/>
    </w:rPr>
  </w:style>
  <w:style w:type="character" w:customStyle="1" w:styleId="ListLabel251">
    <w:name w:val="ListLabel 251"/>
    <w:rsid w:val="00485BF6"/>
    <w:rPr>
      <w:sz w:val="20"/>
    </w:rPr>
  </w:style>
  <w:style w:type="character" w:customStyle="1" w:styleId="ListLabel252">
    <w:name w:val="ListLabel 252"/>
    <w:rsid w:val="00485BF6"/>
    <w:rPr>
      <w:sz w:val="20"/>
    </w:rPr>
  </w:style>
  <w:style w:type="character" w:customStyle="1" w:styleId="ListLabel253">
    <w:name w:val="ListLabel 253"/>
    <w:rsid w:val="00485BF6"/>
    <w:rPr>
      <w:sz w:val="20"/>
    </w:rPr>
  </w:style>
  <w:style w:type="character" w:customStyle="1" w:styleId="ListLabel254">
    <w:name w:val="ListLabel 254"/>
    <w:rsid w:val="00485BF6"/>
    <w:rPr>
      <w:sz w:val="20"/>
    </w:rPr>
  </w:style>
  <w:style w:type="character" w:customStyle="1" w:styleId="ListLabel255">
    <w:name w:val="ListLabel 255"/>
    <w:rsid w:val="00485BF6"/>
    <w:rPr>
      <w:sz w:val="20"/>
    </w:rPr>
  </w:style>
  <w:style w:type="character" w:customStyle="1" w:styleId="ListLabel256">
    <w:name w:val="ListLabel 256"/>
    <w:rsid w:val="00485BF6"/>
    <w:rPr>
      <w:sz w:val="20"/>
    </w:rPr>
  </w:style>
  <w:style w:type="character" w:customStyle="1" w:styleId="ListLabel257">
    <w:name w:val="ListLabel 257"/>
    <w:rsid w:val="00485BF6"/>
    <w:rPr>
      <w:sz w:val="20"/>
    </w:rPr>
  </w:style>
  <w:style w:type="character" w:customStyle="1" w:styleId="ListLabel258">
    <w:name w:val="ListLabel 258"/>
    <w:rsid w:val="00485BF6"/>
    <w:rPr>
      <w:sz w:val="20"/>
    </w:rPr>
  </w:style>
  <w:style w:type="character" w:customStyle="1" w:styleId="ListLabel259">
    <w:name w:val="ListLabel 259"/>
    <w:rsid w:val="00485BF6"/>
    <w:rPr>
      <w:sz w:val="20"/>
    </w:rPr>
  </w:style>
  <w:style w:type="character" w:customStyle="1" w:styleId="ListLabel260">
    <w:name w:val="ListLabel 260"/>
    <w:rsid w:val="00485BF6"/>
    <w:rPr>
      <w:sz w:val="20"/>
    </w:rPr>
  </w:style>
  <w:style w:type="character" w:customStyle="1" w:styleId="ListLabel261">
    <w:name w:val="ListLabel 261"/>
    <w:rsid w:val="00485BF6"/>
    <w:rPr>
      <w:sz w:val="20"/>
    </w:rPr>
  </w:style>
  <w:style w:type="character" w:customStyle="1" w:styleId="ListLabel262">
    <w:name w:val="ListLabel 262"/>
    <w:rsid w:val="00485BF6"/>
    <w:rPr>
      <w:sz w:val="20"/>
    </w:rPr>
  </w:style>
  <w:style w:type="character" w:customStyle="1" w:styleId="ListLabel263">
    <w:name w:val="ListLabel 263"/>
    <w:rsid w:val="00485BF6"/>
    <w:rPr>
      <w:sz w:val="20"/>
    </w:rPr>
  </w:style>
  <w:style w:type="character" w:customStyle="1" w:styleId="IndexLink">
    <w:name w:val="Index Link"/>
    <w:rsid w:val="00485BF6"/>
  </w:style>
  <w:style w:type="character" w:styleId="Vgjegyzet-hivatkozs">
    <w:name w:val="endnote reference"/>
    <w:rsid w:val="00485BF6"/>
    <w:rPr>
      <w:vertAlign w:val="superscript"/>
    </w:rPr>
  </w:style>
  <w:style w:type="character" w:customStyle="1" w:styleId="EndnoteCharacters">
    <w:name w:val="Endnote Characters"/>
    <w:rsid w:val="00485BF6"/>
  </w:style>
  <w:style w:type="paragraph" w:customStyle="1" w:styleId="Heading">
    <w:name w:val="Heading"/>
    <w:basedOn w:val="Norml"/>
    <w:next w:val="Szvegtrzs"/>
    <w:rsid w:val="00485BF6"/>
    <w:pPr>
      <w:keepNext/>
      <w:suppressAutoHyphens/>
      <w:spacing w:before="240" w:after="120" w:line="264" w:lineRule="auto"/>
      <w:jc w:val="left"/>
    </w:pPr>
    <w:rPr>
      <w:rFonts w:ascii="Liberation Sans" w:eastAsia="Microsoft YaHei" w:hAnsi="Liberation Sans" w:cs="Arial"/>
      <w:sz w:val="28"/>
      <w:szCs w:val="28"/>
    </w:rPr>
  </w:style>
  <w:style w:type="character" w:customStyle="1" w:styleId="SzvegtrzsChar1">
    <w:name w:val="Szövegtörzs Char1"/>
    <w:basedOn w:val="Bekezdsalapbettpusa"/>
    <w:uiPriority w:val="99"/>
    <w:rsid w:val="00485BF6"/>
    <w:rPr>
      <w:rFonts w:ascii="Times New Roman" w:eastAsia="Arial Unicode MS" w:hAnsi="Times New Roman"/>
      <w:kern w:val="2"/>
      <w:sz w:val="24"/>
      <w:szCs w:val="24"/>
      <w:lang w:eastAsia="zh-CN"/>
    </w:rPr>
  </w:style>
  <w:style w:type="paragraph" w:styleId="Lista">
    <w:name w:val="List"/>
    <w:basedOn w:val="Szvegtrzs"/>
    <w:rsid w:val="00485BF6"/>
    <w:pPr>
      <w:widowControl w:val="0"/>
      <w:tabs>
        <w:tab w:val="clear" w:pos="720"/>
      </w:tabs>
      <w:suppressAutoHyphens/>
      <w:overflowPunct/>
      <w:autoSpaceDE/>
      <w:autoSpaceDN/>
      <w:adjustRightInd/>
      <w:spacing w:after="120"/>
      <w:jc w:val="left"/>
      <w:textAlignment w:val="auto"/>
    </w:pPr>
    <w:rPr>
      <w:rFonts w:eastAsia="Arial Unicode MS" w:cs="Arial"/>
      <w:kern w:val="2"/>
      <w:lang w:eastAsia="zh-CN"/>
    </w:rPr>
  </w:style>
  <w:style w:type="paragraph" w:customStyle="1" w:styleId="Index">
    <w:name w:val="Index"/>
    <w:basedOn w:val="Norml"/>
    <w:rsid w:val="00485BF6"/>
    <w:pPr>
      <w:suppressLineNumbers/>
      <w:suppressAutoHyphens/>
      <w:spacing w:after="120" w:line="264" w:lineRule="auto"/>
      <w:jc w:val="left"/>
    </w:pPr>
    <w:rPr>
      <w:rFonts w:asciiTheme="minorHAnsi" w:eastAsiaTheme="minorEastAsia" w:hAnsiTheme="minorHAnsi" w:cs="Arial"/>
      <w:sz w:val="20"/>
      <w:szCs w:val="20"/>
    </w:rPr>
  </w:style>
  <w:style w:type="paragraph" w:customStyle="1" w:styleId="HeaderandFooter">
    <w:name w:val="Header and Footer"/>
    <w:basedOn w:val="Norml"/>
    <w:rsid w:val="00485BF6"/>
    <w:pPr>
      <w:suppressAutoHyphens/>
      <w:spacing w:after="120" w:line="264" w:lineRule="auto"/>
      <w:jc w:val="left"/>
    </w:pPr>
    <w:rPr>
      <w:rFonts w:asciiTheme="minorHAnsi" w:eastAsiaTheme="minorEastAsia" w:hAnsiTheme="minorHAnsi" w:cs="font279"/>
      <w:sz w:val="20"/>
      <w:szCs w:val="20"/>
    </w:rPr>
  </w:style>
  <w:style w:type="character" w:customStyle="1" w:styleId="lfejChar1">
    <w:name w:val="Élőfej Char1"/>
    <w:basedOn w:val="Bekezdsalapbettpusa"/>
    <w:rsid w:val="00485BF6"/>
    <w:rPr>
      <w:rFonts w:ascii="Times New Roman" w:eastAsia="Times New Roman" w:hAnsi="Times New Roman" w:cs="Times New Roman"/>
      <w:sz w:val="24"/>
      <w:szCs w:val="24"/>
      <w:lang w:eastAsia="hu-HU"/>
    </w:rPr>
  </w:style>
  <w:style w:type="paragraph" w:customStyle="1" w:styleId="Buborkszveg1">
    <w:name w:val="Buborékszöveg1"/>
    <w:basedOn w:val="Norml"/>
    <w:rsid w:val="00485BF6"/>
    <w:pPr>
      <w:suppressAutoHyphens/>
      <w:jc w:val="left"/>
    </w:pPr>
    <w:rPr>
      <w:rFonts w:ascii="Tahoma" w:eastAsiaTheme="minorEastAsia" w:hAnsi="Tahoma" w:cstheme="minorBidi"/>
      <w:sz w:val="16"/>
      <w:szCs w:val="16"/>
    </w:rPr>
  </w:style>
  <w:style w:type="character" w:customStyle="1" w:styleId="llbChar1">
    <w:name w:val="Élőláb Char1"/>
    <w:basedOn w:val="Bekezdsalapbettpusa"/>
    <w:rsid w:val="00485BF6"/>
    <w:rPr>
      <w:rFonts w:ascii="Times New Roman" w:eastAsia="Calibri" w:hAnsi="Times New Roman" w:cs="Calibri"/>
      <w:sz w:val="24"/>
      <w:szCs w:val="24"/>
    </w:rPr>
  </w:style>
  <w:style w:type="paragraph" w:customStyle="1" w:styleId="Jegyzetszveg1">
    <w:name w:val="Jegyzetszöveg1"/>
    <w:basedOn w:val="Norml"/>
    <w:rsid w:val="00485BF6"/>
    <w:pPr>
      <w:suppressAutoHyphens/>
    </w:pPr>
    <w:rPr>
      <w:rFonts w:eastAsiaTheme="minorEastAsia" w:cs="Calibri"/>
      <w:sz w:val="20"/>
      <w:szCs w:val="20"/>
    </w:rPr>
  </w:style>
  <w:style w:type="paragraph" w:customStyle="1" w:styleId="Megjegyzstrgya1">
    <w:name w:val="Megjegyzés tárgya1"/>
    <w:basedOn w:val="Jegyzetszveg1"/>
    <w:next w:val="Jegyzetszveg1"/>
    <w:rsid w:val="00485BF6"/>
    <w:rPr>
      <w:b/>
      <w:bCs/>
    </w:rPr>
  </w:style>
  <w:style w:type="character" w:customStyle="1" w:styleId="CmChar1">
    <w:name w:val="Cím Char1"/>
    <w:basedOn w:val="Bekezdsalapbettpusa"/>
    <w:uiPriority w:val="10"/>
    <w:rsid w:val="00485BF6"/>
    <w:rPr>
      <w:rFonts w:ascii="Times New Roman" w:eastAsia="Times New Roman" w:hAnsi="Times New Roman"/>
      <w:b/>
      <w:bCs/>
      <w:smallCaps/>
      <w:sz w:val="24"/>
      <w:szCs w:val="24"/>
    </w:rPr>
  </w:style>
  <w:style w:type="paragraph" w:customStyle="1" w:styleId="Alaprtelmezett">
    <w:name w:val="Alapértelmezett"/>
    <w:rsid w:val="00485BF6"/>
    <w:pPr>
      <w:widowControl w:val="0"/>
      <w:suppressAutoHyphens/>
      <w:spacing w:after="120" w:line="100" w:lineRule="atLeast"/>
      <w:textAlignment w:val="baseline"/>
    </w:pPr>
    <w:rPr>
      <w:rFonts w:ascii="Times New Roman" w:eastAsia="SimSun" w:hAnsi="Times New Roman" w:cs="Mangal"/>
      <w:sz w:val="24"/>
      <w:szCs w:val="24"/>
      <w:lang w:eastAsia="zh-CN" w:bidi="hi-IN"/>
    </w:rPr>
  </w:style>
  <w:style w:type="paragraph" w:customStyle="1" w:styleId="msonormal0">
    <w:name w:val="msonormal"/>
    <w:basedOn w:val="Norml"/>
    <w:rsid w:val="00485BF6"/>
    <w:pPr>
      <w:suppressAutoHyphens/>
      <w:spacing w:before="280" w:after="280"/>
      <w:jc w:val="left"/>
    </w:pPr>
    <w:rPr>
      <w:rFonts w:cstheme="minorBidi"/>
    </w:rPr>
  </w:style>
  <w:style w:type="paragraph" w:customStyle="1" w:styleId="Tartalomjegyzkcmsora1">
    <w:name w:val="Tartalomjegyzék címsora1"/>
    <w:basedOn w:val="Cmsor1"/>
    <w:next w:val="Norml"/>
    <w:rsid w:val="00485BF6"/>
    <w:pPr>
      <w:spacing w:line="259" w:lineRule="auto"/>
      <w:jc w:val="left"/>
    </w:pPr>
    <w:rPr>
      <w:b/>
      <w:bCs/>
    </w:rPr>
  </w:style>
  <w:style w:type="paragraph" w:styleId="TJ2">
    <w:name w:val="toc 2"/>
    <w:basedOn w:val="Norml"/>
    <w:next w:val="Norml"/>
    <w:autoRedefine/>
    <w:uiPriority w:val="39"/>
    <w:rsid w:val="00485BF6"/>
    <w:pPr>
      <w:suppressAutoHyphens/>
      <w:spacing w:after="100" w:line="264" w:lineRule="auto"/>
      <w:ind w:left="220"/>
      <w:jc w:val="left"/>
    </w:pPr>
    <w:rPr>
      <w:rFonts w:asciiTheme="minorHAnsi" w:eastAsiaTheme="minorEastAsia" w:hAnsiTheme="minorHAnsi" w:cs="font279"/>
      <w:sz w:val="20"/>
      <w:szCs w:val="20"/>
    </w:rPr>
  </w:style>
  <w:style w:type="paragraph" w:styleId="TJ3">
    <w:name w:val="toc 3"/>
    <w:basedOn w:val="Norml"/>
    <w:next w:val="Norml"/>
    <w:autoRedefine/>
    <w:uiPriority w:val="39"/>
    <w:rsid w:val="00485BF6"/>
    <w:pPr>
      <w:suppressAutoHyphens/>
      <w:spacing w:after="100" w:line="264" w:lineRule="auto"/>
      <w:ind w:left="440"/>
      <w:jc w:val="left"/>
    </w:pPr>
    <w:rPr>
      <w:rFonts w:asciiTheme="minorHAnsi" w:eastAsiaTheme="minorEastAsia" w:hAnsiTheme="minorHAnsi" w:cs="font279"/>
      <w:sz w:val="20"/>
      <w:szCs w:val="20"/>
    </w:rPr>
  </w:style>
  <w:style w:type="paragraph" w:styleId="Lbjegyzetszveg">
    <w:name w:val="footnote text"/>
    <w:basedOn w:val="Norml"/>
    <w:link w:val="LbjegyzetszvegChar1"/>
    <w:uiPriority w:val="99"/>
    <w:rsid w:val="00485BF6"/>
    <w:pPr>
      <w:suppressAutoHyphens/>
      <w:jc w:val="left"/>
    </w:pPr>
    <w:rPr>
      <w:rFonts w:asciiTheme="minorHAnsi" w:eastAsiaTheme="minorEastAsia" w:hAnsiTheme="minorHAnsi" w:cs="font279"/>
      <w:sz w:val="20"/>
      <w:szCs w:val="20"/>
    </w:rPr>
  </w:style>
  <w:style w:type="character" w:customStyle="1" w:styleId="LbjegyzetszvegChar1">
    <w:name w:val="Lábjegyzetszöveg Char1"/>
    <w:basedOn w:val="Bekezdsalapbettpusa"/>
    <w:link w:val="Lbjegyzetszveg"/>
    <w:rsid w:val="00485BF6"/>
    <w:rPr>
      <w:rFonts w:eastAsiaTheme="minorEastAsia" w:cs="font279"/>
      <w:sz w:val="20"/>
      <w:szCs w:val="20"/>
      <w:lang w:eastAsia="hu-HU"/>
    </w:rPr>
  </w:style>
  <w:style w:type="character" w:customStyle="1" w:styleId="BuborkszvegChar1">
    <w:name w:val="Buborékszöveg Char1"/>
    <w:basedOn w:val="Bekezdsalapbettpusa"/>
    <w:uiPriority w:val="99"/>
    <w:semiHidden/>
    <w:rsid w:val="00485BF6"/>
    <w:rPr>
      <w:rFonts w:ascii="Tahoma" w:eastAsia="Calibri" w:hAnsi="Tahoma" w:cs="Tahoma"/>
      <w:sz w:val="16"/>
      <w:szCs w:val="16"/>
    </w:rPr>
  </w:style>
  <w:style w:type="paragraph" w:customStyle="1" w:styleId="Nincstrkz3">
    <w:name w:val="Nincs térköz3"/>
    <w:rsid w:val="00485BF6"/>
    <w:pPr>
      <w:spacing w:after="120" w:line="264" w:lineRule="auto"/>
    </w:pPr>
    <w:rPr>
      <w:rFonts w:ascii="Cambria" w:eastAsia="Times New Roman" w:hAnsi="Cambria"/>
      <w:sz w:val="24"/>
      <w:szCs w:val="24"/>
      <w:lang w:val="en-US"/>
    </w:rPr>
  </w:style>
  <w:style w:type="paragraph" w:customStyle="1" w:styleId="Nincstrkz4">
    <w:name w:val="Nincs térköz4"/>
    <w:rsid w:val="00485BF6"/>
    <w:pPr>
      <w:spacing w:after="120" w:line="264" w:lineRule="auto"/>
    </w:pPr>
    <w:rPr>
      <w:rFonts w:ascii="Times New Roman" w:eastAsiaTheme="minorEastAsia" w:hAnsi="Times New Roman"/>
      <w:sz w:val="24"/>
      <w:szCs w:val="24"/>
      <w:lang w:eastAsia="hu-HU"/>
    </w:rPr>
  </w:style>
  <w:style w:type="character" w:customStyle="1" w:styleId="UnresolvedMention">
    <w:name w:val="Unresolved Mention"/>
    <w:uiPriority w:val="99"/>
    <w:semiHidden/>
    <w:unhideWhenUsed/>
    <w:rsid w:val="00485BF6"/>
    <w:rPr>
      <w:color w:val="605E5C"/>
      <w:shd w:val="clear" w:color="auto" w:fill="E1DFDD"/>
    </w:rPr>
  </w:style>
  <w:style w:type="character" w:customStyle="1" w:styleId="MegjegyzstrgyaChar2">
    <w:name w:val="Megjegyzés tárgya Char2"/>
    <w:basedOn w:val="JegyzetszvegChar2"/>
    <w:uiPriority w:val="99"/>
    <w:semiHidden/>
    <w:rsid w:val="00485BF6"/>
    <w:rPr>
      <w:rFonts w:ascii="Calibri" w:eastAsia="Calibri" w:hAnsi="Calibri" w:cs="font279"/>
      <w:b/>
      <w:bCs/>
      <w:sz w:val="20"/>
      <w:szCs w:val="20"/>
    </w:rPr>
  </w:style>
  <w:style w:type="table" w:customStyle="1" w:styleId="Vilgoslista3jellszn1">
    <w:name w:val="Világos lista – 3. jelölőszín1"/>
    <w:basedOn w:val="Normltblzat"/>
    <w:next w:val="Vilgoslista3jellszn"/>
    <w:uiPriority w:val="61"/>
    <w:rsid w:val="00485BF6"/>
    <w:pPr>
      <w:spacing w:after="120" w:line="264" w:lineRule="auto"/>
    </w:pPr>
    <w:rPr>
      <w:rFonts w:ascii="Times New Roman" w:eastAsia="Times New Roman" w:hAnsi="Times New Roman"/>
      <w:sz w:val="20"/>
      <w:szCs w:val="20"/>
      <w:lang w:eastAsia="hu-HU"/>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TableNormal">
    <w:name w:val="Table Normal"/>
    <w:rsid w:val="00485BF6"/>
    <w:rPr>
      <w:rFonts w:eastAsiaTheme="minorEastAsia" w:cs="Calibri"/>
      <w:lang w:eastAsia="hu-HU"/>
    </w:rPr>
    <w:tblPr>
      <w:tblCellMar>
        <w:top w:w="0" w:type="dxa"/>
        <w:left w:w="0" w:type="dxa"/>
        <w:bottom w:w="0" w:type="dxa"/>
        <w:right w:w="0" w:type="dxa"/>
      </w:tblCellMar>
    </w:tblPr>
  </w:style>
  <w:style w:type="paragraph" w:styleId="Felsorols">
    <w:name w:val="List Bullet"/>
    <w:basedOn w:val="Norml"/>
    <w:uiPriority w:val="99"/>
    <w:unhideWhenUsed/>
    <w:rsid w:val="00485BF6"/>
    <w:pPr>
      <w:numPr>
        <w:numId w:val="11"/>
      </w:numPr>
      <w:spacing w:after="120" w:line="264" w:lineRule="auto"/>
      <w:contextualSpacing/>
      <w:jc w:val="left"/>
    </w:pPr>
    <w:rPr>
      <w:rFonts w:asciiTheme="minorHAnsi" w:eastAsiaTheme="minorEastAsia" w:hAnsiTheme="minorHAnsi" w:cstheme="minorBidi"/>
      <w:sz w:val="20"/>
      <w:szCs w:val="20"/>
    </w:rPr>
  </w:style>
  <w:style w:type="paragraph" w:customStyle="1" w:styleId="1Fszveg">
    <w:name w:val="1 Főszöveg"/>
    <w:basedOn w:val="Norml"/>
    <w:link w:val="1FszvegChar"/>
    <w:rsid w:val="00485BF6"/>
    <w:pPr>
      <w:tabs>
        <w:tab w:val="left" w:pos="10065"/>
      </w:tabs>
      <w:spacing w:after="120" w:line="276" w:lineRule="auto"/>
    </w:pPr>
    <w:rPr>
      <w:rFonts w:ascii="Garamond" w:eastAsiaTheme="minorHAnsi" w:hAnsi="Garamond" w:cstheme="minorHAnsi"/>
    </w:rPr>
  </w:style>
  <w:style w:type="paragraph" w:customStyle="1" w:styleId="2Fcm">
    <w:name w:val="2 Főcím"/>
    <w:basedOn w:val="Listaszerbekezds"/>
    <w:rsid w:val="00485BF6"/>
    <w:pPr>
      <w:numPr>
        <w:numId w:val="12"/>
      </w:numPr>
      <w:spacing w:after="360" w:line="264" w:lineRule="auto"/>
      <w:jc w:val="left"/>
    </w:pPr>
    <w:rPr>
      <w:rFonts w:ascii="Garamond" w:eastAsiaTheme="minorHAnsi" w:hAnsi="Garamond" w:cstheme="minorBidi"/>
      <w:b/>
      <w:sz w:val="28"/>
      <w:szCs w:val="28"/>
      <w:lang w:eastAsia="hu-HU"/>
    </w:rPr>
  </w:style>
  <w:style w:type="character" w:customStyle="1" w:styleId="1FszvegChar">
    <w:name w:val="1 Főszöveg Char"/>
    <w:basedOn w:val="Bekezdsalapbettpusa"/>
    <w:link w:val="1Fszveg"/>
    <w:rsid w:val="00485BF6"/>
    <w:rPr>
      <w:rFonts w:ascii="Garamond" w:hAnsi="Garamond" w:cstheme="minorHAnsi"/>
      <w:sz w:val="24"/>
      <w:szCs w:val="24"/>
      <w:lang w:eastAsia="hu-HU"/>
    </w:rPr>
  </w:style>
  <w:style w:type="paragraph" w:customStyle="1" w:styleId="3Alcm">
    <w:name w:val="3 Alcím"/>
    <w:basedOn w:val="NormlWeb"/>
    <w:link w:val="3AlcmChar"/>
    <w:rsid w:val="00485BF6"/>
    <w:pPr>
      <w:numPr>
        <w:ilvl w:val="1"/>
        <w:numId w:val="12"/>
      </w:numPr>
      <w:shd w:val="clear" w:color="auto" w:fill="FFFFFF"/>
      <w:spacing w:before="120" w:beforeAutospacing="1" w:after="240" w:afterAutospacing="1"/>
      <w:ind w:left="567" w:hanging="567"/>
      <w:jc w:val="both"/>
    </w:pPr>
    <w:rPr>
      <w:rFonts w:ascii="Garamond" w:hAnsi="Garamond" w:cstheme="minorBidi"/>
      <w:b/>
      <w:shd w:val="clear" w:color="auto" w:fill="FFFFFF"/>
      <w:lang w:eastAsia="hu-HU"/>
    </w:rPr>
  </w:style>
  <w:style w:type="paragraph" w:customStyle="1" w:styleId="4Alcm2">
    <w:name w:val="4 Alcím 2"/>
    <w:basedOn w:val="Norml"/>
    <w:link w:val="4Alcm2Char"/>
    <w:rsid w:val="00485BF6"/>
    <w:pPr>
      <w:tabs>
        <w:tab w:val="left" w:pos="10065"/>
      </w:tabs>
      <w:spacing w:before="360" w:line="276" w:lineRule="auto"/>
      <w:jc w:val="left"/>
    </w:pPr>
    <w:rPr>
      <w:rFonts w:ascii="Garamond" w:eastAsiaTheme="minorHAnsi" w:hAnsi="Garamond" w:cstheme="minorBidi"/>
      <w:b/>
      <w:i/>
    </w:rPr>
  </w:style>
  <w:style w:type="character" w:customStyle="1" w:styleId="3AlcmChar">
    <w:name w:val="3 Alcím Char"/>
    <w:basedOn w:val="Bekezdsalapbettpusa"/>
    <w:link w:val="3Alcm"/>
    <w:rsid w:val="00485BF6"/>
    <w:rPr>
      <w:rFonts w:ascii="Garamond" w:eastAsia="Times New Roman" w:hAnsi="Garamond"/>
      <w:b/>
      <w:sz w:val="24"/>
      <w:szCs w:val="24"/>
      <w:shd w:val="clear" w:color="auto" w:fill="FFFFFF"/>
      <w:lang w:eastAsia="hu-HU"/>
    </w:rPr>
  </w:style>
  <w:style w:type="character" w:customStyle="1" w:styleId="4Alcm2Char">
    <w:name w:val="4 Alcím 2 Char"/>
    <w:basedOn w:val="Bekezdsalapbettpusa"/>
    <w:link w:val="4Alcm2"/>
    <w:rsid w:val="00485BF6"/>
    <w:rPr>
      <w:rFonts w:ascii="Garamond" w:hAnsi="Garamond"/>
      <w:b/>
      <w:i/>
      <w:sz w:val="24"/>
      <w:szCs w:val="24"/>
      <w:lang w:eastAsia="hu-HU"/>
    </w:rPr>
  </w:style>
  <w:style w:type="paragraph" w:customStyle="1" w:styleId="Nincstrkz5">
    <w:name w:val="Nincs térköz5"/>
    <w:rsid w:val="00485BF6"/>
    <w:pPr>
      <w:spacing w:after="120" w:line="264" w:lineRule="auto"/>
    </w:pPr>
    <w:rPr>
      <w:rFonts w:ascii="Times New Roman" w:eastAsiaTheme="minorEastAsia" w:hAnsi="Times New Roman"/>
      <w:sz w:val="24"/>
      <w:szCs w:val="24"/>
      <w:lang w:eastAsia="hu-HU"/>
    </w:rPr>
  </w:style>
  <w:style w:type="table" w:customStyle="1" w:styleId="Rcsostblzat3">
    <w:name w:val="Rácsos táblázat3"/>
    <w:basedOn w:val="Normltblzat"/>
    <w:next w:val="Rcsostblzat"/>
    <w:uiPriority w:val="59"/>
    <w:rsid w:val="00485BF6"/>
    <w:pPr>
      <w:spacing w:after="120" w:line="264"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szertblzat1vilgos3jellszn">
    <w:name w:val="List Table 1 Light Accent 3"/>
    <w:basedOn w:val="Normltblzat"/>
    <w:uiPriority w:val="46"/>
    <w:rsid w:val="00485BF6"/>
    <w:pPr>
      <w:spacing w:after="120" w:line="264"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Rcsostblzat4">
    <w:name w:val="Rácsos táblázat4"/>
    <w:basedOn w:val="Normltblzat"/>
    <w:next w:val="Rcsostblzat"/>
    <w:uiPriority w:val="39"/>
    <w:rsid w:val="00485BF6"/>
    <w:pPr>
      <w:spacing w:after="120"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blzategyszer11">
    <w:name w:val="Táblázat (egyszerű) 11"/>
    <w:basedOn w:val="Normltblzat"/>
    <w:next w:val="Tblzategyszer1"/>
    <w:uiPriority w:val="41"/>
    <w:rsid w:val="00485BF6"/>
    <w:pPr>
      <w:spacing w:after="120" w:line="264"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blzategyszer21">
    <w:name w:val="Táblázat (egyszerű) 21"/>
    <w:basedOn w:val="Normltblzat"/>
    <w:next w:val="Tblzategyszer2"/>
    <w:uiPriority w:val="42"/>
    <w:rsid w:val="00485BF6"/>
    <w:pPr>
      <w:spacing w:after="120" w:line="264"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blzatrcsosvilgos1">
    <w:name w:val="Táblázat (rácsos) – világos1"/>
    <w:basedOn w:val="Normltblzat"/>
    <w:next w:val="Tblzatrcsosvilgos"/>
    <w:uiPriority w:val="40"/>
    <w:rsid w:val="00485BF6"/>
    <w:pPr>
      <w:spacing w:after="120" w:line="264"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blzategyszer1">
    <w:name w:val="Plain Table 1"/>
    <w:basedOn w:val="Normltblzat"/>
    <w:uiPriority w:val="41"/>
    <w:rsid w:val="00485BF6"/>
    <w:pPr>
      <w:spacing w:after="120" w:line="264"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blzategyszer2">
    <w:name w:val="Plain Table 2"/>
    <w:basedOn w:val="Normltblzat"/>
    <w:uiPriority w:val="42"/>
    <w:rsid w:val="00485BF6"/>
    <w:pPr>
      <w:spacing w:after="120" w:line="264"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blzatrcsosvilgos">
    <w:name w:val="Grid Table Light"/>
    <w:basedOn w:val="Normltblzat"/>
    <w:uiPriority w:val="40"/>
    <w:rsid w:val="00485BF6"/>
    <w:pPr>
      <w:spacing w:after="120" w:line="264"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blzatrcsos45jellszn">
    <w:name w:val="Grid Table 4 Accent 5"/>
    <w:basedOn w:val="Normltblzat"/>
    <w:uiPriority w:val="49"/>
    <w:rsid w:val="00542FBF"/>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blzatrcsos46jellszn">
    <w:name w:val="Grid Table 4 Accent 6"/>
    <w:basedOn w:val="Normltblzat"/>
    <w:uiPriority w:val="49"/>
    <w:rsid w:val="004430FA"/>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blzatrcsos5stt6jellszn">
    <w:name w:val="Grid Table 5 Dark Accent 6"/>
    <w:basedOn w:val="Normltblzat"/>
    <w:uiPriority w:val="50"/>
    <w:rsid w:val="004430F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blzatrcsos26jellszn">
    <w:name w:val="Grid Table 2 Accent 6"/>
    <w:basedOn w:val="Normltblzat"/>
    <w:uiPriority w:val="47"/>
    <w:rsid w:val="004430FA"/>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blzatrcsos1vilgos6jellszn">
    <w:name w:val="Grid Table 1 Light Accent 6"/>
    <w:basedOn w:val="Normltblzat"/>
    <w:uiPriority w:val="46"/>
    <w:rsid w:val="00650686"/>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aszertblzat36jellszn">
    <w:name w:val="List Table 3 Accent 6"/>
    <w:basedOn w:val="Normltblzat"/>
    <w:uiPriority w:val="48"/>
    <w:rsid w:val="00AA020C"/>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blzatrcsos36jellszn">
    <w:name w:val="Grid Table 3 Accent 6"/>
    <w:basedOn w:val="Normltblzat"/>
    <w:uiPriority w:val="48"/>
    <w:rsid w:val="00AA020C"/>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blzatrcsos6tarka6jellszn">
    <w:name w:val="Grid Table 6 Colorful Accent 6"/>
    <w:basedOn w:val="Normltblzat"/>
    <w:uiPriority w:val="51"/>
    <w:rsid w:val="00DC542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8067">
      <w:bodyDiv w:val="1"/>
      <w:marLeft w:val="0"/>
      <w:marRight w:val="0"/>
      <w:marTop w:val="0"/>
      <w:marBottom w:val="0"/>
      <w:divBdr>
        <w:top w:val="none" w:sz="0" w:space="0" w:color="auto"/>
        <w:left w:val="none" w:sz="0" w:space="0" w:color="auto"/>
        <w:bottom w:val="none" w:sz="0" w:space="0" w:color="auto"/>
        <w:right w:val="none" w:sz="0" w:space="0" w:color="auto"/>
      </w:divBdr>
    </w:div>
    <w:div w:id="386728880">
      <w:bodyDiv w:val="1"/>
      <w:marLeft w:val="0"/>
      <w:marRight w:val="0"/>
      <w:marTop w:val="0"/>
      <w:marBottom w:val="0"/>
      <w:divBdr>
        <w:top w:val="none" w:sz="0" w:space="0" w:color="auto"/>
        <w:left w:val="none" w:sz="0" w:space="0" w:color="auto"/>
        <w:bottom w:val="none" w:sz="0" w:space="0" w:color="auto"/>
        <w:right w:val="none" w:sz="0" w:space="0" w:color="auto"/>
      </w:divBdr>
    </w:div>
    <w:div w:id="398210186">
      <w:bodyDiv w:val="1"/>
      <w:marLeft w:val="0"/>
      <w:marRight w:val="0"/>
      <w:marTop w:val="0"/>
      <w:marBottom w:val="0"/>
      <w:divBdr>
        <w:top w:val="none" w:sz="0" w:space="0" w:color="auto"/>
        <w:left w:val="none" w:sz="0" w:space="0" w:color="auto"/>
        <w:bottom w:val="none" w:sz="0" w:space="0" w:color="auto"/>
        <w:right w:val="none" w:sz="0" w:space="0" w:color="auto"/>
      </w:divBdr>
    </w:div>
    <w:div w:id="544753427">
      <w:bodyDiv w:val="1"/>
      <w:marLeft w:val="0"/>
      <w:marRight w:val="0"/>
      <w:marTop w:val="0"/>
      <w:marBottom w:val="0"/>
      <w:divBdr>
        <w:top w:val="none" w:sz="0" w:space="0" w:color="auto"/>
        <w:left w:val="none" w:sz="0" w:space="0" w:color="auto"/>
        <w:bottom w:val="none" w:sz="0" w:space="0" w:color="auto"/>
        <w:right w:val="none" w:sz="0" w:space="0" w:color="auto"/>
      </w:divBdr>
    </w:div>
    <w:div w:id="1109278852">
      <w:bodyDiv w:val="1"/>
      <w:marLeft w:val="0"/>
      <w:marRight w:val="0"/>
      <w:marTop w:val="0"/>
      <w:marBottom w:val="0"/>
      <w:divBdr>
        <w:top w:val="none" w:sz="0" w:space="0" w:color="auto"/>
        <w:left w:val="none" w:sz="0" w:space="0" w:color="auto"/>
        <w:bottom w:val="none" w:sz="0" w:space="0" w:color="auto"/>
        <w:right w:val="none" w:sz="0" w:space="0" w:color="auto"/>
      </w:divBdr>
    </w:div>
    <w:div w:id="1204322277">
      <w:bodyDiv w:val="1"/>
      <w:marLeft w:val="0"/>
      <w:marRight w:val="0"/>
      <w:marTop w:val="0"/>
      <w:marBottom w:val="0"/>
      <w:divBdr>
        <w:top w:val="none" w:sz="0" w:space="0" w:color="auto"/>
        <w:left w:val="none" w:sz="0" w:space="0" w:color="auto"/>
        <w:bottom w:val="none" w:sz="0" w:space="0" w:color="auto"/>
        <w:right w:val="none" w:sz="0" w:space="0" w:color="auto"/>
      </w:divBdr>
    </w:div>
    <w:div w:id="1289236078">
      <w:bodyDiv w:val="1"/>
      <w:marLeft w:val="0"/>
      <w:marRight w:val="0"/>
      <w:marTop w:val="0"/>
      <w:marBottom w:val="0"/>
      <w:divBdr>
        <w:top w:val="none" w:sz="0" w:space="0" w:color="auto"/>
        <w:left w:val="none" w:sz="0" w:space="0" w:color="auto"/>
        <w:bottom w:val="none" w:sz="0" w:space="0" w:color="auto"/>
        <w:right w:val="none" w:sz="0" w:space="0" w:color="auto"/>
      </w:divBdr>
    </w:div>
    <w:div w:id="1378435721">
      <w:bodyDiv w:val="1"/>
      <w:marLeft w:val="0"/>
      <w:marRight w:val="0"/>
      <w:marTop w:val="0"/>
      <w:marBottom w:val="0"/>
      <w:divBdr>
        <w:top w:val="none" w:sz="0" w:space="0" w:color="auto"/>
        <w:left w:val="none" w:sz="0" w:space="0" w:color="auto"/>
        <w:bottom w:val="none" w:sz="0" w:space="0" w:color="auto"/>
        <w:right w:val="none" w:sz="0" w:space="0" w:color="auto"/>
      </w:divBdr>
    </w:div>
    <w:div w:id="1813018866">
      <w:bodyDiv w:val="1"/>
      <w:marLeft w:val="0"/>
      <w:marRight w:val="0"/>
      <w:marTop w:val="0"/>
      <w:marBottom w:val="0"/>
      <w:divBdr>
        <w:top w:val="none" w:sz="0" w:space="0" w:color="auto"/>
        <w:left w:val="none" w:sz="0" w:space="0" w:color="auto"/>
        <w:bottom w:val="none" w:sz="0" w:space="0" w:color="auto"/>
        <w:right w:val="none" w:sz="0" w:space="0" w:color="auto"/>
      </w:divBdr>
    </w:div>
    <w:div w:id="1822892208">
      <w:bodyDiv w:val="1"/>
      <w:marLeft w:val="0"/>
      <w:marRight w:val="0"/>
      <w:marTop w:val="0"/>
      <w:marBottom w:val="0"/>
      <w:divBdr>
        <w:top w:val="none" w:sz="0" w:space="0" w:color="auto"/>
        <w:left w:val="none" w:sz="0" w:space="0" w:color="auto"/>
        <w:bottom w:val="none" w:sz="0" w:space="0" w:color="auto"/>
        <w:right w:val="none" w:sz="0" w:space="0" w:color="auto"/>
      </w:divBdr>
    </w:div>
    <w:div w:id="184551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chart" Target="charts/chart5.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chart" Target="charts/chart1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fontTable" Target="fontTable.xml"/><Relationship Id="rId10" Type="http://schemas.openxmlformats.org/officeDocument/2006/relationships/chart" Target="charts/chart2.xm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1.png"/><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munkalap.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munkalap9.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package" Target="../embeddings/Microsoft_Excel-munkalap10.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munkalap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munkalap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munkalap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munkalap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munkalap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munkalap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munkalap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munkalap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Munka1!$B$1</c:f>
              <c:strCache>
                <c:ptCount val="1"/>
                <c:pt idx="0">
                  <c:v>Köznevelési intézmények</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Munka1!$A$2:$A$3</c:f>
              <c:strCache>
                <c:ptCount val="2"/>
                <c:pt idx="0">
                  <c:v>Központ</c:v>
                </c:pt>
                <c:pt idx="1">
                  <c:v>Szolgálat</c:v>
                </c:pt>
              </c:strCache>
            </c:strRef>
          </c:cat>
          <c:val>
            <c:numRef>
              <c:f>Munka1!$B$2:$B$3</c:f>
              <c:numCache>
                <c:formatCode>General</c:formatCode>
                <c:ptCount val="2"/>
                <c:pt idx="0">
                  <c:v>81</c:v>
                </c:pt>
                <c:pt idx="1">
                  <c:v>314</c:v>
                </c:pt>
              </c:numCache>
            </c:numRef>
          </c:val>
          <c:extLst>
            <c:ext xmlns:c16="http://schemas.microsoft.com/office/drawing/2014/chart" uri="{C3380CC4-5D6E-409C-BE32-E72D297353CC}">
              <c16:uniqueId val="{00000000-E2FD-4363-B9B8-669678303B64}"/>
            </c:ext>
          </c:extLst>
        </c:ser>
        <c:ser>
          <c:idx val="1"/>
          <c:order val="1"/>
          <c:tx>
            <c:strRef>
              <c:f>Munka1!$C$1</c:f>
              <c:strCache>
                <c:ptCount val="1"/>
                <c:pt idx="0">
                  <c:v>Egészségügyi szolgáltatók</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Munka1!$A$2:$A$3</c:f>
              <c:strCache>
                <c:ptCount val="2"/>
                <c:pt idx="0">
                  <c:v>Központ</c:v>
                </c:pt>
                <c:pt idx="1">
                  <c:v>Szolgálat</c:v>
                </c:pt>
              </c:strCache>
            </c:strRef>
          </c:cat>
          <c:val>
            <c:numRef>
              <c:f>Munka1!$C$2:$C$3</c:f>
              <c:numCache>
                <c:formatCode>General</c:formatCode>
                <c:ptCount val="2"/>
                <c:pt idx="0">
                  <c:v>32</c:v>
                </c:pt>
                <c:pt idx="1">
                  <c:v>102</c:v>
                </c:pt>
              </c:numCache>
            </c:numRef>
          </c:val>
          <c:extLst>
            <c:ext xmlns:c16="http://schemas.microsoft.com/office/drawing/2014/chart" uri="{C3380CC4-5D6E-409C-BE32-E72D297353CC}">
              <c16:uniqueId val="{00000001-E2FD-4363-B9B8-669678303B64}"/>
            </c:ext>
          </c:extLst>
        </c:ser>
        <c:ser>
          <c:idx val="2"/>
          <c:order val="2"/>
          <c:tx>
            <c:strRef>
              <c:f>Munka1!$D$1</c:f>
              <c:strCache>
                <c:ptCount val="1"/>
                <c:pt idx="0">
                  <c:v>Rendőrség</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Munka1!$A$2:$A$3</c:f>
              <c:strCache>
                <c:ptCount val="2"/>
                <c:pt idx="0">
                  <c:v>Központ</c:v>
                </c:pt>
                <c:pt idx="1">
                  <c:v>Szolgálat</c:v>
                </c:pt>
              </c:strCache>
            </c:strRef>
          </c:cat>
          <c:val>
            <c:numRef>
              <c:f>Munka1!$D$2:$D$3</c:f>
              <c:numCache>
                <c:formatCode>General</c:formatCode>
                <c:ptCount val="2"/>
                <c:pt idx="0">
                  <c:v>58</c:v>
                </c:pt>
                <c:pt idx="1">
                  <c:v>132</c:v>
                </c:pt>
              </c:numCache>
            </c:numRef>
          </c:val>
          <c:extLst>
            <c:ext xmlns:c16="http://schemas.microsoft.com/office/drawing/2014/chart" uri="{C3380CC4-5D6E-409C-BE32-E72D297353CC}">
              <c16:uniqueId val="{00000002-E2FD-4363-B9B8-669678303B64}"/>
            </c:ext>
          </c:extLst>
        </c:ser>
        <c:ser>
          <c:idx val="3"/>
          <c:order val="3"/>
          <c:tx>
            <c:strRef>
              <c:f>Munka1!$E$1</c:f>
              <c:strCache>
                <c:ptCount val="1"/>
                <c:pt idx="0">
                  <c:v>Állampolgár</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Munka1!$A$2:$A$3</c:f>
              <c:strCache>
                <c:ptCount val="2"/>
                <c:pt idx="0">
                  <c:v>Központ</c:v>
                </c:pt>
                <c:pt idx="1">
                  <c:v>Szolgálat</c:v>
                </c:pt>
              </c:strCache>
            </c:strRef>
          </c:cat>
          <c:val>
            <c:numRef>
              <c:f>Munka1!$E$2:$E$3</c:f>
              <c:numCache>
                <c:formatCode>General</c:formatCode>
                <c:ptCount val="2"/>
                <c:pt idx="0">
                  <c:v>36</c:v>
                </c:pt>
                <c:pt idx="1">
                  <c:v>303</c:v>
                </c:pt>
              </c:numCache>
            </c:numRef>
          </c:val>
          <c:extLst>
            <c:ext xmlns:c16="http://schemas.microsoft.com/office/drawing/2014/chart" uri="{C3380CC4-5D6E-409C-BE32-E72D297353CC}">
              <c16:uniqueId val="{00000003-E2FD-4363-B9B8-669678303B64}"/>
            </c:ext>
          </c:extLst>
        </c:ser>
        <c:ser>
          <c:idx val="4"/>
          <c:order val="4"/>
          <c:tx>
            <c:strRef>
              <c:f>Munka1!$F$1</c:f>
              <c:strCache>
                <c:ptCount val="1"/>
                <c:pt idx="0">
                  <c:v>Gyámügyi Osztály</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Munka1!$A$2:$A$3</c:f>
              <c:strCache>
                <c:ptCount val="2"/>
                <c:pt idx="0">
                  <c:v>Központ</c:v>
                </c:pt>
                <c:pt idx="1">
                  <c:v>Szolgálat</c:v>
                </c:pt>
              </c:strCache>
            </c:strRef>
          </c:cat>
          <c:val>
            <c:numRef>
              <c:f>Munka1!$F$2:$F$3</c:f>
              <c:numCache>
                <c:formatCode>General</c:formatCode>
                <c:ptCount val="2"/>
                <c:pt idx="0">
                  <c:v>92</c:v>
                </c:pt>
                <c:pt idx="1">
                  <c:v>333</c:v>
                </c:pt>
              </c:numCache>
            </c:numRef>
          </c:val>
          <c:extLst>
            <c:ext xmlns:c16="http://schemas.microsoft.com/office/drawing/2014/chart" uri="{C3380CC4-5D6E-409C-BE32-E72D297353CC}">
              <c16:uniqueId val="{00000004-E2FD-4363-B9B8-669678303B64}"/>
            </c:ext>
          </c:extLst>
        </c:ser>
        <c:ser>
          <c:idx val="5"/>
          <c:order val="5"/>
          <c:tx>
            <c:strRef>
              <c:f>Munka1!$G$1</c:f>
              <c:strCache>
                <c:ptCount val="1"/>
                <c:pt idx="0">
                  <c:v>Személyes gondoskodást nyújtó szociális szolgáltatók</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Munka1!$A$2:$A$3</c:f>
              <c:strCache>
                <c:ptCount val="2"/>
                <c:pt idx="0">
                  <c:v>Központ</c:v>
                </c:pt>
                <c:pt idx="1">
                  <c:v>Szolgálat</c:v>
                </c:pt>
              </c:strCache>
            </c:strRef>
          </c:cat>
          <c:val>
            <c:numRef>
              <c:f>Munka1!$G$2:$G$3</c:f>
              <c:numCache>
                <c:formatCode>General</c:formatCode>
                <c:ptCount val="2"/>
                <c:pt idx="0">
                  <c:v>101</c:v>
                </c:pt>
                <c:pt idx="1">
                  <c:v>162</c:v>
                </c:pt>
              </c:numCache>
            </c:numRef>
          </c:val>
          <c:extLst>
            <c:ext xmlns:c16="http://schemas.microsoft.com/office/drawing/2014/chart" uri="{C3380CC4-5D6E-409C-BE32-E72D297353CC}">
              <c16:uniqueId val="{00000005-E2FD-4363-B9B8-669678303B64}"/>
            </c:ext>
          </c:extLst>
        </c:ser>
        <c:dLbls>
          <c:dLblPos val="outEnd"/>
          <c:showLegendKey val="0"/>
          <c:showVal val="1"/>
          <c:showCatName val="0"/>
          <c:showSerName val="0"/>
          <c:showPercent val="0"/>
          <c:showBubbleSize val="0"/>
        </c:dLbls>
        <c:gapWidth val="219"/>
        <c:overlap val="-27"/>
        <c:axId val="1518998079"/>
        <c:axId val="1518990879"/>
      </c:barChart>
      <c:catAx>
        <c:axId val="15189980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1518990879"/>
        <c:crosses val="autoZero"/>
        <c:auto val="1"/>
        <c:lblAlgn val="ctr"/>
        <c:lblOffset val="100"/>
        <c:noMultiLvlLbl val="0"/>
      </c:catAx>
      <c:valAx>
        <c:axId val="15189908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1518998079"/>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Palatino Linotype" panose="02040502050505030304" pitchFamily="18" charset="0"/>
                <a:ea typeface="+mn-ea"/>
                <a:cs typeface="+mn-cs"/>
              </a:defRPr>
            </a:pPr>
            <a:r>
              <a:rPr lang="hu-HU" sz="800" b="0">
                <a:latin typeface="Palatino Linotype" panose="02040502050505030304" pitchFamily="18" charset="0"/>
              </a:rPr>
              <a:t>VII. kerületi igénybevétel</a:t>
            </a:r>
          </a:p>
        </c:rich>
      </c:tx>
      <c:layout/>
      <c:overlay val="0"/>
      <c:spPr>
        <a:noFill/>
        <a:ln>
          <a:noFill/>
        </a:ln>
        <a:effectLst/>
      </c:spPr>
      <c:txPr>
        <a:bodyPr rot="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Palatino Linotype" panose="02040502050505030304" pitchFamily="18" charset="0"/>
              <a:ea typeface="+mn-ea"/>
              <a:cs typeface="+mn-cs"/>
            </a:defRPr>
          </a:pPr>
          <a:endParaRPr lang="hu-HU"/>
        </a:p>
      </c:txPr>
    </c:title>
    <c:autoTitleDeleted val="0"/>
    <c:plotArea>
      <c:layout>
        <c:manualLayout>
          <c:layoutTarget val="inner"/>
          <c:xMode val="edge"/>
          <c:yMode val="edge"/>
          <c:x val="1.0895619960775768E-2"/>
          <c:y val="0.27249625046869141"/>
          <c:w val="0.98256700806275865"/>
          <c:h val="0.63428946381702289"/>
        </c:manualLayout>
      </c:layout>
      <c:barChart>
        <c:barDir val="col"/>
        <c:grouping val="clustered"/>
        <c:varyColors val="0"/>
        <c:ser>
          <c:idx val="0"/>
          <c:order val="0"/>
          <c:tx>
            <c:strRef>
              <c:f>Munka1!$B$1</c:f>
              <c:strCache>
                <c:ptCount val="1"/>
                <c:pt idx="0">
                  <c:v>Január</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Munka1!$A$2:$A$7</c:f>
              <c:strCache>
                <c:ptCount val="6"/>
                <c:pt idx="0">
                  <c:v>Gyógypedagógiai ellátás</c:v>
                </c:pt>
                <c:pt idx="1">
                  <c:v>Mozgásfejlesztés és autizmus specifikus fejlesztés</c:v>
                </c:pt>
                <c:pt idx="2">
                  <c:v>Logopédia</c:v>
                </c:pt>
                <c:pt idx="3">
                  <c:v>Pszichológia</c:v>
                </c:pt>
                <c:pt idx="4">
                  <c:v>DSZIT és pszichológia</c:v>
                </c:pt>
                <c:pt idx="5">
                  <c:v>Korai fejlesztés</c:v>
                </c:pt>
              </c:strCache>
            </c:strRef>
          </c:cat>
          <c:val>
            <c:numRef>
              <c:f>Munka1!$B$2:$B$7</c:f>
              <c:numCache>
                <c:formatCode>General</c:formatCode>
                <c:ptCount val="6"/>
                <c:pt idx="0">
                  <c:v>13</c:v>
                </c:pt>
                <c:pt idx="1">
                  <c:v>12</c:v>
                </c:pt>
                <c:pt idx="2">
                  <c:v>6</c:v>
                </c:pt>
                <c:pt idx="3">
                  <c:v>12</c:v>
                </c:pt>
                <c:pt idx="4">
                  <c:v>4</c:v>
                </c:pt>
                <c:pt idx="5">
                  <c:v>0</c:v>
                </c:pt>
              </c:numCache>
            </c:numRef>
          </c:val>
          <c:extLst>
            <c:ext xmlns:c16="http://schemas.microsoft.com/office/drawing/2014/chart" uri="{C3380CC4-5D6E-409C-BE32-E72D297353CC}">
              <c16:uniqueId val="{00000000-071B-44EC-998E-EB9189354E46}"/>
            </c:ext>
          </c:extLst>
        </c:ser>
        <c:ser>
          <c:idx val="1"/>
          <c:order val="1"/>
          <c:tx>
            <c:strRef>
              <c:f>Munka1!$C$1</c:f>
              <c:strCache>
                <c:ptCount val="1"/>
                <c:pt idx="0">
                  <c:v>Február</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Munka1!$A$2:$A$7</c:f>
              <c:strCache>
                <c:ptCount val="6"/>
                <c:pt idx="0">
                  <c:v>Gyógypedagógiai ellátás</c:v>
                </c:pt>
                <c:pt idx="1">
                  <c:v>Mozgásfejlesztés és autizmus specifikus fejlesztés</c:v>
                </c:pt>
                <c:pt idx="2">
                  <c:v>Logopédia</c:v>
                </c:pt>
                <c:pt idx="3">
                  <c:v>Pszichológia</c:v>
                </c:pt>
                <c:pt idx="4">
                  <c:v>DSZIT és pszichológia</c:v>
                </c:pt>
                <c:pt idx="5">
                  <c:v>Korai fejlesztés</c:v>
                </c:pt>
              </c:strCache>
            </c:strRef>
          </c:cat>
          <c:val>
            <c:numRef>
              <c:f>Munka1!$C$2:$C$7</c:f>
              <c:numCache>
                <c:formatCode>General</c:formatCode>
                <c:ptCount val="6"/>
                <c:pt idx="0">
                  <c:v>10</c:v>
                </c:pt>
                <c:pt idx="1">
                  <c:v>14</c:v>
                </c:pt>
                <c:pt idx="2">
                  <c:v>7</c:v>
                </c:pt>
                <c:pt idx="3">
                  <c:v>11</c:v>
                </c:pt>
                <c:pt idx="4">
                  <c:v>4</c:v>
                </c:pt>
                <c:pt idx="5">
                  <c:v>0</c:v>
                </c:pt>
              </c:numCache>
            </c:numRef>
          </c:val>
          <c:extLst>
            <c:ext xmlns:c16="http://schemas.microsoft.com/office/drawing/2014/chart" uri="{C3380CC4-5D6E-409C-BE32-E72D297353CC}">
              <c16:uniqueId val="{00000001-071B-44EC-998E-EB9189354E46}"/>
            </c:ext>
          </c:extLst>
        </c:ser>
        <c:ser>
          <c:idx val="2"/>
          <c:order val="2"/>
          <c:tx>
            <c:strRef>
              <c:f>Munka1!$D$1</c:f>
              <c:strCache>
                <c:ptCount val="1"/>
                <c:pt idx="0">
                  <c:v>Március</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Munka1!$A$2:$A$7</c:f>
              <c:strCache>
                <c:ptCount val="6"/>
                <c:pt idx="0">
                  <c:v>Gyógypedagógiai ellátás</c:v>
                </c:pt>
                <c:pt idx="1">
                  <c:v>Mozgásfejlesztés és autizmus specifikus fejlesztés</c:v>
                </c:pt>
                <c:pt idx="2">
                  <c:v>Logopédia</c:v>
                </c:pt>
                <c:pt idx="3">
                  <c:v>Pszichológia</c:v>
                </c:pt>
                <c:pt idx="4">
                  <c:v>DSZIT és pszichológia</c:v>
                </c:pt>
                <c:pt idx="5">
                  <c:v>Korai fejlesztés</c:v>
                </c:pt>
              </c:strCache>
            </c:strRef>
          </c:cat>
          <c:val>
            <c:numRef>
              <c:f>Munka1!$D$2:$D$7</c:f>
              <c:numCache>
                <c:formatCode>General</c:formatCode>
                <c:ptCount val="6"/>
                <c:pt idx="0">
                  <c:v>11</c:v>
                </c:pt>
                <c:pt idx="1">
                  <c:v>15</c:v>
                </c:pt>
                <c:pt idx="2">
                  <c:v>8</c:v>
                </c:pt>
                <c:pt idx="3">
                  <c:v>12</c:v>
                </c:pt>
                <c:pt idx="4">
                  <c:v>5</c:v>
                </c:pt>
                <c:pt idx="5">
                  <c:v>1</c:v>
                </c:pt>
              </c:numCache>
            </c:numRef>
          </c:val>
          <c:extLst>
            <c:ext xmlns:c16="http://schemas.microsoft.com/office/drawing/2014/chart" uri="{C3380CC4-5D6E-409C-BE32-E72D297353CC}">
              <c16:uniqueId val="{00000002-071B-44EC-998E-EB9189354E46}"/>
            </c:ext>
          </c:extLst>
        </c:ser>
        <c:ser>
          <c:idx val="3"/>
          <c:order val="3"/>
          <c:tx>
            <c:strRef>
              <c:f>Munka1!$E$1</c:f>
              <c:strCache>
                <c:ptCount val="1"/>
                <c:pt idx="0">
                  <c:v>Április</c:v>
                </c:pt>
              </c:strCache>
            </c:strRef>
          </c:tx>
          <c:spPr>
            <a:solidFill>
              <a:schemeClr val="accent2">
                <a:lumMod val="6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Munka1!$A$2:$A$7</c:f>
              <c:strCache>
                <c:ptCount val="6"/>
                <c:pt idx="0">
                  <c:v>Gyógypedagógiai ellátás</c:v>
                </c:pt>
                <c:pt idx="1">
                  <c:v>Mozgásfejlesztés és autizmus specifikus fejlesztés</c:v>
                </c:pt>
                <c:pt idx="2">
                  <c:v>Logopédia</c:v>
                </c:pt>
                <c:pt idx="3">
                  <c:v>Pszichológia</c:v>
                </c:pt>
                <c:pt idx="4">
                  <c:v>DSZIT és pszichológia</c:v>
                </c:pt>
                <c:pt idx="5">
                  <c:v>Korai fejlesztés</c:v>
                </c:pt>
              </c:strCache>
            </c:strRef>
          </c:cat>
          <c:val>
            <c:numRef>
              <c:f>Munka1!$E$2:$E$7</c:f>
              <c:numCache>
                <c:formatCode>General</c:formatCode>
                <c:ptCount val="6"/>
                <c:pt idx="0">
                  <c:v>11</c:v>
                </c:pt>
                <c:pt idx="1">
                  <c:v>15</c:v>
                </c:pt>
                <c:pt idx="2">
                  <c:v>11</c:v>
                </c:pt>
                <c:pt idx="3">
                  <c:v>10</c:v>
                </c:pt>
                <c:pt idx="4">
                  <c:v>7</c:v>
                </c:pt>
                <c:pt idx="5">
                  <c:v>1</c:v>
                </c:pt>
              </c:numCache>
            </c:numRef>
          </c:val>
          <c:extLst>
            <c:ext xmlns:c16="http://schemas.microsoft.com/office/drawing/2014/chart" uri="{C3380CC4-5D6E-409C-BE32-E72D297353CC}">
              <c16:uniqueId val="{00000003-071B-44EC-998E-EB9189354E46}"/>
            </c:ext>
          </c:extLst>
        </c:ser>
        <c:ser>
          <c:idx val="4"/>
          <c:order val="4"/>
          <c:tx>
            <c:strRef>
              <c:f>Munka1!$F$1</c:f>
              <c:strCache>
                <c:ptCount val="1"/>
                <c:pt idx="0">
                  <c:v>Május</c:v>
                </c:pt>
              </c:strCache>
            </c:strRef>
          </c:tx>
          <c:spPr>
            <a:solidFill>
              <a:schemeClr val="accent4">
                <a:lumMod val="6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Munka1!$A$2:$A$7</c:f>
              <c:strCache>
                <c:ptCount val="6"/>
                <c:pt idx="0">
                  <c:v>Gyógypedagógiai ellátás</c:v>
                </c:pt>
                <c:pt idx="1">
                  <c:v>Mozgásfejlesztés és autizmus specifikus fejlesztés</c:v>
                </c:pt>
                <c:pt idx="2">
                  <c:v>Logopédia</c:v>
                </c:pt>
                <c:pt idx="3">
                  <c:v>Pszichológia</c:v>
                </c:pt>
                <c:pt idx="4">
                  <c:v>DSZIT és pszichológia</c:v>
                </c:pt>
                <c:pt idx="5">
                  <c:v>Korai fejlesztés</c:v>
                </c:pt>
              </c:strCache>
            </c:strRef>
          </c:cat>
          <c:val>
            <c:numRef>
              <c:f>Munka1!$F$2:$F$7</c:f>
              <c:numCache>
                <c:formatCode>General</c:formatCode>
                <c:ptCount val="6"/>
                <c:pt idx="0">
                  <c:v>11</c:v>
                </c:pt>
                <c:pt idx="1">
                  <c:v>14</c:v>
                </c:pt>
                <c:pt idx="2">
                  <c:v>10</c:v>
                </c:pt>
                <c:pt idx="3">
                  <c:v>7</c:v>
                </c:pt>
                <c:pt idx="4">
                  <c:v>5</c:v>
                </c:pt>
                <c:pt idx="5">
                  <c:v>2</c:v>
                </c:pt>
              </c:numCache>
            </c:numRef>
          </c:val>
          <c:extLst>
            <c:ext xmlns:c16="http://schemas.microsoft.com/office/drawing/2014/chart" uri="{C3380CC4-5D6E-409C-BE32-E72D297353CC}">
              <c16:uniqueId val="{00000004-071B-44EC-998E-EB9189354E46}"/>
            </c:ext>
          </c:extLst>
        </c:ser>
        <c:ser>
          <c:idx val="5"/>
          <c:order val="5"/>
          <c:tx>
            <c:strRef>
              <c:f>Munka1!$G$1</c:f>
              <c:strCache>
                <c:ptCount val="1"/>
                <c:pt idx="0">
                  <c:v>Június</c:v>
                </c:pt>
              </c:strCache>
            </c:strRef>
          </c:tx>
          <c:spPr>
            <a:solidFill>
              <a:schemeClr val="accent6">
                <a:lumMod val="6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Munka1!$A$2:$A$7</c:f>
              <c:strCache>
                <c:ptCount val="6"/>
                <c:pt idx="0">
                  <c:v>Gyógypedagógiai ellátás</c:v>
                </c:pt>
                <c:pt idx="1">
                  <c:v>Mozgásfejlesztés és autizmus specifikus fejlesztés</c:v>
                </c:pt>
                <c:pt idx="2">
                  <c:v>Logopédia</c:v>
                </c:pt>
                <c:pt idx="3">
                  <c:v>Pszichológia</c:v>
                </c:pt>
                <c:pt idx="4">
                  <c:v>DSZIT és pszichológia</c:v>
                </c:pt>
                <c:pt idx="5">
                  <c:v>Korai fejlesztés</c:v>
                </c:pt>
              </c:strCache>
            </c:strRef>
          </c:cat>
          <c:val>
            <c:numRef>
              <c:f>Munka1!$G$2:$G$7</c:f>
              <c:numCache>
                <c:formatCode>General</c:formatCode>
                <c:ptCount val="6"/>
                <c:pt idx="0">
                  <c:v>10</c:v>
                </c:pt>
                <c:pt idx="1">
                  <c:v>20</c:v>
                </c:pt>
                <c:pt idx="2">
                  <c:v>9</c:v>
                </c:pt>
                <c:pt idx="3">
                  <c:v>9</c:v>
                </c:pt>
                <c:pt idx="4">
                  <c:v>8</c:v>
                </c:pt>
                <c:pt idx="5">
                  <c:v>1</c:v>
                </c:pt>
              </c:numCache>
            </c:numRef>
          </c:val>
          <c:extLst>
            <c:ext xmlns:c16="http://schemas.microsoft.com/office/drawing/2014/chart" uri="{C3380CC4-5D6E-409C-BE32-E72D297353CC}">
              <c16:uniqueId val="{00000005-071B-44EC-998E-EB9189354E46}"/>
            </c:ext>
          </c:extLst>
        </c:ser>
        <c:ser>
          <c:idx val="6"/>
          <c:order val="6"/>
          <c:tx>
            <c:strRef>
              <c:f>Munka1!$H$1</c:f>
              <c:strCache>
                <c:ptCount val="1"/>
                <c:pt idx="0">
                  <c:v>Július</c:v>
                </c:pt>
              </c:strCache>
            </c:strRef>
          </c:tx>
          <c:spPr>
            <a:solidFill>
              <a:schemeClr val="accent2">
                <a:lumMod val="80000"/>
                <a:lumOff val="2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Munka1!$A$2:$A$7</c:f>
              <c:strCache>
                <c:ptCount val="6"/>
                <c:pt idx="0">
                  <c:v>Gyógypedagógiai ellátás</c:v>
                </c:pt>
                <c:pt idx="1">
                  <c:v>Mozgásfejlesztés és autizmus specifikus fejlesztés</c:v>
                </c:pt>
                <c:pt idx="2">
                  <c:v>Logopédia</c:v>
                </c:pt>
                <c:pt idx="3">
                  <c:v>Pszichológia</c:v>
                </c:pt>
                <c:pt idx="4">
                  <c:v>DSZIT és pszichológia</c:v>
                </c:pt>
                <c:pt idx="5">
                  <c:v>Korai fejlesztés</c:v>
                </c:pt>
              </c:strCache>
            </c:strRef>
          </c:cat>
          <c:val>
            <c:numRef>
              <c:f>Munka1!$H$2:$H$7</c:f>
              <c:numCache>
                <c:formatCode>General</c:formatCode>
                <c:ptCount val="6"/>
                <c:pt idx="0">
                  <c:v>0</c:v>
                </c:pt>
                <c:pt idx="1">
                  <c:v>0</c:v>
                </c:pt>
                <c:pt idx="2">
                  <c:v>0</c:v>
                </c:pt>
                <c:pt idx="3">
                  <c:v>0</c:v>
                </c:pt>
                <c:pt idx="4">
                  <c:v>0</c:v>
                </c:pt>
                <c:pt idx="5">
                  <c:v>0</c:v>
                </c:pt>
              </c:numCache>
            </c:numRef>
          </c:val>
          <c:extLst>
            <c:ext xmlns:c16="http://schemas.microsoft.com/office/drawing/2014/chart" uri="{C3380CC4-5D6E-409C-BE32-E72D297353CC}">
              <c16:uniqueId val="{00000006-071B-44EC-998E-EB9189354E46}"/>
            </c:ext>
          </c:extLst>
        </c:ser>
        <c:ser>
          <c:idx val="7"/>
          <c:order val="7"/>
          <c:tx>
            <c:strRef>
              <c:f>Munka1!$I$1</c:f>
              <c:strCache>
                <c:ptCount val="1"/>
                <c:pt idx="0">
                  <c:v>Augusztus</c:v>
                </c:pt>
              </c:strCache>
            </c:strRef>
          </c:tx>
          <c:spPr>
            <a:solidFill>
              <a:schemeClr val="accent4">
                <a:lumMod val="80000"/>
                <a:lumOff val="2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Munka1!$A$2:$A$7</c:f>
              <c:strCache>
                <c:ptCount val="6"/>
                <c:pt idx="0">
                  <c:v>Gyógypedagógiai ellátás</c:v>
                </c:pt>
                <c:pt idx="1">
                  <c:v>Mozgásfejlesztés és autizmus specifikus fejlesztés</c:v>
                </c:pt>
                <c:pt idx="2">
                  <c:v>Logopédia</c:v>
                </c:pt>
                <c:pt idx="3">
                  <c:v>Pszichológia</c:v>
                </c:pt>
                <c:pt idx="4">
                  <c:v>DSZIT és pszichológia</c:v>
                </c:pt>
                <c:pt idx="5">
                  <c:v>Korai fejlesztés</c:v>
                </c:pt>
              </c:strCache>
            </c:strRef>
          </c:cat>
          <c:val>
            <c:numRef>
              <c:f>Munka1!$I$2:$I$7</c:f>
              <c:numCache>
                <c:formatCode>General</c:formatCode>
                <c:ptCount val="6"/>
                <c:pt idx="0">
                  <c:v>0</c:v>
                </c:pt>
                <c:pt idx="1">
                  <c:v>0</c:v>
                </c:pt>
                <c:pt idx="2">
                  <c:v>0</c:v>
                </c:pt>
                <c:pt idx="3">
                  <c:v>0</c:v>
                </c:pt>
                <c:pt idx="4">
                  <c:v>0</c:v>
                </c:pt>
                <c:pt idx="5">
                  <c:v>0</c:v>
                </c:pt>
              </c:numCache>
            </c:numRef>
          </c:val>
          <c:extLst>
            <c:ext xmlns:c16="http://schemas.microsoft.com/office/drawing/2014/chart" uri="{C3380CC4-5D6E-409C-BE32-E72D297353CC}">
              <c16:uniqueId val="{00000007-071B-44EC-998E-EB9189354E46}"/>
            </c:ext>
          </c:extLst>
        </c:ser>
        <c:ser>
          <c:idx val="8"/>
          <c:order val="8"/>
          <c:tx>
            <c:strRef>
              <c:f>Munka1!$J$1</c:f>
              <c:strCache>
                <c:ptCount val="1"/>
                <c:pt idx="0">
                  <c:v>Szeptember</c:v>
                </c:pt>
              </c:strCache>
            </c:strRef>
          </c:tx>
          <c:spPr>
            <a:solidFill>
              <a:schemeClr val="accent6">
                <a:lumMod val="80000"/>
                <a:lumOff val="2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Munka1!$A$2:$A$7</c:f>
              <c:strCache>
                <c:ptCount val="6"/>
                <c:pt idx="0">
                  <c:v>Gyógypedagógiai ellátás</c:v>
                </c:pt>
                <c:pt idx="1">
                  <c:v>Mozgásfejlesztés és autizmus specifikus fejlesztés</c:v>
                </c:pt>
                <c:pt idx="2">
                  <c:v>Logopédia</c:v>
                </c:pt>
                <c:pt idx="3">
                  <c:v>Pszichológia</c:v>
                </c:pt>
                <c:pt idx="4">
                  <c:v>DSZIT és pszichológia</c:v>
                </c:pt>
                <c:pt idx="5">
                  <c:v>Korai fejlesztés</c:v>
                </c:pt>
              </c:strCache>
            </c:strRef>
          </c:cat>
          <c:val>
            <c:numRef>
              <c:f>Munka1!$J$2:$J$7</c:f>
              <c:numCache>
                <c:formatCode>General</c:formatCode>
                <c:ptCount val="6"/>
                <c:pt idx="0">
                  <c:v>10</c:v>
                </c:pt>
                <c:pt idx="1">
                  <c:v>13</c:v>
                </c:pt>
                <c:pt idx="2">
                  <c:v>4</c:v>
                </c:pt>
                <c:pt idx="3">
                  <c:v>4</c:v>
                </c:pt>
                <c:pt idx="4">
                  <c:v>4</c:v>
                </c:pt>
                <c:pt idx="5">
                  <c:v>6</c:v>
                </c:pt>
              </c:numCache>
            </c:numRef>
          </c:val>
          <c:extLst>
            <c:ext xmlns:c16="http://schemas.microsoft.com/office/drawing/2014/chart" uri="{C3380CC4-5D6E-409C-BE32-E72D297353CC}">
              <c16:uniqueId val="{00000008-071B-44EC-998E-EB9189354E46}"/>
            </c:ext>
          </c:extLst>
        </c:ser>
        <c:ser>
          <c:idx val="9"/>
          <c:order val="9"/>
          <c:tx>
            <c:strRef>
              <c:f>Munka1!$K$1</c:f>
              <c:strCache>
                <c:ptCount val="1"/>
                <c:pt idx="0">
                  <c:v>Október</c:v>
                </c:pt>
              </c:strCache>
            </c:strRef>
          </c:tx>
          <c:spPr>
            <a:solidFill>
              <a:schemeClr val="accent2">
                <a:lumMod val="8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Munka1!$A$2:$A$7</c:f>
              <c:strCache>
                <c:ptCount val="6"/>
                <c:pt idx="0">
                  <c:v>Gyógypedagógiai ellátás</c:v>
                </c:pt>
                <c:pt idx="1">
                  <c:v>Mozgásfejlesztés és autizmus specifikus fejlesztés</c:v>
                </c:pt>
                <c:pt idx="2">
                  <c:v>Logopédia</c:v>
                </c:pt>
                <c:pt idx="3">
                  <c:v>Pszichológia</c:v>
                </c:pt>
                <c:pt idx="4">
                  <c:v>DSZIT és pszichológia</c:v>
                </c:pt>
                <c:pt idx="5">
                  <c:v>Korai fejlesztés</c:v>
                </c:pt>
              </c:strCache>
            </c:strRef>
          </c:cat>
          <c:val>
            <c:numRef>
              <c:f>Munka1!$K$2:$K$7</c:f>
              <c:numCache>
                <c:formatCode>General</c:formatCode>
                <c:ptCount val="6"/>
                <c:pt idx="0">
                  <c:v>8</c:v>
                </c:pt>
                <c:pt idx="1">
                  <c:v>15</c:v>
                </c:pt>
                <c:pt idx="2">
                  <c:v>1</c:v>
                </c:pt>
                <c:pt idx="3">
                  <c:v>0</c:v>
                </c:pt>
                <c:pt idx="4">
                  <c:v>4</c:v>
                </c:pt>
                <c:pt idx="5">
                  <c:v>9</c:v>
                </c:pt>
              </c:numCache>
            </c:numRef>
          </c:val>
          <c:extLst>
            <c:ext xmlns:c16="http://schemas.microsoft.com/office/drawing/2014/chart" uri="{C3380CC4-5D6E-409C-BE32-E72D297353CC}">
              <c16:uniqueId val="{00000009-071B-44EC-998E-EB9189354E46}"/>
            </c:ext>
          </c:extLst>
        </c:ser>
        <c:ser>
          <c:idx val="10"/>
          <c:order val="10"/>
          <c:tx>
            <c:strRef>
              <c:f>Munka1!$L$1</c:f>
              <c:strCache>
                <c:ptCount val="1"/>
                <c:pt idx="0">
                  <c:v>November</c:v>
                </c:pt>
              </c:strCache>
            </c:strRef>
          </c:tx>
          <c:spPr>
            <a:solidFill>
              <a:schemeClr val="accent4">
                <a:lumMod val="8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Munka1!$A$2:$A$7</c:f>
              <c:strCache>
                <c:ptCount val="6"/>
                <c:pt idx="0">
                  <c:v>Gyógypedagógiai ellátás</c:v>
                </c:pt>
                <c:pt idx="1">
                  <c:v>Mozgásfejlesztés és autizmus specifikus fejlesztés</c:v>
                </c:pt>
                <c:pt idx="2">
                  <c:v>Logopédia</c:v>
                </c:pt>
                <c:pt idx="3">
                  <c:v>Pszichológia</c:v>
                </c:pt>
                <c:pt idx="4">
                  <c:v>DSZIT és pszichológia</c:v>
                </c:pt>
                <c:pt idx="5">
                  <c:v>Korai fejlesztés</c:v>
                </c:pt>
              </c:strCache>
            </c:strRef>
          </c:cat>
          <c:val>
            <c:numRef>
              <c:f>Munka1!$L$2:$L$7</c:f>
              <c:numCache>
                <c:formatCode>General</c:formatCode>
                <c:ptCount val="6"/>
                <c:pt idx="0">
                  <c:v>8</c:v>
                </c:pt>
                <c:pt idx="1">
                  <c:v>16</c:v>
                </c:pt>
                <c:pt idx="2">
                  <c:v>1</c:v>
                </c:pt>
                <c:pt idx="3">
                  <c:v>0</c:v>
                </c:pt>
                <c:pt idx="4">
                  <c:v>5</c:v>
                </c:pt>
                <c:pt idx="5">
                  <c:v>8</c:v>
                </c:pt>
              </c:numCache>
            </c:numRef>
          </c:val>
          <c:extLst>
            <c:ext xmlns:c16="http://schemas.microsoft.com/office/drawing/2014/chart" uri="{C3380CC4-5D6E-409C-BE32-E72D297353CC}">
              <c16:uniqueId val="{0000000A-071B-44EC-998E-EB9189354E46}"/>
            </c:ext>
          </c:extLst>
        </c:ser>
        <c:ser>
          <c:idx val="11"/>
          <c:order val="11"/>
          <c:tx>
            <c:strRef>
              <c:f>Munka1!$M$1</c:f>
              <c:strCache>
                <c:ptCount val="1"/>
                <c:pt idx="0">
                  <c:v>December</c:v>
                </c:pt>
              </c:strCache>
            </c:strRef>
          </c:tx>
          <c:spPr>
            <a:solidFill>
              <a:schemeClr val="accent6">
                <a:lumMod val="8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Munka1!$A$2:$A$7</c:f>
              <c:strCache>
                <c:ptCount val="6"/>
                <c:pt idx="0">
                  <c:v>Gyógypedagógiai ellátás</c:v>
                </c:pt>
                <c:pt idx="1">
                  <c:v>Mozgásfejlesztés és autizmus specifikus fejlesztés</c:v>
                </c:pt>
                <c:pt idx="2">
                  <c:v>Logopédia</c:v>
                </c:pt>
                <c:pt idx="3">
                  <c:v>Pszichológia</c:v>
                </c:pt>
                <c:pt idx="4">
                  <c:v>DSZIT és pszichológia</c:v>
                </c:pt>
                <c:pt idx="5">
                  <c:v>Korai fejlesztés</c:v>
                </c:pt>
              </c:strCache>
            </c:strRef>
          </c:cat>
          <c:val>
            <c:numRef>
              <c:f>Munka1!$M$2:$M$7</c:f>
              <c:numCache>
                <c:formatCode>General</c:formatCode>
                <c:ptCount val="6"/>
                <c:pt idx="0">
                  <c:v>9</c:v>
                </c:pt>
                <c:pt idx="1">
                  <c:v>12</c:v>
                </c:pt>
                <c:pt idx="2">
                  <c:v>0</c:v>
                </c:pt>
                <c:pt idx="3">
                  <c:v>0</c:v>
                </c:pt>
                <c:pt idx="4">
                  <c:v>4</c:v>
                </c:pt>
                <c:pt idx="5">
                  <c:v>6</c:v>
                </c:pt>
              </c:numCache>
            </c:numRef>
          </c:val>
          <c:extLst>
            <c:ext xmlns:c16="http://schemas.microsoft.com/office/drawing/2014/chart" uri="{C3380CC4-5D6E-409C-BE32-E72D297353CC}">
              <c16:uniqueId val="{0000000B-071B-44EC-998E-EB9189354E46}"/>
            </c:ext>
          </c:extLst>
        </c:ser>
        <c:dLbls>
          <c:dLblPos val="outEnd"/>
          <c:showLegendKey val="0"/>
          <c:showVal val="1"/>
          <c:showCatName val="0"/>
          <c:showSerName val="0"/>
          <c:showPercent val="0"/>
          <c:showBubbleSize val="0"/>
        </c:dLbls>
        <c:gapWidth val="444"/>
        <c:overlap val="-90"/>
        <c:axId val="1881907248"/>
        <c:axId val="1881907728"/>
      </c:barChart>
      <c:catAx>
        <c:axId val="188190724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Palatino Linotype" panose="02040502050505030304" pitchFamily="18" charset="0"/>
                <a:ea typeface="+mn-ea"/>
                <a:cs typeface="+mn-cs"/>
              </a:defRPr>
            </a:pPr>
            <a:endParaRPr lang="hu-HU"/>
          </a:p>
        </c:txPr>
        <c:crossAx val="1881907728"/>
        <c:crosses val="autoZero"/>
        <c:auto val="1"/>
        <c:lblAlgn val="ctr"/>
        <c:lblOffset val="100"/>
        <c:noMultiLvlLbl val="0"/>
      </c:catAx>
      <c:valAx>
        <c:axId val="1881907728"/>
        <c:scaling>
          <c:orientation val="minMax"/>
        </c:scaling>
        <c:delete val="1"/>
        <c:axPos val="l"/>
        <c:numFmt formatCode="General" sourceLinked="1"/>
        <c:majorTickMark val="none"/>
        <c:minorTickMark val="none"/>
        <c:tickLblPos val="nextTo"/>
        <c:crossAx val="1881907248"/>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extLst>
              <c:ext xmlns:c16="http://schemas.microsoft.com/office/drawing/2014/chart" uri="{C3380CC4-5D6E-409C-BE32-E72D297353CC}">
                <c16:uniqueId val="{00000001-7214-4012-A0AE-BD7A484764AF}"/>
              </c:ext>
            </c:extLst>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extLst>
              <c:ext xmlns:c16="http://schemas.microsoft.com/office/drawing/2014/chart" uri="{C3380CC4-5D6E-409C-BE32-E72D297353CC}">
                <c16:uniqueId val="{00000003-7214-4012-A0AE-BD7A484764AF}"/>
              </c:ext>
            </c:extLst>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extLst>
              <c:ext xmlns:c16="http://schemas.microsoft.com/office/drawing/2014/chart" uri="{C3380CC4-5D6E-409C-BE32-E72D297353CC}">
                <c16:uniqueId val="{00000005-7214-4012-A0AE-BD7A484764AF}"/>
              </c:ext>
            </c:extLst>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extLst>
              <c:ext xmlns:c16="http://schemas.microsoft.com/office/drawing/2014/chart" uri="{C3380CC4-5D6E-409C-BE32-E72D297353CC}">
                <c16:uniqueId val="{00000007-7214-4012-A0AE-BD7A484764AF}"/>
              </c:ext>
            </c:extLst>
          </c:dPt>
          <c:dLbls>
            <c:dLbl>
              <c:idx val="0"/>
              <c:spPr>
                <a:solidFill>
                  <a:sysClr val="window" lastClr="FFFFFF">
                    <a:alpha val="90000"/>
                  </a:sysClr>
                </a:solidFill>
                <a:ln w="12700" cap="flat" cmpd="sng" algn="ctr">
                  <a:solidFill>
                    <a:srgbClr val="5B9BD5"/>
                  </a:solidFill>
                  <a:round/>
                </a:ln>
                <a:effectLst>
                  <a:outerShdw blurRad="50800" dist="38100" dir="2700000" algn="tl" rotWithShape="0">
                    <a:srgbClr val="5B9BD5">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1"/>
                      </a:solidFill>
                      <a:effectLst/>
                      <a:latin typeface="+mn-lt"/>
                      <a:ea typeface="+mn-ea"/>
                      <a:cs typeface="+mn-cs"/>
                    </a:defRPr>
                  </a:pPr>
                  <a:endParaRPr lang="hu-HU"/>
                </a:p>
              </c:txPr>
              <c:dLblPos val="bestFit"/>
              <c:showLegendKey val="0"/>
              <c:showVal val="1"/>
              <c:showCatName val="0"/>
              <c:showSerName val="0"/>
              <c:showPercent val="0"/>
              <c:showBubbleSize val="0"/>
              <c:extLst>
                <c:ext xmlns:c16="http://schemas.microsoft.com/office/drawing/2014/chart" uri="{C3380CC4-5D6E-409C-BE32-E72D297353CC}">
                  <c16:uniqueId val="{00000001-7214-4012-A0AE-BD7A484764AF}"/>
                </c:ext>
              </c:extLst>
            </c:dLbl>
            <c:dLbl>
              <c:idx val="1"/>
              <c:spPr>
                <a:solidFill>
                  <a:sysClr val="window" lastClr="FFFFFF">
                    <a:alpha val="90000"/>
                  </a:sysClr>
                </a:solidFill>
                <a:ln w="12700" cap="flat" cmpd="sng" algn="ctr">
                  <a:solidFill>
                    <a:srgbClr val="5B9BD5"/>
                  </a:solidFill>
                  <a:round/>
                </a:ln>
                <a:effectLst>
                  <a:outerShdw blurRad="50800" dist="38100" dir="2700000" algn="tl" rotWithShape="0">
                    <a:srgbClr val="5B9BD5">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2"/>
                      </a:solidFill>
                      <a:effectLst/>
                      <a:latin typeface="+mn-lt"/>
                      <a:ea typeface="+mn-ea"/>
                      <a:cs typeface="+mn-cs"/>
                    </a:defRPr>
                  </a:pPr>
                  <a:endParaRPr lang="hu-HU"/>
                </a:p>
              </c:txPr>
              <c:dLblPos val="bestFit"/>
              <c:showLegendKey val="0"/>
              <c:showVal val="1"/>
              <c:showCatName val="0"/>
              <c:showSerName val="0"/>
              <c:showPercent val="0"/>
              <c:showBubbleSize val="0"/>
              <c:extLst>
                <c:ext xmlns:c16="http://schemas.microsoft.com/office/drawing/2014/chart" uri="{C3380CC4-5D6E-409C-BE32-E72D297353CC}">
                  <c16:uniqueId val="{00000003-7214-4012-A0AE-BD7A484764AF}"/>
                </c:ext>
              </c:extLst>
            </c:dLbl>
            <c:dLbl>
              <c:idx val="2"/>
              <c:spPr>
                <a:solidFill>
                  <a:sysClr val="window" lastClr="FFFFFF">
                    <a:alpha val="90000"/>
                  </a:sysClr>
                </a:solidFill>
                <a:ln w="12700" cap="flat" cmpd="sng" algn="ctr">
                  <a:solidFill>
                    <a:srgbClr val="5B9BD5"/>
                  </a:solidFill>
                  <a:round/>
                </a:ln>
                <a:effectLst>
                  <a:outerShdw blurRad="50800" dist="38100" dir="2700000" algn="tl" rotWithShape="0">
                    <a:srgbClr val="5B9BD5">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3"/>
                      </a:solidFill>
                      <a:effectLst/>
                      <a:latin typeface="+mn-lt"/>
                      <a:ea typeface="+mn-ea"/>
                      <a:cs typeface="+mn-cs"/>
                    </a:defRPr>
                  </a:pPr>
                  <a:endParaRPr lang="hu-HU"/>
                </a:p>
              </c:txPr>
              <c:dLblPos val="bestFit"/>
              <c:showLegendKey val="0"/>
              <c:showVal val="1"/>
              <c:showCatName val="0"/>
              <c:showSerName val="0"/>
              <c:showPercent val="0"/>
              <c:showBubbleSize val="0"/>
              <c:extLst>
                <c:ext xmlns:c16="http://schemas.microsoft.com/office/drawing/2014/chart" uri="{C3380CC4-5D6E-409C-BE32-E72D297353CC}">
                  <c16:uniqueId val="{00000005-7214-4012-A0AE-BD7A484764AF}"/>
                </c:ext>
              </c:extLst>
            </c:dLbl>
            <c:dLbl>
              <c:idx val="3"/>
              <c:spPr>
                <a:solidFill>
                  <a:sysClr val="window" lastClr="FFFFFF">
                    <a:alpha val="90000"/>
                  </a:sysClr>
                </a:solidFill>
                <a:ln w="12700" cap="flat" cmpd="sng" algn="ctr">
                  <a:solidFill>
                    <a:srgbClr val="5B9BD5"/>
                  </a:solidFill>
                  <a:round/>
                </a:ln>
                <a:effectLst>
                  <a:outerShdw blurRad="50800" dist="38100" dir="2700000" algn="tl" rotWithShape="0">
                    <a:srgbClr val="5B9BD5">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4"/>
                      </a:solidFill>
                      <a:effectLst/>
                      <a:latin typeface="+mn-lt"/>
                      <a:ea typeface="+mn-ea"/>
                      <a:cs typeface="+mn-cs"/>
                    </a:defRPr>
                  </a:pPr>
                  <a:endParaRPr lang="hu-HU"/>
                </a:p>
              </c:txPr>
              <c:dLblPos val="bestFit"/>
              <c:showLegendKey val="0"/>
              <c:showVal val="1"/>
              <c:showCatName val="0"/>
              <c:showSerName val="0"/>
              <c:showPercent val="0"/>
              <c:showBubbleSize val="0"/>
              <c:extLst>
                <c:ext xmlns:c16="http://schemas.microsoft.com/office/drawing/2014/chart" uri="{C3380CC4-5D6E-409C-BE32-E72D297353CC}">
                  <c16:uniqueId val="{00000007-7214-4012-A0AE-BD7A484764AF}"/>
                </c:ext>
              </c:extLst>
            </c:dLbl>
            <c:spPr>
              <a:solidFill>
                <a:sysClr val="window" lastClr="FFFFFF">
                  <a:alpha val="90000"/>
                </a:sysClr>
              </a:solidFill>
              <a:ln w="12700" cap="flat" cmpd="sng" algn="ctr">
                <a:solidFill>
                  <a:srgbClr val="5B9BD5"/>
                </a:solidFill>
                <a:round/>
              </a:ln>
              <a:effectLst>
                <a:outerShdw blurRad="50800" dist="38100" dir="2700000" algn="tl" rotWithShape="0">
                  <a:srgbClr val="5B9BD5">
                    <a:lumMod val="75000"/>
                    <a:alpha val="40000"/>
                  </a:srgbClr>
                </a:outerShdw>
              </a:effectLst>
            </c:spPr>
            <c:dLblPos val="bestFit"/>
            <c:showLegendKey val="0"/>
            <c:showVal val="1"/>
            <c:showCatName val="0"/>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'Családok eltöltött idő szerint '!$E$3:$E$6</c:f>
              <c:strCache>
                <c:ptCount val="4"/>
                <c:pt idx="0">
                  <c:v>1-3 hónap</c:v>
                </c:pt>
                <c:pt idx="1">
                  <c:v>4-6 hónap</c:v>
                </c:pt>
                <c:pt idx="2">
                  <c:v>7-9 hónap</c:v>
                </c:pt>
                <c:pt idx="3">
                  <c:v>10-12 hónap</c:v>
                </c:pt>
              </c:strCache>
            </c:strRef>
          </c:cat>
          <c:val>
            <c:numRef>
              <c:f>'Családok eltöltött idő szerint '!$F$3:$F$6</c:f>
              <c:numCache>
                <c:formatCode>General</c:formatCode>
                <c:ptCount val="4"/>
                <c:pt idx="0">
                  <c:v>4</c:v>
                </c:pt>
                <c:pt idx="1">
                  <c:v>2</c:v>
                </c:pt>
                <c:pt idx="2">
                  <c:v>2</c:v>
                </c:pt>
                <c:pt idx="3">
                  <c:v>6</c:v>
                </c:pt>
              </c:numCache>
            </c:numRef>
          </c:val>
          <c:extLst>
            <c:ext xmlns:c16="http://schemas.microsoft.com/office/drawing/2014/chart" uri="{C3380CC4-5D6E-409C-BE32-E72D297353CC}">
              <c16:uniqueId val="{00000008-7214-4012-A0AE-BD7A484764AF}"/>
            </c:ext>
          </c:extLst>
        </c:ser>
        <c:dLbls>
          <c:dLblPos val="bestFit"/>
          <c:showLegendKey val="0"/>
          <c:showVal val="1"/>
          <c:showCatName val="0"/>
          <c:showSerName val="0"/>
          <c:showPercent val="0"/>
          <c:showBubbleSize val="0"/>
          <c:showLeaderLines val="1"/>
        </c:dLbls>
      </c:pie3DChart>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Palatino Linotype" panose="02040502050505030304" pitchFamily="18" charset="0"/>
                <a:ea typeface="+mn-ea"/>
                <a:cs typeface="+mn-cs"/>
              </a:defRPr>
            </a:pPr>
            <a:r>
              <a:rPr lang="hu-HU" sz="1000">
                <a:latin typeface="Palatino Linotype" panose="02040502050505030304" pitchFamily="18" charset="0"/>
              </a:rPr>
              <a:t>Egyéni tanácsadás - nem és korcsoport szerinti megoszlása</a:t>
            </a:r>
          </a:p>
        </c:rich>
      </c:tx>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Palatino Linotype" panose="02040502050505030304" pitchFamily="18" charset="0"/>
              <a:ea typeface="+mn-ea"/>
              <a:cs typeface="+mn-cs"/>
            </a:defRPr>
          </a:pPr>
          <a:endParaRPr lang="hu-HU"/>
        </a:p>
      </c:txPr>
    </c:title>
    <c:autoTitleDeleted val="0"/>
    <c:plotArea>
      <c:layout/>
      <c:barChart>
        <c:barDir val="col"/>
        <c:grouping val="clustered"/>
        <c:varyColors val="0"/>
        <c:ser>
          <c:idx val="0"/>
          <c:order val="0"/>
          <c:tx>
            <c:strRef>
              <c:f>Munka1!$B$1</c:f>
              <c:strCache>
                <c:ptCount val="1"/>
                <c:pt idx="0">
                  <c:v>nő</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Munka1!$A$2:$A$6</c:f>
              <c:strCache>
                <c:ptCount val="5"/>
                <c:pt idx="0">
                  <c:v>18-24 év</c:v>
                </c:pt>
                <c:pt idx="1">
                  <c:v>25-34 év</c:v>
                </c:pt>
                <c:pt idx="2">
                  <c:v>35-49 év</c:v>
                </c:pt>
                <c:pt idx="3">
                  <c:v>50-61 év</c:v>
                </c:pt>
                <c:pt idx="4">
                  <c:v>62 év és idősebb</c:v>
                </c:pt>
              </c:strCache>
            </c:strRef>
          </c:cat>
          <c:val>
            <c:numRef>
              <c:f>Munka1!$B$2:$B$6</c:f>
              <c:numCache>
                <c:formatCode>General</c:formatCode>
                <c:ptCount val="5"/>
                <c:pt idx="0">
                  <c:v>4</c:v>
                </c:pt>
                <c:pt idx="1">
                  <c:v>6</c:v>
                </c:pt>
                <c:pt idx="2">
                  <c:v>16</c:v>
                </c:pt>
                <c:pt idx="3">
                  <c:v>7</c:v>
                </c:pt>
                <c:pt idx="4">
                  <c:v>2</c:v>
                </c:pt>
              </c:numCache>
            </c:numRef>
          </c:val>
          <c:extLst>
            <c:ext xmlns:c16="http://schemas.microsoft.com/office/drawing/2014/chart" uri="{C3380CC4-5D6E-409C-BE32-E72D297353CC}">
              <c16:uniqueId val="{00000000-D35C-4955-BACA-193A02F352DB}"/>
            </c:ext>
          </c:extLst>
        </c:ser>
        <c:ser>
          <c:idx val="1"/>
          <c:order val="1"/>
          <c:tx>
            <c:strRef>
              <c:f>Munka1!$C$1</c:f>
              <c:strCache>
                <c:ptCount val="1"/>
                <c:pt idx="0">
                  <c:v>férfi</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Munka1!$A$2:$A$6</c:f>
              <c:strCache>
                <c:ptCount val="5"/>
                <c:pt idx="0">
                  <c:v>18-24 év</c:v>
                </c:pt>
                <c:pt idx="1">
                  <c:v>25-34 év</c:v>
                </c:pt>
                <c:pt idx="2">
                  <c:v>35-49 év</c:v>
                </c:pt>
                <c:pt idx="3">
                  <c:v>50-61 év</c:v>
                </c:pt>
                <c:pt idx="4">
                  <c:v>62 év és idősebb</c:v>
                </c:pt>
              </c:strCache>
            </c:strRef>
          </c:cat>
          <c:val>
            <c:numRef>
              <c:f>Munka1!$C$2:$C$6</c:f>
              <c:numCache>
                <c:formatCode>General</c:formatCode>
                <c:ptCount val="5"/>
                <c:pt idx="0">
                  <c:v>0</c:v>
                </c:pt>
                <c:pt idx="1">
                  <c:v>4</c:v>
                </c:pt>
                <c:pt idx="2">
                  <c:v>8</c:v>
                </c:pt>
                <c:pt idx="3">
                  <c:v>3</c:v>
                </c:pt>
                <c:pt idx="4">
                  <c:v>0</c:v>
                </c:pt>
              </c:numCache>
            </c:numRef>
          </c:val>
          <c:extLst>
            <c:ext xmlns:c16="http://schemas.microsoft.com/office/drawing/2014/chart" uri="{C3380CC4-5D6E-409C-BE32-E72D297353CC}">
              <c16:uniqueId val="{00000001-D35C-4955-BACA-193A02F352DB}"/>
            </c:ext>
          </c:extLst>
        </c:ser>
        <c:dLbls>
          <c:dLblPos val="outEnd"/>
          <c:showLegendKey val="0"/>
          <c:showVal val="1"/>
          <c:showCatName val="0"/>
          <c:showSerName val="0"/>
          <c:showPercent val="0"/>
          <c:showBubbleSize val="0"/>
        </c:dLbls>
        <c:gapWidth val="219"/>
        <c:overlap val="-27"/>
        <c:axId val="295522272"/>
        <c:axId val="298585824"/>
      </c:barChart>
      <c:catAx>
        <c:axId val="295522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298585824"/>
        <c:crosses val="autoZero"/>
        <c:auto val="1"/>
        <c:lblAlgn val="ctr"/>
        <c:lblOffset val="100"/>
        <c:noMultiLvlLbl val="0"/>
      </c:catAx>
      <c:valAx>
        <c:axId val="2985858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29552227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Palatino Linotype" panose="02040502050505030304" pitchFamily="18" charset="0"/>
                <a:ea typeface="+mn-ea"/>
                <a:cs typeface="+mn-cs"/>
              </a:defRPr>
            </a:pPr>
            <a:r>
              <a:rPr lang="hu-HU" sz="1000">
                <a:latin typeface="Palatino Linotype" panose="02040502050505030304" pitchFamily="18" charset="0"/>
              </a:rPr>
              <a:t>Nem</a:t>
            </a:r>
            <a:r>
              <a:rPr lang="hu-HU" sz="1000" baseline="0">
                <a:latin typeface="Palatino Linotype" panose="02040502050505030304" pitchFamily="18" charset="0"/>
              </a:rPr>
              <a:t> és korcsoport szerinti megoszlás</a:t>
            </a:r>
            <a:endParaRPr lang="hu-HU" sz="1000">
              <a:latin typeface="Palatino Linotype" panose="02040502050505030304" pitchFamily="18" charset="0"/>
            </a:endParaRPr>
          </a:p>
        </c:rich>
      </c:tx>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Palatino Linotype" panose="02040502050505030304" pitchFamily="18" charset="0"/>
              <a:ea typeface="+mn-ea"/>
              <a:cs typeface="+mn-cs"/>
            </a:defRPr>
          </a:pPr>
          <a:endParaRPr lang="hu-HU"/>
        </a:p>
      </c:txPr>
    </c:title>
    <c:autoTitleDeleted val="0"/>
    <c:plotArea>
      <c:layout/>
      <c:barChart>
        <c:barDir val="col"/>
        <c:grouping val="clustered"/>
        <c:varyColors val="0"/>
        <c:ser>
          <c:idx val="0"/>
          <c:order val="0"/>
          <c:tx>
            <c:strRef>
              <c:f>Munka1!$B$1</c:f>
              <c:strCache>
                <c:ptCount val="1"/>
                <c:pt idx="0">
                  <c:v>nő</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Munka1!$A$2:$A$10</c:f>
              <c:strCache>
                <c:ptCount val="9"/>
                <c:pt idx="0">
                  <c:v>0-2 év</c:v>
                </c:pt>
                <c:pt idx="1">
                  <c:v>3-5 év</c:v>
                </c:pt>
                <c:pt idx="2">
                  <c:v>6-13 év</c:v>
                </c:pt>
                <c:pt idx="3">
                  <c:v>14-17 év</c:v>
                </c:pt>
                <c:pt idx="4">
                  <c:v>18-24 év</c:v>
                </c:pt>
                <c:pt idx="5">
                  <c:v>25-34 év</c:v>
                </c:pt>
                <c:pt idx="6">
                  <c:v>35-49 év</c:v>
                </c:pt>
                <c:pt idx="7">
                  <c:v>50-61 év</c:v>
                </c:pt>
                <c:pt idx="8">
                  <c:v>62 év és idősebb</c:v>
                </c:pt>
              </c:strCache>
            </c:strRef>
          </c:cat>
          <c:val>
            <c:numRef>
              <c:f>Munka1!$B$2:$B$10</c:f>
              <c:numCache>
                <c:formatCode>General</c:formatCode>
                <c:ptCount val="9"/>
                <c:pt idx="0">
                  <c:v>1</c:v>
                </c:pt>
                <c:pt idx="1">
                  <c:v>2</c:v>
                </c:pt>
                <c:pt idx="2">
                  <c:v>5</c:v>
                </c:pt>
                <c:pt idx="3">
                  <c:v>6</c:v>
                </c:pt>
                <c:pt idx="4">
                  <c:v>8</c:v>
                </c:pt>
                <c:pt idx="5">
                  <c:v>10</c:v>
                </c:pt>
                <c:pt idx="6">
                  <c:v>26</c:v>
                </c:pt>
                <c:pt idx="7">
                  <c:v>27</c:v>
                </c:pt>
                <c:pt idx="8">
                  <c:v>30</c:v>
                </c:pt>
              </c:numCache>
            </c:numRef>
          </c:val>
          <c:extLst>
            <c:ext xmlns:c16="http://schemas.microsoft.com/office/drawing/2014/chart" uri="{C3380CC4-5D6E-409C-BE32-E72D297353CC}">
              <c16:uniqueId val="{00000000-7700-4C72-8415-93D342083A39}"/>
            </c:ext>
          </c:extLst>
        </c:ser>
        <c:ser>
          <c:idx val="1"/>
          <c:order val="1"/>
          <c:tx>
            <c:strRef>
              <c:f>Munka1!$C$1</c:f>
              <c:strCache>
                <c:ptCount val="1"/>
                <c:pt idx="0">
                  <c:v>férfi</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Munka1!$A$2:$A$10</c:f>
              <c:strCache>
                <c:ptCount val="9"/>
                <c:pt idx="0">
                  <c:v>0-2 év</c:v>
                </c:pt>
                <c:pt idx="1">
                  <c:v>3-5 év</c:v>
                </c:pt>
                <c:pt idx="2">
                  <c:v>6-13 év</c:v>
                </c:pt>
                <c:pt idx="3">
                  <c:v>14-17 év</c:v>
                </c:pt>
                <c:pt idx="4">
                  <c:v>18-24 év</c:v>
                </c:pt>
                <c:pt idx="5">
                  <c:v>25-34 év</c:v>
                </c:pt>
                <c:pt idx="6">
                  <c:v>35-49 év</c:v>
                </c:pt>
                <c:pt idx="7">
                  <c:v>50-61 év</c:v>
                </c:pt>
                <c:pt idx="8">
                  <c:v>62 év és idősebb</c:v>
                </c:pt>
              </c:strCache>
            </c:strRef>
          </c:cat>
          <c:val>
            <c:numRef>
              <c:f>Munka1!$C$2:$C$10</c:f>
              <c:numCache>
                <c:formatCode>General</c:formatCode>
                <c:ptCount val="9"/>
                <c:pt idx="0">
                  <c:v>0</c:v>
                </c:pt>
                <c:pt idx="1">
                  <c:v>4</c:v>
                </c:pt>
                <c:pt idx="2">
                  <c:v>15</c:v>
                </c:pt>
                <c:pt idx="3">
                  <c:v>12</c:v>
                </c:pt>
                <c:pt idx="4">
                  <c:v>11</c:v>
                </c:pt>
                <c:pt idx="5">
                  <c:v>14</c:v>
                </c:pt>
                <c:pt idx="6">
                  <c:v>37</c:v>
                </c:pt>
                <c:pt idx="7">
                  <c:v>25</c:v>
                </c:pt>
                <c:pt idx="8">
                  <c:v>16</c:v>
                </c:pt>
              </c:numCache>
            </c:numRef>
          </c:val>
          <c:extLst>
            <c:ext xmlns:c16="http://schemas.microsoft.com/office/drawing/2014/chart" uri="{C3380CC4-5D6E-409C-BE32-E72D297353CC}">
              <c16:uniqueId val="{00000001-7700-4C72-8415-93D342083A39}"/>
            </c:ext>
          </c:extLst>
        </c:ser>
        <c:dLbls>
          <c:dLblPos val="outEnd"/>
          <c:showLegendKey val="0"/>
          <c:showVal val="1"/>
          <c:showCatName val="0"/>
          <c:showSerName val="0"/>
          <c:showPercent val="0"/>
          <c:showBubbleSize val="0"/>
        </c:dLbls>
        <c:gapWidth val="219"/>
        <c:overlap val="-27"/>
        <c:axId val="295522272"/>
        <c:axId val="298585824"/>
      </c:barChart>
      <c:catAx>
        <c:axId val="295522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298585824"/>
        <c:crosses val="autoZero"/>
        <c:auto val="1"/>
        <c:lblAlgn val="ctr"/>
        <c:lblOffset val="100"/>
        <c:noMultiLvlLbl val="0"/>
      </c:catAx>
      <c:valAx>
        <c:axId val="2985858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29552227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Palatino Linotype" panose="02040502050505030304" pitchFamily="18" charset="0"/>
                <a:ea typeface="+mn-ea"/>
                <a:cs typeface="+mn-cs"/>
              </a:defRPr>
            </a:pPr>
            <a:r>
              <a:rPr lang="hu-HU" sz="1000">
                <a:latin typeface="Palatino Linotype" panose="02040502050505030304" pitchFamily="18" charset="0"/>
              </a:rPr>
              <a:t>A</a:t>
            </a:r>
            <a:r>
              <a:rPr lang="hu-HU" sz="1000" baseline="0">
                <a:latin typeface="Palatino Linotype" panose="02040502050505030304" pitchFamily="18" charset="0"/>
              </a:rPr>
              <a:t> megkeresések száma kerületi illetékesség szerint</a:t>
            </a:r>
          </a:p>
        </c:rich>
      </c:tx>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Palatino Linotype" panose="02040502050505030304" pitchFamily="18" charset="0"/>
              <a:ea typeface="+mn-ea"/>
              <a:cs typeface="+mn-cs"/>
            </a:defRPr>
          </a:pPr>
          <a:endParaRPr lang="hu-HU"/>
        </a:p>
      </c:txPr>
    </c:title>
    <c:autoTitleDeleted val="0"/>
    <c:plotArea>
      <c:layout/>
      <c:barChart>
        <c:barDir val="col"/>
        <c:grouping val="clustered"/>
        <c:varyColors val="0"/>
        <c:ser>
          <c:idx val="0"/>
          <c:order val="0"/>
          <c:tx>
            <c:strRef>
              <c:f>Munka1!$B$1</c:f>
              <c:strCache>
                <c:ptCount val="1"/>
                <c:pt idx="0">
                  <c:v>2024. év</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Munka1!$A$2:$A$14</c:f>
              <c:strCache>
                <c:ptCount val="13"/>
                <c:pt idx="0">
                  <c:v>IV.</c:v>
                </c:pt>
                <c:pt idx="1">
                  <c:v>V.</c:v>
                </c:pt>
                <c:pt idx="2">
                  <c:v>VI.</c:v>
                </c:pt>
                <c:pt idx="3">
                  <c:v>VII. </c:v>
                </c:pt>
                <c:pt idx="4">
                  <c:v>VIII.</c:v>
                </c:pt>
                <c:pt idx="5">
                  <c:v>IX.</c:v>
                </c:pt>
                <c:pt idx="6">
                  <c:v>X.</c:v>
                </c:pt>
                <c:pt idx="7">
                  <c:v>XIII.</c:v>
                </c:pt>
                <c:pt idx="8">
                  <c:v>XIV.</c:v>
                </c:pt>
                <c:pt idx="9">
                  <c:v>XV.</c:v>
                </c:pt>
                <c:pt idx="10">
                  <c:v>XVI.</c:v>
                </c:pt>
                <c:pt idx="11">
                  <c:v>XIX.</c:v>
                </c:pt>
                <c:pt idx="12">
                  <c:v>Egyéb</c:v>
                </c:pt>
              </c:strCache>
            </c:strRef>
          </c:cat>
          <c:val>
            <c:numRef>
              <c:f>Munka1!$B$2:$B$14</c:f>
              <c:numCache>
                <c:formatCode>General</c:formatCode>
                <c:ptCount val="13"/>
                <c:pt idx="0">
                  <c:v>0</c:v>
                </c:pt>
                <c:pt idx="1">
                  <c:v>5</c:v>
                </c:pt>
                <c:pt idx="2">
                  <c:v>1</c:v>
                </c:pt>
                <c:pt idx="3">
                  <c:v>49</c:v>
                </c:pt>
                <c:pt idx="4">
                  <c:v>6</c:v>
                </c:pt>
                <c:pt idx="5">
                  <c:v>7</c:v>
                </c:pt>
                <c:pt idx="6">
                  <c:v>17</c:v>
                </c:pt>
                <c:pt idx="7">
                  <c:v>14</c:v>
                </c:pt>
                <c:pt idx="8">
                  <c:v>11</c:v>
                </c:pt>
                <c:pt idx="9">
                  <c:v>17</c:v>
                </c:pt>
                <c:pt idx="10">
                  <c:v>9</c:v>
                </c:pt>
                <c:pt idx="11">
                  <c:v>1</c:v>
                </c:pt>
                <c:pt idx="12">
                  <c:v>10</c:v>
                </c:pt>
              </c:numCache>
            </c:numRef>
          </c:val>
          <c:extLst>
            <c:ext xmlns:c16="http://schemas.microsoft.com/office/drawing/2014/chart" uri="{C3380CC4-5D6E-409C-BE32-E72D297353CC}">
              <c16:uniqueId val="{00000000-6269-4018-91D9-FF6788A2DA3C}"/>
            </c:ext>
          </c:extLst>
        </c:ser>
        <c:ser>
          <c:idx val="1"/>
          <c:order val="1"/>
          <c:tx>
            <c:strRef>
              <c:f>Munka1!$C$1</c:f>
              <c:strCache>
                <c:ptCount val="1"/>
                <c:pt idx="0">
                  <c:v>2025. év </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Munka1!$A$2:$A$14</c:f>
              <c:strCache>
                <c:ptCount val="13"/>
                <c:pt idx="0">
                  <c:v>IV.</c:v>
                </c:pt>
                <c:pt idx="1">
                  <c:v>V.</c:v>
                </c:pt>
                <c:pt idx="2">
                  <c:v>VI.</c:v>
                </c:pt>
                <c:pt idx="3">
                  <c:v>VII. </c:v>
                </c:pt>
                <c:pt idx="4">
                  <c:v>VIII.</c:v>
                </c:pt>
                <c:pt idx="5">
                  <c:v>IX.</c:v>
                </c:pt>
                <c:pt idx="6">
                  <c:v>X.</c:v>
                </c:pt>
                <c:pt idx="7">
                  <c:v>XIII.</c:v>
                </c:pt>
                <c:pt idx="8">
                  <c:v>XIV.</c:v>
                </c:pt>
                <c:pt idx="9">
                  <c:v>XV.</c:v>
                </c:pt>
                <c:pt idx="10">
                  <c:v>XVI.</c:v>
                </c:pt>
                <c:pt idx="11">
                  <c:v>XIX.</c:v>
                </c:pt>
                <c:pt idx="12">
                  <c:v>Egyéb</c:v>
                </c:pt>
              </c:strCache>
            </c:strRef>
          </c:cat>
          <c:val>
            <c:numRef>
              <c:f>Munka1!$C$2:$C$14</c:f>
              <c:numCache>
                <c:formatCode>General</c:formatCode>
                <c:ptCount val="13"/>
                <c:pt idx="0">
                  <c:v>6</c:v>
                </c:pt>
                <c:pt idx="1">
                  <c:v>2</c:v>
                </c:pt>
                <c:pt idx="2">
                  <c:v>7</c:v>
                </c:pt>
                <c:pt idx="3">
                  <c:v>76</c:v>
                </c:pt>
                <c:pt idx="4">
                  <c:v>20</c:v>
                </c:pt>
                <c:pt idx="5">
                  <c:v>14</c:v>
                </c:pt>
                <c:pt idx="6">
                  <c:v>17</c:v>
                </c:pt>
                <c:pt idx="7">
                  <c:v>24</c:v>
                </c:pt>
                <c:pt idx="8">
                  <c:v>16</c:v>
                </c:pt>
                <c:pt idx="9">
                  <c:v>26</c:v>
                </c:pt>
                <c:pt idx="10">
                  <c:v>16</c:v>
                </c:pt>
                <c:pt idx="11">
                  <c:v>3</c:v>
                </c:pt>
                <c:pt idx="12">
                  <c:v>22</c:v>
                </c:pt>
              </c:numCache>
            </c:numRef>
          </c:val>
          <c:extLst>
            <c:ext xmlns:c16="http://schemas.microsoft.com/office/drawing/2014/chart" uri="{C3380CC4-5D6E-409C-BE32-E72D297353CC}">
              <c16:uniqueId val="{00000001-6269-4018-91D9-FF6788A2DA3C}"/>
            </c:ext>
          </c:extLst>
        </c:ser>
        <c:dLbls>
          <c:dLblPos val="outEnd"/>
          <c:showLegendKey val="0"/>
          <c:showVal val="1"/>
          <c:showCatName val="0"/>
          <c:showSerName val="0"/>
          <c:showPercent val="0"/>
          <c:showBubbleSize val="0"/>
        </c:dLbls>
        <c:gapWidth val="219"/>
        <c:overlap val="-27"/>
        <c:axId val="295522272"/>
        <c:axId val="298585824"/>
      </c:barChart>
      <c:catAx>
        <c:axId val="295522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298585824"/>
        <c:crosses val="autoZero"/>
        <c:auto val="1"/>
        <c:lblAlgn val="ctr"/>
        <c:lblOffset val="100"/>
        <c:noMultiLvlLbl val="0"/>
      </c:catAx>
      <c:valAx>
        <c:axId val="2985858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29552227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Palatino Linotype" panose="02040502050505030304" pitchFamily="18" charset="0"/>
                <a:ea typeface="+mn-ea"/>
                <a:cs typeface="+mn-cs"/>
              </a:defRPr>
            </a:pPr>
            <a:r>
              <a:rPr lang="hu-HU" sz="1000"/>
              <a:t>Egyéni tanácsadás</a:t>
            </a:r>
          </a:p>
        </c:rich>
      </c:tx>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Palatino Linotype" panose="02040502050505030304" pitchFamily="18" charset="0"/>
              <a:ea typeface="+mn-ea"/>
              <a:cs typeface="+mn-cs"/>
            </a:defRPr>
          </a:pPr>
          <a:endParaRPr lang="hu-HU"/>
        </a:p>
      </c:txPr>
    </c:title>
    <c:autoTitleDeleted val="0"/>
    <c:plotArea>
      <c:layout/>
      <c:barChart>
        <c:barDir val="col"/>
        <c:grouping val="clustered"/>
        <c:varyColors val="0"/>
        <c:ser>
          <c:idx val="0"/>
          <c:order val="0"/>
          <c:tx>
            <c:strRef>
              <c:f>Munka1!$B$1</c:f>
              <c:strCache>
                <c:ptCount val="1"/>
                <c:pt idx="0">
                  <c:v>nő</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Munka1!$A$2:$A$5</c:f>
              <c:strCache>
                <c:ptCount val="4"/>
                <c:pt idx="0">
                  <c:v>25-34 év</c:v>
                </c:pt>
                <c:pt idx="1">
                  <c:v>35-49 év</c:v>
                </c:pt>
                <c:pt idx="2">
                  <c:v>50-61 év</c:v>
                </c:pt>
                <c:pt idx="3">
                  <c:v>62 év és idősebb</c:v>
                </c:pt>
              </c:strCache>
            </c:strRef>
          </c:cat>
          <c:val>
            <c:numRef>
              <c:f>Munka1!$B$2:$B$5</c:f>
              <c:numCache>
                <c:formatCode>General</c:formatCode>
                <c:ptCount val="4"/>
                <c:pt idx="0">
                  <c:v>1</c:v>
                </c:pt>
                <c:pt idx="1">
                  <c:v>7</c:v>
                </c:pt>
                <c:pt idx="2">
                  <c:v>39</c:v>
                </c:pt>
                <c:pt idx="3">
                  <c:v>11</c:v>
                </c:pt>
              </c:numCache>
            </c:numRef>
          </c:val>
          <c:extLst>
            <c:ext xmlns:c16="http://schemas.microsoft.com/office/drawing/2014/chart" uri="{C3380CC4-5D6E-409C-BE32-E72D297353CC}">
              <c16:uniqueId val="{00000000-9C89-4BA1-9268-D404B82F6631}"/>
            </c:ext>
          </c:extLst>
        </c:ser>
        <c:ser>
          <c:idx val="1"/>
          <c:order val="1"/>
          <c:tx>
            <c:strRef>
              <c:f>Munka1!$C$1</c:f>
              <c:strCache>
                <c:ptCount val="1"/>
                <c:pt idx="0">
                  <c:v>férfi</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Munka1!$A$2:$A$5</c:f>
              <c:strCache>
                <c:ptCount val="4"/>
                <c:pt idx="0">
                  <c:v>25-34 év</c:v>
                </c:pt>
                <c:pt idx="1">
                  <c:v>35-49 év</c:v>
                </c:pt>
                <c:pt idx="2">
                  <c:v>50-61 év</c:v>
                </c:pt>
                <c:pt idx="3">
                  <c:v>62 év és idősebb</c:v>
                </c:pt>
              </c:strCache>
            </c:strRef>
          </c:cat>
          <c:val>
            <c:numRef>
              <c:f>Munka1!$C$2:$C$5</c:f>
              <c:numCache>
                <c:formatCode>General</c:formatCode>
                <c:ptCount val="4"/>
                <c:pt idx="0">
                  <c:v>8</c:v>
                </c:pt>
                <c:pt idx="1">
                  <c:v>5</c:v>
                </c:pt>
                <c:pt idx="2">
                  <c:v>24</c:v>
                </c:pt>
                <c:pt idx="3">
                  <c:v>7</c:v>
                </c:pt>
              </c:numCache>
            </c:numRef>
          </c:val>
          <c:extLst>
            <c:ext xmlns:c16="http://schemas.microsoft.com/office/drawing/2014/chart" uri="{C3380CC4-5D6E-409C-BE32-E72D297353CC}">
              <c16:uniqueId val="{00000001-9C89-4BA1-9268-D404B82F6631}"/>
            </c:ext>
          </c:extLst>
        </c:ser>
        <c:dLbls>
          <c:dLblPos val="outEnd"/>
          <c:showLegendKey val="0"/>
          <c:showVal val="1"/>
          <c:showCatName val="0"/>
          <c:showSerName val="0"/>
          <c:showPercent val="0"/>
          <c:showBubbleSize val="0"/>
        </c:dLbls>
        <c:gapWidth val="219"/>
        <c:overlap val="-27"/>
        <c:axId val="295522272"/>
        <c:axId val="298585824"/>
      </c:barChart>
      <c:catAx>
        <c:axId val="295522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298585824"/>
        <c:crosses val="autoZero"/>
        <c:auto val="1"/>
        <c:lblAlgn val="ctr"/>
        <c:lblOffset val="100"/>
        <c:noMultiLvlLbl val="0"/>
      </c:catAx>
      <c:valAx>
        <c:axId val="2985858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29552227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latin typeface="Palatino Linotype" panose="02040502050505030304" pitchFamily="18" charset="0"/>
        </a:defRPr>
      </a:pPr>
      <a:endParaRPr lang="hu-H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Munka1!$B$1</c:f>
              <c:strCache>
                <c:ptCount val="1"/>
                <c:pt idx="0">
                  <c:v>kihasználtság -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Munka1!$A$2:$A$13</c:f>
              <c:strCache>
                <c:ptCount val="12"/>
                <c:pt idx="0">
                  <c:v>január</c:v>
                </c:pt>
                <c:pt idx="1">
                  <c:v>február</c:v>
                </c:pt>
                <c:pt idx="2">
                  <c:v>március</c:v>
                </c:pt>
                <c:pt idx="3">
                  <c:v>április</c:v>
                </c:pt>
                <c:pt idx="4">
                  <c:v>május</c:v>
                </c:pt>
                <c:pt idx="5">
                  <c:v>június</c:v>
                </c:pt>
                <c:pt idx="6">
                  <c:v>július</c:v>
                </c:pt>
                <c:pt idx="7">
                  <c:v>augusztus</c:v>
                </c:pt>
                <c:pt idx="8">
                  <c:v>szeptember</c:v>
                </c:pt>
                <c:pt idx="9">
                  <c:v>október</c:v>
                </c:pt>
                <c:pt idx="10">
                  <c:v>november</c:v>
                </c:pt>
                <c:pt idx="11">
                  <c:v>december</c:v>
                </c:pt>
              </c:strCache>
            </c:strRef>
          </c:cat>
          <c:val>
            <c:numRef>
              <c:f>Munka1!$B$2:$B$13</c:f>
              <c:numCache>
                <c:formatCode>General</c:formatCode>
                <c:ptCount val="12"/>
                <c:pt idx="0">
                  <c:v>41.67</c:v>
                </c:pt>
                <c:pt idx="1">
                  <c:v>43.29</c:v>
                </c:pt>
                <c:pt idx="2">
                  <c:v>49.48</c:v>
                </c:pt>
                <c:pt idx="3">
                  <c:v>50.58</c:v>
                </c:pt>
                <c:pt idx="4">
                  <c:v>53.53</c:v>
                </c:pt>
                <c:pt idx="5">
                  <c:v>45.63</c:v>
                </c:pt>
                <c:pt idx="6">
                  <c:v>0</c:v>
                </c:pt>
                <c:pt idx="7">
                  <c:v>50.42</c:v>
                </c:pt>
                <c:pt idx="8">
                  <c:v>31.78</c:v>
                </c:pt>
                <c:pt idx="9">
                  <c:v>32.950000000000003</c:v>
                </c:pt>
                <c:pt idx="10">
                  <c:v>40.5</c:v>
                </c:pt>
                <c:pt idx="11">
                  <c:v>27.7</c:v>
                </c:pt>
              </c:numCache>
            </c:numRef>
          </c:val>
          <c:extLst>
            <c:ext xmlns:c16="http://schemas.microsoft.com/office/drawing/2014/chart" uri="{C3380CC4-5D6E-409C-BE32-E72D297353CC}">
              <c16:uniqueId val="{00000000-2892-4776-92A8-AEA88131D141}"/>
            </c:ext>
          </c:extLst>
        </c:ser>
        <c:ser>
          <c:idx val="1"/>
          <c:order val="1"/>
          <c:tx>
            <c:strRef>
              <c:f>Munka1!$C$1</c:f>
              <c:strCache>
                <c:ptCount val="1"/>
                <c:pt idx="0">
                  <c:v>beíratott gyermekek száma - fő </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Munka1!$A$2:$A$13</c:f>
              <c:strCache>
                <c:ptCount val="12"/>
                <c:pt idx="0">
                  <c:v>január</c:v>
                </c:pt>
                <c:pt idx="1">
                  <c:v>február</c:v>
                </c:pt>
                <c:pt idx="2">
                  <c:v>március</c:v>
                </c:pt>
                <c:pt idx="3">
                  <c:v>április</c:v>
                </c:pt>
                <c:pt idx="4">
                  <c:v>május</c:v>
                </c:pt>
                <c:pt idx="5">
                  <c:v>június</c:v>
                </c:pt>
                <c:pt idx="6">
                  <c:v>július</c:v>
                </c:pt>
                <c:pt idx="7">
                  <c:v>augusztus</c:v>
                </c:pt>
                <c:pt idx="8">
                  <c:v>szeptember</c:v>
                </c:pt>
                <c:pt idx="9">
                  <c:v>október</c:v>
                </c:pt>
                <c:pt idx="10">
                  <c:v>november</c:v>
                </c:pt>
                <c:pt idx="11">
                  <c:v>december</c:v>
                </c:pt>
              </c:strCache>
            </c:strRef>
          </c:cat>
          <c:val>
            <c:numRef>
              <c:f>Munka1!$C$2:$C$13</c:f>
              <c:numCache>
                <c:formatCode>General</c:formatCode>
                <c:ptCount val="12"/>
                <c:pt idx="0">
                  <c:v>93</c:v>
                </c:pt>
                <c:pt idx="1">
                  <c:v>92</c:v>
                </c:pt>
                <c:pt idx="2">
                  <c:v>99</c:v>
                </c:pt>
                <c:pt idx="3">
                  <c:v>98</c:v>
                </c:pt>
                <c:pt idx="4">
                  <c:v>97</c:v>
                </c:pt>
                <c:pt idx="5">
                  <c:v>96</c:v>
                </c:pt>
                <c:pt idx="6">
                  <c:v>91</c:v>
                </c:pt>
                <c:pt idx="7">
                  <c:v>116</c:v>
                </c:pt>
                <c:pt idx="8">
                  <c:v>59</c:v>
                </c:pt>
                <c:pt idx="9">
                  <c:v>68</c:v>
                </c:pt>
                <c:pt idx="10">
                  <c:v>73</c:v>
                </c:pt>
                <c:pt idx="11">
                  <c:v>74</c:v>
                </c:pt>
              </c:numCache>
            </c:numRef>
          </c:val>
          <c:extLst>
            <c:ext xmlns:c16="http://schemas.microsoft.com/office/drawing/2014/chart" uri="{C3380CC4-5D6E-409C-BE32-E72D297353CC}">
              <c16:uniqueId val="{00000001-2892-4776-92A8-AEA88131D141}"/>
            </c:ext>
          </c:extLst>
        </c:ser>
        <c:dLbls>
          <c:dLblPos val="outEnd"/>
          <c:showLegendKey val="0"/>
          <c:showVal val="1"/>
          <c:showCatName val="0"/>
          <c:showSerName val="0"/>
          <c:showPercent val="0"/>
          <c:showBubbleSize val="0"/>
        </c:dLbls>
        <c:gapWidth val="219"/>
        <c:overlap val="-27"/>
        <c:axId val="493142448"/>
        <c:axId val="493142808"/>
      </c:barChart>
      <c:catAx>
        <c:axId val="4931424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493142808"/>
        <c:crosses val="autoZero"/>
        <c:auto val="1"/>
        <c:lblAlgn val="ctr"/>
        <c:lblOffset val="100"/>
        <c:noMultiLvlLbl val="0"/>
      </c:catAx>
      <c:valAx>
        <c:axId val="4931428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49314244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350615666061978E-2"/>
          <c:y val="2.856312175465367E-2"/>
          <c:w val="0.92268689603930443"/>
          <c:h val="0.6776760912882126"/>
        </c:manualLayout>
      </c:layout>
      <c:barChart>
        <c:barDir val="col"/>
        <c:grouping val="clustered"/>
        <c:varyColors val="0"/>
        <c:ser>
          <c:idx val="0"/>
          <c:order val="0"/>
          <c:tx>
            <c:strRef>
              <c:f>Munka1!$B$1</c:f>
              <c:strCache>
                <c:ptCount val="1"/>
                <c:pt idx="0">
                  <c:v>kihasználtság -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Munka1!$A$2:$A$13</c:f>
              <c:strCache>
                <c:ptCount val="12"/>
                <c:pt idx="0">
                  <c:v>január</c:v>
                </c:pt>
                <c:pt idx="1">
                  <c:v>február</c:v>
                </c:pt>
                <c:pt idx="2">
                  <c:v>március</c:v>
                </c:pt>
                <c:pt idx="3">
                  <c:v>április</c:v>
                </c:pt>
                <c:pt idx="4">
                  <c:v>május</c:v>
                </c:pt>
                <c:pt idx="5">
                  <c:v>június</c:v>
                </c:pt>
                <c:pt idx="6">
                  <c:v>július</c:v>
                </c:pt>
                <c:pt idx="7">
                  <c:v>augusztus</c:v>
                </c:pt>
                <c:pt idx="8">
                  <c:v>szeptember</c:v>
                </c:pt>
                <c:pt idx="9">
                  <c:v>október</c:v>
                </c:pt>
                <c:pt idx="10">
                  <c:v>november</c:v>
                </c:pt>
                <c:pt idx="11">
                  <c:v>december</c:v>
                </c:pt>
              </c:strCache>
            </c:strRef>
          </c:cat>
          <c:val>
            <c:numRef>
              <c:f>Munka1!$B$2:$B$13</c:f>
              <c:numCache>
                <c:formatCode>General</c:formatCode>
                <c:ptCount val="12"/>
                <c:pt idx="0">
                  <c:v>36.36</c:v>
                </c:pt>
                <c:pt idx="1">
                  <c:v>34.92</c:v>
                </c:pt>
                <c:pt idx="2">
                  <c:v>37.46</c:v>
                </c:pt>
                <c:pt idx="3">
                  <c:v>40.92</c:v>
                </c:pt>
                <c:pt idx="4">
                  <c:v>53.42</c:v>
                </c:pt>
                <c:pt idx="5">
                  <c:v>42.17</c:v>
                </c:pt>
                <c:pt idx="6">
                  <c:v>52.17</c:v>
                </c:pt>
                <c:pt idx="7">
                  <c:v>0</c:v>
                </c:pt>
                <c:pt idx="8">
                  <c:v>27.35</c:v>
                </c:pt>
                <c:pt idx="9">
                  <c:v>30.23</c:v>
                </c:pt>
                <c:pt idx="10">
                  <c:v>37.83</c:v>
                </c:pt>
                <c:pt idx="11">
                  <c:v>25.79</c:v>
                </c:pt>
              </c:numCache>
            </c:numRef>
          </c:val>
          <c:extLst>
            <c:ext xmlns:c16="http://schemas.microsoft.com/office/drawing/2014/chart" uri="{C3380CC4-5D6E-409C-BE32-E72D297353CC}">
              <c16:uniqueId val="{00000000-5E0C-475C-837A-F07D5985290F}"/>
            </c:ext>
          </c:extLst>
        </c:ser>
        <c:ser>
          <c:idx val="1"/>
          <c:order val="1"/>
          <c:tx>
            <c:strRef>
              <c:f>Munka1!$C$1</c:f>
              <c:strCache>
                <c:ptCount val="1"/>
                <c:pt idx="0">
                  <c:v>beíratott gyermekek száma - fő</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Munka1!$A$2:$A$13</c:f>
              <c:strCache>
                <c:ptCount val="12"/>
                <c:pt idx="0">
                  <c:v>január</c:v>
                </c:pt>
                <c:pt idx="1">
                  <c:v>február</c:v>
                </c:pt>
                <c:pt idx="2">
                  <c:v>március</c:v>
                </c:pt>
                <c:pt idx="3">
                  <c:v>április</c:v>
                </c:pt>
                <c:pt idx="4">
                  <c:v>május</c:v>
                </c:pt>
                <c:pt idx="5">
                  <c:v>június</c:v>
                </c:pt>
                <c:pt idx="6">
                  <c:v>július</c:v>
                </c:pt>
                <c:pt idx="7">
                  <c:v>augusztus</c:v>
                </c:pt>
                <c:pt idx="8">
                  <c:v>szeptember</c:v>
                </c:pt>
                <c:pt idx="9">
                  <c:v>október</c:v>
                </c:pt>
                <c:pt idx="10">
                  <c:v>november</c:v>
                </c:pt>
                <c:pt idx="11">
                  <c:v>december</c:v>
                </c:pt>
              </c:strCache>
            </c:strRef>
          </c:cat>
          <c:val>
            <c:numRef>
              <c:f>Munka1!$C$2:$C$13</c:f>
              <c:numCache>
                <c:formatCode>General</c:formatCode>
                <c:ptCount val="12"/>
                <c:pt idx="0">
                  <c:v>35</c:v>
                </c:pt>
                <c:pt idx="1">
                  <c:v>38</c:v>
                </c:pt>
                <c:pt idx="2">
                  <c:v>40</c:v>
                </c:pt>
                <c:pt idx="3">
                  <c:v>40</c:v>
                </c:pt>
                <c:pt idx="4">
                  <c:v>41</c:v>
                </c:pt>
                <c:pt idx="5">
                  <c:v>41</c:v>
                </c:pt>
                <c:pt idx="6">
                  <c:v>44</c:v>
                </c:pt>
                <c:pt idx="7">
                  <c:v>38</c:v>
                </c:pt>
                <c:pt idx="8">
                  <c:v>25</c:v>
                </c:pt>
                <c:pt idx="9">
                  <c:v>28</c:v>
                </c:pt>
                <c:pt idx="10">
                  <c:v>29</c:v>
                </c:pt>
                <c:pt idx="11">
                  <c:v>30</c:v>
                </c:pt>
              </c:numCache>
            </c:numRef>
          </c:val>
          <c:extLst>
            <c:ext xmlns:c16="http://schemas.microsoft.com/office/drawing/2014/chart" uri="{C3380CC4-5D6E-409C-BE32-E72D297353CC}">
              <c16:uniqueId val="{00000001-5E0C-475C-837A-F07D5985290F}"/>
            </c:ext>
          </c:extLst>
        </c:ser>
        <c:dLbls>
          <c:dLblPos val="outEnd"/>
          <c:showLegendKey val="0"/>
          <c:showVal val="1"/>
          <c:showCatName val="0"/>
          <c:showSerName val="0"/>
          <c:showPercent val="0"/>
          <c:showBubbleSize val="0"/>
        </c:dLbls>
        <c:gapWidth val="219"/>
        <c:overlap val="-27"/>
        <c:axId val="493142448"/>
        <c:axId val="493142808"/>
      </c:barChart>
      <c:catAx>
        <c:axId val="4931424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493142808"/>
        <c:crosses val="autoZero"/>
        <c:auto val="1"/>
        <c:lblAlgn val="ctr"/>
        <c:lblOffset val="100"/>
        <c:noMultiLvlLbl val="0"/>
      </c:catAx>
      <c:valAx>
        <c:axId val="4931428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49314244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Munka1!$B$1</c:f>
              <c:strCache>
                <c:ptCount val="1"/>
                <c:pt idx="0">
                  <c:v>kihasználtság -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Munka1!$A$2:$A$13</c:f>
              <c:strCache>
                <c:ptCount val="12"/>
                <c:pt idx="0">
                  <c:v>január</c:v>
                </c:pt>
                <c:pt idx="1">
                  <c:v>február</c:v>
                </c:pt>
                <c:pt idx="2">
                  <c:v>március</c:v>
                </c:pt>
                <c:pt idx="3">
                  <c:v>április</c:v>
                </c:pt>
                <c:pt idx="4">
                  <c:v>május</c:v>
                </c:pt>
                <c:pt idx="5">
                  <c:v>június</c:v>
                </c:pt>
                <c:pt idx="6">
                  <c:v>július</c:v>
                </c:pt>
                <c:pt idx="7">
                  <c:v>augusztus</c:v>
                </c:pt>
                <c:pt idx="8">
                  <c:v>szeptember</c:v>
                </c:pt>
                <c:pt idx="9">
                  <c:v>október</c:v>
                </c:pt>
                <c:pt idx="10">
                  <c:v>november</c:v>
                </c:pt>
                <c:pt idx="11">
                  <c:v>december</c:v>
                </c:pt>
              </c:strCache>
            </c:strRef>
          </c:cat>
          <c:val>
            <c:numRef>
              <c:f>Munka1!$B$2:$B$13</c:f>
              <c:numCache>
                <c:formatCode>General</c:formatCode>
                <c:ptCount val="12"/>
                <c:pt idx="0">
                  <c:v>50.84</c:v>
                </c:pt>
                <c:pt idx="1">
                  <c:v>56.24</c:v>
                </c:pt>
                <c:pt idx="2">
                  <c:v>63.39</c:v>
                </c:pt>
                <c:pt idx="3">
                  <c:v>61.28</c:v>
                </c:pt>
                <c:pt idx="4">
                  <c:v>64.95</c:v>
                </c:pt>
                <c:pt idx="5">
                  <c:v>64.48</c:v>
                </c:pt>
                <c:pt idx="6">
                  <c:v>59.65</c:v>
                </c:pt>
                <c:pt idx="7">
                  <c:v>0</c:v>
                </c:pt>
                <c:pt idx="8">
                  <c:v>39.049999999999997</c:v>
                </c:pt>
                <c:pt idx="9">
                  <c:v>42.91</c:v>
                </c:pt>
                <c:pt idx="10">
                  <c:v>54.16</c:v>
                </c:pt>
                <c:pt idx="11">
                  <c:v>38.4</c:v>
                </c:pt>
              </c:numCache>
            </c:numRef>
          </c:val>
          <c:extLst>
            <c:ext xmlns:c16="http://schemas.microsoft.com/office/drawing/2014/chart" uri="{C3380CC4-5D6E-409C-BE32-E72D297353CC}">
              <c16:uniqueId val="{00000000-313C-4BA6-BDC2-5AE9262BE539}"/>
            </c:ext>
          </c:extLst>
        </c:ser>
        <c:ser>
          <c:idx val="1"/>
          <c:order val="1"/>
          <c:tx>
            <c:strRef>
              <c:f>Munka1!$C$1</c:f>
              <c:strCache>
                <c:ptCount val="1"/>
                <c:pt idx="0">
                  <c:v>beíratott gyermekek száma - fő</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Munka1!$A$2:$A$13</c:f>
              <c:strCache>
                <c:ptCount val="12"/>
                <c:pt idx="0">
                  <c:v>január</c:v>
                </c:pt>
                <c:pt idx="1">
                  <c:v>február</c:v>
                </c:pt>
                <c:pt idx="2">
                  <c:v>március</c:v>
                </c:pt>
                <c:pt idx="3">
                  <c:v>április</c:v>
                </c:pt>
                <c:pt idx="4">
                  <c:v>május</c:v>
                </c:pt>
                <c:pt idx="5">
                  <c:v>június</c:v>
                </c:pt>
                <c:pt idx="6">
                  <c:v>július</c:v>
                </c:pt>
                <c:pt idx="7">
                  <c:v>augusztus</c:v>
                </c:pt>
                <c:pt idx="8">
                  <c:v>szeptember</c:v>
                </c:pt>
                <c:pt idx="9">
                  <c:v>október</c:v>
                </c:pt>
                <c:pt idx="10">
                  <c:v>november</c:v>
                </c:pt>
                <c:pt idx="11">
                  <c:v>december</c:v>
                </c:pt>
              </c:strCache>
            </c:strRef>
          </c:cat>
          <c:val>
            <c:numRef>
              <c:f>Munka1!$C$2:$C$13</c:f>
              <c:numCache>
                <c:formatCode>General</c:formatCode>
                <c:ptCount val="12"/>
                <c:pt idx="0">
                  <c:v>105</c:v>
                </c:pt>
                <c:pt idx="1">
                  <c:v>107</c:v>
                </c:pt>
                <c:pt idx="2">
                  <c:v>109</c:v>
                </c:pt>
                <c:pt idx="3">
                  <c:v>110</c:v>
                </c:pt>
                <c:pt idx="4">
                  <c:v>110</c:v>
                </c:pt>
                <c:pt idx="5">
                  <c:v>110</c:v>
                </c:pt>
                <c:pt idx="6">
                  <c:v>118</c:v>
                </c:pt>
                <c:pt idx="7">
                  <c:v>110</c:v>
                </c:pt>
                <c:pt idx="8">
                  <c:v>75</c:v>
                </c:pt>
                <c:pt idx="9">
                  <c:v>92</c:v>
                </c:pt>
                <c:pt idx="10">
                  <c:v>95</c:v>
                </c:pt>
                <c:pt idx="11">
                  <c:v>93</c:v>
                </c:pt>
              </c:numCache>
            </c:numRef>
          </c:val>
          <c:extLst>
            <c:ext xmlns:c16="http://schemas.microsoft.com/office/drawing/2014/chart" uri="{C3380CC4-5D6E-409C-BE32-E72D297353CC}">
              <c16:uniqueId val="{00000001-313C-4BA6-BDC2-5AE9262BE539}"/>
            </c:ext>
          </c:extLst>
        </c:ser>
        <c:dLbls>
          <c:dLblPos val="outEnd"/>
          <c:showLegendKey val="0"/>
          <c:showVal val="1"/>
          <c:showCatName val="0"/>
          <c:showSerName val="0"/>
          <c:showPercent val="0"/>
          <c:showBubbleSize val="0"/>
        </c:dLbls>
        <c:gapWidth val="219"/>
        <c:overlap val="-27"/>
        <c:axId val="493142448"/>
        <c:axId val="493142808"/>
      </c:barChart>
      <c:catAx>
        <c:axId val="4931424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493142808"/>
        <c:crosses val="autoZero"/>
        <c:auto val="1"/>
        <c:lblAlgn val="ctr"/>
        <c:lblOffset val="100"/>
        <c:noMultiLvlLbl val="0"/>
      </c:catAx>
      <c:valAx>
        <c:axId val="4931428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49314244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Palatino Linotype" panose="02040502050505030304" pitchFamily="18" charset="0"/>
                <a:ea typeface="+mn-ea"/>
                <a:cs typeface="+mn-cs"/>
              </a:defRPr>
            </a:pPr>
            <a:r>
              <a:rPr lang="hu-HU" sz="800" b="0">
                <a:latin typeface="Palatino Linotype" panose="02040502050505030304" pitchFamily="18" charset="0"/>
              </a:rPr>
              <a:t>VII. kerületi igénybevétel</a:t>
            </a:r>
          </a:p>
        </c:rich>
      </c:tx>
      <c:layout>
        <c:manualLayout>
          <c:xMode val="edge"/>
          <c:yMode val="edge"/>
          <c:x val="0.33137389478091223"/>
          <c:y val="1.1325028312570781E-2"/>
        </c:manualLayout>
      </c:layout>
      <c:overlay val="0"/>
      <c:spPr>
        <a:noFill/>
        <a:ln>
          <a:noFill/>
        </a:ln>
        <a:effectLst/>
      </c:spPr>
      <c:txPr>
        <a:bodyPr rot="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Palatino Linotype" panose="02040502050505030304" pitchFamily="18" charset="0"/>
              <a:ea typeface="+mn-ea"/>
              <a:cs typeface="+mn-cs"/>
            </a:defRPr>
          </a:pPr>
          <a:endParaRPr lang="hu-HU"/>
        </a:p>
      </c:txPr>
    </c:title>
    <c:autoTitleDeleted val="0"/>
    <c:plotArea>
      <c:layout>
        <c:manualLayout>
          <c:layoutTarget val="inner"/>
          <c:xMode val="edge"/>
          <c:yMode val="edge"/>
          <c:x val="1.0895619960775768E-2"/>
          <c:y val="0.27249625046869141"/>
          <c:w val="0.98256700806275865"/>
          <c:h val="0.62209079170569914"/>
        </c:manualLayout>
      </c:layout>
      <c:barChart>
        <c:barDir val="col"/>
        <c:grouping val="clustered"/>
        <c:varyColors val="0"/>
        <c:ser>
          <c:idx val="0"/>
          <c:order val="0"/>
          <c:tx>
            <c:strRef>
              <c:f>Munka1!$B$1</c:f>
              <c:strCache>
                <c:ptCount val="1"/>
                <c:pt idx="0">
                  <c:v>Január</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Munka1!$A$2:$A$6</c:f>
              <c:strCache>
                <c:ptCount val="5"/>
                <c:pt idx="0">
                  <c:v>Klasszikus játszóház</c:v>
                </c:pt>
                <c:pt idx="1">
                  <c:v>Klubfoglalkozások</c:v>
                </c:pt>
                <c:pt idx="2">
                  <c:v>Bábos Mesekuckó</c:v>
                </c:pt>
                <c:pt idx="3">
                  <c:v>Ringató</c:v>
                </c:pt>
                <c:pt idx="4">
                  <c:v>Babaangol</c:v>
                </c:pt>
              </c:strCache>
            </c:strRef>
          </c:cat>
          <c:val>
            <c:numRef>
              <c:f>Munka1!$B$2:$B$6</c:f>
              <c:numCache>
                <c:formatCode>General</c:formatCode>
                <c:ptCount val="5"/>
                <c:pt idx="0">
                  <c:v>61</c:v>
                </c:pt>
                <c:pt idx="1">
                  <c:v>6</c:v>
                </c:pt>
                <c:pt idx="2">
                  <c:v>12</c:v>
                </c:pt>
                <c:pt idx="3">
                  <c:v>9</c:v>
                </c:pt>
                <c:pt idx="4">
                  <c:v>5</c:v>
                </c:pt>
              </c:numCache>
            </c:numRef>
          </c:val>
          <c:extLst>
            <c:ext xmlns:c16="http://schemas.microsoft.com/office/drawing/2014/chart" uri="{C3380CC4-5D6E-409C-BE32-E72D297353CC}">
              <c16:uniqueId val="{00000000-2D8E-4807-8DF7-9DC8E425AD64}"/>
            </c:ext>
          </c:extLst>
        </c:ser>
        <c:ser>
          <c:idx val="1"/>
          <c:order val="1"/>
          <c:tx>
            <c:strRef>
              <c:f>Munka1!$C$1</c:f>
              <c:strCache>
                <c:ptCount val="1"/>
                <c:pt idx="0">
                  <c:v>Február</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Munka1!$A$2:$A$6</c:f>
              <c:strCache>
                <c:ptCount val="5"/>
                <c:pt idx="0">
                  <c:v>Klasszikus játszóház</c:v>
                </c:pt>
                <c:pt idx="1">
                  <c:v>Klubfoglalkozások</c:v>
                </c:pt>
                <c:pt idx="2">
                  <c:v>Bábos Mesekuckó</c:v>
                </c:pt>
                <c:pt idx="3">
                  <c:v>Ringató</c:v>
                </c:pt>
                <c:pt idx="4">
                  <c:v>Babaangol</c:v>
                </c:pt>
              </c:strCache>
            </c:strRef>
          </c:cat>
          <c:val>
            <c:numRef>
              <c:f>Munka1!$C$2:$C$6</c:f>
              <c:numCache>
                <c:formatCode>General</c:formatCode>
                <c:ptCount val="5"/>
                <c:pt idx="0">
                  <c:v>38</c:v>
                </c:pt>
                <c:pt idx="1">
                  <c:v>13</c:v>
                </c:pt>
                <c:pt idx="2">
                  <c:v>6</c:v>
                </c:pt>
                <c:pt idx="3">
                  <c:v>13</c:v>
                </c:pt>
                <c:pt idx="4">
                  <c:v>3</c:v>
                </c:pt>
              </c:numCache>
            </c:numRef>
          </c:val>
          <c:extLst>
            <c:ext xmlns:c16="http://schemas.microsoft.com/office/drawing/2014/chart" uri="{C3380CC4-5D6E-409C-BE32-E72D297353CC}">
              <c16:uniqueId val="{00000001-2D8E-4807-8DF7-9DC8E425AD64}"/>
            </c:ext>
          </c:extLst>
        </c:ser>
        <c:ser>
          <c:idx val="2"/>
          <c:order val="2"/>
          <c:tx>
            <c:strRef>
              <c:f>Munka1!$D$1</c:f>
              <c:strCache>
                <c:ptCount val="1"/>
                <c:pt idx="0">
                  <c:v>Március</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Munka1!$A$2:$A$6</c:f>
              <c:strCache>
                <c:ptCount val="5"/>
                <c:pt idx="0">
                  <c:v>Klasszikus játszóház</c:v>
                </c:pt>
                <c:pt idx="1">
                  <c:v>Klubfoglalkozások</c:v>
                </c:pt>
                <c:pt idx="2">
                  <c:v>Bábos Mesekuckó</c:v>
                </c:pt>
                <c:pt idx="3">
                  <c:v>Ringató</c:v>
                </c:pt>
                <c:pt idx="4">
                  <c:v>Babaangol</c:v>
                </c:pt>
              </c:strCache>
            </c:strRef>
          </c:cat>
          <c:val>
            <c:numRef>
              <c:f>Munka1!$D$2:$D$6</c:f>
              <c:numCache>
                <c:formatCode>General</c:formatCode>
                <c:ptCount val="5"/>
                <c:pt idx="0">
                  <c:v>31</c:v>
                </c:pt>
                <c:pt idx="1">
                  <c:v>5</c:v>
                </c:pt>
                <c:pt idx="2">
                  <c:v>11</c:v>
                </c:pt>
                <c:pt idx="3">
                  <c:v>7</c:v>
                </c:pt>
                <c:pt idx="4">
                  <c:v>1</c:v>
                </c:pt>
              </c:numCache>
            </c:numRef>
          </c:val>
          <c:extLst>
            <c:ext xmlns:c16="http://schemas.microsoft.com/office/drawing/2014/chart" uri="{C3380CC4-5D6E-409C-BE32-E72D297353CC}">
              <c16:uniqueId val="{00000002-2D8E-4807-8DF7-9DC8E425AD64}"/>
            </c:ext>
          </c:extLst>
        </c:ser>
        <c:ser>
          <c:idx val="3"/>
          <c:order val="3"/>
          <c:tx>
            <c:strRef>
              <c:f>Munka1!$E$1</c:f>
              <c:strCache>
                <c:ptCount val="1"/>
                <c:pt idx="0">
                  <c:v>Április</c:v>
                </c:pt>
              </c:strCache>
            </c:strRef>
          </c:tx>
          <c:spPr>
            <a:solidFill>
              <a:schemeClr val="accent2">
                <a:lumMod val="6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Munka1!$A$2:$A$6</c:f>
              <c:strCache>
                <c:ptCount val="5"/>
                <c:pt idx="0">
                  <c:v>Klasszikus játszóház</c:v>
                </c:pt>
                <c:pt idx="1">
                  <c:v>Klubfoglalkozások</c:v>
                </c:pt>
                <c:pt idx="2">
                  <c:v>Bábos Mesekuckó</c:v>
                </c:pt>
                <c:pt idx="3">
                  <c:v>Ringató</c:v>
                </c:pt>
                <c:pt idx="4">
                  <c:v>Babaangol</c:v>
                </c:pt>
              </c:strCache>
            </c:strRef>
          </c:cat>
          <c:val>
            <c:numRef>
              <c:f>Munka1!$E$2:$E$6</c:f>
              <c:numCache>
                <c:formatCode>General</c:formatCode>
                <c:ptCount val="5"/>
                <c:pt idx="0">
                  <c:v>34</c:v>
                </c:pt>
                <c:pt idx="1">
                  <c:v>6</c:v>
                </c:pt>
                <c:pt idx="2">
                  <c:v>6</c:v>
                </c:pt>
                <c:pt idx="3">
                  <c:v>5</c:v>
                </c:pt>
                <c:pt idx="4">
                  <c:v>4</c:v>
                </c:pt>
              </c:numCache>
            </c:numRef>
          </c:val>
          <c:extLst>
            <c:ext xmlns:c16="http://schemas.microsoft.com/office/drawing/2014/chart" uri="{C3380CC4-5D6E-409C-BE32-E72D297353CC}">
              <c16:uniqueId val="{00000003-2D8E-4807-8DF7-9DC8E425AD64}"/>
            </c:ext>
          </c:extLst>
        </c:ser>
        <c:ser>
          <c:idx val="4"/>
          <c:order val="4"/>
          <c:tx>
            <c:strRef>
              <c:f>Munka1!$F$1</c:f>
              <c:strCache>
                <c:ptCount val="1"/>
                <c:pt idx="0">
                  <c:v>Május</c:v>
                </c:pt>
              </c:strCache>
            </c:strRef>
          </c:tx>
          <c:spPr>
            <a:solidFill>
              <a:schemeClr val="accent4">
                <a:lumMod val="6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Munka1!$A$2:$A$6</c:f>
              <c:strCache>
                <c:ptCount val="5"/>
                <c:pt idx="0">
                  <c:v>Klasszikus játszóház</c:v>
                </c:pt>
                <c:pt idx="1">
                  <c:v>Klubfoglalkozások</c:v>
                </c:pt>
                <c:pt idx="2">
                  <c:v>Bábos Mesekuckó</c:v>
                </c:pt>
                <c:pt idx="3">
                  <c:v>Ringató</c:v>
                </c:pt>
                <c:pt idx="4">
                  <c:v>Babaangol</c:v>
                </c:pt>
              </c:strCache>
            </c:strRef>
          </c:cat>
          <c:val>
            <c:numRef>
              <c:f>Munka1!$F$2:$F$6</c:f>
              <c:numCache>
                <c:formatCode>General</c:formatCode>
                <c:ptCount val="5"/>
                <c:pt idx="0">
                  <c:v>25</c:v>
                </c:pt>
                <c:pt idx="1">
                  <c:v>3</c:v>
                </c:pt>
                <c:pt idx="2">
                  <c:v>2</c:v>
                </c:pt>
                <c:pt idx="3">
                  <c:v>4</c:v>
                </c:pt>
                <c:pt idx="4">
                  <c:v>4</c:v>
                </c:pt>
              </c:numCache>
            </c:numRef>
          </c:val>
          <c:extLst>
            <c:ext xmlns:c16="http://schemas.microsoft.com/office/drawing/2014/chart" uri="{C3380CC4-5D6E-409C-BE32-E72D297353CC}">
              <c16:uniqueId val="{00000004-2D8E-4807-8DF7-9DC8E425AD64}"/>
            </c:ext>
          </c:extLst>
        </c:ser>
        <c:ser>
          <c:idx val="5"/>
          <c:order val="5"/>
          <c:tx>
            <c:strRef>
              <c:f>Munka1!$G$1</c:f>
              <c:strCache>
                <c:ptCount val="1"/>
                <c:pt idx="0">
                  <c:v>Június</c:v>
                </c:pt>
              </c:strCache>
            </c:strRef>
          </c:tx>
          <c:spPr>
            <a:solidFill>
              <a:schemeClr val="accent6">
                <a:lumMod val="6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Munka1!$A$2:$A$6</c:f>
              <c:strCache>
                <c:ptCount val="5"/>
                <c:pt idx="0">
                  <c:v>Klasszikus játszóház</c:v>
                </c:pt>
                <c:pt idx="1">
                  <c:v>Klubfoglalkozások</c:v>
                </c:pt>
                <c:pt idx="2">
                  <c:v>Bábos Mesekuckó</c:v>
                </c:pt>
                <c:pt idx="3">
                  <c:v>Ringató</c:v>
                </c:pt>
                <c:pt idx="4">
                  <c:v>Babaangol</c:v>
                </c:pt>
              </c:strCache>
            </c:strRef>
          </c:cat>
          <c:val>
            <c:numRef>
              <c:f>Munka1!$G$2:$G$6</c:f>
              <c:numCache>
                <c:formatCode>General</c:formatCode>
                <c:ptCount val="5"/>
                <c:pt idx="0">
                  <c:v>19</c:v>
                </c:pt>
                <c:pt idx="1">
                  <c:v>3</c:v>
                </c:pt>
                <c:pt idx="2">
                  <c:v>1</c:v>
                </c:pt>
                <c:pt idx="3">
                  <c:v>4</c:v>
                </c:pt>
                <c:pt idx="4">
                  <c:v>3</c:v>
                </c:pt>
              </c:numCache>
            </c:numRef>
          </c:val>
          <c:extLst>
            <c:ext xmlns:c16="http://schemas.microsoft.com/office/drawing/2014/chart" uri="{C3380CC4-5D6E-409C-BE32-E72D297353CC}">
              <c16:uniqueId val="{00000005-2D8E-4807-8DF7-9DC8E425AD64}"/>
            </c:ext>
          </c:extLst>
        </c:ser>
        <c:ser>
          <c:idx val="6"/>
          <c:order val="6"/>
          <c:tx>
            <c:strRef>
              <c:f>Munka1!$H$1</c:f>
              <c:strCache>
                <c:ptCount val="1"/>
                <c:pt idx="0">
                  <c:v>Július</c:v>
                </c:pt>
              </c:strCache>
            </c:strRef>
          </c:tx>
          <c:spPr>
            <a:solidFill>
              <a:schemeClr val="accent2">
                <a:lumMod val="80000"/>
                <a:lumOff val="2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Munka1!$A$2:$A$6</c:f>
              <c:strCache>
                <c:ptCount val="5"/>
                <c:pt idx="0">
                  <c:v>Klasszikus játszóház</c:v>
                </c:pt>
                <c:pt idx="1">
                  <c:v>Klubfoglalkozások</c:v>
                </c:pt>
                <c:pt idx="2">
                  <c:v>Bábos Mesekuckó</c:v>
                </c:pt>
                <c:pt idx="3">
                  <c:v>Ringató</c:v>
                </c:pt>
                <c:pt idx="4">
                  <c:v>Babaangol</c:v>
                </c:pt>
              </c:strCache>
            </c:strRef>
          </c:cat>
          <c:val>
            <c:numRef>
              <c:f>Munka1!$H$2:$H$6</c:f>
              <c:numCache>
                <c:formatCode>General</c:formatCode>
                <c:ptCount val="5"/>
                <c:pt idx="0">
                  <c:v>15</c:v>
                </c:pt>
                <c:pt idx="1">
                  <c:v>0</c:v>
                </c:pt>
                <c:pt idx="2">
                  <c:v>11</c:v>
                </c:pt>
                <c:pt idx="3">
                  <c:v>3</c:v>
                </c:pt>
                <c:pt idx="4">
                  <c:v>0</c:v>
                </c:pt>
              </c:numCache>
            </c:numRef>
          </c:val>
          <c:extLst>
            <c:ext xmlns:c16="http://schemas.microsoft.com/office/drawing/2014/chart" uri="{C3380CC4-5D6E-409C-BE32-E72D297353CC}">
              <c16:uniqueId val="{00000006-2D8E-4807-8DF7-9DC8E425AD64}"/>
            </c:ext>
          </c:extLst>
        </c:ser>
        <c:ser>
          <c:idx val="7"/>
          <c:order val="7"/>
          <c:tx>
            <c:strRef>
              <c:f>Munka1!$I$1</c:f>
              <c:strCache>
                <c:ptCount val="1"/>
                <c:pt idx="0">
                  <c:v>Augusztus</c:v>
                </c:pt>
              </c:strCache>
            </c:strRef>
          </c:tx>
          <c:spPr>
            <a:solidFill>
              <a:schemeClr val="accent4">
                <a:lumMod val="80000"/>
                <a:lumOff val="2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Munka1!$A$2:$A$6</c:f>
              <c:strCache>
                <c:ptCount val="5"/>
                <c:pt idx="0">
                  <c:v>Klasszikus játszóház</c:v>
                </c:pt>
                <c:pt idx="1">
                  <c:v>Klubfoglalkozások</c:v>
                </c:pt>
                <c:pt idx="2">
                  <c:v>Bábos Mesekuckó</c:v>
                </c:pt>
                <c:pt idx="3">
                  <c:v>Ringató</c:v>
                </c:pt>
                <c:pt idx="4">
                  <c:v>Babaangol</c:v>
                </c:pt>
              </c:strCache>
            </c:strRef>
          </c:cat>
          <c:val>
            <c:numRef>
              <c:f>Munka1!$I$2:$I$6</c:f>
              <c:numCache>
                <c:formatCode>General</c:formatCode>
                <c:ptCount val="5"/>
                <c:pt idx="0">
                  <c:v>23</c:v>
                </c:pt>
                <c:pt idx="1">
                  <c:v>0</c:v>
                </c:pt>
                <c:pt idx="2">
                  <c:v>0</c:v>
                </c:pt>
                <c:pt idx="3">
                  <c:v>4</c:v>
                </c:pt>
                <c:pt idx="4">
                  <c:v>0</c:v>
                </c:pt>
              </c:numCache>
            </c:numRef>
          </c:val>
          <c:extLst>
            <c:ext xmlns:c16="http://schemas.microsoft.com/office/drawing/2014/chart" uri="{C3380CC4-5D6E-409C-BE32-E72D297353CC}">
              <c16:uniqueId val="{00000007-2D8E-4807-8DF7-9DC8E425AD64}"/>
            </c:ext>
          </c:extLst>
        </c:ser>
        <c:ser>
          <c:idx val="8"/>
          <c:order val="8"/>
          <c:tx>
            <c:strRef>
              <c:f>Munka1!$J$1</c:f>
              <c:strCache>
                <c:ptCount val="1"/>
                <c:pt idx="0">
                  <c:v>Szeptember</c:v>
                </c:pt>
              </c:strCache>
            </c:strRef>
          </c:tx>
          <c:spPr>
            <a:solidFill>
              <a:schemeClr val="accent6">
                <a:lumMod val="80000"/>
                <a:lumOff val="2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Munka1!$A$2:$A$6</c:f>
              <c:strCache>
                <c:ptCount val="5"/>
                <c:pt idx="0">
                  <c:v>Klasszikus játszóház</c:v>
                </c:pt>
                <c:pt idx="1">
                  <c:v>Klubfoglalkozások</c:v>
                </c:pt>
                <c:pt idx="2">
                  <c:v>Bábos Mesekuckó</c:v>
                </c:pt>
                <c:pt idx="3">
                  <c:v>Ringató</c:v>
                </c:pt>
                <c:pt idx="4">
                  <c:v>Babaangol</c:v>
                </c:pt>
              </c:strCache>
            </c:strRef>
          </c:cat>
          <c:val>
            <c:numRef>
              <c:f>Munka1!$J$2:$J$6</c:f>
              <c:numCache>
                <c:formatCode>General</c:formatCode>
                <c:ptCount val="5"/>
                <c:pt idx="0">
                  <c:v>20</c:v>
                </c:pt>
                <c:pt idx="1">
                  <c:v>7</c:v>
                </c:pt>
                <c:pt idx="2">
                  <c:v>2</c:v>
                </c:pt>
                <c:pt idx="3">
                  <c:v>8</c:v>
                </c:pt>
                <c:pt idx="4">
                  <c:v>3</c:v>
                </c:pt>
              </c:numCache>
            </c:numRef>
          </c:val>
          <c:extLst>
            <c:ext xmlns:c16="http://schemas.microsoft.com/office/drawing/2014/chart" uri="{C3380CC4-5D6E-409C-BE32-E72D297353CC}">
              <c16:uniqueId val="{00000008-2D8E-4807-8DF7-9DC8E425AD64}"/>
            </c:ext>
          </c:extLst>
        </c:ser>
        <c:ser>
          <c:idx val="9"/>
          <c:order val="9"/>
          <c:tx>
            <c:strRef>
              <c:f>Munka1!$K$1</c:f>
              <c:strCache>
                <c:ptCount val="1"/>
                <c:pt idx="0">
                  <c:v>Október</c:v>
                </c:pt>
              </c:strCache>
            </c:strRef>
          </c:tx>
          <c:spPr>
            <a:solidFill>
              <a:schemeClr val="accent2">
                <a:lumMod val="8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Munka1!$A$2:$A$6</c:f>
              <c:strCache>
                <c:ptCount val="5"/>
                <c:pt idx="0">
                  <c:v>Klasszikus játszóház</c:v>
                </c:pt>
                <c:pt idx="1">
                  <c:v>Klubfoglalkozások</c:v>
                </c:pt>
                <c:pt idx="2">
                  <c:v>Bábos Mesekuckó</c:v>
                </c:pt>
                <c:pt idx="3">
                  <c:v>Ringató</c:v>
                </c:pt>
                <c:pt idx="4">
                  <c:v>Babaangol</c:v>
                </c:pt>
              </c:strCache>
            </c:strRef>
          </c:cat>
          <c:val>
            <c:numRef>
              <c:f>Munka1!$K$2:$K$6</c:f>
              <c:numCache>
                <c:formatCode>General</c:formatCode>
                <c:ptCount val="5"/>
                <c:pt idx="0">
                  <c:v>23</c:v>
                </c:pt>
                <c:pt idx="1">
                  <c:v>11</c:v>
                </c:pt>
                <c:pt idx="2">
                  <c:v>1</c:v>
                </c:pt>
                <c:pt idx="3">
                  <c:v>7</c:v>
                </c:pt>
                <c:pt idx="4">
                  <c:v>2</c:v>
                </c:pt>
              </c:numCache>
            </c:numRef>
          </c:val>
          <c:extLst>
            <c:ext xmlns:c16="http://schemas.microsoft.com/office/drawing/2014/chart" uri="{C3380CC4-5D6E-409C-BE32-E72D297353CC}">
              <c16:uniqueId val="{00000009-2D8E-4807-8DF7-9DC8E425AD64}"/>
            </c:ext>
          </c:extLst>
        </c:ser>
        <c:ser>
          <c:idx val="10"/>
          <c:order val="10"/>
          <c:tx>
            <c:strRef>
              <c:f>Munka1!$L$1</c:f>
              <c:strCache>
                <c:ptCount val="1"/>
                <c:pt idx="0">
                  <c:v>November</c:v>
                </c:pt>
              </c:strCache>
            </c:strRef>
          </c:tx>
          <c:spPr>
            <a:solidFill>
              <a:schemeClr val="accent4">
                <a:lumMod val="8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Munka1!$A$2:$A$6</c:f>
              <c:strCache>
                <c:ptCount val="5"/>
                <c:pt idx="0">
                  <c:v>Klasszikus játszóház</c:v>
                </c:pt>
                <c:pt idx="1">
                  <c:v>Klubfoglalkozások</c:v>
                </c:pt>
                <c:pt idx="2">
                  <c:v>Bábos Mesekuckó</c:v>
                </c:pt>
                <c:pt idx="3">
                  <c:v>Ringató</c:v>
                </c:pt>
                <c:pt idx="4">
                  <c:v>Babaangol</c:v>
                </c:pt>
              </c:strCache>
            </c:strRef>
          </c:cat>
          <c:val>
            <c:numRef>
              <c:f>Munka1!$L$2:$L$6</c:f>
              <c:numCache>
                <c:formatCode>General</c:formatCode>
                <c:ptCount val="5"/>
                <c:pt idx="0">
                  <c:v>52</c:v>
                </c:pt>
                <c:pt idx="1">
                  <c:v>13</c:v>
                </c:pt>
                <c:pt idx="2">
                  <c:v>0</c:v>
                </c:pt>
                <c:pt idx="3">
                  <c:v>9</c:v>
                </c:pt>
                <c:pt idx="4">
                  <c:v>4</c:v>
                </c:pt>
              </c:numCache>
            </c:numRef>
          </c:val>
          <c:extLst>
            <c:ext xmlns:c16="http://schemas.microsoft.com/office/drawing/2014/chart" uri="{C3380CC4-5D6E-409C-BE32-E72D297353CC}">
              <c16:uniqueId val="{0000000A-2D8E-4807-8DF7-9DC8E425AD64}"/>
            </c:ext>
          </c:extLst>
        </c:ser>
        <c:ser>
          <c:idx val="11"/>
          <c:order val="11"/>
          <c:tx>
            <c:strRef>
              <c:f>Munka1!$M$1</c:f>
              <c:strCache>
                <c:ptCount val="1"/>
                <c:pt idx="0">
                  <c:v>December</c:v>
                </c:pt>
              </c:strCache>
            </c:strRef>
          </c:tx>
          <c:spPr>
            <a:solidFill>
              <a:schemeClr val="accent6">
                <a:lumMod val="8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Munka1!$A$2:$A$6</c:f>
              <c:strCache>
                <c:ptCount val="5"/>
                <c:pt idx="0">
                  <c:v>Klasszikus játszóház</c:v>
                </c:pt>
                <c:pt idx="1">
                  <c:v>Klubfoglalkozások</c:v>
                </c:pt>
                <c:pt idx="2">
                  <c:v>Bábos Mesekuckó</c:v>
                </c:pt>
                <c:pt idx="3">
                  <c:v>Ringató</c:v>
                </c:pt>
                <c:pt idx="4">
                  <c:v>Babaangol</c:v>
                </c:pt>
              </c:strCache>
            </c:strRef>
          </c:cat>
          <c:val>
            <c:numRef>
              <c:f>Munka1!$M$2:$M$6</c:f>
              <c:numCache>
                <c:formatCode>General</c:formatCode>
                <c:ptCount val="5"/>
                <c:pt idx="0">
                  <c:v>41</c:v>
                </c:pt>
                <c:pt idx="1">
                  <c:v>11</c:v>
                </c:pt>
                <c:pt idx="2">
                  <c:v>0</c:v>
                </c:pt>
                <c:pt idx="3">
                  <c:v>4</c:v>
                </c:pt>
                <c:pt idx="4">
                  <c:v>4</c:v>
                </c:pt>
              </c:numCache>
            </c:numRef>
          </c:val>
          <c:extLst>
            <c:ext xmlns:c16="http://schemas.microsoft.com/office/drawing/2014/chart" uri="{C3380CC4-5D6E-409C-BE32-E72D297353CC}">
              <c16:uniqueId val="{0000000B-2D8E-4807-8DF7-9DC8E425AD64}"/>
            </c:ext>
          </c:extLst>
        </c:ser>
        <c:dLbls>
          <c:dLblPos val="outEnd"/>
          <c:showLegendKey val="0"/>
          <c:showVal val="1"/>
          <c:showCatName val="0"/>
          <c:showSerName val="0"/>
          <c:showPercent val="0"/>
          <c:showBubbleSize val="0"/>
        </c:dLbls>
        <c:gapWidth val="444"/>
        <c:overlap val="-90"/>
        <c:axId val="1881907248"/>
        <c:axId val="1881907728"/>
      </c:barChart>
      <c:catAx>
        <c:axId val="188190724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Palatino Linotype" panose="02040502050505030304" pitchFamily="18" charset="0"/>
                <a:ea typeface="+mn-ea"/>
                <a:cs typeface="+mn-cs"/>
              </a:defRPr>
            </a:pPr>
            <a:endParaRPr lang="hu-HU"/>
          </a:p>
        </c:txPr>
        <c:crossAx val="1881907728"/>
        <c:crosses val="autoZero"/>
        <c:auto val="1"/>
        <c:lblAlgn val="ctr"/>
        <c:lblOffset val="100"/>
        <c:noMultiLvlLbl val="0"/>
      </c:catAx>
      <c:valAx>
        <c:axId val="1881907728"/>
        <c:scaling>
          <c:orientation val="minMax"/>
        </c:scaling>
        <c:delete val="1"/>
        <c:axPos val="l"/>
        <c:numFmt formatCode="General" sourceLinked="1"/>
        <c:majorTickMark val="none"/>
        <c:minorTickMark val="none"/>
        <c:tickLblPos val="nextTo"/>
        <c:crossAx val="1881907248"/>
        <c:crosses val="autoZero"/>
        <c:crossBetween val="between"/>
      </c:valAx>
      <c:spPr>
        <a:noFill/>
        <a:ln>
          <a:noFill/>
        </a:ln>
        <a:effectLst/>
      </c:spPr>
    </c:plotArea>
    <c:legend>
      <c:legendPos val="t"/>
      <c:layout>
        <c:manualLayout>
          <c:xMode val="edge"/>
          <c:yMode val="edge"/>
          <c:x val="0.16566404085085354"/>
          <c:y val="0.11619300701795063"/>
          <c:w val="0.67303016628260326"/>
          <c:h val="0.19503609874852601"/>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1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C18EA-140F-47FD-9350-CAE013E6D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55</Pages>
  <Words>18954</Words>
  <Characters>130787</Characters>
  <Application>Microsoft Office Word</Application>
  <DocSecurity>0</DocSecurity>
  <Lines>1089</Lines>
  <Paragraphs>298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149443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Gyuris Gabriella</dc:creator>
  <cp:keywords/>
  <dc:description/>
  <cp:lastModifiedBy>Vincze Péter</cp:lastModifiedBy>
  <cp:revision>26</cp:revision>
  <dcterms:created xsi:type="dcterms:W3CDTF">2026-04-22T15:39:00Z</dcterms:created>
  <dcterms:modified xsi:type="dcterms:W3CDTF">2026-04-23T06:49:00Z</dcterms:modified>
</cp:coreProperties>
</file>